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378610" w14:textId="56F89200" w:rsidR="00E01C9B" w:rsidRPr="00E3019F" w:rsidRDefault="00E01C9B" w:rsidP="00E01C9B">
      <w:pPr>
        <w:suppressAutoHyphens w:val="0"/>
        <w:ind w:firstLine="5670"/>
        <w:contextualSpacing/>
        <w:rPr>
          <w:rFonts w:ascii="Arial" w:eastAsia="Calibri" w:hAnsi="Arial" w:cs="Arial"/>
          <w:sz w:val="26"/>
          <w:szCs w:val="26"/>
          <w:lang w:eastAsia="en-US"/>
        </w:rPr>
      </w:pPr>
      <w:bookmarkStart w:id="0" w:name="_GoBack"/>
      <w:bookmarkEnd w:id="0"/>
    </w:p>
    <w:p w14:paraId="701F0DB8" w14:textId="77777777" w:rsidR="00E01C9B" w:rsidRDefault="00E01C9B" w:rsidP="00E01C9B">
      <w:pPr>
        <w:suppressAutoHyphens w:val="0"/>
        <w:ind w:right="-3"/>
        <w:jc w:val="center"/>
        <w:rPr>
          <w:b/>
          <w:sz w:val="36"/>
          <w:szCs w:val="40"/>
        </w:rPr>
      </w:pPr>
    </w:p>
    <w:p w14:paraId="69BB68AE" w14:textId="77777777" w:rsidR="00E01C9B" w:rsidRDefault="00E01C9B" w:rsidP="008D5290">
      <w:pPr>
        <w:suppressAutoHyphens w:val="0"/>
        <w:ind w:right="-3"/>
        <w:jc w:val="center"/>
        <w:rPr>
          <w:b/>
          <w:sz w:val="36"/>
          <w:szCs w:val="40"/>
        </w:rPr>
      </w:pPr>
    </w:p>
    <w:p w14:paraId="55ABCC6D" w14:textId="77777777" w:rsidR="00E01C9B" w:rsidRDefault="00E01C9B" w:rsidP="008D5290">
      <w:pPr>
        <w:suppressAutoHyphens w:val="0"/>
        <w:ind w:right="-3"/>
        <w:jc w:val="center"/>
        <w:rPr>
          <w:b/>
          <w:sz w:val="36"/>
          <w:szCs w:val="40"/>
        </w:rPr>
      </w:pPr>
    </w:p>
    <w:p w14:paraId="3ACE5D0C" w14:textId="77777777" w:rsidR="00E01C9B" w:rsidRDefault="00E01C9B" w:rsidP="008D5290">
      <w:pPr>
        <w:suppressAutoHyphens w:val="0"/>
        <w:ind w:right="-3"/>
        <w:jc w:val="center"/>
        <w:rPr>
          <w:b/>
          <w:sz w:val="36"/>
          <w:szCs w:val="40"/>
        </w:rPr>
      </w:pPr>
    </w:p>
    <w:p w14:paraId="19D45AF8" w14:textId="77777777" w:rsidR="00E01C9B" w:rsidRDefault="00E01C9B" w:rsidP="008D5290">
      <w:pPr>
        <w:suppressAutoHyphens w:val="0"/>
        <w:ind w:right="-3"/>
        <w:jc w:val="center"/>
        <w:rPr>
          <w:b/>
          <w:sz w:val="36"/>
          <w:szCs w:val="40"/>
        </w:rPr>
      </w:pPr>
    </w:p>
    <w:p w14:paraId="02B2AC1F" w14:textId="77777777" w:rsidR="00E01C9B" w:rsidRDefault="00E01C9B" w:rsidP="008D5290">
      <w:pPr>
        <w:suppressAutoHyphens w:val="0"/>
        <w:ind w:right="-3"/>
        <w:jc w:val="center"/>
        <w:rPr>
          <w:b/>
          <w:sz w:val="36"/>
          <w:szCs w:val="40"/>
        </w:rPr>
      </w:pPr>
    </w:p>
    <w:p w14:paraId="60B6FAFD" w14:textId="0D9858E4" w:rsidR="00025E98" w:rsidRPr="002D1AE0" w:rsidRDefault="008D5290" w:rsidP="008D5290">
      <w:pPr>
        <w:suppressAutoHyphens w:val="0"/>
        <w:ind w:right="-3"/>
        <w:jc w:val="center"/>
        <w:rPr>
          <w:b/>
          <w:sz w:val="36"/>
          <w:szCs w:val="40"/>
        </w:rPr>
      </w:pPr>
      <w:r w:rsidRPr="002D1AE0">
        <w:rPr>
          <w:b/>
          <w:sz w:val="36"/>
          <w:szCs w:val="40"/>
        </w:rPr>
        <w:t xml:space="preserve">Проект межевания территории </w:t>
      </w:r>
      <w:r w:rsidR="00C3187E" w:rsidRPr="002D1AE0">
        <w:rPr>
          <w:b/>
          <w:sz w:val="36"/>
          <w:szCs w:val="40"/>
        </w:rPr>
        <w:t>в границах планировочного микрорайона</w:t>
      </w:r>
      <w:r w:rsidRPr="002D1AE0">
        <w:rPr>
          <w:b/>
          <w:sz w:val="36"/>
          <w:szCs w:val="40"/>
        </w:rPr>
        <w:t xml:space="preserve"> </w:t>
      </w:r>
      <w:r w:rsidR="00F73494" w:rsidRPr="002D1AE0">
        <w:rPr>
          <w:b/>
          <w:sz w:val="36"/>
          <w:szCs w:val="40"/>
        </w:rPr>
        <w:t>01:0</w:t>
      </w:r>
      <w:r w:rsidR="00C90742" w:rsidRPr="002D1AE0">
        <w:rPr>
          <w:b/>
          <w:sz w:val="36"/>
          <w:szCs w:val="40"/>
        </w:rPr>
        <w:t>8</w:t>
      </w:r>
      <w:r w:rsidR="00C3187E" w:rsidRPr="002D1AE0">
        <w:rPr>
          <w:b/>
          <w:sz w:val="36"/>
          <w:szCs w:val="40"/>
        </w:rPr>
        <w:t xml:space="preserve"> городского поселения Пойковский</w:t>
      </w:r>
    </w:p>
    <w:p w14:paraId="66C7A09D" w14:textId="77777777" w:rsidR="00520089" w:rsidRPr="002D1AE0" w:rsidRDefault="00520089" w:rsidP="00520089">
      <w:pPr>
        <w:suppressAutoHyphens w:val="0"/>
        <w:ind w:right="-3"/>
        <w:jc w:val="center"/>
        <w:rPr>
          <w:i/>
          <w:sz w:val="32"/>
          <w:szCs w:val="32"/>
          <w:lang w:eastAsia="ru-RU"/>
        </w:rPr>
      </w:pPr>
    </w:p>
    <w:p w14:paraId="5239DAC5" w14:textId="77777777" w:rsidR="0074648A" w:rsidRPr="002D1AE0" w:rsidRDefault="0074648A" w:rsidP="0074648A">
      <w:pPr>
        <w:overflowPunct w:val="0"/>
        <w:autoSpaceDE w:val="0"/>
        <w:jc w:val="center"/>
        <w:textAlignment w:val="baseline"/>
        <w:rPr>
          <w:i/>
          <w:sz w:val="32"/>
          <w:szCs w:val="32"/>
          <w:lang w:eastAsia="ru-RU"/>
        </w:rPr>
      </w:pPr>
    </w:p>
    <w:p w14:paraId="108A95C1" w14:textId="77777777" w:rsidR="0074648A" w:rsidRPr="002D1AE0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i/>
          <w:sz w:val="32"/>
          <w:szCs w:val="32"/>
          <w:lang w:eastAsia="ru-RU"/>
        </w:rPr>
      </w:pPr>
      <w:r w:rsidRPr="002D1AE0">
        <w:rPr>
          <w:i/>
          <w:sz w:val="32"/>
          <w:szCs w:val="32"/>
          <w:lang w:eastAsia="ru-RU"/>
        </w:rPr>
        <w:t>ПРОЕКТ МЕЖЕВАНИЯ ТЕРРИТОРИИ</w:t>
      </w:r>
    </w:p>
    <w:p w14:paraId="2F9FCCF4" w14:textId="77777777" w:rsidR="0074648A" w:rsidRPr="002D1AE0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32"/>
          <w:szCs w:val="32"/>
          <w:lang w:eastAsia="ru-RU"/>
        </w:rPr>
      </w:pPr>
    </w:p>
    <w:p w14:paraId="20867D31" w14:textId="77777777" w:rsidR="0074648A" w:rsidRPr="002D1AE0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  <w:r w:rsidRPr="002D1AE0">
        <w:rPr>
          <w:sz w:val="32"/>
          <w:szCs w:val="32"/>
          <w:lang w:eastAsia="ru-RU"/>
        </w:rPr>
        <w:t xml:space="preserve">Основная часть проекта </w:t>
      </w:r>
    </w:p>
    <w:p w14:paraId="627D7E64" w14:textId="77777777" w:rsidR="0074648A" w:rsidRPr="002D1AE0" w:rsidRDefault="0074648A" w:rsidP="0074648A">
      <w:pPr>
        <w:jc w:val="center"/>
        <w:rPr>
          <w:iCs/>
          <w:sz w:val="32"/>
          <w:szCs w:val="32"/>
        </w:rPr>
      </w:pPr>
    </w:p>
    <w:p w14:paraId="0366A803" w14:textId="77777777" w:rsidR="0074648A" w:rsidRPr="002D1AE0" w:rsidRDefault="0074648A" w:rsidP="0074648A">
      <w:pPr>
        <w:suppressAutoHyphens w:val="0"/>
        <w:overflowPunct w:val="0"/>
        <w:autoSpaceDE w:val="0"/>
        <w:ind w:right="-3"/>
        <w:jc w:val="center"/>
        <w:textAlignment w:val="baseline"/>
        <w:rPr>
          <w:sz w:val="28"/>
          <w:szCs w:val="28"/>
          <w:lang w:eastAsia="ru-RU"/>
        </w:rPr>
      </w:pPr>
      <w:r w:rsidRPr="002D1AE0">
        <w:rPr>
          <w:sz w:val="28"/>
          <w:szCs w:val="28"/>
          <w:lang w:eastAsia="ru-RU"/>
        </w:rPr>
        <w:t>Текстовая часть</w:t>
      </w:r>
    </w:p>
    <w:p w14:paraId="14481ADD" w14:textId="77777777" w:rsidR="00520089" w:rsidRPr="002D1AE0" w:rsidRDefault="00520089" w:rsidP="00520089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</w:p>
    <w:p w14:paraId="2D3B445D" w14:textId="77777777" w:rsidR="00025E98" w:rsidRPr="002D1AE0" w:rsidRDefault="00025E98" w:rsidP="00520089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</w:p>
    <w:p w14:paraId="55BA607A" w14:textId="77777777" w:rsidR="00025E98" w:rsidRPr="002D1AE0" w:rsidRDefault="00495613" w:rsidP="00025E98">
      <w:pPr>
        <w:widowControl w:val="0"/>
        <w:ind w:right="-3"/>
        <w:jc w:val="center"/>
        <w:rPr>
          <w:rFonts w:eastAsia="Lucida Sans Unicode"/>
          <w:bCs/>
          <w:kern w:val="1"/>
          <w:sz w:val="20"/>
          <w:szCs w:val="20"/>
          <w:lang w:eastAsia="ru-RU"/>
        </w:rPr>
      </w:pPr>
      <w:r w:rsidRPr="002D1AE0">
        <w:rPr>
          <w:rFonts w:eastAsia="Lucida Sans Unicode"/>
          <w:bCs/>
          <w:kern w:val="1"/>
          <w:sz w:val="20"/>
          <w:szCs w:val="20"/>
          <w:lang w:eastAsia="ru-RU"/>
        </w:rPr>
        <w:t xml:space="preserve">Шифр: </w:t>
      </w:r>
      <w:r w:rsidR="009E48EF" w:rsidRPr="002D1AE0">
        <w:rPr>
          <w:rFonts w:eastAsia="Lucida Sans Unicode"/>
          <w:bCs/>
          <w:kern w:val="1"/>
          <w:sz w:val="20"/>
          <w:szCs w:val="20"/>
          <w:lang w:eastAsia="ru-RU"/>
        </w:rPr>
        <w:t>А-107.1133-20 ПМТ</w:t>
      </w:r>
      <w:r w:rsidR="00025E98" w:rsidRPr="002D1AE0">
        <w:rPr>
          <w:rFonts w:eastAsia="Lucida Sans Unicode"/>
          <w:bCs/>
          <w:kern w:val="1"/>
          <w:sz w:val="20"/>
          <w:szCs w:val="20"/>
          <w:lang w:eastAsia="ru-RU"/>
        </w:rPr>
        <w:t>.ТЧ</w:t>
      </w:r>
    </w:p>
    <w:p w14:paraId="6A14071A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1D616809" w14:textId="77777777" w:rsidR="00025E98" w:rsidRPr="002D1AE0" w:rsidRDefault="003D681B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 w14:anchorId="6FDE0880">
          <v:line id="_x0000_s1027" style="position:absolute;left:0;text-align:left;flip:y;z-index:251658240;visibility:visible;mso-wrap-distance-top:-1e-4mm;mso-wrap-distance-bottom:-1e-4mm" from="-.45pt,9.5pt" to="457.7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"/>
        </w:pict>
      </w:r>
    </w:p>
    <w:p w14:paraId="3CE0D0D9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17B8FBC9" w14:textId="77777777" w:rsidR="008D5290" w:rsidRPr="002D1AE0" w:rsidRDefault="00025E98" w:rsidP="008D5290">
      <w:pPr>
        <w:jc w:val="center"/>
        <w:rPr>
          <w:sz w:val="20"/>
          <w:szCs w:val="20"/>
          <w:lang w:eastAsia="ru-RU"/>
        </w:rPr>
      </w:pPr>
      <w:r w:rsidRPr="002D1AE0">
        <w:rPr>
          <w:sz w:val="20"/>
          <w:szCs w:val="20"/>
          <w:lang w:eastAsia="ru-RU"/>
        </w:rPr>
        <w:t xml:space="preserve">Заказчик: </w:t>
      </w:r>
      <w:r w:rsidR="00C3187E" w:rsidRPr="002D1AE0">
        <w:rPr>
          <w:sz w:val="20"/>
          <w:szCs w:val="20"/>
          <w:lang w:eastAsia="ru-RU"/>
        </w:rPr>
        <w:t>МУ «Администрация городского поселения Пойковский»</w:t>
      </w:r>
    </w:p>
    <w:p w14:paraId="2EA01787" w14:textId="77777777" w:rsidR="00025E98" w:rsidRPr="002D1AE0" w:rsidRDefault="00025E98" w:rsidP="008D5290">
      <w:pPr>
        <w:jc w:val="center"/>
        <w:rPr>
          <w:sz w:val="20"/>
          <w:szCs w:val="20"/>
          <w:lang w:eastAsia="ru-RU"/>
        </w:rPr>
      </w:pPr>
    </w:p>
    <w:p w14:paraId="4EB350C9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502F1871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05A6F6DF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71597212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0F7A0B10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5807154A" w14:textId="77777777" w:rsidR="00025E98" w:rsidRPr="002D1AE0" w:rsidRDefault="00025E98" w:rsidP="00025E98">
      <w:pPr>
        <w:tabs>
          <w:tab w:val="left" w:pos="5700"/>
        </w:tabs>
        <w:suppressAutoHyphens w:val="0"/>
        <w:ind w:right="-3"/>
        <w:jc w:val="center"/>
        <w:rPr>
          <w:sz w:val="20"/>
          <w:szCs w:val="20"/>
          <w:lang w:eastAsia="ru-RU"/>
        </w:rPr>
      </w:pPr>
    </w:p>
    <w:p w14:paraId="22C8A5BB" w14:textId="665627B8" w:rsidR="00520089" w:rsidRPr="002D1AE0" w:rsidRDefault="008D5290" w:rsidP="00025E98">
      <w:pPr>
        <w:tabs>
          <w:tab w:val="left" w:pos="5700"/>
        </w:tabs>
        <w:suppressAutoHyphens w:val="0"/>
        <w:ind w:right="-3"/>
        <w:jc w:val="center"/>
        <w:rPr>
          <w:sz w:val="28"/>
          <w:szCs w:val="28"/>
          <w:lang w:eastAsia="ru-RU"/>
        </w:rPr>
        <w:sectPr w:rsidR="00520089" w:rsidRPr="002D1AE0" w:rsidSect="00593105">
          <w:headerReference w:type="default" r:id="rId8"/>
          <w:footerReference w:type="default" r:id="rId9"/>
          <w:pgSz w:w="11906" w:h="16838"/>
          <w:pgMar w:top="1134" w:right="850" w:bottom="1134" w:left="1418" w:header="708" w:footer="420" w:gutter="0"/>
          <w:cols w:space="708"/>
          <w:titlePg/>
          <w:docGrid w:linePitch="360"/>
        </w:sectPr>
      </w:pPr>
      <w:r w:rsidRPr="002D1AE0">
        <w:rPr>
          <w:sz w:val="20"/>
          <w:szCs w:val="20"/>
          <w:lang w:eastAsia="ru-RU"/>
        </w:rPr>
        <w:t xml:space="preserve"> 2020</w:t>
      </w:r>
      <w:r w:rsidR="00025E98" w:rsidRPr="002D1AE0">
        <w:rPr>
          <w:sz w:val="20"/>
          <w:szCs w:val="20"/>
          <w:lang w:eastAsia="ru-RU"/>
        </w:rPr>
        <w:t>г.</w:t>
      </w:r>
      <w:r w:rsidR="00520089" w:rsidRPr="002D1AE0">
        <w:rPr>
          <w:sz w:val="20"/>
          <w:szCs w:val="20"/>
          <w:lang w:eastAsia="ru-RU"/>
        </w:rPr>
        <w:t>.</w:t>
      </w:r>
    </w:p>
    <w:p w14:paraId="068AB55A" w14:textId="77777777" w:rsidR="003A6EDD" w:rsidRPr="002D1AE0" w:rsidRDefault="003A6EDD" w:rsidP="003A6EDD">
      <w:pPr>
        <w:spacing w:after="240"/>
        <w:jc w:val="center"/>
        <w:rPr>
          <w:b/>
          <w:i/>
          <w:iCs/>
        </w:rPr>
      </w:pPr>
      <w:r w:rsidRPr="002D1AE0">
        <w:rPr>
          <w:b/>
          <w:i/>
          <w:iCs/>
        </w:rPr>
        <w:lastRenderedPageBreak/>
        <w:t>СОСТАВ ПРОЕКТА</w:t>
      </w:r>
    </w:p>
    <w:p w14:paraId="125BFCF0" w14:textId="77777777" w:rsidR="00A70832" w:rsidRPr="002D1AE0" w:rsidRDefault="00A70832" w:rsidP="0008044E">
      <w:pPr>
        <w:jc w:val="center"/>
        <w:rPr>
          <w:b/>
          <w:i/>
          <w:iCs/>
        </w:rPr>
      </w:pPr>
    </w:p>
    <w:tbl>
      <w:tblPr>
        <w:tblW w:w="100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5244"/>
        <w:gridCol w:w="2978"/>
        <w:gridCol w:w="1291"/>
      </w:tblGrid>
      <w:tr w:rsidR="002D1AE0" w:rsidRPr="002D1AE0" w14:paraId="3CC266D5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34259" w14:textId="77777777" w:rsidR="00380F12" w:rsidRPr="002D1AE0" w:rsidRDefault="00380F12" w:rsidP="007876AB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bookmarkStart w:id="1" w:name="_Hlk509778114"/>
            <w:r w:rsidRPr="002D1AE0">
              <w:rPr>
                <w:rFonts w:eastAsiaTheme="minorHAnsi"/>
                <w:b/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55542" w14:textId="77777777" w:rsidR="00380F12" w:rsidRPr="002D1AE0" w:rsidRDefault="00380F12" w:rsidP="007876AB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2D1AE0">
              <w:rPr>
                <w:rFonts w:eastAsiaTheme="minorHAnsi"/>
                <w:b/>
                <w:sz w:val="22"/>
                <w:szCs w:val="22"/>
                <w:lang w:eastAsia="en-US"/>
              </w:rPr>
              <w:t>Наименование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48171" w14:textId="77777777" w:rsidR="00380F12" w:rsidRPr="002D1AE0" w:rsidRDefault="00380F12" w:rsidP="007876AB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2D1AE0">
              <w:rPr>
                <w:rFonts w:eastAsiaTheme="minorHAnsi"/>
                <w:b/>
                <w:sz w:val="22"/>
                <w:szCs w:val="22"/>
                <w:lang w:eastAsia="en-US"/>
              </w:rPr>
              <w:t>Шифр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6BC4C" w14:textId="77777777" w:rsidR="00380F12" w:rsidRPr="002D1AE0" w:rsidRDefault="00380F12" w:rsidP="007876AB">
            <w:pPr>
              <w:suppressAutoHyphens w:val="0"/>
              <w:jc w:val="center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2D1AE0">
              <w:rPr>
                <w:rFonts w:eastAsiaTheme="minorHAnsi"/>
                <w:b/>
                <w:sz w:val="22"/>
                <w:szCs w:val="22"/>
                <w:lang w:eastAsia="en-US"/>
              </w:rPr>
              <w:t>Масштаб</w:t>
            </w:r>
          </w:p>
        </w:tc>
      </w:tr>
      <w:tr w:rsidR="002D1AE0" w:rsidRPr="002D1AE0" w14:paraId="3B6C052B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FCE34" w14:textId="77777777" w:rsidR="00380F12" w:rsidRPr="002D1AE0" w:rsidRDefault="00380F12" w:rsidP="007876AB">
            <w:pPr>
              <w:suppressAutoHyphens w:val="0"/>
              <w:ind w:left="36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45AD" w14:textId="77777777" w:rsidR="00380F12" w:rsidRPr="002D1AE0" w:rsidRDefault="00380F12" w:rsidP="007876AB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2D1AE0">
              <w:rPr>
                <w:b/>
                <w:iCs/>
                <w:sz w:val="22"/>
                <w:szCs w:val="22"/>
              </w:rPr>
              <w:t>Проект межевания территории</w:t>
            </w:r>
          </w:p>
        </w:tc>
      </w:tr>
      <w:tr w:rsidR="002D1AE0" w:rsidRPr="002D1AE0" w14:paraId="7458F0E5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F1E42" w14:textId="77777777" w:rsidR="00380F12" w:rsidRPr="002D1AE0" w:rsidRDefault="00380F12" w:rsidP="007876AB">
            <w:pPr>
              <w:suppressAutoHyphens w:val="0"/>
              <w:ind w:left="36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8A96F" w14:textId="77777777" w:rsidR="00380F12" w:rsidRPr="002D1AE0" w:rsidRDefault="00380F12" w:rsidP="007876AB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2D1AE0">
              <w:rPr>
                <w:i/>
                <w:sz w:val="22"/>
                <w:szCs w:val="22"/>
              </w:rPr>
              <w:t>Основная часть проекта</w:t>
            </w:r>
          </w:p>
        </w:tc>
      </w:tr>
      <w:tr w:rsidR="002D1AE0" w:rsidRPr="002D1AE0" w14:paraId="7851E035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E7ED9" w14:textId="77777777" w:rsidR="00380F12" w:rsidRPr="002D1AE0" w:rsidRDefault="00380F12" w:rsidP="007876AB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515D7" w14:textId="77777777" w:rsidR="00380F12" w:rsidRPr="002D1AE0" w:rsidRDefault="00380F12" w:rsidP="007876AB">
            <w:pPr>
              <w:suppressAutoHyphens w:val="0"/>
              <w:rPr>
                <w:rFonts w:eastAsiaTheme="minorHAnsi"/>
                <w:sz w:val="22"/>
                <w:szCs w:val="22"/>
                <w:lang w:eastAsia="en-US"/>
              </w:rPr>
            </w:pPr>
            <w:r w:rsidRPr="002D1AE0">
              <w:rPr>
                <w:sz w:val="22"/>
                <w:szCs w:val="22"/>
              </w:rPr>
              <w:t>Текстовая часть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F6D91" w14:textId="77777777" w:rsidR="00380F12" w:rsidRPr="002D1AE0" w:rsidRDefault="00380F12" w:rsidP="00380F12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Theme="minorHAnsi"/>
                <w:sz w:val="22"/>
                <w:szCs w:val="22"/>
                <w:lang w:eastAsia="en-US"/>
              </w:rPr>
            </w:pPr>
            <w:r w:rsidRPr="002D1AE0">
              <w:rPr>
                <w:rFonts w:eastAsia="Lucida Sans Unicode"/>
                <w:bCs/>
                <w:kern w:val="1"/>
                <w:sz w:val="20"/>
                <w:szCs w:val="20"/>
                <w:lang w:eastAsia="ru-RU"/>
              </w:rPr>
              <w:t>А-107.1133-20 ПМТ</w:t>
            </w:r>
            <w:r w:rsidRPr="002D1AE0">
              <w:rPr>
                <w:iCs/>
                <w:sz w:val="22"/>
                <w:szCs w:val="22"/>
              </w:rPr>
              <w:t>.ТЧ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B4ACF" w14:textId="77777777" w:rsidR="00380F12" w:rsidRPr="002D1AE0" w:rsidRDefault="00380F12" w:rsidP="007876AB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</w:p>
        </w:tc>
      </w:tr>
      <w:tr w:rsidR="002D1AE0" w:rsidRPr="002D1AE0" w14:paraId="27FB4DF5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33894" w14:textId="77777777" w:rsidR="00380F12" w:rsidRPr="002D1AE0" w:rsidRDefault="00380F12" w:rsidP="007876AB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E7231" w14:textId="77777777" w:rsidR="00380F12" w:rsidRPr="002D1AE0" w:rsidRDefault="00380F12" w:rsidP="007876AB">
            <w:pPr>
              <w:rPr>
                <w:sz w:val="22"/>
                <w:szCs w:val="22"/>
              </w:rPr>
            </w:pPr>
            <w:r w:rsidRPr="002D1AE0">
              <w:rPr>
                <w:sz w:val="22"/>
                <w:szCs w:val="22"/>
              </w:rPr>
              <w:t>Чертеж межевания территории. Этап 1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F6EFB" w14:textId="77777777" w:rsidR="00380F12" w:rsidRPr="002D1AE0" w:rsidRDefault="00380F12" w:rsidP="00380F12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="Lucida Sans Unicode"/>
                <w:bCs/>
                <w:kern w:val="1"/>
                <w:sz w:val="20"/>
                <w:szCs w:val="20"/>
                <w:lang w:eastAsia="ru-RU"/>
              </w:rPr>
              <w:t>А-107.1133-20 ПМТ</w:t>
            </w:r>
            <w:r w:rsidRPr="002D1AE0">
              <w:rPr>
                <w:rFonts w:eastAsia="GOST Type AU"/>
                <w:sz w:val="22"/>
                <w:szCs w:val="22"/>
              </w:rPr>
              <w:t>.ОЧП-1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18155" w14:textId="77777777" w:rsidR="00380F12" w:rsidRPr="002D1AE0" w:rsidRDefault="00380F12" w:rsidP="007876AB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="GOST Type AU"/>
                <w:sz w:val="22"/>
                <w:szCs w:val="22"/>
              </w:rPr>
              <w:t>1:1 000</w:t>
            </w:r>
          </w:p>
        </w:tc>
      </w:tr>
      <w:tr w:rsidR="002D1AE0" w:rsidRPr="002D1AE0" w14:paraId="4E23E764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A6CB1" w14:textId="77777777" w:rsidR="00380F12" w:rsidRPr="002D1AE0" w:rsidRDefault="00380F12" w:rsidP="007876AB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8C773" w14:textId="77777777" w:rsidR="00380F12" w:rsidRPr="002D1AE0" w:rsidRDefault="00380F12" w:rsidP="007876AB">
            <w:pPr>
              <w:rPr>
                <w:sz w:val="22"/>
                <w:szCs w:val="22"/>
              </w:rPr>
            </w:pPr>
            <w:r w:rsidRPr="002D1AE0">
              <w:rPr>
                <w:sz w:val="22"/>
                <w:szCs w:val="22"/>
              </w:rPr>
              <w:t>Чертеж межевания территории. Этап 2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85814" w14:textId="77777777" w:rsidR="00380F12" w:rsidRPr="002D1AE0" w:rsidRDefault="00380F12" w:rsidP="00380F12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="Lucida Sans Unicode"/>
                <w:bCs/>
                <w:kern w:val="1"/>
                <w:sz w:val="20"/>
                <w:szCs w:val="20"/>
                <w:lang w:eastAsia="ru-RU"/>
              </w:rPr>
              <w:t>А-107.1133-20 ПМТ</w:t>
            </w:r>
            <w:r w:rsidRPr="002D1AE0">
              <w:rPr>
                <w:rFonts w:eastAsia="GOST Type AU"/>
                <w:sz w:val="22"/>
                <w:szCs w:val="22"/>
              </w:rPr>
              <w:t>.ОЧП-2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7ADCF" w14:textId="77777777" w:rsidR="00380F12" w:rsidRPr="002D1AE0" w:rsidRDefault="00380F12" w:rsidP="007876AB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="GOST Type AU"/>
                <w:sz w:val="22"/>
                <w:szCs w:val="22"/>
              </w:rPr>
              <w:t>1:1 000</w:t>
            </w:r>
          </w:p>
        </w:tc>
      </w:tr>
      <w:tr w:rsidR="002D1AE0" w:rsidRPr="002D1AE0" w14:paraId="5376B280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0D7A5" w14:textId="77777777" w:rsidR="00380F12" w:rsidRPr="002D1AE0" w:rsidRDefault="00380F12" w:rsidP="007876AB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DB97F" w14:textId="77777777" w:rsidR="00380F12" w:rsidRPr="002D1AE0" w:rsidRDefault="00380F12" w:rsidP="007876AB">
            <w:pPr>
              <w:rPr>
                <w:sz w:val="22"/>
                <w:szCs w:val="22"/>
              </w:rPr>
            </w:pPr>
            <w:r w:rsidRPr="002D1AE0">
              <w:rPr>
                <w:sz w:val="22"/>
                <w:szCs w:val="22"/>
              </w:rPr>
              <w:t>Чертеж межевания территории. Этап 3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20DD5" w14:textId="77777777" w:rsidR="00380F12" w:rsidRPr="002D1AE0" w:rsidRDefault="00380F12" w:rsidP="00380F12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="Lucida Sans Unicode"/>
                <w:bCs/>
                <w:kern w:val="1"/>
                <w:sz w:val="20"/>
                <w:szCs w:val="20"/>
                <w:lang w:eastAsia="ru-RU"/>
              </w:rPr>
              <w:t>А-107.1133-20 ПМТ</w:t>
            </w:r>
            <w:r w:rsidRPr="002D1AE0">
              <w:rPr>
                <w:rFonts w:eastAsia="GOST Type AU"/>
                <w:sz w:val="22"/>
                <w:szCs w:val="22"/>
              </w:rPr>
              <w:t>.ОЧП-3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99646" w14:textId="77777777" w:rsidR="00380F12" w:rsidRPr="002D1AE0" w:rsidRDefault="00380F12" w:rsidP="007876AB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="GOST Type AU"/>
                <w:sz w:val="22"/>
                <w:szCs w:val="22"/>
              </w:rPr>
              <w:t>1:1 000</w:t>
            </w:r>
          </w:p>
        </w:tc>
      </w:tr>
      <w:tr w:rsidR="002D1AE0" w:rsidRPr="002D1AE0" w14:paraId="57AAEFDD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AC5C0" w14:textId="77777777" w:rsidR="00380F12" w:rsidRPr="002D1AE0" w:rsidRDefault="00380F12" w:rsidP="007876AB">
            <w:pPr>
              <w:suppressAutoHyphens w:val="0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9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103C8" w14:textId="77777777" w:rsidR="00380F12" w:rsidRPr="002D1AE0" w:rsidRDefault="00380F12" w:rsidP="007876AB">
            <w:pPr>
              <w:widowControl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</w:rPr>
            </w:pPr>
            <w:r w:rsidRPr="002D1AE0">
              <w:rPr>
                <w:rFonts w:eastAsiaTheme="minorHAnsi"/>
                <w:i/>
                <w:sz w:val="22"/>
                <w:szCs w:val="22"/>
                <w:lang w:eastAsia="en-US"/>
              </w:rPr>
              <w:t>Материалы по обоснованию проекта</w:t>
            </w:r>
          </w:p>
        </w:tc>
      </w:tr>
      <w:tr w:rsidR="002D1AE0" w:rsidRPr="002D1AE0" w14:paraId="07559AA1" w14:textId="77777777" w:rsidTr="007876AB">
        <w:trPr>
          <w:trHeight w:val="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0D3D1" w14:textId="77777777" w:rsidR="00380F12" w:rsidRPr="002D1AE0" w:rsidRDefault="00380F12" w:rsidP="007876AB">
            <w:pPr>
              <w:numPr>
                <w:ilvl w:val="0"/>
                <w:numId w:val="5"/>
              </w:numPr>
              <w:suppressAutoHyphens w:val="0"/>
              <w:ind w:left="0" w:firstLine="0"/>
              <w:jc w:val="center"/>
              <w:rPr>
                <w:rFonts w:eastAsiaTheme="minorHAnsi"/>
                <w:sz w:val="22"/>
                <w:szCs w:val="20"/>
                <w:lang w:eastAsia="en-US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ACD4C" w14:textId="77777777" w:rsidR="00380F12" w:rsidRPr="002D1AE0" w:rsidRDefault="00380F12" w:rsidP="007876AB">
            <w:pPr>
              <w:suppressAutoHyphens w:val="0"/>
              <w:rPr>
                <w:rFonts w:eastAsiaTheme="minorHAnsi"/>
                <w:b/>
                <w:sz w:val="22"/>
                <w:szCs w:val="22"/>
                <w:lang w:eastAsia="en-US"/>
              </w:rPr>
            </w:pPr>
            <w:r w:rsidRPr="002D1AE0">
              <w:rPr>
                <w:rFonts w:eastAsiaTheme="minorHAnsi"/>
                <w:sz w:val="22"/>
                <w:szCs w:val="22"/>
                <w:lang w:eastAsia="en-US"/>
              </w:rPr>
              <w:t>Чертеж по обоснованию межевания территории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2A452" w14:textId="77777777" w:rsidR="00380F12" w:rsidRPr="002D1AE0" w:rsidRDefault="00380F12" w:rsidP="00380F12">
            <w:pPr>
              <w:widowControl w:val="0"/>
              <w:suppressAutoHyphens w:val="0"/>
              <w:autoSpaceDE w:val="0"/>
              <w:adjustRightInd w:val="0"/>
              <w:jc w:val="center"/>
              <w:textAlignment w:val="baseline"/>
              <w:rPr>
                <w:rFonts w:eastAsia="GOST Type AU"/>
                <w:sz w:val="22"/>
                <w:szCs w:val="22"/>
                <w:lang w:eastAsia="en-US"/>
              </w:rPr>
            </w:pPr>
            <w:r w:rsidRPr="002D1AE0">
              <w:rPr>
                <w:rFonts w:eastAsia="Lucida Sans Unicode"/>
                <w:bCs/>
                <w:kern w:val="1"/>
                <w:sz w:val="20"/>
                <w:szCs w:val="20"/>
                <w:lang w:eastAsia="ru-RU"/>
              </w:rPr>
              <w:t>А-107.1133-20 ПМТ</w:t>
            </w:r>
            <w:r w:rsidRPr="002D1AE0">
              <w:rPr>
                <w:rFonts w:eastAsia="GOST Type AU"/>
                <w:sz w:val="22"/>
                <w:szCs w:val="22"/>
                <w:lang w:eastAsia="en-US"/>
              </w:rPr>
              <w:t>.МОП-1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68AC0" w14:textId="77777777" w:rsidR="00380F12" w:rsidRPr="002D1AE0" w:rsidRDefault="00380F12" w:rsidP="007876AB">
            <w:pPr>
              <w:suppressAutoHyphens w:val="0"/>
              <w:jc w:val="center"/>
              <w:rPr>
                <w:rFonts w:eastAsia="GOST Type AU"/>
                <w:sz w:val="22"/>
                <w:szCs w:val="22"/>
                <w:lang w:eastAsia="en-US"/>
              </w:rPr>
            </w:pPr>
            <w:r w:rsidRPr="002D1AE0">
              <w:rPr>
                <w:rFonts w:eastAsia="GOST Type AU"/>
                <w:sz w:val="22"/>
                <w:szCs w:val="22"/>
                <w:lang w:eastAsia="en-US"/>
              </w:rPr>
              <w:t>1:1 000</w:t>
            </w:r>
          </w:p>
        </w:tc>
      </w:tr>
      <w:bookmarkEnd w:id="1"/>
    </w:tbl>
    <w:p w14:paraId="7A19D2C6" w14:textId="77777777" w:rsidR="00380F12" w:rsidRPr="002D1AE0" w:rsidRDefault="00380F12" w:rsidP="0008044E">
      <w:pPr>
        <w:jc w:val="center"/>
        <w:rPr>
          <w:b/>
          <w:i/>
          <w:iCs/>
        </w:rPr>
        <w:sectPr w:rsidR="00380F12" w:rsidRPr="002D1AE0" w:rsidSect="00CF1699">
          <w:headerReference w:type="first" r:id="rId10"/>
          <w:footerReference w:type="first" r:id="rId11"/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4BB7FBCA" w14:textId="77777777" w:rsidR="001B6E05" w:rsidRPr="002D1AE0" w:rsidRDefault="001B6E05" w:rsidP="0008044E">
      <w:pPr>
        <w:autoSpaceDE w:val="0"/>
        <w:ind w:firstLine="567"/>
        <w:jc w:val="center"/>
        <w:rPr>
          <w:b/>
        </w:rPr>
      </w:pPr>
      <w:bookmarkStart w:id="2" w:name="_Hlk511926665"/>
      <w:r w:rsidRPr="002D1AE0">
        <w:rPr>
          <w:b/>
        </w:rPr>
        <w:lastRenderedPageBreak/>
        <w:t>Запись главного архитектора</w:t>
      </w:r>
    </w:p>
    <w:p w14:paraId="6C434E5F" w14:textId="77777777" w:rsidR="001B6E05" w:rsidRPr="002D1AE0" w:rsidRDefault="001B6E05" w:rsidP="0008044E">
      <w:pPr>
        <w:autoSpaceDE w:val="0"/>
        <w:ind w:firstLine="567"/>
        <w:jc w:val="both"/>
      </w:pPr>
    </w:p>
    <w:bookmarkEnd w:id="2"/>
    <w:p w14:paraId="6D22721E" w14:textId="77777777" w:rsidR="00147D58" w:rsidRPr="002D1AE0" w:rsidRDefault="00147D58" w:rsidP="00147D58">
      <w:pPr>
        <w:ind w:firstLine="567"/>
        <w:jc w:val="both"/>
      </w:pPr>
      <w:r w:rsidRPr="002D1AE0">
        <w:t>Настоящий проект разработан с соблюдением действующего законодательства в области архитектурной деятельности и градостроительства, техническими регламентами и санитарно-эпидемиологическими нормами.</w:t>
      </w:r>
    </w:p>
    <w:p w14:paraId="5D80E068" w14:textId="77777777" w:rsidR="00147D58" w:rsidRPr="002D1AE0" w:rsidRDefault="00147D58" w:rsidP="00147D58">
      <w:pPr>
        <w:ind w:firstLine="567"/>
        <w:jc w:val="both"/>
      </w:pPr>
      <w:r w:rsidRPr="002D1AE0">
        <w:t>Проект планировки соответствует требованиям гл.5 Градостроительного кодекса Российской Федерации от 29.12.2004 №190-ФЗ.</w:t>
      </w:r>
    </w:p>
    <w:p w14:paraId="342DEB32" w14:textId="77777777" w:rsidR="00147D58" w:rsidRPr="002D1AE0" w:rsidRDefault="00147D58" w:rsidP="00147D58">
      <w:pPr>
        <w:tabs>
          <w:tab w:val="left" w:pos="1664"/>
        </w:tabs>
        <w:ind w:left="142" w:firstLine="709"/>
        <w:jc w:val="both"/>
      </w:pPr>
      <w:r w:rsidRPr="002D1AE0">
        <w:tab/>
      </w:r>
    </w:p>
    <w:p w14:paraId="60A4A8D7" w14:textId="77777777" w:rsidR="00147D58" w:rsidRPr="002D1AE0" w:rsidRDefault="00147D58" w:rsidP="00147D58">
      <w:pPr>
        <w:ind w:left="142" w:firstLine="709"/>
        <w:jc w:val="both"/>
      </w:pPr>
    </w:p>
    <w:p w14:paraId="27EE2B7B" w14:textId="77777777" w:rsidR="00147D58" w:rsidRPr="002D1AE0" w:rsidRDefault="00147D58" w:rsidP="00147D58">
      <w:pPr>
        <w:ind w:left="142" w:firstLine="709"/>
        <w:jc w:val="both"/>
      </w:pPr>
      <w:r w:rsidRPr="002D1AE0">
        <w:t>Главный архитектор проекта</w:t>
      </w:r>
      <w:r w:rsidRPr="002D1AE0">
        <w:tab/>
        <w:t>_________________</w:t>
      </w:r>
      <w:r w:rsidR="00940E2F" w:rsidRPr="002D1AE0">
        <w:t xml:space="preserve"> </w:t>
      </w:r>
      <w:r w:rsidR="008665BE" w:rsidRPr="002D1AE0">
        <w:t>Д.Р. Каримова</w:t>
      </w:r>
    </w:p>
    <w:p w14:paraId="7706CC52" w14:textId="77777777" w:rsidR="00147D58" w:rsidRPr="002D1AE0" w:rsidRDefault="00147D58" w:rsidP="00147D58">
      <w:pPr>
        <w:autoSpaceDE w:val="0"/>
        <w:ind w:right="564" w:firstLine="426"/>
        <w:jc w:val="center"/>
      </w:pPr>
    </w:p>
    <w:p w14:paraId="5AD9604C" w14:textId="77777777" w:rsidR="00147D58" w:rsidRPr="002D1AE0" w:rsidRDefault="00147D58" w:rsidP="00147D58">
      <w:pPr>
        <w:autoSpaceDE w:val="0"/>
        <w:ind w:right="564" w:firstLine="426"/>
        <w:jc w:val="center"/>
      </w:pPr>
    </w:p>
    <w:p w14:paraId="60501CD9" w14:textId="77777777" w:rsidR="00147D58" w:rsidRPr="002D1AE0" w:rsidRDefault="00147D58" w:rsidP="00147D58">
      <w:pPr>
        <w:autoSpaceDE w:val="0"/>
        <w:ind w:right="564" w:firstLine="426"/>
        <w:jc w:val="center"/>
        <w:rPr>
          <w:b/>
        </w:rPr>
      </w:pPr>
      <w:r w:rsidRPr="002D1AE0">
        <w:rPr>
          <w:b/>
        </w:rPr>
        <w:t>Состав участников проекта</w:t>
      </w:r>
    </w:p>
    <w:p w14:paraId="7C6F977B" w14:textId="77777777" w:rsidR="00147D58" w:rsidRPr="002D1AE0" w:rsidRDefault="00147D58" w:rsidP="00147D58">
      <w:pPr>
        <w:autoSpaceDE w:val="0"/>
        <w:ind w:firstLine="426"/>
        <w:jc w:val="center"/>
        <w:rPr>
          <w:b/>
          <w:caps/>
        </w:rPr>
      </w:pP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5812"/>
        <w:gridCol w:w="3118"/>
      </w:tblGrid>
      <w:tr w:rsidR="002D1AE0" w:rsidRPr="002D1AE0" w14:paraId="7871C380" w14:textId="77777777" w:rsidTr="00B148F3">
        <w:trPr>
          <w:trHeight w:val="620"/>
        </w:trPr>
        <w:tc>
          <w:tcPr>
            <w:tcW w:w="5812" w:type="dxa"/>
          </w:tcPr>
          <w:p w14:paraId="6013440A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176"/>
            </w:pPr>
            <w:bookmarkStart w:id="3" w:name="_Hlk53528095"/>
            <w:r w:rsidRPr="002D1AE0">
              <w:t>Директор, главный архитектор ООО «Архивариус», канд. арх., доц., член САР РФ</w:t>
            </w:r>
          </w:p>
        </w:tc>
        <w:tc>
          <w:tcPr>
            <w:tcW w:w="3118" w:type="dxa"/>
          </w:tcPr>
          <w:p w14:paraId="5E26254C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К.Н. Гребенщиков</w:t>
            </w:r>
          </w:p>
        </w:tc>
      </w:tr>
      <w:tr w:rsidR="002D1AE0" w:rsidRPr="002D1AE0" w14:paraId="3706D02A" w14:textId="77777777" w:rsidTr="00B148F3">
        <w:tc>
          <w:tcPr>
            <w:tcW w:w="5812" w:type="dxa"/>
          </w:tcPr>
          <w:p w14:paraId="3F65FF1C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459"/>
            </w:pPr>
            <w:r w:rsidRPr="002D1AE0">
              <w:t>Руководитель архитектурно-планировочной мастерской №1, ГАП</w:t>
            </w:r>
          </w:p>
        </w:tc>
        <w:tc>
          <w:tcPr>
            <w:tcW w:w="3118" w:type="dxa"/>
          </w:tcPr>
          <w:p w14:paraId="46F8A785" w14:textId="77777777" w:rsidR="00940E2F" w:rsidRPr="002D1AE0" w:rsidRDefault="00940E2F" w:rsidP="00B148F3">
            <w:pPr>
              <w:autoSpaceDE w:val="0"/>
            </w:pPr>
            <w:r w:rsidRPr="002D1AE0">
              <w:t>Е.С. Левшунова</w:t>
            </w:r>
          </w:p>
          <w:p w14:paraId="4C3F64B2" w14:textId="77777777" w:rsidR="00940E2F" w:rsidRPr="002D1AE0" w:rsidRDefault="00940E2F" w:rsidP="00B148F3">
            <w:pPr>
              <w:autoSpaceDE w:val="0"/>
              <w:jc w:val="both"/>
            </w:pPr>
          </w:p>
        </w:tc>
      </w:tr>
      <w:tr w:rsidR="002D1AE0" w:rsidRPr="002D1AE0" w14:paraId="64C28017" w14:textId="77777777" w:rsidTr="00B148F3">
        <w:tc>
          <w:tcPr>
            <w:tcW w:w="5812" w:type="dxa"/>
          </w:tcPr>
          <w:p w14:paraId="1B6CAA62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459"/>
            </w:pPr>
            <w:r w:rsidRPr="002D1AE0">
              <w:t xml:space="preserve">Руководитель архитектурно-планировочной мастерской №2, ГАП </w:t>
            </w:r>
          </w:p>
        </w:tc>
        <w:tc>
          <w:tcPr>
            <w:tcW w:w="3118" w:type="dxa"/>
          </w:tcPr>
          <w:p w14:paraId="32D14440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Д.Р. Каримова</w:t>
            </w:r>
          </w:p>
          <w:p w14:paraId="21340C24" w14:textId="77777777" w:rsidR="00940E2F" w:rsidRPr="002D1AE0" w:rsidRDefault="00940E2F" w:rsidP="00B148F3">
            <w:pPr>
              <w:autoSpaceDE w:val="0"/>
              <w:jc w:val="both"/>
            </w:pPr>
          </w:p>
        </w:tc>
      </w:tr>
      <w:tr w:rsidR="002D1AE0" w:rsidRPr="002D1AE0" w14:paraId="47026422" w14:textId="77777777" w:rsidTr="00B148F3">
        <w:tc>
          <w:tcPr>
            <w:tcW w:w="5812" w:type="dxa"/>
          </w:tcPr>
          <w:p w14:paraId="14B8E958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176"/>
            </w:pPr>
            <w:r w:rsidRPr="002D1AE0">
              <w:t>Архитекторы</w:t>
            </w:r>
          </w:p>
        </w:tc>
        <w:tc>
          <w:tcPr>
            <w:tcW w:w="3118" w:type="dxa"/>
          </w:tcPr>
          <w:p w14:paraId="14DC9988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Д.Г. Боровская</w:t>
            </w:r>
          </w:p>
          <w:p w14:paraId="6DFAB199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Е.М. Горбатова</w:t>
            </w:r>
          </w:p>
          <w:p w14:paraId="457C2774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А.А. Добрынина</w:t>
            </w:r>
          </w:p>
        </w:tc>
      </w:tr>
      <w:tr w:rsidR="002D1AE0" w:rsidRPr="002D1AE0" w14:paraId="4E0D80E3" w14:textId="77777777" w:rsidTr="00B148F3">
        <w:trPr>
          <w:trHeight w:val="531"/>
        </w:trPr>
        <w:tc>
          <w:tcPr>
            <w:tcW w:w="5812" w:type="dxa"/>
          </w:tcPr>
          <w:p w14:paraId="41C841C5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459"/>
            </w:pPr>
            <w:r w:rsidRPr="002D1AE0">
              <w:t>Инженеры-проектировщики</w:t>
            </w:r>
          </w:p>
        </w:tc>
        <w:tc>
          <w:tcPr>
            <w:tcW w:w="3118" w:type="dxa"/>
          </w:tcPr>
          <w:p w14:paraId="3A8FFF1A" w14:textId="77777777" w:rsidR="00940E2F" w:rsidRPr="002D1AE0" w:rsidRDefault="00940E2F" w:rsidP="00B148F3">
            <w:pPr>
              <w:autoSpaceDE w:val="0"/>
              <w:jc w:val="both"/>
            </w:pPr>
            <w:r w:rsidRPr="002D1AE0">
              <w:t>В.В. Герасина</w:t>
            </w:r>
          </w:p>
          <w:p w14:paraId="413A6ECC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В.Г. Гаврилова</w:t>
            </w:r>
          </w:p>
          <w:p w14:paraId="79B96697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А.В. Наливайко</w:t>
            </w:r>
          </w:p>
          <w:p w14:paraId="58A1B0EE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Д.С. Шакшакпаева</w:t>
            </w:r>
          </w:p>
        </w:tc>
      </w:tr>
      <w:tr w:rsidR="002D1AE0" w:rsidRPr="002D1AE0" w14:paraId="4A8D696A" w14:textId="77777777" w:rsidTr="00B148F3">
        <w:tc>
          <w:tcPr>
            <w:tcW w:w="5812" w:type="dxa"/>
          </w:tcPr>
          <w:p w14:paraId="771669EA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459"/>
            </w:pPr>
            <w:r w:rsidRPr="002D1AE0">
              <w:t>Инженеры-градостроители</w:t>
            </w:r>
          </w:p>
        </w:tc>
        <w:tc>
          <w:tcPr>
            <w:tcW w:w="3118" w:type="dxa"/>
          </w:tcPr>
          <w:p w14:paraId="31EA33F7" w14:textId="77777777" w:rsidR="00940E2F" w:rsidRPr="002D1AE0" w:rsidRDefault="00940E2F" w:rsidP="00B148F3">
            <w:pPr>
              <w:autoSpaceDE w:val="0"/>
              <w:jc w:val="both"/>
            </w:pPr>
            <w:r w:rsidRPr="002D1AE0">
              <w:t>П.В. Гинтер</w:t>
            </w:r>
          </w:p>
          <w:p w14:paraId="00D84B3F" w14:textId="77777777" w:rsidR="00940E2F" w:rsidRPr="002D1AE0" w:rsidRDefault="00940E2F" w:rsidP="00B148F3">
            <w:pPr>
              <w:autoSpaceDE w:val="0"/>
              <w:jc w:val="both"/>
            </w:pPr>
            <w:r w:rsidRPr="002D1AE0">
              <w:t>А.О. Якубова</w:t>
            </w:r>
          </w:p>
          <w:p w14:paraId="04CB726D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М.И. Исакова</w:t>
            </w:r>
          </w:p>
          <w:p w14:paraId="0BF17E78" w14:textId="77777777" w:rsidR="00940E2F" w:rsidRPr="002D1AE0" w:rsidRDefault="00940E2F" w:rsidP="001561CA">
            <w:pPr>
              <w:autoSpaceDE w:val="0"/>
              <w:jc w:val="both"/>
            </w:pPr>
            <w:r w:rsidRPr="002D1AE0">
              <w:t>А.В. Кобякова</w:t>
            </w:r>
          </w:p>
        </w:tc>
      </w:tr>
      <w:tr w:rsidR="002D1AE0" w:rsidRPr="002D1AE0" w14:paraId="150B97C9" w14:textId="77777777" w:rsidTr="00B148F3">
        <w:tc>
          <w:tcPr>
            <w:tcW w:w="5812" w:type="dxa"/>
          </w:tcPr>
          <w:p w14:paraId="2E11DB56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459"/>
            </w:pPr>
            <w:r w:rsidRPr="002D1AE0">
              <w:t>Кадастровые инженеры</w:t>
            </w:r>
          </w:p>
          <w:p w14:paraId="7E183766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176"/>
            </w:pPr>
          </w:p>
        </w:tc>
        <w:tc>
          <w:tcPr>
            <w:tcW w:w="3118" w:type="dxa"/>
          </w:tcPr>
          <w:p w14:paraId="02123700" w14:textId="77777777" w:rsidR="00940E2F" w:rsidRPr="002D1AE0" w:rsidRDefault="00940E2F" w:rsidP="00B148F3">
            <w:pPr>
              <w:autoSpaceDE w:val="0"/>
              <w:jc w:val="both"/>
            </w:pPr>
            <w:r w:rsidRPr="002D1AE0">
              <w:t>Е.А. Барышева</w:t>
            </w:r>
          </w:p>
          <w:p w14:paraId="0FD4A0B1" w14:textId="77777777" w:rsidR="00940E2F" w:rsidRPr="002D1AE0" w:rsidRDefault="00940E2F" w:rsidP="00B148F3">
            <w:pPr>
              <w:autoSpaceDE w:val="0"/>
              <w:jc w:val="both"/>
            </w:pPr>
            <w:r w:rsidRPr="002D1AE0">
              <w:t>К.О. Лисихина</w:t>
            </w:r>
          </w:p>
          <w:p w14:paraId="6B2567CA" w14:textId="77777777" w:rsidR="00940E2F" w:rsidRPr="002D1AE0" w:rsidRDefault="00940E2F" w:rsidP="00B148F3">
            <w:pPr>
              <w:autoSpaceDE w:val="0"/>
              <w:jc w:val="both"/>
            </w:pPr>
            <w:r w:rsidRPr="002D1AE0">
              <w:t>Р.М. Мухатметгалин</w:t>
            </w:r>
          </w:p>
        </w:tc>
      </w:tr>
      <w:tr w:rsidR="00940E2F" w:rsidRPr="002D1AE0" w14:paraId="31532B91" w14:textId="77777777" w:rsidTr="00B148F3">
        <w:tc>
          <w:tcPr>
            <w:tcW w:w="5812" w:type="dxa"/>
          </w:tcPr>
          <w:p w14:paraId="78CAC6F8" w14:textId="77777777" w:rsidR="00940E2F" w:rsidRPr="002D1AE0" w:rsidRDefault="00940E2F" w:rsidP="00B148F3">
            <w:pPr>
              <w:tabs>
                <w:tab w:val="left" w:pos="5420"/>
              </w:tabs>
              <w:autoSpaceDE w:val="0"/>
              <w:ind w:right="176"/>
            </w:pPr>
            <w:r w:rsidRPr="002D1AE0">
              <w:t>Инженеры технического отдела</w:t>
            </w:r>
          </w:p>
        </w:tc>
        <w:tc>
          <w:tcPr>
            <w:tcW w:w="3118" w:type="dxa"/>
          </w:tcPr>
          <w:p w14:paraId="164006D7" w14:textId="77777777" w:rsidR="00940E2F" w:rsidRPr="002D1AE0" w:rsidRDefault="00940E2F" w:rsidP="00B148F3">
            <w:pPr>
              <w:autoSpaceDE w:val="0"/>
              <w:ind w:right="34"/>
            </w:pPr>
            <w:r w:rsidRPr="002D1AE0">
              <w:t>Т.Ю. Данилейко</w:t>
            </w:r>
          </w:p>
        </w:tc>
      </w:tr>
      <w:bookmarkEnd w:id="3"/>
    </w:tbl>
    <w:p w14:paraId="5EBB1BC3" w14:textId="77777777" w:rsidR="00F311E3" w:rsidRPr="002D1AE0" w:rsidRDefault="00F311E3" w:rsidP="0008044E">
      <w:pPr>
        <w:tabs>
          <w:tab w:val="left" w:pos="1418"/>
        </w:tabs>
        <w:ind w:firstLine="426"/>
        <w:rPr>
          <w:rFonts w:eastAsia="Lucida Sans Unicode"/>
          <w:i/>
          <w:kern w:val="1"/>
        </w:rPr>
      </w:pPr>
    </w:p>
    <w:p w14:paraId="4B24E99F" w14:textId="77777777" w:rsidR="001B6E05" w:rsidRPr="002D1AE0" w:rsidRDefault="001B6E05" w:rsidP="0008044E">
      <w:pPr>
        <w:autoSpaceDE w:val="0"/>
        <w:ind w:right="564" w:firstLine="426"/>
        <w:jc w:val="center"/>
      </w:pPr>
    </w:p>
    <w:p w14:paraId="6223542C" w14:textId="77777777" w:rsidR="00CF1699" w:rsidRPr="002D1AE0" w:rsidRDefault="00CF1699" w:rsidP="0008044E">
      <w:pPr>
        <w:tabs>
          <w:tab w:val="left" w:pos="1418"/>
        </w:tabs>
        <w:ind w:firstLine="426"/>
        <w:rPr>
          <w:rFonts w:eastAsia="Lucida Sans Unicode"/>
          <w:i/>
          <w:kern w:val="1"/>
        </w:rPr>
        <w:sectPr w:rsidR="00CF1699" w:rsidRPr="002D1AE0" w:rsidSect="00CF1699"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00610CE8" w14:textId="77777777" w:rsidR="00BD09FA" w:rsidRPr="002D1AE0" w:rsidRDefault="00BF20C0" w:rsidP="0008044E">
      <w:pPr>
        <w:autoSpaceDE w:val="0"/>
        <w:ind w:firstLine="426"/>
        <w:jc w:val="center"/>
        <w:rPr>
          <w:rFonts w:eastAsia="GOST Type AU"/>
        </w:rPr>
      </w:pPr>
      <w:r w:rsidRPr="002D1AE0">
        <w:rPr>
          <w:rFonts w:eastAsia="GOST Type AU"/>
        </w:rPr>
        <w:lastRenderedPageBreak/>
        <w:t>СОДЕРЖАНИЕ</w:t>
      </w:r>
    </w:p>
    <w:bookmarkStart w:id="4" w:name="_Toc278967003"/>
    <w:p w14:paraId="2638C97E" w14:textId="187E15F2" w:rsidR="00380F12" w:rsidRPr="002D1AE0" w:rsidRDefault="008131E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r w:rsidRPr="002D1AE0">
        <w:rPr>
          <w:rStyle w:val="af2"/>
          <w:rFonts w:eastAsia="Times New Roman"/>
          <w:noProof w:val="0"/>
          <w:color w:val="auto"/>
          <w:sz w:val="24"/>
          <w:szCs w:val="24"/>
        </w:rPr>
        <w:fldChar w:fldCharType="begin"/>
      </w:r>
      <w:r w:rsidR="006332C3" w:rsidRPr="002D1AE0">
        <w:rPr>
          <w:rStyle w:val="af2"/>
          <w:rFonts w:eastAsia="Times New Roman"/>
          <w:noProof w:val="0"/>
          <w:color w:val="auto"/>
          <w:sz w:val="24"/>
          <w:szCs w:val="24"/>
        </w:rPr>
        <w:instrText xml:space="preserve"> TOC \o "1-5" \h \z \u </w:instrText>
      </w:r>
      <w:r w:rsidRPr="002D1AE0">
        <w:rPr>
          <w:rStyle w:val="af2"/>
          <w:rFonts w:eastAsia="Times New Roman"/>
          <w:noProof w:val="0"/>
          <w:color w:val="auto"/>
          <w:sz w:val="24"/>
          <w:szCs w:val="24"/>
        </w:rPr>
        <w:fldChar w:fldCharType="separate"/>
      </w:r>
      <w:hyperlink w:anchor="_Toc54349008" w:history="1">
        <w:r w:rsidR="00380F12" w:rsidRPr="002D1AE0">
          <w:rPr>
            <w:rStyle w:val="af2"/>
            <w:color w:val="auto"/>
            <w:sz w:val="24"/>
            <w:szCs w:val="24"/>
          </w:rPr>
          <w:t>ВВЕДЕНИЕ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_Toc54349008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7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6B96BCDD" w14:textId="71DBEDBD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4349009" w:history="1">
        <w:r w:rsidR="00380F12" w:rsidRPr="002D1AE0">
          <w:rPr>
            <w:rStyle w:val="af2"/>
            <w:color w:val="auto"/>
            <w:sz w:val="24"/>
            <w:szCs w:val="24"/>
          </w:rPr>
          <w:t>1. ПЕРЕЧЕНЬ И СВЕДЕНИЯ О ПЛОЩАДИ ОБРАЗУЕМЫХ ЗЕМЕЛЬНЫХ УЧАСТКОВ, В ТОМ ЧИСЛЕ ВОЗМОЖНЫЕ СПОСОБЫ ИХ ОБРАЗОВАНИЯ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_Toc54349009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9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10D86D90" w14:textId="46D3F8CD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4349010" w:history="1">
        <w:r w:rsidR="00380F12" w:rsidRPr="002D1AE0">
          <w:rPr>
            <w:rStyle w:val="af2"/>
            <w:color w:val="auto"/>
            <w:sz w:val="24"/>
            <w:szCs w:val="24"/>
          </w:rPr>
  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_Toc54349010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29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59EFE9C7" w14:textId="547A6606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4349011" w:history="1">
        <w:r w:rsidR="00380F12" w:rsidRPr="002D1AE0">
          <w:rPr>
            <w:rStyle w:val="af2"/>
            <w:color w:val="auto"/>
            <w:sz w:val="24"/>
            <w:szCs w:val="24"/>
          </w:rPr>
          <w:t>3. ВИД РАЗРЕШЕННОГО ИСПОЛЬЗОВАНИЯ ОБРАЗУЕМЫХ ЗЕМЕЛЬНЫХ УЧАСТКОВ В СООТВЕТСТВИИ С ПРОЕКТОМ ПЛАНИРОВКИ ТЕРРИТОРИИ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_Toc54349011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45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63E86789" w14:textId="286BC48C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4349012" w:history="1">
        <w:r w:rsidR="00380F12" w:rsidRPr="002D1AE0">
          <w:rPr>
            <w:rStyle w:val="af2"/>
            <w:color w:val="auto"/>
            <w:sz w:val="24"/>
            <w:szCs w:val="24"/>
          </w:rPr>
          <w:t>4.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_Toc54349012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45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65D8D05A" w14:textId="3E42BA8B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4349013" w:history="1">
        <w:r w:rsidR="00380F12" w:rsidRPr="002D1AE0">
          <w:rPr>
            <w:rStyle w:val="af2"/>
            <w:color w:val="auto"/>
            <w:sz w:val="24"/>
            <w:szCs w:val="24"/>
          </w:rPr>
          <w:t>5.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_Toc54349013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45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49BE07E1" w14:textId="65DF7339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4"/>
          <w:szCs w:val="24"/>
        </w:rPr>
      </w:pPr>
      <w:hyperlink w:anchor="_Toc54349014" w:history="1">
        <w:r w:rsidR="00380F12" w:rsidRPr="002D1AE0">
          <w:rPr>
            <w:rStyle w:val="af2"/>
            <w:color w:val="auto"/>
            <w:sz w:val="24"/>
            <w:szCs w:val="24"/>
          </w:rPr>
          <w:t>Чертеж межевания территории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_Toc54349014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120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1A410DE5" w14:textId="59765C0B" w:rsidR="00380F12" w:rsidRPr="002D1AE0" w:rsidRDefault="003D681B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54349015" w:history="1">
        <w:r w:rsidR="00380F12" w:rsidRPr="002D1AE0">
          <w:rPr>
            <w:rStyle w:val="af2"/>
            <w:color w:val="auto"/>
            <w:sz w:val="24"/>
            <w:szCs w:val="24"/>
          </w:rPr>
          <w:t>Чертеж по обоснованию межевания территории</w:t>
        </w:r>
        <w:r w:rsidR="00380F12" w:rsidRPr="002D1AE0">
          <w:rPr>
            <w:webHidden/>
            <w:sz w:val="24"/>
            <w:szCs w:val="24"/>
          </w:rPr>
          <w:tab/>
        </w:r>
        <w:r w:rsidR="00380F12" w:rsidRPr="002D1AE0">
          <w:rPr>
            <w:webHidden/>
            <w:sz w:val="24"/>
            <w:szCs w:val="24"/>
          </w:rPr>
          <w:fldChar w:fldCharType="begin"/>
        </w:r>
        <w:r w:rsidR="00380F12" w:rsidRPr="002D1AE0">
          <w:rPr>
            <w:webHidden/>
            <w:sz w:val="24"/>
            <w:szCs w:val="24"/>
          </w:rPr>
          <w:instrText xml:space="preserve"> PAGEREF _Toc54349015 \h </w:instrText>
        </w:r>
        <w:r w:rsidR="00380F12" w:rsidRPr="002D1AE0">
          <w:rPr>
            <w:webHidden/>
            <w:sz w:val="24"/>
            <w:szCs w:val="24"/>
          </w:rPr>
        </w:r>
        <w:r w:rsidR="00380F12" w:rsidRPr="002D1AE0">
          <w:rPr>
            <w:webHidden/>
            <w:sz w:val="24"/>
            <w:szCs w:val="24"/>
          </w:rPr>
          <w:fldChar w:fldCharType="separate"/>
        </w:r>
        <w:r w:rsidR="000A5C38">
          <w:rPr>
            <w:webHidden/>
            <w:sz w:val="24"/>
            <w:szCs w:val="24"/>
          </w:rPr>
          <w:t>123</w:t>
        </w:r>
        <w:r w:rsidR="00380F12" w:rsidRPr="002D1AE0">
          <w:rPr>
            <w:webHidden/>
            <w:sz w:val="24"/>
            <w:szCs w:val="24"/>
          </w:rPr>
          <w:fldChar w:fldCharType="end"/>
        </w:r>
      </w:hyperlink>
    </w:p>
    <w:p w14:paraId="4CBEC4C9" w14:textId="77777777" w:rsidR="00582FCE" w:rsidRPr="002D1AE0" w:rsidRDefault="008131EB" w:rsidP="00671F5A">
      <w:pPr>
        <w:pStyle w:val="16"/>
        <w:widowControl/>
        <w:rPr>
          <w:sz w:val="24"/>
          <w:szCs w:val="24"/>
          <w:u w:val="single"/>
        </w:rPr>
      </w:pPr>
      <w:r w:rsidRPr="002D1AE0">
        <w:rPr>
          <w:rStyle w:val="af2"/>
          <w:rFonts w:eastAsia="Times New Roman"/>
          <w:noProof w:val="0"/>
          <w:color w:val="auto"/>
          <w:sz w:val="24"/>
          <w:szCs w:val="24"/>
        </w:rPr>
        <w:fldChar w:fldCharType="end"/>
      </w:r>
    </w:p>
    <w:p w14:paraId="4D902E82" w14:textId="77777777" w:rsidR="00F04EF8" w:rsidRPr="002D1AE0" w:rsidRDefault="00F04EF8" w:rsidP="0008044E">
      <w:pPr>
        <w:jc w:val="both"/>
        <w:rPr>
          <w:rFonts w:eastAsia="GOST Type AU"/>
        </w:rPr>
        <w:sectPr w:rsidR="00F04EF8" w:rsidRPr="002D1AE0" w:rsidSect="0006088C">
          <w:headerReference w:type="first" r:id="rId12"/>
          <w:footerReference w:type="first" r:id="rId13"/>
          <w:pgSz w:w="11905" w:h="16837"/>
          <w:pgMar w:top="851" w:right="851" w:bottom="851" w:left="1418" w:header="420" w:footer="176" w:gutter="0"/>
          <w:cols w:space="720"/>
          <w:docGrid w:linePitch="360"/>
        </w:sectPr>
      </w:pPr>
    </w:p>
    <w:p w14:paraId="2F5502C0" w14:textId="77777777" w:rsidR="00DA5B53" w:rsidRPr="002D1AE0" w:rsidRDefault="00DA5B53" w:rsidP="00DA5B53">
      <w:pPr>
        <w:widowControl w:val="0"/>
        <w:tabs>
          <w:tab w:val="left" w:pos="1418"/>
        </w:tabs>
        <w:autoSpaceDE w:val="0"/>
        <w:adjustRightInd w:val="0"/>
        <w:spacing w:after="240"/>
        <w:ind w:left="142"/>
        <w:jc w:val="center"/>
        <w:textAlignment w:val="baseline"/>
        <w:outlineLvl w:val="0"/>
        <w:rPr>
          <w:rFonts w:eastAsia="GOST Type AU"/>
          <w:b/>
        </w:rPr>
      </w:pPr>
      <w:bookmarkStart w:id="5" w:name="_Toc526499844"/>
      <w:bookmarkStart w:id="6" w:name="_Toc54349008"/>
      <w:bookmarkEnd w:id="4"/>
      <w:r w:rsidRPr="002D1AE0">
        <w:rPr>
          <w:rFonts w:eastAsia="GOST Type AU"/>
          <w:b/>
        </w:rPr>
        <w:lastRenderedPageBreak/>
        <w:t>ВВЕДЕНИЕ</w:t>
      </w:r>
      <w:bookmarkEnd w:id="5"/>
      <w:bookmarkEnd w:id="6"/>
    </w:p>
    <w:p w14:paraId="6B574B33" w14:textId="63691BFA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bookmarkStart w:id="7" w:name="_Hlk9285472"/>
      <w:bookmarkStart w:id="8" w:name="_Hlk6860736"/>
      <w:bookmarkStart w:id="9" w:name="_Hlk532566089"/>
      <w:r w:rsidRPr="002D1AE0">
        <w:rPr>
          <w:szCs w:val="20"/>
          <w:lang w:eastAsia="ru-RU"/>
        </w:rPr>
        <w:t xml:space="preserve">Проект разработан ООО «Архивариус» по заказу Администрации </w:t>
      </w:r>
      <w:r w:rsidR="004466FA" w:rsidRPr="002D1AE0">
        <w:rPr>
          <w:szCs w:val="20"/>
          <w:lang w:eastAsia="ru-RU"/>
        </w:rPr>
        <w:t>городского поселения Пойковский</w:t>
      </w:r>
      <w:r w:rsidRPr="002D1AE0">
        <w:rPr>
          <w:szCs w:val="20"/>
          <w:lang w:eastAsia="ru-RU"/>
        </w:rPr>
        <w:t xml:space="preserve"> в соответствии с:</w:t>
      </w:r>
    </w:p>
    <w:p w14:paraId="0EECE05C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bookmarkStart w:id="10" w:name="_Hlk8948220"/>
      <w:r w:rsidRPr="002D1AE0">
        <w:rPr>
          <w:szCs w:val="20"/>
          <w:lang w:eastAsia="ru-RU"/>
        </w:rPr>
        <w:t>- Градостроительным кодексом Российской Федерации от 29.12.2004 № 190-ФЗ;</w:t>
      </w:r>
    </w:p>
    <w:p w14:paraId="3067F494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 xml:space="preserve">- Земельным Кодексом Российской Федерации от 25.10.2001 № 136-ФЗ; </w:t>
      </w:r>
    </w:p>
    <w:p w14:paraId="1F1E8C5D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Водным Кодексом Российской Федерации от 03.06.2006 № 74-ФЗ;</w:t>
      </w:r>
    </w:p>
    <w:p w14:paraId="71FB80E8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Лесным Кодексом Российской Федерации от 04.12.2006 № 200-ФЗ;</w:t>
      </w:r>
    </w:p>
    <w:p w14:paraId="588D3C2A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06.10.2003 № 131-ФЗ «Об общих принципах организации местного самоуправления в Российской Федерации»;</w:t>
      </w:r>
    </w:p>
    <w:p w14:paraId="3D4A0913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18.06.2001 № 78-ФЗ «О землеустройстве»;</w:t>
      </w:r>
    </w:p>
    <w:p w14:paraId="5C4AF45E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14.03.1995 № 33-ФЗ «Об особо охраняемых территориях»;</w:t>
      </w:r>
    </w:p>
    <w:p w14:paraId="428DAB84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25.06.2002 № 73-ФЗ «Об объектах культурного наследия, памятниках истории и культуры народов Российской Федерации»;</w:t>
      </w:r>
    </w:p>
    <w:p w14:paraId="4FF9B9F9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30.03.1999 № 52-ФЗ «О санитарно-эпидемиологическом благополучии населения»;</w:t>
      </w:r>
    </w:p>
    <w:p w14:paraId="3A606930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21.12.1994 № 68-ФЗ «О защите населения и территорий от чрезвычайных ситуаций природного и техногенного характера»;</w:t>
      </w:r>
    </w:p>
    <w:p w14:paraId="1FB02736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10.01.2002 № 7-ФЗ «Об охране окружающей среды»;</w:t>
      </w:r>
    </w:p>
    <w:p w14:paraId="43DD151D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21.12.1994 № 69-ФЗ «О пожарной безопасности»;</w:t>
      </w:r>
    </w:p>
    <w:p w14:paraId="137FD2DA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Федеральным законом от 24.07.2007 № 221-ФЗ «О кадастровой деятельности»;</w:t>
      </w:r>
    </w:p>
    <w:bookmarkEnd w:id="10"/>
    <w:p w14:paraId="29C8BC74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СНиП 11-04-2003 «Инструкция о порядке разработки, согласования, экспертизы и утверждения градостроительной документации»;</w:t>
      </w:r>
    </w:p>
    <w:p w14:paraId="14F27E04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СП 42.13330.2016 «Градостроительство. Планировка и застройка городских и сельских поселений»;</w:t>
      </w:r>
    </w:p>
    <w:p w14:paraId="35D92B0F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СанПиН 2.2.1/2.1.1.1200-03 «Санитарно-защитные зоны и санитарная классификация предприятий, сооружений и иных объектов»;</w:t>
      </w:r>
    </w:p>
    <w:p w14:paraId="67559C7D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Действующим законодательством в области архитектурной деятельности и градостроительства, строительными и санитарно-эпидемиологическими нормами;</w:t>
      </w:r>
    </w:p>
    <w:p w14:paraId="5A615089" w14:textId="77777777" w:rsidR="00147D58" w:rsidRPr="002D1AE0" w:rsidRDefault="00147D58" w:rsidP="00147D58">
      <w:pPr>
        <w:tabs>
          <w:tab w:val="left" w:pos="1418"/>
        </w:tabs>
        <w:ind w:firstLine="567"/>
        <w:jc w:val="both"/>
        <w:rPr>
          <w:szCs w:val="20"/>
          <w:lang w:eastAsia="ru-RU"/>
        </w:rPr>
      </w:pPr>
      <w:r w:rsidRPr="002D1AE0">
        <w:rPr>
          <w:szCs w:val="20"/>
          <w:lang w:eastAsia="ru-RU"/>
        </w:rPr>
        <w:t>- Приказом Министерства экономического развития Российской Федерации от 20.10.2010 № 503 «Об установлении требований к формату документов, представляемых в электронном виде в процессе информационного взаимодействия при ведении государственного кадастра недвижимости»;</w:t>
      </w:r>
    </w:p>
    <w:p w14:paraId="683969D1" w14:textId="44CFEDDF" w:rsidR="004466FA" w:rsidRPr="002D1AE0" w:rsidRDefault="00147D58" w:rsidP="002D1AE0">
      <w:pPr>
        <w:tabs>
          <w:tab w:val="left" w:pos="1418"/>
        </w:tabs>
        <w:ind w:firstLine="567"/>
        <w:jc w:val="both"/>
        <w:rPr>
          <w:i/>
        </w:rPr>
      </w:pPr>
      <w:r w:rsidRPr="002D1AE0">
        <w:rPr>
          <w:szCs w:val="20"/>
          <w:lang w:eastAsia="ru-RU"/>
        </w:rPr>
        <w:t>- Приказом от 1.08.2014 г. № П/369 "О реализации информационного взаимодействия при ведении государственного кадастра недвижимости в электронном виде".</w:t>
      </w:r>
      <w:bookmarkEnd w:id="7"/>
      <w:bookmarkEnd w:id="8"/>
    </w:p>
    <w:p w14:paraId="7D9D6B36" w14:textId="77777777" w:rsidR="00E16965" w:rsidRPr="002D1AE0" w:rsidRDefault="00E16965" w:rsidP="00E16965">
      <w:pPr>
        <w:spacing w:before="240"/>
        <w:ind w:firstLine="540"/>
        <w:jc w:val="center"/>
        <w:rPr>
          <w:i/>
        </w:rPr>
      </w:pPr>
      <w:r w:rsidRPr="002D1AE0">
        <w:rPr>
          <w:i/>
        </w:rPr>
        <w:t>Основные положения проекта межевания территории</w:t>
      </w:r>
    </w:p>
    <w:p w14:paraId="1B26F33A" w14:textId="77777777" w:rsidR="00B5255A" w:rsidRPr="002D1AE0" w:rsidRDefault="0060307A" w:rsidP="00B5255A">
      <w:pPr>
        <w:shd w:val="clear" w:color="auto" w:fill="FFFFFF" w:themeFill="background1"/>
        <w:tabs>
          <w:tab w:val="left" w:pos="1418"/>
        </w:tabs>
        <w:ind w:firstLine="567"/>
        <w:jc w:val="both"/>
      </w:pPr>
      <w:bookmarkStart w:id="11" w:name="_Toc322512748"/>
      <w:r w:rsidRPr="002D1AE0">
        <w:t>Проектом межевания предусматривается образование земельных участков с целью размещения объектов капитального строительства, для размещения линейных объектов транспортной и инженерной инфраструктуры местного значения, для определения территории общего пользования.</w:t>
      </w:r>
    </w:p>
    <w:p w14:paraId="404DAE3E" w14:textId="77777777" w:rsidR="00F52825" w:rsidRPr="002D1AE0" w:rsidRDefault="00ED6B6B" w:rsidP="00F73494">
      <w:pPr>
        <w:shd w:val="clear" w:color="auto" w:fill="FFFFFF" w:themeFill="background1"/>
        <w:tabs>
          <w:tab w:val="left" w:pos="1418"/>
        </w:tabs>
        <w:ind w:firstLine="567"/>
        <w:jc w:val="both"/>
      </w:pPr>
      <w:r w:rsidRPr="002D1AE0">
        <w:t xml:space="preserve">Перед </w:t>
      </w:r>
      <w:r w:rsidR="000A6AD3" w:rsidRPr="002D1AE0">
        <w:t>проведением кадастровых работ провести уточнение границ земельных участков, границы которых не установлены в соответствии с действующим законодательством.</w:t>
      </w:r>
    </w:p>
    <w:bookmarkEnd w:id="9"/>
    <w:bookmarkEnd w:id="11"/>
    <w:p w14:paraId="7F2266DF" w14:textId="77777777" w:rsidR="00C90742" w:rsidRPr="002D1AE0" w:rsidRDefault="00C90742" w:rsidP="00C90742">
      <w:pPr>
        <w:ind w:firstLine="567"/>
        <w:jc w:val="both"/>
      </w:pPr>
      <w:r w:rsidRPr="002D1AE0">
        <w:t>Межевание территории предусматривается в 3 этапа:</w:t>
      </w:r>
    </w:p>
    <w:p w14:paraId="65D17DDC" w14:textId="77777777" w:rsidR="00C90742" w:rsidRPr="002D1AE0" w:rsidRDefault="00C90742" w:rsidP="00C90742">
      <w:pPr>
        <w:ind w:firstLine="567"/>
        <w:jc w:val="both"/>
        <w:rPr>
          <w:b/>
        </w:rPr>
      </w:pPr>
      <w:r w:rsidRPr="002D1AE0">
        <w:rPr>
          <w:b/>
        </w:rPr>
        <w:t>1 этап.</w:t>
      </w:r>
    </w:p>
    <w:p w14:paraId="30D63CB6" w14:textId="77777777" w:rsidR="00C90742" w:rsidRPr="002D1AE0" w:rsidRDefault="00C90742" w:rsidP="00C90742">
      <w:pPr>
        <w:ind w:firstLine="567"/>
        <w:jc w:val="both"/>
      </w:pPr>
      <w:r w:rsidRPr="002D1AE0">
        <w:t xml:space="preserve">1.1. Изменение границ земельных участков 86:08:0020304:2, 86:08:0020304:147, 86:08:0020304:27, 86:08:0020304:22, 86:08:0020304:23, 86:08:0020304:24, 86:08:0020304:75 в целях устранения кадастровых ошибок (наложение границ земельных участков, несоответствие учтенной границы земельного участка реальной границе) ‒ 7. </w:t>
      </w:r>
    </w:p>
    <w:p w14:paraId="25E3D927" w14:textId="77777777" w:rsidR="00C90742" w:rsidRPr="002D1AE0" w:rsidRDefault="00C90742" w:rsidP="00C90742">
      <w:pPr>
        <w:ind w:firstLine="567"/>
        <w:jc w:val="both"/>
      </w:pPr>
      <w:r w:rsidRPr="002D1AE0">
        <w:t>1.2. Объединение земельных участков 86:08:0020304:485, 86:08:0020304:500, 86:08:0020304:508, 86:08:0020304:541 под малоэтажную многоквартирную жилую застройку 2.1.1 – 1.</w:t>
      </w:r>
    </w:p>
    <w:p w14:paraId="310E6823" w14:textId="77777777" w:rsidR="00C90742" w:rsidRPr="002D1AE0" w:rsidRDefault="00C90742" w:rsidP="00C90742">
      <w:pPr>
        <w:ind w:firstLine="567"/>
        <w:jc w:val="both"/>
      </w:pPr>
      <w:r w:rsidRPr="002D1AE0">
        <w:lastRenderedPageBreak/>
        <w:t>1.3. Раздел земельных участков 86:08:0020304:818, 86:08:0000000:30154, 86:08:0020304:547, 86:08:0020304:570, 86:08:0020304:61, 86:08:0020304:53, 86:08:0020304:1404, 86:08:0020304:656, 86:08:0020304:168, 86:08:0000000:500, 86:08:0020304:506, 86:08:0020304:1633, 86:08:0020304:29, 86:08:0020304:497, 86:08:0020304:575, 86:08:0020304:1546, 86:08:0020304:1649, 86:08:0020304:1935, 86:08:0020304:3, 86:08:0020304:1907, 86:08:0020304:58, в том числе с целью изъятия образуемых в результате раздела земельных участков в границах территорий общего пользования для государственных или муниципальных нужд в связи с размещением объектов улично-дорожной сети  ‒ 44.</w:t>
      </w:r>
    </w:p>
    <w:p w14:paraId="10BDDEAF" w14:textId="77777777" w:rsidR="00C90742" w:rsidRPr="002D1AE0" w:rsidRDefault="00C90742" w:rsidP="00C90742">
      <w:pPr>
        <w:ind w:firstLine="567"/>
        <w:jc w:val="both"/>
      </w:pPr>
      <w:r w:rsidRPr="002D1AE0">
        <w:t>1.4 Перераспределение земельных участков 86:08:0020304:740, 86:08:0020304:804, 86:08:0020304:803, 86:08:0020304:181, 86:08:0020304:807, 86:08:0020304:806, 86:08:0020304:521, 86:08:0020304:1602, 86:08:0020304:2942, 86:08:0020304:724, 86:08:0020304:543, 86:08:0020304:144, 86:08:0020304:891, 86:08:0020304:1405, 86:08:0020304:116 каждого с землями, находящимися в государственной или муниципальной собственности под разные виды разрешенного использования ‒ 15.</w:t>
      </w:r>
    </w:p>
    <w:p w14:paraId="5F149C7D" w14:textId="77777777" w:rsidR="00C90742" w:rsidRPr="002D1AE0" w:rsidRDefault="00C90742" w:rsidP="00C90742">
      <w:pPr>
        <w:ind w:firstLine="567"/>
        <w:jc w:val="both"/>
        <w:rPr>
          <w:b/>
        </w:rPr>
      </w:pPr>
      <w:r w:rsidRPr="002D1AE0">
        <w:rPr>
          <w:b/>
        </w:rPr>
        <w:t>2 этап.</w:t>
      </w:r>
    </w:p>
    <w:p w14:paraId="34C45B1A" w14:textId="77777777" w:rsidR="00C90742" w:rsidRPr="002D1AE0" w:rsidRDefault="00C90742" w:rsidP="00C90742">
      <w:pPr>
        <w:ind w:firstLine="567"/>
        <w:jc w:val="both"/>
      </w:pPr>
      <w:r w:rsidRPr="002D1AE0">
        <w:t>2.1 Раздел земельных участков 86:08:0020304:147 и 86:08:0020304:23 под разные виды разрешенного использования ‒ 4.</w:t>
      </w:r>
    </w:p>
    <w:p w14:paraId="6BE7B94D" w14:textId="77777777" w:rsidR="00C90742" w:rsidRPr="002D1AE0" w:rsidRDefault="00C90742" w:rsidP="00C90742">
      <w:pPr>
        <w:ind w:firstLine="567"/>
        <w:jc w:val="both"/>
      </w:pPr>
      <w:r w:rsidRPr="002D1AE0">
        <w:t>2.2 Перераспределение земельных участков :ЗУ01.р818.1, :ЗУ01.р30154.2, :ЗУ01.р53.1, :ЗУ01.р53.3, :ЗУ01.р1404.1, :ЗУ01.р656.1, :ЗУ01.р168.1, :ЗУ01.р506.1, :ЗУ01.р58.4 каждого с землями, находящимися в государственной или муниципальной собственности под разные виды разрешенного использования ‒ 9.</w:t>
      </w:r>
    </w:p>
    <w:p w14:paraId="33BCBC67" w14:textId="77777777" w:rsidR="00C90742" w:rsidRPr="002D1AE0" w:rsidRDefault="00C90742" w:rsidP="00C90742">
      <w:pPr>
        <w:ind w:firstLine="567"/>
        <w:jc w:val="both"/>
      </w:pPr>
      <w:r w:rsidRPr="002D1AE0">
        <w:t>2.3 Перераспределение земельных участков в группах :ЗУ01.р818.2, :ЗУ01.192; :ЗУ01.р547.2, :ЗУ01.р570.2, :ЗУ01.р61.2, 86:08:0020304:183, 86:08:0020304:76, :ЗУ01.8; :ЗУ01.р506.2, 86:08:0020304:204, 86:08:0020304:25, 86:08:0020304:26, 86:08:0020304:516, 86:08:0020304:545, 86:08:0020304:696, :ЗУ01.215; :ЗУ01.р29.2, :ЗУ01.р497.2, :ЗУ01.р575.2, 86:08:0020304:18, 86:08:0020304:1862, 86:08:0020304:19, 86:08:0020304:28, 86:08:0020304:517, 86:08:0020304:540, 86:08:0020304:609, 86:08:0020304:75, :ЗУ01.242; 86:08:0020304:86, :ЗУ01.р1546.2, :ЗУ01.р1649.2, :ЗУ01.40; :ЗУ01.р1907.2, :ЗУ01.222, 86:08:0020304:1909, 86:08:0020304:2451, 86:08:0020304:5, 86:08:0020304:552  между собой под разные виды разрешенного использования ‒ 36.</w:t>
      </w:r>
    </w:p>
    <w:p w14:paraId="6A9497F4" w14:textId="77777777" w:rsidR="00C90742" w:rsidRPr="002D1AE0" w:rsidRDefault="00C90742" w:rsidP="00C90742">
      <w:pPr>
        <w:ind w:firstLine="567"/>
        <w:jc w:val="both"/>
      </w:pPr>
      <w:r w:rsidRPr="002D1AE0">
        <w:t>2.4 Объединение групп земельных участков :ЗУ01.19, 86:08:0020304:60, 86:08:0020304:604; 86:08:0020304:557, :ЗУ01.р168.2, :ЗУ01.148; 86:08:0020304:1617, 86:08:0020304:22, 86:08:0020304:499, 86:08:0020304:655, :ЗУ01.149; :ЗУ01.р656.2, 86:08:0020304:530, 86:08:0020304:659, :ЗУ01.150; 86:08:0020304:1270, 86:08:0020304:27, :ЗУ01.151; :ЗУ01.152, 86:08:0020304:21, 86:08:0020304:73, 86:08:0020304:825, :ЗУ01.р1404.2; 86:08:0020304:4, 86:08:0020304:509, 86:08:0020304:523, :ЗУ01.168; :ЗУ01.р1935.2, :ЗУ01.р3.2, 86:08:0020304:653, :ЗУ01.170; :ЗУ01.171, 86:08:0020304:1758, 86:08:0020304:524, 86:08:0020304:525, 86:08:0020304:573; :ЗУ01.р570.1, :ЗУ01.р61.1, :ЗУ01.194; :ЗУ01.р547.1, :ЗУ01.195, :ЗУ01.р53.2; :ЗУ01.р1633.1, :ЗУ01.238; :ЗУ01.р1935.1, :ЗУ01.р3.1, :ЗУ01.239; 86:08:0020304:91, :ЗУ01.р500.1, :ЗУ01.240; :ЗУ01.р29.1, :ЗУ01.р497.1, :ЗУ01.р575.1, :ЗУ01.241; :ЗУ01.р1546.1, :ЗУ01.р1649.1, :ЗУ01.р1907.1, :ЗУ01.р58.3, :ЗУ01.243 под разные виды разрешенного использования ‒ 16.</w:t>
      </w:r>
    </w:p>
    <w:p w14:paraId="619651FE" w14:textId="77777777" w:rsidR="00C90742" w:rsidRPr="002D1AE0" w:rsidRDefault="00C90742" w:rsidP="00C90742">
      <w:pPr>
        <w:ind w:firstLine="567"/>
        <w:jc w:val="both"/>
      </w:pPr>
      <w:r w:rsidRPr="002D1AE0">
        <w:t>2.5 Образование земельных участков из земель или земельных участков, находящихся в государственной или муниципальной собственности под земельные участки (территории) общего пользования 12.0 – 3.</w:t>
      </w:r>
    </w:p>
    <w:p w14:paraId="5ED45BC2" w14:textId="77777777" w:rsidR="00C90742" w:rsidRPr="002D1AE0" w:rsidRDefault="00C90742" w:rsidP="00C90742">
      <w:pPr>
        <w:ind w:firstLine="567"/>
        <w:jc w:val="both"/>
        <w:rPr>
          <w:b/>
        </w:rPr>
      </w:pPr>
      <w:r w:rsidRPr="002D1AE0">
        <w:rPr>
          <w:b/>
        </w:rPr>
        <w:t>3 этап.</w:t>
      </w:r>
    </w:p>
    <w:p w14:paraId="13D0FD31" w14:textId="77777777" w:rsidR="00C90742" w:rsidRPr="002D1AE0" w:rsidRDefault="00C90742" w:rsidP="00C90742">
      <w:pPr>
        <w:ind w:firstLine="567"/>
        <w:jc w:val="both"/>
      </w:pPr>
      <w:r w:rsidRPr="002D1AE0">
        <w:t>3.1 Перераспределение земельных участков в группах :ЗУ01.р147.1, :ЗУ01.27, :ЗУ01.85; :ЗУ01.р23.2, 86:08:0020304:652, 86:08:0020304:24, 86:08:0020304:642, :ЗУ01.205; :ЗУ02.р147.2, :ЗУ01.142, 86:08:0020304:809  под разные виды разрешенного использования ‒ 8.</w:t>
      </w:r>
    </w:p>
    <w:p w14:paraId="538E00DD" w14:textId="77777777" w:rsidR="00C90742" w:rsidRPr="002D1AE0" w:rsidRDefault="00C90742" w:rsidP="00C90742">
      <w:pPr>
        <w:pStyle w:val="afd"/>
        <w:autoSpaceDE w:val="0"/>
        <w:adjustRightInd w:val="0"/>
        <w:spacing w:before="24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r w:rsidRPr="002D1AE0">
        <w:rPr>
          <w:rFonts w:eastAsia="GOST Type AU"/>
          <w:b/>
        </w:rPr>
        <w:br w:type="page"/>
      </w:r>
      <w:bookmarkStart w:id="12" w:name="_Toc54349009"/>
      <w:r w:rsidRPr="002D1AE0">
        <w:rPr>
          <w:rFonts w:ascii="Times New Roman" w:eastAsia="GOST Type AU" w:hAnsi="Times New Roman"/>
          <w:b/>
          <w:sz w:val="24"/>
          <w:szCs w:val="24"/>
        </w:rPr>
        <w:lastRenderedPageBreak/>
        <w:t>1. ПЕРЕЧЕНЬ И СВЕДЕНИЯ О ПЛОЩАДИ ОБРАЗУЕМЫХ ЗЕМЕЛЬНЫХ УЧАСТКОВ, В ТОМ ЧИСЛЕ ВОЗМОЖНЫЕ СПОСОБЫ ИХ ОБРАЗОВАНИЯ</w:t>
      </w:r>
      <w:bookmarkEnd w:id="12"/>
    </w:p>
    <w:p w14:paraId="09C403BE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1</w:t>
      </w:r>
    </w:p>
    <w:p w14:paraId="3FD04140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изменяемых земельных участков, 1 этап</w:t>
      </w:r>
    </w:p>
    <w:tbl>
      <w:tblPr>
        <w:tblStyle w:val="af1"/>
        <w:tblW w:w="4888" w:type="pct"/>
        <w:tblInd w:w="108" w:type="dxa"/>
        <w:tblLook w:val="04A0" w:firstRow="1" w:lastRow="0" w:firstColumn="1" w:lastColumn="0" w:noHBand="0" w:noVBand="1"/>
      </w:tblPr>
      <w:tblGrid>
        <w:gridCol w:w="590"/>
        <w:gridCol w:w="1886"/>
        <w:gridCol w:w="2795"/>
        <w:gridCol w:w="1177"/>
        <w:gridCol w:w="1312"/>
        <w:gridCol w:w="1873"/>
      </w:tblGrid>
      <w:tr w:rsidR="002D1AE0" w:rsidRPr="002D1AE0" w14:paraId="4F03F336" w14:textId="77777777" w:rsidTr="00685D9C">
        <w:tc>
          <w:tcPr>
            <w:tcW w:w="306" w:type="pct"/>
            <w:vAlign w:val="center"/>
          </w:tcPr>
          <w:p w14:paraId="33641B0D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979" w:type="pct"/>
            <w:vAlign w:val="center"/>
          </w:tcPr>
          <w:p w14:paraId="226EA3A8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451" w:type="pct"/>
            <w:vAlign w:val="center"/>
          </w:tcPr>
          <w:p w14:paraId="09892705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611" w:type="pct"/>
            <w:vAlign w:val="center"/>
          </w:tcPr>
          <w:p w14:paraId="6DAAAD20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81" w:type="pct"/>
            <w:vAlign w:val="center"/>
          </w:tcPr>
          <w:p w14:paraId="47C09B50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973" w:type="pct"/>
            <w:vAlign w:val="center"/>
          </w:tcPr>
          <w:p w14:paraId="43131B1D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371E3FD1" w14:textId="77777777" w:rsidTr="00685D9C">
        <w:tc>
          <w:tcPr>
            <w:tcW w:w="306" w:type="pct"/>
            <w:vAlign w:val="center"/>
          </w:tcPr>
          <w:p w14:paraId="659649F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51A153E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86:08:0020304:2</w:t>
            </w:r>
          </w:p>
        </w:tc>
        <w:tc>
          <w:tcPr>
            <w:tcW w:w="1451" w:type="pct"/>
            <w:vAlign w:val="center"/>
          </w:tcPr>
          <w:p w14:paraId="351D0C2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36680D5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687</w:t>
            </w:r>
          </w:p>
        </w:tc>
        <w:tc>
          <w:tcPr>
            <w:tcW w:w="681" w:type="pct"/>
            <w:vAlign w:val="center"/>
          </w:tcPr>
          <w:p w14:paraId="50D455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7CE34D6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Магазины (4.4)</w:t>
            </w:r>
          </w:p>
        </w:tc>
      </w:tr>
      <w:tr w:rsidR="002D1AE0" w:rsidRPr="002D1AE0" w14:paraId="4DCCCADE" w14:textId="77777777" w:rsidTr="00685D9C">
        <w:tc>
          <w:tcPr>
            <w:tcW w:w="306" w:type="pct"/>
            <w:vAlign w:val="center"/>
          </w:tcPr>
          <w:p w14:paraId="1E82FA1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21C0EA9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86:08:0020304:147</w:t>
            </w:r>
          </w:p>
        </w:tc>
        <w:tc>
          <w:tcPr>
            <w:tcW w:w="1451" w:type="pct"/>
            <w:vAlign w:val="center"/>
          </w:tcPr>
          <w:p w14:paraId="00F3AEF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1F8B2D7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37000</w:t>
            </w:r>
          </w:p>
        </w:tc>
        <w:tc>
          <w:tcPr>
            <w:tcW w:w="681" w:type="pct"/>
            <w:vAlign w:val="center"/>
          </w:tcPr>
          <w:p w14:paraId="395C06D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1A8079C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358E215D" w14:textId="77777777" w:rsidTr="00685D9C">
        <w:tc>
          <w:tcPr>
            <w:tcW w:w="306" w:type="pct"/>
            <w:vAlign w:val="center"/>
          </w:tcPr>
          <w:p w14:paraId="448F7EF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50078FA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86:08:0020304:27</w:t>
            </w:r>
          </w:p>
        </w:tc>
        <w:tc>
          <w:tcPr>
            <w:tcW w:w="1451" w:type="pct"/>
            <w:vAlign w:val="center"/>
          </w:tcPr>
          <w:p w14:paraId="4D1F723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4A6D21F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601</w:t>
            </w:r>
          </w:p>
        </w:tc>
        <w:tc>
          <w:tcPr>
            <w:tcW w:w="681" w:type="pct"/>
            <w:vAlign w:val="center"/>
          </w:tcPr>
          <w:p w14:paraId="57BDAC5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228A7A9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EEE3131" w14:textId="77777777" w:rsidTr="00685D9C">
        <w:tc>
          <w:tcPr>
            <w:tcW w:w="306" w:type="pct"/>
            <w:vAlign w:val="center"/>
          </w:tcPr>
          <w:p w14:paraId="28A2C83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07E7171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86:08:0020304:22</w:t>
            </w:r>
          </w:p>
        </w:tc>
        <w:tc>
          <w:tcPr>
            <w:tcW w:w="1451" w:type="pct"/>
            <w:vAlign w:val="center"/>
          </w:tcPr>
          <w:p w14:paraId="476D503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47AAB0F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425</w:t>
            </w:r>
          </w:p>
        </w:tc>
        <w:tc>
          <w:tcPr>
            <w:tcW w:w="681" w:type="pct"/>
            <w:vAlign w:val="center"/>
          </w:tcPr>
          <w:p w14:paraId="7A54821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170ED42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EC96566" w14:textId="77777777" w:rsidTr="00685D9C">
        <w:tc>
          <w:tcPr>
            <w:tcW w:w="306" w:type="pct"/>
            <w:vAlign w:val="center"/>
          </w:tcPr>
          <w:p w14:paraId="02E1E7C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2F85F2B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86:08:0020304:23</w:t>
            </w:r>
          </w:p>
        </w:tc>
        <w:tc>
          <w:tcPr>
            <w:tcW w:w="1451" w:type="pct"/>
            <w:vAlign w:val="center"/>
          </w:tcPr>
          <w:p w14:paraId="40BC66F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16C7DDF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551</w:t>
            </w:r>
          </w:p>
        </w:tc>
        <w:tc>
          <w:tcPr>
            <w:tcW w:w="681" w:type="pct"/>
            <w:vAlign w:val="center"/>
          </w:tcPr>
          <w:p w14:paraId="0C9B0F5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33A868C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704161C" w14:textId="77777777" w:rsidTr="00685D9C">
        <w:tc>
          <w:tcPr>
            <w:tcW w:w="306" w:type="pct"/>
            <w:vAlign w:val="center"/>
          </w:tcPr>
          <w:p w14:paraId="6F43ED9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1BFEBD8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86:08:0020304:24</w:t>
            </w:r>
          </w:p>
        </w:tc>
        <w:tc>
          <w:tcPr>
            <w:tcW w:w="1451" w:type="pct"/>
            <w:vAlign w:val="center"/>
          </w:tcPr>
          <w:p w14:paraId="16B8DD4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4D0C9C7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400</w:t>
            </w:r>
          </w:p>
        </w:tc>
        <w:tc>
          <w:tcPr>
            <w:tcW w:w="681" w:type="pct"/>
            <w:vAlign w:val="center"/>
          </w:tcPr>
          <w:p w14:paraId="77DC691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5DB9411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40C77B2" w14:textId="77777777" w:rsidTr="00685D9C">
        <w:tc>
          <w:tcPr>
            <w:tcW w:w="306" w:type="pct"/>
            <w:vAlign w:val="center"/>
          </w:tcPr>
          <w:p w14:paraId="62D0ED7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9" w:type="pct"/>
            <w:vAlign w:val="center"/>
          </w:tcPr>
          <w:p w14:paraId="0432B80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86:08:0020304:75</w:t>
            </w:r>
          </w:p>
        </w:tc>
        <w:tc>
          <w:tcPr>
            <w:tcW w:w="1451" w:type="pct"/>
            <w:vAlign w:val="center"/>
          </w:tcPr>
          <w:p w14:paraId="28CB07E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611" w:type="pct"/>
            <w:vAlign w:val="center"/>
          </w:tcPr>
          <w:p w14:paraId="0FFA686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400</w:t>
            </w:r>
          </w:p>
        </w:tc>
        <w:tc>
          <w:tcPr>
            <w:tcW w:w="681" w:type="pct"/>
            <w:vAlign w:val="center"/>
          </w:tcPr>
          <w:p w14:paraId="148428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973" w:type="pct"/>
            <w:vAlign w:val="center"/>
          </w:tcPr>
          <w:p w14:paraId="2D14DA6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</w:tbl>
    <w:p w14:paraId="2D2408E8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2</w:t>
      </w:r>
    </w:p>
    <w:p w14:paraId="5A767A0E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 1 этап</w:t>
      </w:r>
    </w:p>
    <w:tbl>
      <w:tblPr>
        <w:tblStyle w:val="af1"/>
        <w:tblW w:w="4944" w:type="pct"/>
        <w:tblLayout w:type="fixed"/>
        <w:tblLook w:val="04A0" w:firstRow="1" w:lastRow="0" w:firstColumn="1" w:lastColumn="0" w:noHBand="0" w:noVBand="1"/>
      </w:tblPr>
      <w:tblGrid>
        <w:gridCol w:w="1530"/>
        <w:gridCol w:w="869"/>
        <w:gridCol w:w="2235"/>
        <w:gridCol w:w="826"/>
        <w:gridCol w:w="2678"/>
        <w:gridCol w:w="1606"/>
      </w:tblGrid>
      <w:tr w:rsidR="002D1AE0" w:rsidRPr="002D1AE0" w14:paraId="2AB0FE55" w14:textId="77777777" w:rsidTr="00685D9C">
        <w:tc>
          <w:tcPr>
            <w:tcW w:w="785" w:type="pct"/>
            <w:vAlign w:val="center"/>
          </w:tcPr>
          <w:p w14:paraId="0E3559C2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446" w:type="pct"/>
            <w:vAlign w:val="center"/>
          </w:tcPr>
          <w:p w14:paraId="2FC125D1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147" w:type="pct"/>
            <w:vAlign w:val="center"/>
          </w:tcPr>
          <w:p w14:paraId="1FD4A190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24" w:type="pct"/>
            <w:vAlign w:val="center"/>
          </w:tcPr>
          <w:p w14:paraId="3B46D499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374" w:type="pct"/>
            <w:vAlign w:val="center"/>
          </w:tcPr>
          <w:p w14:paraId="2756CFC5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824" w:type="pct"/>
            <w:vAlign w:val="center"/>
          </w:tcPr>
          <w:p w14:paraId="486D7868" w14:textId="77777777" w:rsidR="00C90742" w:rsidRPr="002D1AE0" w:rsidRDefault="00C90742" w:rsidP="00CD17EA">
            <w:pPr>
              <w:autoSpaceDE w:val="0"/>
              <w:spacing w:line="240" w:lineRule="auto"/>
              <w:ind w:left="-52" w:right="-56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66B81BFB" w14:textId="77777777" w:rsidTr="00685D9C">
        <w:tc>
          <w:tcPr>
            <w:tcW w:w="785" w:type="pct"/>
            <w:vAlign w:val="center"/>
          </w:tcPr>
          <w:p w14:paraId="6319C07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:ЗУ01.р1404.2</w:t>
            </w:r>
          </w:p>
        </w:tc>
        <w:tc>
          <w:tcPr>
            <w:tcW w:w="446" w:type="pct"/>
            <w:vAlign w:val="center"/>
          </w:tcPr>
          <w:p w14:paraId="6DF9A14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CACC09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A642EC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436</w:t>
            </w:r>
          </w:p>
        </w:tc>
        <w:tc>
          <w:tcPr>
            <w:tcW w:w="1374" w:type="pct"/>
            <w:vAlign w:val="center"/>
          </w:tcPr>
          <w:p w14:paraId="60625EC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86:08:0020304:1404</w:t>
            </w:r>
          </w:p>
        </w:tc>
        <w:tc>
          <w:tcPr>
            <w:tcW w:w="824" w:type="pct"/>
            <w:vAlign w:val="center"/>
          </w:tcPr>
          <w:p w14:paraId="38DBE39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94C05E1" w14:textId="77777777" w:rsidTr="00685D9C">
        <w:tc>
          <w:tcPr>
            <w:tcW w:w="785" w:type="pct"/>
            <w:vAlign w:val="center"/>
          </w:tcPr>
          <w:p w14:paraId="401668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:ЗУ01.р1649.2</w:t>
            </w:r>
          </w:p>
        </w:tc>
        <w:tc>
          <w:tcPr>
            <w:tcW w:w="446" w:type="pct"/>
            <w:vAlign w:val="center"/>
          </w:tcPr>
          <w:p w14:paraId="36B36A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C043B4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96366F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1669</w:t>
            </w:r>
          </w:p>
        </w:tc>
        <w:tc>
          <w:tcPr>
            <w:tcW w:w="1374" w:type="pct"/>
            <w:vAlign w:val="center"/>
          </w:tcPr>
          <w:p w14:paraId="2572E15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86:08:0020304:1649</w:t>
            </w:r>
          </w:p>
        </w:tc>
        <w:tc>
          <w:tcPr>
            <w:tcW w:w="824" w:type="pct"/>
            <w:vAlign w:val="center"/>
          </w:tcPr>
          <w:p w14:paraId="433B698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Общественное питание (4.6)</w:t>
            </w:r>
          </w:p>
        </w:tc>
      </w:tr>
      <w:tr w:rsidR="002D1AE0" w:rsidRPr="002D1AE0" w14:paraId="47D54C34" w14:textId="77777777" w:rsidTr="00685D9C">
        <w:tc>
          <w:tcPr>
            <w:tcW w:w="785" w:type="pct"/>
            <w:vAlign w:val="center"/>
          </w:tcPr>
          <w:p w14:paraId="548A7E8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:ЗУ01.р168.2</w:t>
            </w:r>
          </w:p>
        </w:tc>
        <w:tc>
          <w:tcPr>
            <w:tcW w:w="446" w:type="pct"/>
            <w:vAlign w:val="center"/>
          </w:tcPr>
          <w:p w14:paraId="6024C9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E4780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811A42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963</w:t>
            </w:r>
          </w:p>
        </w:tc>
        <w:tc>
          <w:tcPr>
            <w:tcW w:w="1374" w:type="pct"/>
            <w:vAlign w:val="center"/>
          </w:tcPr>
          <w:p w14:paraId="77D222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86:08:0020304:168</w:t>
            </w:r>
          </w:p>
        </w:tc>
        <w:tc>
          <w:tcPr>
            <w:tcW w:w="824" w:type="pct"/>
            <w:vAlign w:val="center"/>
          </w:tcPr>
          <w:p w14:paraId="537843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616707B" w14:textId="77777777" w:rsidTr="00685D9C">
        <w:tc>
          <w:tcPr>
            <w:tcW w:w="785" w:type="pct"/>
            <w:vAlign w:val="center"/>
          </w:tcPr>
          <w:p w14:paraId="5CD9341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:ЗУ01.р1907.2</w:t>
            </w:r>
          </w:p>
        </w:tc>
        <w:tc>
          <w:tcPr>
            <w:tcW w:w="446" w:type="pct"/>
            <w:vAlign w:val="center"/>
          </w:tcPr>
          <w:p w14:paraId="13AF4D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73B872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Югра, р-н Нефтеюганский, пгт </w:t>
            </w:r>
            <w:r w:rsidRPr="002D1AE0">
              <w:rPr>
                <w:sz w:val="20"/>
                <w:szCs w:val="20"/>
              </w:rPr>
              <w:lastRenderedPageBreak/>
              <w:t>Пойковский, мкр 8-й</w:t>
            </w:r>
          </w:p>
        </w:tc>
        <w:tc>
          <w:tcPr>
            <w:tcW w:w="424" w:type="pct"/>
            <w:vAlign w:val="center"/>
          </w:tcPr>
          <w:p w14:paraId="51BDA4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623</w:t>
            </w:r>
          </w:p>
        </w:tc>
        <w:tc>
          <w:tcPr>
            <w:tcW w:w="1374" w:type="pct"/>
            <w:vAlign w:val="center"/>
          </w:tcPr>
          <w:p w14:paraId="736F370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86:08:0020304:1907</w:t>
            </w:r>
          </w:p>
        </w:tc>
        <w:tc>
          <w:tcPr>
            <w:tcW w:w="824" w:type="pct"/>
            <w:vAlign w:val="center"/>
          </w:tcPr>
          <w:p w14:paraId="0C9E0A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Для индивидуального жилищного строительства </w:t>
            </w:r>
            <w:r w:rsidRPr="002D1AE0">
              <w:rPr>
                <w:sz w:val="20"/>
                <w:szCs w:val="20"/>
              </w:rPr>
              <w:lastRenderedPageBreak/>
              <w:t>(2.1)</w:t>
            </w:r>
          </w:p>
        </w:tc>
      </w:tr>
      <w:tr w:rsidR="002D1AE0" w:rsidRPr="002D1AE0" w14:paraId="11B1CEAC" w14:textId="77777777" w:rsidTr="00685D9C">
        <w:tc>
          <w:tcPr>
            <w:tcW w:w="785" w:type="pct"/>
            <w:vAlign w:val="center"/>
          </w:tcPr>
          <w:p w14:paraId="45E5E99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:ЗУ01.р1935.2</w:t>
            </w:r>
          </w:p>
        </w:tc>
        <w:tc>
          <w:tcPr>
            <w:tcW w:w="446" w:type="pct"/>
            <w:vAlign w:val="center"/>
          </w:tcPr>
          <w:p w14:paraId="203FF81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11D4B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BF36D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329</w:t>
            </w:r>
          </w:p>
        </w:tc>
        <w:tc>
          <w:tcPr>
            <w:tcW w:w="1374" w:type="pct"/>
            <w:vAlign w:val="center"/>
          </w:tcPr>
          <w:p w14:paraId="74CAB3A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86:08:0020304:1935</w:t>
            </w:r>
          </w:p>
        </w:tc>
        <w:tc>
          <w:tcPr>
            <w:tcW w:w="824" w:type="pct"/>
            <w:vAlign w:val="center"/>
          </w:tcPr>
          <w:p w14:paraId="1F5B6E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411ECC3" w14:textId="77777777" w:rsidTr="00685D9C">
        <w:tc>
          <w:tcPr>
            <w:tcW w:w="785" w:type="pct"/>
            <w:vAlign w:val="center"/>
          </w:tcPr>
          <w:p w14:paraId="6D525E9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:ЗУ01.р29.2</w:t>
            </w:r>
          </w:p>
        </w:tc>
        <w:tc>
          <w:tcPr>
            <w:tcW w:w="446" w:type="pct"/>
            <w:vAlign w:val="center"/>
          </w:tcPr>
          <w:p w14:paraId="0C02E8D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6AA9BC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A26F2D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575</w:t>
            </w:r>
          </w:p>
        </w:tc>
        <w:tc>
          <w:tcPr>
            <w:tcW w:w="1374" w:type="pct"/>
            <w:vAlign w:val="center"/>
          </w:tcPr>
          <w:p w14:paraId="033E076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86:08:0020304:29</w:t>
            </w:r>
          </w:p>
        </w:tc>
        <w:tc>
          <w:tcPr>
            <w:tcW w:w="824" w:type="pct"/>
            <w:vAlign w:val="center"/>
          </w:tcPr>
          <w:p w14:paraId="7DADEA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BD06985" w14:textId="77777777" w:rsidTr="00685D9C">
        <w:tc>
          <w:tcPr>
            <w:tcW w:w="785" w:type="pct"/>
            <w:vAlign w:val="center"/>
          </w:tcPr>
          <w:p w14:paraId="0EB4B88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:ЗУ01.р3.2</w:t>
            </w:r>
          </w:p>
        </w:tc>
        <w:tc>
          <w:tcPr>
            <w:tcW w:w="446" w:type="pct"/>
            <w:vAlign w:val="center"/>
          </w:tcPr>
          <w:p w14:paraId="4616E12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6C8D9D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25A78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398</w:t>
            </w:r>
          </w:p>
        </w:tc>
        <w:tc>
          <w:tcPr>
            <w:tcW w:w="1374" w:type="pct"/>
            <w:vAlign w:val="center"/>
          </w:tcPr>
          <w:p w14:paraId="33E0078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86:08:0020304:3</w:t>
            </w:r>
          </w:p>
        </w:tc>
        <w:tc>
          <w:tcPr>
            <w:tcW w:w="824" w:type="pct"/>
            <w:vAlign w:val="center"/>
          </w:tcPr>
          <w:p w14:paraId="348DB7C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FEFFB78" w14:textId="77777777" w:rsidTr="00685D9C">
        <w:tc>
          <w:tcPr>
            <w:tcW w:w="785" w:type="pct"/>
            <w:vAlign w:val="center"/>
          </w:tcPr>
          <w:p w14:paraId="456CE2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:ЗУ01.р30154.1</w:t>
            </w:r>
          </w:p>
        </w:tc>
        <w:tc>
          <w:tcPr>
            <w:tcW w:w="446" w:type="pct"/>
            <w:vAlign w:val="center"/>
          </w:tcPr>
          <w:p w14:paraId="7D37DBB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2F422E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AEC50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7247</w:t>
            </w:r>
          </w:p>
        </w:tc>
        <w:tc>
          <w:tcPr>
            <w:tcW w:w="1374" w:type="pct"/>
            <w:vAlign w:val="center"/>
          </w:tcPr>
          <w:p w14:paraId="66DA765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86:08:0000000:30154</w:t>
            </w:r>
          </w:p>
        </w:tc>
        <w:tc>
          <w:tcPr>
            <w:tcW w:w="824" w:type="pct"/>
            <w:vAlign w:val="center"/>
          </w:tcPr>
          <w:p w14:paraId="65FA573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4007BFF3" w14:textId="77777777" w:rsidTr="00685D9C">
        <w:tc>
          <w:tcPr>
            <w:tcW w:w="785" w:type="pct"/>
            <w:vAlign w:val="center"/>
          </w:tcPr>
          <w:p w14:paraId="448F106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:ЗУ01.р497.2</w:t>
            </w:r>
          </w:p>
        </w:tc>
        <w:tc>
          <w:tcPr>
            <w:tcW w:w="446" w:type="pct"/>
            <w:vAlign w:val="center"/>
          </w:tcPr>
          <w:p w14:paraId="3F75D3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63829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39E2A3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413</w:t>
            </w:r>
          </w:p>
        </w:tc>
        <w:tc>
          <w:tcPr>
            <w:tcW w:w="1374" w:type="pct"/>
            <w:vAlign w:val="center"/>
          </w:tcPr>
          <w:p w14:paraId="75C6315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86:08:0020304:497</w:t>
            </w:r>
          </w:p>
        </w:tc>
        <w:tc>
          <w:tcPr>
            <w:tcW w:w="824" w:type="pct"/>
            <w:vAlign w:val="center"/>
          </w:tcPr>
          <w:p w14:paraId="4F6064C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34EE96A" w14:textId="77777777" w:rsidTr="00685D9C">
        <w:tc>
          <w:tcPr>
            <w:tcW w:w="785" w:type="pct"/>
            <w:vAlign w:val="center"/>
          </w:tcPr>
          <w:p w14:paraId="045B9EF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:ЗУ01.р506.2</w:t>
            </w:r>
          </w:p>
        </w:tc>
        <w:tc>
          <w:tcPr>
            <w:tcW w:w="446" w:type="pct"/>
            <w:vAlign w:val="center"/>
          </w:tcPr>
          <w:p w14:paraId="49EDA9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D92D3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4C2C9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634</w:t>
            </w:r>
          </w:p>
        </w:tc>
        <w:tc>
          <w:tcPr>
            <w:tcW w:w="1374" w:type="pct"/>
            <w:vAlign w:val="center"/>
          </w:tcPr>
          <w:p w14:paraId="7FA91CF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86:08:0020304:506</w:t>
            </w:r>
          </w:p>
        </w:tc>
        <w:tc>
          <w:tcPr>
            <w:tcW w:w="824" w:type="pct"/>
            <w:vAlign w:val="center"/>
          </w:tcPr>
          <w:p w14:paraId="15C936F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A469FA7" w14:textId="77777777" w:rsidTr="00685D9C">
        <w:tc>
          <w:tcPr>
            <w:tcW w:w="785" w:type="pct"/>
            <w:vAlign w:val="center"/>
          </w:tcPr>
          <w:p w14:paraId="655D641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:ЗУ01.р53.1</w:t>
            </w:r>
          </w:p>
        </w:tc>
        <w:tc>
          <w:tcPr>
            <w:tcW w:w="446" w:type="pct"/>
            <w:vAlign w:val="center"/>
          </w:tcPr>
          <w:p w14:paraId="4AD6C0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B98FEB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77041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1036</w:t>
            </w:r>
          </w:p>
        </w:tc>
        <w:tc>
          <w:tcPr>
            <w:tcW w:w="1374" w:type="pct"/>
            <w:vAlign w:val="center"/>
          </w:tcPr>
          <w:p w14:paraId="189AB8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86:08:0020304:53</w:t>
            </w:r>
          </w:p>
        </w:tc>
        <w:tc>
          <w:tcPr>
            <w:tcW w:w="824" w:type="pct"/>
            <w:vAlign w:val="center"/>
          </w:tcPr>
          <w:p w14:paraId="02921B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AF152A4" w14:textId="77777777" w:rsidTr="00685D9C">
        <w:tc>
          <w:tcPr>
            <w:tcW w:w="785" w:type="pct"/>
            <w:vAlign w:val="center"/>
          </w:tcPr>
          <w:p w14:paraId="42679E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:ЗУ01.р547.2</w:t>
            </w:r>
          </w:p>
        </w:tc>
        <w:tc>
          <w:tcPr>
            <w:tcW w:w="446" w:type="pct"/>
            <w:vAlign w:val="center"/>
          </w:tcPr>
          <w:p w14:paraId="1C4662E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34DBB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80C8D0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278</w:t>
            </w:r>
          </w:p>
        </w:tc>
        <w:tc>
          <w:tcPr>
            <w:tcW w:w="1374" w:type="pct"/>
            <w:vAlign w:val="center"/>
          </w:tcPr>
          <w:p w14:paraId="448A1F3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86:08:0020304:547</w:t>
            </w:r>
          </w:p>
        </w:tc>
        <w:tc>
          <w:tcPr>
            <w:tcW w:w="824" w:type="pct"/>
            <w:vAlign w:val="center"/>
          </w:tcPr>
          <w:p w14:paraId="01DBDE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F833660" w14:textId="77777777" w:rsidTr="00685D9C">
        <w:tc>
          <w:tcPr>
            <w:tcW w:w="785" w:type="pct"/>
            <w:vAlign w:val="center"/>
          </w:tcPr>
          <w:p w14:paraId="46FC434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:ЗУ01.р570.2</w:t>
            </w:r>
          </w:p>
        </w:tc>
        <w:tc>
          <w:tcPr>
            <w:tcW w:w="446" w:type="pct"/>
            <w:vAlign w:val="center"/>
          </w:tcPr>
          <w:p w14:paraId="56AD181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982E1E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D21652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1050</w:t>
            </w:r>
          </w:p>
        </w:tc>
        <w:tc>
          <w:tcPr>
            <w:tcW w:w="1374" w:type="pct"/>
            <w:vAlign w:val="center"/>
          </w:tcPr>
          <w:p w14:paraId="4532B49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86:08:0020304:570</w:t>
            </w:r>
          </w:p>
        </w:tc>
        <w:tc>
          <w:tcPr>
            <w:tcW w:w="824" w:type="pct"/>
            <w:vAlign w:val="center"/>
          </w:tcPr>
          <w:p w14:paraId="454768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11B8E3E" w14:textId="77777777" w:rsidTr="00685D9C">
        <w:tc>
          <w:tcPr>
            <w:tcW w:w="785" w:type="pct"/>
            <w:vAlign w:val="center"/>
          </w:tcPr>
          <w:p w14:paraId="47C9E77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:ЗУ01.р575.2</w:t>
            </w:r>
          </w:p>
        </w:tc>
        <w:tc>
          <w:tcPr>
            <w:tcW w:w="446" w:type="pct"/>
            <w:vAlign w:val="center"/>
          </w:tcPr>
          <w:p w14:paraId="27C11A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615B2F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97FBB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540</w:t>
            </w:r>
          </w:p>
        </w:tc>
        <w:tc>
          <w:tcPr>
            <w:tcW w:w="1374" w:type="pct"/>
            <w:vAlign w:val="center"/>
          </w:tcPr>
          <w:p w14:paraId="344E83D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86:08:0020304:575</w:t>
            </w:r>
          </w:p>
        </w:tc>
        <w:tc>
          <w:tcPr>
            <w:tcW w:w="824" w:type="pct"/>
            <w:vAlign w:val="center"/>
          </w:tcPr>
          <w:p w14:paraId="4324429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E56B386" w14:textId="77777777" w:rsidTr="00685D9C">
        <w:tc>
          <w:tcPr>
            <w:tcW w:w="785" w:type="pct"/>
            <w:vAlign w:val="center"/>
          </w:tcPr>
          <w:p w14:paraId="792CD6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:ЗУ01.р58.4</w:t>
            </w:r>
          </w:p>
        </w:tc>
        <w:tc>
          <w:tcPr>
            <w:tcW w:w="446" w:type="pct"/>
            <w:vAlign w:val="center"/>
          </w:tcPr>
          <w:p w14:paraId="4823A3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A3E685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736D2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381</w:t>
            </w:r>
          </w:p>
        </w:tc>
        <w:tc>
          <w:tcPr>
            <w:tcW w:w="1374" w:type="pct"/>
            <w:vAlign w:val="center"/>
          </w:tcPr>
          <w:p w14:paraId="3D39A8A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86:08:0020304:58</w:t>
            </w:r>
          </w:p>
        </w:tc>
        <w:tc>
          <w:tcPr>
            <w:tcW w:w="824" w:type="pct"/>
            <w:vAlign w:val="center"/>
          </w:tcPr>
          <w:p w14:paraId="6808A2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82655CA" w14:textId="77777777" w:rsidTr="00685D9C">
        <w:tc>
          <w:tcPr>
            <w:tcW w:w="785" w:type="pct"/>
            <w:vAlign w:val="center"/>
          </w:tcPr>
          <w:p w14:paraId="4F31F7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:ЗУ01.р61.2</w:t>
            </w:r>
          </w:p>
        </w:tc>
        <w:tc>
          <w:tcPr>
            <w:tcW w:w="446" w:type="pct"/>
            <w:vAlign w:val="center"/>
          </w:tcPr>
          <w:p w14:paraId="4AE6DE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5E006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E7123D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975</w:t>
            </w:r>
          </w:p>
        </w:tc>
        <w:tc>
          <w:tcPr>
            <w:tcW w:w="1374" w:type="pct"/>
            <w:vAlign w:val="center"/>
          </w:tcPr>
          <w:p w14:paraId="65799CC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86:08:0020304:61</w:t>
            </w:r>
          </w:p>
        </w:tc>
        <w:tc>
          <w:tcPr>
            <w:tcW w:w="824" w:type="pct"/>
            <w:vAlign w:val="center"/>
          </w:tcPr>
          <w:p w14:paraId="057FEF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78926D4" w14:textId="77777777" w:rsidTr="00685D9C">
        <w:tc>
          <w:tcPr>
            <w:tcW w:w="785" w:type="pct"/>
            <w:vAlign w:val="center"/>
          </w:tcPr>
          <w:p w14:paraId="11B5E58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:ЗУ01.р656.2</w:t>
            </w:r>
          </w:p>
        </w:tc>
        <w:tc>
          <w:tcPr>
            <w:tcW w:w="446" w:type="pct"/>
            <w:vAlign w:val="center"/>
          </w:tcPr>
          <w:p w14:paraId="0A340A6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9808D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</w:t>
            </w:r>
            <w:r w:rsidRPr="002D1AE0">
              <w:rPr>
                <w:sz w:val="20"/>
                <w:szCs w:val="20"/>
              </w:rPr>
              <w:lastRenderedPageBreak/>
              <w:t>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3C33C8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443</w:t>
            </w:r>
          </w:p>
        </w:tc>
        <w:tc>
          <w:tcPr>
            <w:tcW w:w="1374" w:type="pct"/>
            <w:vAlign w:val="center"/>
          </w:tcPr>
          <w:p w14:paraId="13F5EC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Раздел земельного участка </w:t>
            </w:r>
            <w:r w:rsidRPr="002D1AE0">
              <w:rPr>
                <w:sz w:val="20"/>
                <w:szCs w:val="20"/>
              </w:rPr>
              <w:lastRenderedPageBreak/>
              <w:t>86:08:0020304:656</w:t>
            </w:r>
          </w:p>
        </w:tc>
        <w:tc>
          <w:tcPr>
            <w:tcW w:w="824" w:type="pct"/>
            <w:vAlign w:val="center"/>
          </w:tcPr>
          <w:p w14:paraId="5C8CFB1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Для </w:t>
            </w:r>
            <w:r w:rsidRPr="002D1AE0">
              <w:rPr>
                <w:sz w:val="20"/>
                <w:szCs w:val="20"/>
              </w:rPr>
              <w:lastRenderedPageBreak/>
              <w:t>индивидуального жилищного строительства (2.1)</w:t>
            </w:r>
          </w:p>
        </w:tc>
      </w:tr>
      <w:tr w:rsidR="002D1AE0" w:rsidRPr="002D1AE0" w14:paraId="79491F17" w14:textId="77777777" w:rsidTr="00685D9C">
        <w:tc>
          <w:tcPr>
            <w:tcW w:w="785" w:type="pct"/>
            <w:vAlign w:val="center"/>
          </w:tcPr>
          <w:p w14:paraId="53A350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:ЗУ01.р818.2</w:t>
            </w:r>
          </w:p>
        </w:tc>
        <w:tc>
          <w:tcPr>
            <w:tcW w:w="446" w:type="pct"/>
            <w:vAlign w:val="center"/>
          </w:tcPr>
          <w:p w14:paraId="3B52703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4A8EF4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FEFB70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1729</w:t>
            </w:r>
          </w:p>
        </w:tc>
        <w:tc>
          <w:tcPr>
            <w:tcW w:w="1374" w:type="pct"/>
            <w:vAlign w:val="center"/>
          </w:tcPr>
          <w:p w14:paraId="6A4D71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86:08:0020304:818</w:t>
            </w:r>
          </w:p>
        </w:tc>
        <w:tc>
          <w:tcPr>
            <w:tcW w:w="824" w:type="pct"/>
            <w:vAlign w:val="center"/>
          </w:tcPr>
          <w:p w14:paraId="380D823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Хранение автотранспорта (2.7.1)</w:t>
            </w:r>
          </w:p>
        </w:tc>
      </w:tr>
      <w:tr w:rsidR="002D1AE0" w:rsidRPr="002D1AE0" w14:paraId="4025A7AC" w14:textId="77777777" w:rsidTr="00685D9C">
        <w:tc>
          <w:tcPr>
            <w:tcW w:w="785" w:type="pct"/>
            <w:vAlign w:val="center"/>
          </w:tcPr>
          <w:p w14:paraId="053AAE8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</w:t>
            </w:r>
          </w:p>
        </w:tc>
        <w:tc>
          <w:tcPr>
            <w:tcW w:w="446" w:type="pct"/>
            <w:vAlign w:val="center"/>
          </w:tcPr>
          <w:p w14:paraId="3745CCD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BD0AB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F48763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1353</w:t>
            </w:r>
          </w:p>
        </w:tc>
        <w:tc>
          <w:tcPr>
            <w:tcW w:w="1374" w:type="pct"/>
            <w:vAlign w:val="center"/>
          </w:tcPr>
          <w:p w14:paraId="79EC4CF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86:08:0020304:891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7951548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0CAB666" w14:textId="77777777" w:rsidTr="00685D9C">
        <w:tc>
          <w:tcPr>
            <w:tcW w:w="785" w:type="pct"/>
            <w:vAlign w:val="center"/>
          </w:tcPr>
          <w:p w14:paraId="7F9E547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:ЗУ01.19</w:t>
            </w:r>
          </w:p>
        </w:tc>
        <w:tc>
          <w:tcPr>
            <w:tcW w:w="446" w:type="pct"/>
            <w:vAlign w:val="center"/>
          </w:tcPr>
          <w:p w14:paraId="781B31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6356E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AE4C50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157</w:t>
            </w:r>
          </w:p>
        </w:tc>
        <w:tc>
          <w:tcPr>
            <w:tcW w:w="1374" w:type="pct"/>
            <w:vAlign w:val="center"/>
          </w:tcPr>
          <w:p w14:paraId="0567B55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6A4F15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18DEB61" w14:textId="77777777" w:rsidTr="00685D9C">
        <w:tc>
          <w:tcPr>
            <w:tcW w:w="785" w:type="pct"/>
            <w:vAlign w:val="center"/>
          </w:tcPr>
          <w:p w14:paraId="6BC438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:ЗУ01.27</w:t>
            </w:r>
          </w:p>
        </w:tc>
        <w:tc>
          <w:tcPr>
            <w:tcW w:w="446" w:type="pct"/>
            <w:vAlign w:val="center"/>
          </w:tcPr>
          <w:p w14:paraId="61ACF1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2C796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DE5D0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51</w:t>
            </w:r>
          </w:p>
        </w:tc>
        <w:tc>
          <w:tcPr>
            <w:tcW w:w="1374" w:type="pct"/>
            <w:vAlign w:val="center"/>
          </w:tcPr>
          <w:p w14:paraId="7474A9A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A9C845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5FF155B5" w14:textId="77777777" w:rsidTr="00685D9C">
        <w:tc>
          <w:tcPr>
            <w:tcW w:w="785" w:type="pct"/>
            <w:vAlign w:val="center"/>
          </w:tcPr>
          <w:p w14:paraId="5C8B9FA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:ЗУ01.85</w:t>
            </w:r>
          </w:p>
        </w:tc>
        <w:tc>
          <w:tcPr>
            <w:tcW w:w="446" w:type="pct"/>
            <w:vAlign w:val="center"/>
          </w:tcPr>
          <w:p w14:paraId="7379E64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684D6C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12FD9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29</w:t>
            </w:r>
          </w:p>
        </w:tc>
        <w:tc>
          <w:tcPr>
            <w:tcW w:w="1374" w:type="pct"/>
            <w:vAlign w:val="center"/>
          </w:tcPr>
          <w:p w14:paraId="33A7666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8102F3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7C1BFCE3" w14:textId="77777777" w:rsidTr="00685D9C">
        <w:tc>
          <w:tcPr>
            <w:tcW w:w="785" w:type="pct"/>
            <w:vAlign w:val="center"/>
          </w:tcPr>
          <w:p w14:paraId="4871E81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</w:t>
            </w:r>
          </w:p>
        </w:tc>
        <w:tc>
          <w:tcPr>
            <w:tcW w:w="446" w:type="pct"/>
            <w:vAlign w:val="center"/>
          </w:tcPr>
          <w:p w14:paraId="54E1339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E85DA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01DA51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639</w:t>
            </w:r>
          </w:p>
        </w:tc>
        <w:tc>
          <w:tcPr>
            <w:tcW w:w="1374" w:type="pct"/>
            <w:vAlign w:val="center"/>
          </w:tcPr>
          <w:p w14:paraId="1C525B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E81FE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23DEC41" w14:textId="77777777" w:rsidTr="00685D9C">
        <w:tc>
          <w:tcPr>
            <w:tcW w:w="785" w:type="pct"/>
            <w:vAlign w:val="center"/>
          </w:tcPr>
          <w:p w14:paraId="58C19A0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</w:t>
            </w:r>
          </w:p>
        </w:tc>
        <w:tc>
          <w:tcPr>
            <w:tcW w:w="446" w:type="pct"/>
            <w:vAlign w:val="center"/>
          </w:tcPr>
          <w:p w14:paraId="163F11A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C9416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82ED0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1238</w:t>
            </w:r>
          </w:p>
        </w:tc>
        <w:tc>
          <w:tcPr>
            <w:tcW w:w="1374" w:type="pct"/>
            <w:vAlign w:val="center"/>
          </w:tcPr>
          <w:p w14:paraId="26F9606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7F5229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252164F" w14:textId="77777777" w:rsidTr="00685D9C">
        <w:tc>
          <w:tcPr>
            <w:tcW w:w="785" w:type="pct"/>
            <w:vAlign w:val="center"/>
          </w:tcPr>
          <w:p w14:paraId="3C9D3FD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</w:t>
            </w:r>
          </w:p>
        </w:tc>
        <w:tc>
          <w:tcPr>
            <w:tcW w:w="446" w:type="pct"/>
            <w:vAlign w:val="center"/>
          </w:tcPr>
          <w:p w14:paraId="77A63CB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F7357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6F467D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1000</w:t>
            </w:r>
          </w:p>
        </w:tc>
        <w:tc>
          <w:tcPr>
            <w:tcW w:w="1374" w:type="pct"/>
            <w:vAlign w:val="center"/>
          </w:tcPr>
          <w:p w14:paraId="293F91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6C157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1ADD3594" w14:textId="77777777" w:rsidTr="00685D9C">
        <w:tc>
          <w:tcPr>
            <w:tcW w:w="785" w:type="pct"/>
            <w:vAlign w:val="center"/>
          </w:tcPr>
          <w:p w14:paraId="622EAF7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</w:t>
            </w:r>
          </w:p>
        </w:tc>
        <w:tc>
          <w:tcPr>
            <w:tcW w:w="446" w:type="pct"/>
            <w:vAlign w:val="center"/>
          </w:tcPr>
          <w:p w14:paraId="340D344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99A6F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4C436B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1594</w:t>
            </w:r>
          </w:p>
        </w:tc>
        <w:tc>
          <w:tcPr>
            <w:tcW w:w="1374" w:type="pct"/>
            <w:vAlign w:val="center"/>
          </w:tcPr>
          <w:p w14:paraId="66746B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</w:t>
            </w:r>
            <w:r w:rsidRPr="002D1AE0">
              <w:rPr>
                <w:sz w:val="20"/>
                <w:szCs w:val="20"/>
              </w:rPr>
              <w:lastRenderedPageBreak/>
              <w:t xml:space="preserve">муниципальной собственности </w:t>
            </w:r>
          </w:p>
        </w:tc>
        <w:tc>
          <w:tcPr>
            <w:tcW w:w="824" w:type="pct"/>
            <w:vAlign w:val="center"/>
          </w:tcPr>
          <w:p w14:paraId="1B5805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индивидуального жилищного строительства (2.1)</w:t>
            </w:r>
          </w:p>
        </w:tc>
      </w:tr>
      <w:tr w:rsidR="002D1AE0" w:rsidRPr="002D1AE0" w14:paraId="139F9C56" w14:textId="77777777" w:rsidTr="00685D9C">
        <w:tc>
          <w:tcPr>
            <w:tcW w:w="785" w:type="pct"/>
            <w:vAlign w:val="center"/>
          </w:tcPr>
          <w:p w14:paraId="335D2FC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</w:t>
            </w:r>
          </w:p>
        </w:tc>
        <w:tc>
          <w:tcPr>
            <w:tcW w:w="446" w:type="pct"/>
            <w:vAlign w:val="center"/>
          </w:tcPr>
          <w:p w14:paraId="18FFBE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64713C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FCE0B8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639</w:t>
            </w:r>
          </w:p>
        </w:tc>
        <w:tc>
          <w:tcPr>
            <w:tcW w:w="1374" w:type="pct"/>
            <w:vAlign w:val="center"/>
          </w:tcPr>
          <w:p w14:paraId="6E9C7B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42B7E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0DC20F5" w14:textId="77777777" w:rsidTr="00685D9C">
        <w:tc>
          <w:tcPr>
            <w:tcW w:w="785" w:type="pct"/>
            <w:vAlign w:val="center"/>
          </w:tcPr>
          <w:p w14:paraId="6D3D41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:ЗУ13</w:t>
            </w:r>
          </w:p>
        </w:tc>
        <w:tc>
          <w:tcPr>
            <w:tcW w:w="446" w:type="pct"/>
            <w:vAlign w:val="center"/>
          </w:tcPr>
          <w:p w14:paraId="620480B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1CABF4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A18D59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2164</w:t>
            </w:r>
          </w:p>
        </w:tc>
        <w:tc>
          <w:tcPr>
            <w:tcW w:w="1374" w:type="pct"/>
            <w:vAlign w:val="center"/>
          </w:tcPr>
          <w:p w14:paraId="65C7EB8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1A3B8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Обслуживание автотранспорта (4.9)</w:t>
            </w:r>
          </w:p>
        </w:tc>
      </w:tr>
      <w:tr w:rsidR="002D1AE0" w:rsidRPr="002D1AE0" w14:paraId="79C51760" w14:textId="77777777" w:rsidTr="00685D9C">
        <w:tc>
          <w:tcPr>
            <w:tcW w:w="785" w:type="pct"/>
            <w:vAlign w:val="center"/>
          </w:tcPr>
          <w:p w14:paraId="57E935B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</w:t>
            </w:r>
          </w:p>
        </w:tc>
        <w:tc>
          <w:tcPr>
            <w:tcW w:w="446" w:type="pct"/>
            <w:vAlign w:val="center"/>
          </w:tcPr>
          <w:p w14:paraId="28BE77B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E0441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44C4CF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1231</w:t>
            </w:r>
          </w:p>
        </w:tc>
        <w:tc>
          <w:tcPr>
            <w:tcW w:w="1374" w:type="pct"/>
            <w:vAlign w:val="center"/>
          </w:tcPr>
          <w:p w14:paraId="2E32C60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CE3C9E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445A1D94" w14:textId="77777777" w:rsidTr="00685D9C">
        <w:tc>
          <w:tcPr>
            <w:tcW w:w="785" w:type="pct"/>
            <w:vAlign w:val="center"/>
          </w:tcPr>
          <w:p w14:paraId="191EBF4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</w:t>
            </w:r>
          </w:p>
        </w:tc>
        <w:tc>
          <w:tcPr>
            <w:tcW w:w="446" w:type="pct"/>
            <w:vAlign w:val="center"/>
          </w:tcPr>
          <w:p w14:paraId="4B9CD4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AA20C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5CDFF2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633</w:t>
            </w:r>
          </w:p>
        </w:tc>
        <w:tc>
          <w:tcPr>
            <w:tcW w:w="1374" w:type="pct"/>
            <w:vAlign w:val="center"/>
          </w:tcPr>
          <w:p w14:paraId="1AC14F2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505A36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198C54B" w14:textId="77777777" w:rsidTr="00685D9C">
        <w:tc>
          <w:tcPr>
            <w:tcW w:w="785" w:type="pct"/>
            <w:vAlign w:val="center"/>
          </w:tcPr>
          <w:p w14:paraId="502D7F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</w:t>
            </w:r>
          </w:p>
        </w:tc>
        <w:tc>
          <w:tcPr>
            <w:tcW w:w="446" w:type="pct"/>
            <w:vAlign w:val="center"/>
          </w:tcPr>
          <w:p w14:paraId="7C9338B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6F2B1D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79D99B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1832</w:t>
            </w:r>
          </w:p>
        </w:tc>
        <w:tc>
          <w:tcPr>
            <w:tcW w:w="1374" w:type="pct"/>
            <w:vAlign w:val="center"/>
          </w:tcPr>
          <w:p w14:paraId="141DD6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7AF0D2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584D41E" w14:textId="77777777" w:rsidTr="00685D9C">
        <w:tc>
          <w:tcPr>
            <w:tcW w:w="785" w:type="pct"/>
            <w:vAlign w:val="center"/>
          </w:tcPr>
          <w:p w14:paraId="0CD5C1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</w:t>
            </w:r>
          </w:p>
        </w:tc>
        <w:tc>
          <w:tcPr>
            <w:tcW w:w="446" w:type="pct"/>
            <w:vAlign w:val="center"/>
          </w:tcPr>
          <w:p w14:paraId="7F6F79C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29F46D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36DA3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653</w:t>
            </w:r>
          </w:p>
        </w:tc>
        <w:tc>
          <w:tcPr>
            <w:tcW w:w="1374" w:type="pct"/>
            <w:vAlign w:val="center"/>
          </w:tcPr>
          <w:p w14:paraId="00137C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68E20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48DFEA5" w14:textId="77777777" w:rsidTr="00685D9C">
        <w:tc>
          <w:tcPr>
            <w:tcW w:w="785" w:type="pct"/>
            <w:vAlign w:val="center"/>
          </w:tcPr>
          <w:p w14:paraId="23CA37D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</w:t>
            </w:r>
          </w:p>
        </w:tc>
        <w:tc>
          <w:tcPr>
            <w:tcW w:w="446" w:type="pct"/>
            <w:vAlign w:val="center"/>
          </w:tcPr>
          <w:p w14:paraId="1FCC280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629949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4379B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15816</w:t>
            </w:r>
          </w:p>
        </w:tc>
        <w:tc>
          <w:tcPr>
            <w:tcW w:w="1374" w:type="pct"/>
            <w:vAlign w:val="center"/>
          </w:tcPr>
          <w:p w14:paraId="5451EA8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59F1FA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Обслуживание автотранспорта (4.9)</w:t>
            </w:r>
          </w:p>
        </w:tc>
      </w:tr>
      <w:tr w:rsidR="002D1AE0" w:rsidRPr="002D1AE0" w14:paraId="0E0EB647" w14:textId="77777777" w:rsidTr="00685D9C">
        <w:tc>
          <w:tcPr>
            <w:tcW w:w="785" w:type="pct"/>
            <w:vAlign w:val="center"/>
          </w:tcPr>
          <w:p w14:paraId="766EC38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</w:t>
            </w:r>
          </w:p>
        </w:tc>
        <w:tc>
          <w:tcPr>
            <w:tcW w:w="446" w:type="pct"/>
            <w:vAlign w:val="center"/>
          </w:tcPr>
          <w:p w14:paraId="124FE5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E2D59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CCD902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662</w:t>
            </w:r>
          </w:p>
        </w:tc>
        <w:tc>
          <w:tcPr>
            <w:tcW w:w="1374" w:type="pct"/>
            <w:vAlign w:val="center"/>
          </w:tcPr>
          <w:p w14:paraId="0520204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C83242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0652FCB" w14:textId="77777777" w:rsidTr="00685D9C">
        <w:tc>
          <w:tcPr>
            <w:tcW w:w="785" w:type="pct"/>
            <w:vAlign w:val="center"/>
          </w:tcPr>
          <w:p w14:paraId="657367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:ЗУ26</w:t>
            </w:r>
          </w:p>
        </w:tc>
        <w:tc>
          <w:tcPr>
            <w:tcW w:w="446" w:type="pct"/>
            <w:vAlign w:val="center"/>
          </w:tcPr>
          <w:p w14:paraId="1758A1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E34DF0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D5E18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256</w:t>
            </w:r>
          </w:p>
        </w:tc>
        <w:tc>
          <w:tcPr>
            <w:tcW w:w="1374" w:type="pct"/>
            <w:vAlign w:val="center"/>
          </w:tcPr>
          <w:p w14:paraId="6DEBDA8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86:08:0000000:30154</w:t>
            </w:r>
          </w:p>
        </w:tc>
        <w:tc>
          <w:tcPr>
            <w:tcW w:w="824" w:type="pct"/>
            <w:vAlign w:val="center"/>
          </w:tcPr>
          <w:p w14:paraId="0C2A5E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2095E016" w14:textId="77777777" w:rsidTr="00685D9C">
        <w:tc>
          <w:tcPr>
            <w:tcW w:w="785" w:type="pct"/>
            <w:vAlign w:val="center"/>
          </w:tcPr>
          <w:p w14:paraId="54E75A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:ЗУ28</w:t>
            </w:r>
          </w:p>
        </w:tc>
        <w:tc>
          <w:tcPr>
            <w:tcW w:w="446" w:type="pct"/>
            <w:vAlign w:val="center"/>
          </w:tcPr>
          <w:p w14:paraId="4A74E1B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103B49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6331A6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633</w:t>
            </w:r>
          </w:p>
        </w:tc>
        <w:tc>
          <w:tcPr>
            <w:tcW w:w="1374" w:type="pct"/>
            <w:vAlign w:val="center"/>
          </w:tcPr>
          <w:p w14:paraId="7187F7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822229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F2C3A52" w14:textId="77777777" w:rsidTr="00685D9C">
        <w:tc>
          <w:tcPr>
            <w:tcW w:w="785" w:type="pct"/>
            <w:vAlign w:val="center"/>
          </w:tcPr>
          <w:p w14:paraId="30C26E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:ЗУ29</w:t>
            </w:r>
          </w:p>
        </w:tc>
        <w:tc>
          <w:tcPr>
            <w:tcW w:w="446" w:type="pct"/>
            <w:vAlign w:val="center"/>
          </w:tcPr>
          <w:p w14:paraId="2E1CD60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34B11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1FA72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927</w:t>
            </w:r>
          </w:p>
        </w:tc>
        <w:tc>
          <w:tcPr>
            <w:tcW w:w="1374" w:type="pct"/>
            <w:vAlign w:val="center"/>
          </w:tcPr>
          <w:p w14:paraId="4FF84F9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41185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Магазины (4.4)</w:t>
            </w:r>
          </w:p>
        </w:tc>
      </w:tr>
      <w:tr w:rsidR="002D1AE0" w:rsidRPr="002D1AE0" w14:paraId="246DFC42" w14:textId="77777777" w:rsidTr="00685D9C">
        <w:tc>
          <w:tcPr>
            <w:tcW w:w="785" w:type="pct"/>
            <w:vAlign w:val="center"/>
          </w:tcPr>
          <w:p w14:paraId="4EC629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:ЗУ30</w:t>
            </w:r>
          </w:p>
        </w:tc>
        <w:tc>
          <w:tcPr>
            <w:tcW w:w="446" w:type="pct"/>
            <w:vAlign w:val="center"/>
          </w:tcPr>
          <w:p w14:paraId="233847D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12956C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9F2EF4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697</w:t>
            </w:r>
          </w:p>
        </w:tc>
        <w:tc>
          <w:tcPr>
            <w:tcW w:w="1374" w:type="pct"/>
            <w:vAlign w:val="center"/>
          </w:tcPr>
          <w:p w14:paraId="27D343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EC2060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39F565C" w14:textId="77777777" w:rsidTr="00685D9C">
        <w:tc>
          <w:tcPr>
            <w:tcW w:w="785" w:type="pct"/>
            <w:vAlign w:val="center"/>
          </w:tcPr>
          <w:p w14:paraId="2A732E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:ЗУ31</w:t>
            </w:r>
          </w:p>
        </w:tc>
        <w:tc>
          <w:tcPr>
            <w:tcW w:w="446" w:type="pct"/>
            <w:vAlign w:val="center"/>
          </w:tcPr>
          <w:p w14:paraId="1FDE96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94FBA1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2A3CC1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1228</w:t>
            </w:r>
          </w:p>
        </w:tc>
        <w:tc>
          <w:tcPr>
            <w:tcW w:w="1374" w:type="pct"/>
            <w:vAlign w:val="center"/>
          </w:tcPr>
          <w:p w14:paraId="20D97B3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25936F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3DEC5D9" w14:textId="77777777" w:rsidTr="00685D9C">
        <w:tc>
          <w:tcPr>
            <w:tcW w:w="785" w:type="pct"/>
            <w:vAlign w:val="center"/>
          </w:tcPr>
          <w:p w14:paraId="52C0E81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:ЗУ33</w:t>
            </w:r>
          </w:p>
        </w:tc>
        <w:tc>
          <w:tcPr>
            <w:tcW w:w="446" w:type="pct"/>
            <w:vAlign w:val="center"/>
          </w:tcPr>
          <w:p w14:paraId="4D942D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898858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E477C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76</w:t>
            </w:r>
          </w:p>
        </w:tc>
        <w:tc>
          <w:tcPr>
            <w:tcW w:w="1374" w:type="pct"/>
            <w:vAlign w:val="center"/>
          </w:tcPr>
          <w:p w14:paraId="377AB9F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A3D7C8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0A00C840" w14:textId="77777777" w:rsidTr="00685D9C">
        <w:tc>
          <w:tcPr>
            <w:tcW w:w="785" w:type="pct"/>
            <w:vAlign w:val="center"/>
          </w:tcPr>
          <w:p w14:paraId="3458CCE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:ЗУ34</w:t>
            </w:r>
          </w:p>
        </w:tc>
        <w:tc>
          <w:tcPr>
            <w:tcW w:w="446" w:type="pct"/>
            <w:vAlign w:val="center"/>
          </w:tcPr>
          <w:p w14:paraId="4DB9A72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64EC9A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79AEB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6044</w:t>
            </w:r>
          </w:p>
        </w:tc>
        <w:tc>
          <w:tcPr>
            <w:tcW w:w="1374" w:type="pct"/>
            <w:vAlign w:val="center"/>
          </w:tcPr>
          <w:p w14:paraId="0D57D2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86:08:0020304:1633</w:t>
            </w:r>
          </w:p>
        </w:tc>
        <w:tc>
          <w:tcPr>
            <w:tcW w:w="824" w:type="pct"/>
            <w:vAlign w:val="center"/>
          </w:tcPr>
          <w:p w14:paraId="7D42E2B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Обслуживание автотранспорта (4.9)</w:t>
            </w:r>
          </w:p>
        </w:tc>
      </w:tr>
      <w:tr w:rsidR="002D1AE0" w:rsidRPr="002D1AE0" w14:paraId="38C8C6F0" w14:textId="77777777" w:rsidTr="00685D9C">
        <w:tc>
          <w:tcPr>
            <w:tcW w:w="785" w:type="pct"/>
            <w:vAlign w:val="center"/>
          </w:tcPr>
          <w:p w14:paraId="5B0EE8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:ЗУ35</w:t>
            </w:r>
          </w:p>
        </w:tc>
        <w:tc>
          <w:tcPr>
            <w:tcW w:w="446" w:type="pct"/>
            <w:vAlign w:val="center"/>
          </w:tcPr>
          <w:p w14:paraId="65F02D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A088A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4AB6C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4584</w:t>
            </w:r>
          </w:p>
        </w:tc>
        <w:tc>
          <w:tcPr>
            <w:tcW w:w="1374" w:type="pct"/>
            <w:vAlign w:val="center"/>
          </w:tcPr>
          <w:p w14:paraId="7F7B86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0F2AC4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Обслуживание автотранспорта (4.9)</w:t>
            </w:r>
          </w:p>
        </w:tc>
      </w:tr>
      <w:tr w:rsidR="002D1AE0" w:rsidRPr="002D1AE0" w14:paraId="5F277712" w14:textId="77777777" w:rsidTr="00685D9C">
        <w:tc>
          <w:tcPr>
            <w:tcW w:w="785" w:type="pct"/>
            <w:vAlign w:val="center"/>
          </w:tcPr>
          <w:p w14:paraId="0984AB2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:ЗУ36</w:t>
            </w:r>
          </w:p>
        </w:tc>
        <w:tc>
          <w:tcPr>
            <w:tcW w:w="446" w:type="pct"/>
            <w:vAlign w:val="center"/>
          </w:tcPr>
          <w:p w14:paraId="41A783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26C175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7C869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576</w:t>
            </w:r>
          </w:p>
        </w:tc>
        <w:tc>
          <w:tcPr>
            <w:tcW w:w="1374" w:type="pct"/>
            <w:vAlign w:val="center"/>
          </w:tcPr>
          <w:p w14:paraId="7E7123A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570B04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7B84602" w14:textId="77777777" w:rsidTr="00685D9C">
        <w:tc>
          <w:tcPr>
            <w:tcW w:w="785" w:type="pct"/>
            <w:vAlign w:val="center"/>
          </w:tcPr>
          <w:p w14:paraId="080FE13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:ЗУ45</w:t>
            </w:r>
          </w:p>
        </w:tc>
        <w:tc>
          <w:tcPr>
            <w:tcW w:w="446" w:type="pct"/>
            <w:vAlign w:val="center"/>
          </w:tcPr>
          <w:p w14:paraId="644059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3AE695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50AFE7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2063</w:t>
            </w:r>
          </w:p>
        </w:tc>
        <w:tc>
          <w:tcPr>
            <w:tcW w:w="1374" w:type="pct"/>
            <w:vAlign w:val="center"/>
          </w:tcPr>
          <w:p w14:paraId="31D05A3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86:08:0020304:1602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2120F08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Магазины (4.4)</w:t>
            </w:r>
          </w:p>
        </w:tc>
      </w:tr>
      <w:tr w:rsidR="002D1AE0" w:rsidRPr="002D1AE0" w14:paraId="65AD2C16" w14:textId="77777777" w:rsidTr="00685D9C">
        <w:tc>
          <w:tcPr>
            <w:tcW w:w="785" w:type="pct"/>
            <w:vAlign w:val="center"/>
          </w:tcPr>
          <w:p w14:paraId="436281D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:ЗУ46</w:t>
            </w:r>
          </w:p>
        </w:tc>
        <w:tc>
          <w:tcPr>
            <w:tcW w:w="446" w:type="pct"/>
            <w:vAlign w:val="center"/>
          </w:tcPr>
          <w:p w14:paraId="351BB0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255D70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22817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4954</w:t>
            </w:r>
          </w:p>
        </w:tc>
        <w:tc>
          <w:tcPr>
            <w:tcW w:w="1374" w:type="pct"/>
            <w:vAlign w:val="center"/>
          </w:tcPr>
          <w:p w14:paraId="47239DD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Перераспределение земельного участка </w:t>
            </w:r>
            <w:r w:rsidRPr="002D1AE0">
              <w:rPr>
                <w:sz w:val="20"/>
                <w:szCs w:val="20"/>
              </w:rPr>
              <w:lastRenderedPageBreak/>
              <w:t>86:08:0020304:2942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3C6ABBA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Общественное питание (4.6)</w:t>
            </w:r>
          </w:p>
        </w:tc>
      </w:tr>
      <w:tr w:rsidR="002D1AE0" w:rsidRPr="002D1AE0" w14:paraId="6AB1F7A6" w14:textId="77777777" w:rsidTr="00685D9C">
        <w:tc>
          <w:tcPr>
            <w:tcW w:w="785" w:type="pct"/>
            <w:vAlign w:val="center"/>
          </w:tcPr>
          <w:p w14:paraId="3F8139F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:ЗУ47</w:t>
            </w:r>
          </w:p>
        </w:tc>
        <w:tc>
          <w:tcPr>
            <w:tcW w:w="446" w:type="pct"/>
            <w:vAlign w:val="center"/>
          </w:tcPr>
          <w:p w14:paraId="5B9950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3AE8EE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AAD2E0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1418</w:t>
            </w:r>
          </w:p>
        </w:tc>
        <w:tc>
          <w:tcPr>
            <w:tcW w:w="1374" w:type="pct"/>
            <w:vAlign w:val="center"/>
          </w:tcPr>
          <w:p w14:paraId="60CC85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86:08:0020304:1405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2126DB2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2AFB4B8" w14:textId="77777777" w:rsidTr="00685D9C">
        <w:tc>
          <w:tcPr>
            <w:tcW w:w="785" w:type="pct"/>
            <w:vAlign w:val="center"/>
          </w:tcPr>
          <w:p w14:paraId="48769A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:ЗУ48</w:t>
            </w:r>
          </w:p>
        </w:tc>
        <w:tc>
          <w:tcPr>
            <w:tcW w:w="446" w:type="pct"/>
            <w:vAlign w:val="center"/>
          </w:tcPr>
          <w:p w14:paraId="08FF1E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E415A2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C2B911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666</w:t>
            </w:r>
          </w:p>
        </w:tc>
        <w:tc>
          <w:tcPr>
            <w:tcW w:w="1374" w:type="pct"/>
            <w:vAlign w:val="center"/>
          </w:tcPr>
          <w:p w14:paraId="5E69BE7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9BC2A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9461D43" w14:textId="77777777" w:rsidTr="00685D9C">
        <w:tc>
          <w:tcPr>
            <w:tcW w:w="785" w:type="pct"/>
            <w:vAlign w:val="center"/>
          </w:tcPr>
          <w:p w14:paraId="09B4F48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:ЗУ49</w:t>
            </w:r>
          </w:p>
        </w:tc>
        <w:tc>
          <w:tcPr>
            <w:tcW w:w="446" w:type="pct"/>
            <w:vAlign w:val="center"/>
          </w:tcPr>
          <w:p w14:paraId="7E149D6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7E851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678C80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3335</w:t>
            </w:r>
          </w:p>
        </w:tc>
        <w:tc>
          <w:tcPr>
            <w:tcW w:w="1374" w:type="pct"/>
            <w:vAlign w:val="center"/>
          </w:tcPr>
          <w:p w14:paraId="029E18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86:08:0020304:724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062DE20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Обслуживание автотранспорта (4.9)</w:t>
            </w:r>
          </w:p>
        </w:tc>
      </w:tr>
      <w:tr w:rsidR="002D1AE0" w:rsidRPr="002D1AE0" w14:paraId="19966F19" w14:textId="77777777" w:rsidTr="00685D9C">
        <w:tc>
          <w:tcPr>
            <w:tcW w:w="785" w:type="pct"/>
            <w:vAlign w:val="center"/>
          </w:tcPr>
          <w:p w14:paraId="01DD6C9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:ЗУ55</w:t>
            </w:r>
          </w:p>
        </w:tc>
        <w:tc>
          <w:tcPr>
            <w:tcW w:w="446" w:type="pct"/>
            <w:vAlign w:val="center"/>
          </w:tcPr>
          <w:p w14:paraId="269AF47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1A07B9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4B3261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713</w:t>
            </w:r>
          </w:p>
        </w:tc>
        <w:tc>
          <w:tcPr>
            <w:tcW w:w="1374" w:type="pct"/>
            <w:vAlign w:val="center"/>
          </w:tcPr>
          <w:p w14:paraId="07C91FB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9D208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3A96430" w14:textId="77777777" w:rsidTr="00685D9C">
        <w:tc>
          <w:tcPr>
            <w:tcW w:w="785" w:type="pct"/>
            <w:vAlign w:val="center"/>
          </w:tcPr>
          <w:p w14:paraId="3B30D58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:ЗУ56</w:t>
            </w:r>
          </w:p>
        </w:tc>
        <w:tc>
          <w:tcPr>
            <w:tcW w:w="446" w:type="pct"/>
            <w:vAlign w:val="center"/>
          </w:tcPr>
          <w:p w14:paraId="5B7C151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24157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FD48A9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666</w:t>
            </w:r>
          </w:p>
        </w:tc>
        <w:tc>
          <w:tcPr>
            <w:tcW w:w="1374" w:type="pct"/>
            <w:vAlign w:val="center"/>
          </w:tcPr>
          <w:p w14:paraId="77D5530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DDF897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21E099E" w14:textId="77777777" w:rsidTr="00685D9C">
        <w:tc>
          <w:tcPr>
            <w:tcW w:w="785" w:type="pct"/>
            <w:vAlign w:val="center"/>
          </w:tcPr>
          <w:p w14:paraId="647543A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:ЗУ57</w:t>
            </w:r>
          </w:p>
        </w:tc>
        <w:tc>
          <w:tcPr>
            <w:tcW w:w="446" w:type="pct"/>
            <w:vAlign w:val="center"/>
          </w:tcPr>
          <w:p w14:paraId="01B048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2CE24F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96CF52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716</w:t>
            </w:r>
          </w:p>
        </w:tc>
        <w:tc>
          <w:tcPr>
            <w:tcW w:w="1374" w:type="pct"/>
            <w:vAlign w:val="center"/>
          </w:tcPr>
          <w:p w14:paraId="0406508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14B558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FA4D8A7" w14:textId="77777777" w:rsidTr="00685D9C">
        <w:tc>
          <w:tcPr>
            <w:tcW w:w="785" w:type="pct"/>
            <w:vAlign w:val="center"/>
          </w:tcPr>
          <w:p w14:paraId="1563D4D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:ЗУ58</w:t>
            </w:r>
          </w:p>
        </w:tc>
        <w:tc>
          <w:tcPr>
            <w:tcW w:w="446" w:type="pct"/>
            <w:vAlign w:val="center"/>
          </w:tcPr>
          <w:p w14:paraId="31E9AE6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CD54F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E54316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780</w:t>
            </w:r>
          </w:p>
        </w:tc>
        <w:tc>
          <w:tcPr>
            <w:tcW w:w="1374" w:type="pct"/>
            <w:vAlign w:val="center"/>
          </w:tcPr>
          <w:p w14:paraId="0EF745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F439B2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BEDE943" w14:textId="77777777" w:rsidTr="00685D9C">
        <w:tc>
          <w:tcPr>
            <w:tcW w:w="785" w:type="pct"/>
            <w:vAlign w:val="center"/>
          </w:tcPr>
          <w:p w14:paraId="1218473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:ЗУ60</w:t>
            </w:r>
          </w:p>
        </w:tc>
        <w:tc>
          <w:tcPr>
            <w:tcW w:w="446" w:type="pct"/>
            <w:vAlign w:val="center"/>
          </w:tcPr>
          <w:p w14:paraId="487042C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5BE783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716274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37EE889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4FAFD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1125052" w14:textId="77777777" w:rsidTr="00685D9C">
        <w:tc>
          <w:tcPr>
            <w:tcW w:w="785" w:type="pct"/>
            <w:vAlign w:val="center"/>
          </w:tcPr>
          <w:p w14:paraId="311A84D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:ЗУ61</w:t>
            </w:r>
          </w:p>
        </w:tc>
        <w:tc>
          <w:tcPr>
            <w:tcW w:w="446" w:type="pct"/>
            <w:vAlign w:val="center"/>
          </w:tcPr>
          <w:p w14:paraId="6166C2E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E4F3A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07DAD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740</w:t>
            </w:r>
          </w:p>
        </w:tc>
        <w:tc>
          <w:tcPr>
            <w:tcW w:w="1374" w:type="pct"/>
            <w:vAlign w:val="center"/>
          </w:tcPr>
          <w:p w14:paraId="707F03D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3C3940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767277DF" w14:textId="77777777" w:rsidTr="00685D9C">
        <w:tc>
          <w:tcPr>
            <w:tcW w:w="785" w:type="pct"/>
            <w:vAlign w:val="center"/>
          </w:tcPr>
          <w:p w14:paraId="06A01EB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:ЗУ62</w:t>
            </w:r>
          </w:p>
        </w:tc>
        <w:tc>
          <w:tcPr>
            <w:tcW w:w="446" w:type="pct"/>
            <w:vAlign w:val="center"/>
          </w:tcPr>
          <w:p w14:paraId="47C77D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B1C8B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12B9D2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807</w:t>
            </w:r>
          </w:p>
        </w:tc>
        <w:tc>
          <w:tcPr>
            <w:tcW w:w="1374" w:type="pct"/>
            <w:vAlign w:val="center"/>
          </w:tcPr>
          <w:p w14:paraId="213984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691122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326B009" w14:textId="77777777" w:rsidTr="00685D9C">
        <w:tc>
          <w:tcPr>
            <w:tcW w:w="785" w:type="pct"/>
            <w:vAlign w:val="center"/>
          </w:tcPr>
          <w:p w14:paraId="206DA3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:ЗУ63</w:t>
            </w:r>
          </w:p>
        </w:tc>
        <w:tc>
          <w:tcPr>
            <w:tcW w:w="446" w:type="pct"/>
            <w:vAlign w:val="center"/>
          </w:tcPr>
          <w:p w14:paraId="2915A32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E21298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942B40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666</w:t>
            </w:r>
          </w:p>
        </w:tc>
        <w:tc>
          <w:tcPr>
            <w:tcW w:w="1374" w:type="pct"/>
            <w:vAlign w:val="center"/>
          </w:tcPr>
          <w:p w14:paraId="2F021D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F2B17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ED1D36B" w14:textId="77777777" w:rsidTr="00685D9C">
        <w:tc>
          <w:tcPr>
            <w:tcW w:w="785" w:type="pct"/>
            <w:vAlign w:val="center"/>
          </w:tcPr>
          <w:p w14:paraId="6E3C2A4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:ЗУ64</w:t>
            </w:r>
          </w:p>
        </w:tc>
        <w:tc>
          <w:tcPr>
            <w:tcW w:w="446" w:type="pct"/>
            <w:vAlign w:val="center"/>
          </w:tcPr>
          <w:p w14:paraId="152FAE6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1437F8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57F9E5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1339</w:t>
            </w:r>
          </w:p>
        </w:tc>
        <w:tc>
          <w:tcPr>
            <w:tcW w:w="1374" w:type="pct"/>
            <w:vAlign w:val="center"/>
          </w:tcPr>
          <w:p w14:paraId="3BEAD3C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86:08:0020304:116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3ACABD6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5D73CBF" w14:textId="77777777" w:rsidTr="00685D9C">
        <w:tc>
          <w:tcPr>
            <w:tcW w:w="785" w:type="pct"/>
            <w:vAlign w:val="center"/>
          </w:tcPr>
          <w:p w14:paraId="22A87B0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:ЗУ65</w:t>
            </w:r>
          </w:p>
        </w:tc>
        <w:tc>
          <w:tcPr>
            <w:tcW w:w="446" w:type="pct"/>
            <w:vAlign w:val="center"/>
          </w:tcPr>
          <w:p w14:paraId="3484762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8B4F8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1A2B46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49F011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9EDE0D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C9306BE" w14:textId="77777777" w:rsidTr="00685D9C">
        <w:tc>
          <w:tcPr>
            <w:tcW w:w="785" w:type="pct"/>
            <w:vAlign w:val="center"/>
          </w:tcPr>
          <w:p w14:paraId="3D423E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:ЗУ66</w:t>
            </w:r>
          </w:p>
        </w:tc>
        <w:tc>
          <w:tcPr>
            <w:tcW w:w="446" w:type="pct"/>
            <w:vAlign w:val="center"/>
          </w:tcPr>
          <w:p w14:paraId="3160FF8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137155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93B634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265C9A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9A1BB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D6BABD6" w14:textId="77777777" w:rsidTr="00685D9C">
        <w:tc>
          <w:tcPr>
            <w:tcW w:w="785" w:type="pct"/>
            <w:vAlign w:val="center"/>
          </w:tcPr>
          <w:p w14:paraId="0F76995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:ЗУ67</w:t>
            </w:r>
          </w:p>
        </w:tc>
        <w:tc>
          <w:tcPr>
            <w:tcW w:w="446" w:type="pct"/>
            <w:vAlign w:val="center"/>
          </w:tcPr>
          <w:p w14:paraId="53E665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8D725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0CBDA3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277F87C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28904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20F2CBE" w14:textId="77777777" w:rsidTr="00685D9C">
        <w:tc>
          <w:tcPr>
            <w:tcW w:w="785" w:type="pct"/>
            <w:vAlign w:val="center"/>
          </w:tcPr>
          <w:p w14:paraId="66AC108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:ЗУ68</w:t>
            </w:r>
          </w:p>
        </w:tc>
        <w:tc>
          <w:tcPr>
            <w:tcW w:w="446" w:type="pct"/>
            <w:vAlign w:val="center"/>
          </w:tcPr>
          <w:p w14:paraId="7201DD9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C9E8A3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929988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4BCD5B7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203BD2B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4ABEB87" w14:textId="77777777" w:rsidTr="00685D9C">
        <w:tc>
          <w:tcPr>
            <w:tcW w:w="785" w:type="pct"/>
            <w:vAlign w:val="center"/>
          </w:tcPr>
          <w:p w14:paraId="0B34375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:ЗУ69</w:t>
            </w:r>
          </w:p>
        </w:tc>
        <w:tc>
          <w:tcPr>
            <w:tcW w:w="446" w:type="pct"/>
            <w:vAlign w:val="center"/>
          </w:tcPr>
          <w:p w14:paraId="6D3BAE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5A4BFB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C5C0E5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329E522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EC19CD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1053FC0" w14:textId="77777777" w:rsidTr="00685D9C">
        <w:tc>
          <w:tcPr>
            <w:tcW w:w="785" w:type="pct"/>
            <w:vAlign w:val="center"/>
          </w:tcPr>
          <w:p w14:paraId="3277960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:ЗУ70</w:t>
            </w:r>
          </w:p>
        </w:tc>
        <w:tc>
          <w:tcPr>
            <w:tcW w:w="446" w:type="pct"/>
            <w:vAlign w:val="center"/>
          </w:tcPr>
          <w:p w14:paraId="30C43B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33701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03FEB7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875</w:t>
            </w:r>
          </w:p>
        </w:tc>
        <w:tc>
          <w:tcPr>
            <w:tcW w:w="1374" w:type="pct"/>
            <w:vAlign w:val="center"/>
          </w:tcPr>
          <w:p w14:paraId="4F39787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ACF629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0852D324" w14:textId="77777777" w:rsidTr="00685D9C">
        <w:tc>
          <w:tcPr>
            <w:tcW w:w="785" w:type="pct"/>
            <w:vAlign w:val="center"/>
          </w:tcPr>
          <w:p w14:paraId="316B71F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:ЗУ71</w:t>
            </w:r>
          </w:p>
        </w:tc>
        <w:tc>
          <w:tcPr>
            <w:tcW w:w="446" w:type="pct"/>
            <w:vAlign w:val="center"/>
          </w:tcPr>
          <w:p w14:paraId="01FF89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340BCB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594338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418A001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63131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80289A7" w14:textId="77777777" w:rsidTr="00685D9C">
        <w:tc>
          <w:tcPr>
            <w:tcW w:w="785" w:type="pct"/>
            <w:vAlign w:val="center"/>
          </w:tcPr>
          <w:p w14:paraId="6C7AB6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:ЗУ72</w:t>
            </w:r>
          </w:p>
        </w:tc>
        <w:tc>
          <w:tcPr>
            <w:tcW w:w="446" w:type="pct"/>
            <w:vAlign w:val="center"/>
          </w:tcPr>
          <w:p w14:paraId="3AA94C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BEAAB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4B46FD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874</w:t>
            </w:r>
          </w:p>
        </w:tc>
        <w:tc>
          <w:tcPr>
            <w:tcW w:w="1374" w:type="pct"/>
            <w:vAlign w:val="center"/>
          </w:tcPr>
          <w:p w14:paraId="5932D32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DDAA54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93BF9B2" w14:textId="77777777" w:rsidTr="00685D9C">
        <w:tc>
          <w:tcPr>
            <w:tcW w:w="785" w:type="pct"/>
            <w:vAlign w:val="center"/>
          </w:tcPr>
          <w:p w14:paraId="346799B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:ЗУ73</w:t>
            </w:r>
          </w:p>
        </w:tc>
        <w:tc>
          <w:tcPr>
            <w:tcW w:w="446" w:type="pct"/>
            <w:vAlign w:val="center"/>
          </w:tcPr>
          <w:p w14:paraId="0581F23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53589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1D9D7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2D25A6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8809E0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DB8DECC" w14:textId="77777777" w:rsidTr="00685D9C">
        <w:tc>
          <w:tcPr>
            <w:tcW w:w="785" w:type="pct"/>
            <w:vAlign w:val="center"/>
          </w:tcPr>
          <w:p w14:paraId="2CE6D2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:ЗУ74</w:t>
            </w:r>
          </w:p>
        </w:tc>
        <w:tc>
          <w:tcPr>
            <w:tcW w:w="446" w:type="pct"/>
            <w:vAlign w:val="center"/>
          </w:tcPr>
          <w:p w14:paraId="2E189CE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148EE8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5F2FD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35E826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26134E8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DC6A7FC" w14:textId="77777777" w:rsidTr="00685D9C">
        <w:tc>
          <w:tcPr>
            <w:tcW w:w="785" w:type="pct"/>
            <w:vAlign w:val="center"/>
          </w:tcPr>
          <w:p w14:paraId="484809B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:ЗУ75</w:t>
            </w:r>
          </w:p>
        </w:tc>
        <w:tc>
          <w:tcPr>
            <w:tcW w:w="446" w:type="pct"/>
            <w:vAlign w:val="center"/>
          </w:tcPr>
          <w:p w14:paraId="0EA9372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CB68BB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219F7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646</w:t>
            </w:r>
          </w:p>
        </w:tc>
        <w:tc>
          <w:tcPr>
            <w:tcW w:w="1374" w:type="pct"/>
            <w:vAlign w:val="center"/>
          </w:tcPr>
          <w:p w14:paraId="4927307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F7C474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5828597" w14:textId="77777777" w:rsidTr="00685D9C">
        <w:tc>
          <w:tcPr>
            <w:tcW w:w="785" w:type="pct"/>
            <w:vAlign w:val="center"/>
          </w:tcPr>
          <w:p w14:paraId="292755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:ЗУ76</w:t>
            </w:r>
          </w:p>
        </w:tc>
        <w:tc>
          <w:tcPr>
            <w:tcW w:w="446" w:type="pct"/>
            <w:vAlign w:val="center"/>
          </w:tcPr>
          <w:p w14:paraId="6516385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07CEDE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3C0620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367DAA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E13B7E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560C85C" w14:textId="77777777" w:rsidTr="00685D9C">
        <w:tc>
          <w:tcPr>
            <w:tcW w:w="785" w:type="pct"/>
            <w:vAlign w:val="center"/>
          </w:tcPr>
          <w:p w14:paraId="1B4BAA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:ЗУ77</w:t>
            </w:r>
          </w:p>
        </w:tc>
        <w:tc>
          <w:tcPr>
            <w:tcW w:w="446" w:type="pct"/>
            <w:vAlign w:val="center"/>
          </w:tcPr>
          <w:p w14:paraId="40DBB68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7F511F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FBECC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875</w:t>
            </w:r>
          </w:p>
        </w:tc>
        <w:tc>
          <w:tcPr>
            <w:tcW w:w="1374" w:type="pct"/>
            <w:vAlign w:val="center"/>
          </w:tcPr>
          <w:p w14:paraId="75B65F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08ABC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784BCC8" w14:textId="77777777" w:rsidTr="00685D9C">
        <w:tc>
          <w:tcPr>
            <w:tcW w:w="785" w:type="pct"/>
            <w:vAlign w:val="center"/>
          </w:tcPr>
          <w:p w14:paraId="3CF341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:ЗУ78</w:t>
            </w:r>
          </w:p>
        </w:tc>
        <w:tc>
          <w:tcPr>
            <w:tcW w:w="446" w:type="pct"/>
            <w:vAlign w:val="center"/>
          </w:tcPr>
          <w:p w14:paraId="5B142C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FFFDA5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568705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920</w:t>
            </w:r>
          </w:p>
        </w:tc>
        <w:tc>
          <w:tcPr>
            <w:tcW w:w="1374" w:type="pct"/>
            <w:vAlign w:val="center"/>
          </w:tcPr>
          <w:p w14:paraId="12AA4B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2A144AC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6F272EF" w14:textId="77777777" w:rsidTr="00685D9C">
        <w:tc>
          <w:tcPr>
            <w:tcW w:w="785" w:type="pct"/>
            <w:vAlign w:val="center"/>
          </w:tcPr>
          <w:p w14:paraId="6A4B295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:ЗУ79</w:t>
            </w:r>
          </w:p>
        </w:tc>
        <w:tc>
          <w:tcPr>
            <w:tcW w:w="446" w:type="pct"/>
            <w:vAlign w:val="center"/>
          </w:tcPr>
          <w:p w14:paraId="607E8D0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1F63BB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E5E797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1267</w:t>
            </w:r>
          </w:p>
        </w:tc>
        <w:tc>
          <w:tcPr>
            <w:tcW w:w="1374" w:type="pct"/>
            <w:vAlign w:val="center"/>
          </w:tcPr>
          <w:p w14:paraId="596749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A8D39E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01D7861A" w14:textId="77777777" w:rsidTr="00685D9C">
        <w:tc>
          <w:tcPr>
            <w:tcW w:w="785" w:type="pct"/>
            <w:vAlign w:val="center"/>
          </w:tcPr>
          <w:p w14:paraId="5E3020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:ЗУ80</w:t>
            </w:r>
          </w:p>
        </w:tc>
        <w:tc>
          <w:tcPr>
            <w:tcW w:w="446" w:type="pct"/>
            <w:vAlign w:val="center"/>
          </w:tcPr>
          <w:p w14:paraId="776A1A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C81B48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6F783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1197</w:t>
            </w:r>
          </w:p>
        </w:tc>
        <w:tc>
          <w:tcPr>
            <w:tcW w:w="1374" w:type="pct"/>
            <w:vAlign w:val="center"/>
          </w:tcPr>
          <w:p w14:paraId="708EB4A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2DB488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F001DED" w14:textId="77777777" w:rsidTr="00685D9C">
        <w:tc>
          <w:tcPr>
            <w:tcW w:w="785" w:type="pct"/>
            <w:vAlign w:val="center"/>
          </w:tcPr>
          <w:p w14:paraId="44404FB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:ЗУ81</w:t>
            </w:r>
          </w:p>
        </w:tc>
        <w:tc>
          <w:tcPr>
            <w:tcW w:w="446" w:type="pct"/>
            <w:vAlign w:val="center"/>
          </w:tcPr>
          <w:p w14:paraId="723DEE4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CEAF46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CAE1E4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988</w:t>
            </w:r>
          </w:p>
        </w:tc>
        <w:tc>
          <w:tcPr>
            <w:tcW w:w="1374" w:type="pct"/>
            <w:vAlign w:val="center"/>
          </w:tcPr>
          <w:p w14:paraId="6ECD73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AE219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3D9A2DD" w14:textId="77777777" w:rsidTr="00685D9C">
        <w:tc>
          <w:tcPr>
            <w:tcW w:w="785" w:type="pct"/>
            <w:vAlign w:val="center"/>
          </w:tcPr>
          <w:p w14:paraId="3288CE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:ЗУ82</w:t>
            </w:r>
          </w:p>
        </w:tc>
        <w:tc>
          <w:tcPr>
            <w:tcW w:w="446" w:type="pct"/>
            <w:vAlign w:val="center"/>
          </w:tcPr>
          <w:p w14:paraId="455EA1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A62F94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2022B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963</w:t>
            </w:r>
          </w:p>
        </w:tc>
        <w:tc>
          <w:tcPr>
            <w:tcW w:w="1374" w:type="pct"/>
            <w:vAlign w:val="center"/>
          </w:tcPr>
          <w:p w14:paraId="484EA0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B6604F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75FD1F3" w14:textId="77777777" w:rsidTr="00685D9C">
        <w:tc>
          <w:tcPr>
            <w:tcW w:w="785" w:type="pct"/>
            <w:vAlign w:val="center"/>
          </w:tcPr>
          <w:p w14:paraId="2F49F36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:ЗУ83</w:t>
            </w:r>
          </w:p>
        </w:tc>
        <w:tc>
          <w:tcPr>
            <w:tcW w:w="446" w:type="pct"/>
            <w:vAlign w:val="center"/>
          </w:tcPr>
          <w:p w14:paraId="430B2D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EEBCF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782704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1124</w:t>
            </w:r>
          </w:p>
        </w:tc>
        <w:tc>
          <w:tcPr>
            <w:tcW w:w="1374" w:type="pct"/>
            <w:vAlign w:val="center"/>
          </w:tcPr>
          <w:p w14:paraId="421942A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E1F07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CEBF9E3" w14:textId="77777777" w:rsidTr="00685D9C">
        <w:tc>
          <w:tcPr>
            <w:tcW w:w="785" w:type="pct"/>
            <w:vAlign w:val="center"/>
          </w:tcPr>
          <w:p w14:paraId="620633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:ЗУ84</w:t>
            </w:r>
          </w:p>
        </w:tc>
        <w:tc>
          <w:tcPr>
            <w:tcW w:w="446" w:type="pct"/>
            <w:vAlign w:val="center"/>
          </w:tcPr>
          <w:p w14:paraId="230178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A83916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46D38B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1210</w:t>
            </w:r>
          </w:p>
        </w:tc>
        <w:tc>
          <w:tcPr>
            <w:tcW w:w="1374" w:type="pct"/>
            <w:vAlign w:val="center"/>
          </w:tcPr>
          <w:p w14:paraId="1D249A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86:08:0020304:144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2055215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29E9346" w14:textId="77777777" w:rsidTr="00685D9C">
        <w:tc>
          <w:tcPr>
            <w:tcW w:w="785" w:type="pct"/>
            <w:vAlign w:val="center"/>
          </w:tcPr>
          <w:p w14:paraId="03DE750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:ЗУ86</w:t>
            </w:r>
          </w:p>
        </w:tc>
        <w:tc>
          <w:tcPr>
            <w:tcW w:w="446" w:type="pct"/>
            <w:vAlign w:val="center"/>
          </w:tcPr>
          <w:p w14:paraId="083C2EE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7DF8D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64F314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911</w:t>
            </w:r>
          </w:p>
        </w:tc>
        <w:tc>
          <w:tcPr>
            <w:tcW w:w="1374" w:type="pct"/>
            <w:vAlign w:val="center"/>
          </w:tcPr>
          <w:p w14:paraId="472197A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EC2CF7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7C41A39" w14:textId="77777777" w:rsidTr="00685D9C">
        <w:tc>
          <w:tcPr>
            <w:tcW w:w="785" w:type="pct"/>
            <w:vAlign w:val="center"/>
          </w:tcPr>
          <w:p w14:paraId="5884CC5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:ЗУ87</w:t>
            </w:r>
          </w:p>
        </w:tc>
        <w:tc>
          <w:tcPr>
            <w:tcW w:w="446" w:type="pct"/>
            <w:vAlign w:val="center"/>
          </w:tcPr>
          <w:p w14:paraId="79A0966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0B7A57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054C1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0E82714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D40533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C6461EA" w14:textId="77777777" w:rsidTr="00685D9C">
        <w:tc>
          <w:tcPr>
            <w:tcW w:w="785" w:type="pct"/>
            <w:vAlign w:val="center"/>
          </w:tcPr>
          <w:p w14:paraId="692EE8F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:ЗУ88</w:t>
            </w:r>
          </w:p>
        </w:tc>
        <w:tc>
          <w:tcPr>
            <w:tcW w:w="446" w:type="pct"/>
            <w:vAlign w:val="center"/>
          </w:tcPr>
          <w:p w14:paraId="47ACAA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61E1D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C6DDE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6DF2BFC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4B3AF9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A3278A6" w14:textId="77777777" w:rsidTr="00685D9C">
        <w:tc>
          <w:tcPr>
            <w:tcW w:w="785" w:type="pct"/>
            <w:vAlign w:val="center"/>
          </w:tcPr>
          <w:p w14:paraId="420D25F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:ЗУ89</w:t>
            </w:r>
          </w:p>
        </w:tc>
        <w:tc>
          <w:tcPr>
            <w:tcW w:w="446" w:type="pct"/>
            <w:vAlign w:val="center"/>
          </w:tcPr>
          <w:p w14:paraId="0D76A4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B9AB3F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8F7B5C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600</w:t>
            </w:r>
          </w:p>
        </w:tc>
        <w:tc>
          <w:tcPr>
            <w:tcW w:w="1374" w:type="pct"/>
            <w:vAlign w:val="center"/>
          </w:tcPr>
          <w:p w14:paraId="72051DA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94EAC3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5CA006CA" w14:textId="77777777" w:rsidTr="00685D9C">
        <w:tc>
          <w:tcPr>
            <w:tcW w:w="785" w:type="pct"/>
            <w:vAlign w:val="center"/>
          </w:tcPr>
          <w:p w14:paraId="2D4B660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:ЗУ90</w:t>
            </w:r>
          </w:p>
        </w:tc>
        <w:tc>
          <w:tcPr>
            <w:tcW w:w="446" w:type="pct"/>
            <w:vAlign w:val="center"/>
          </w:tcPr>
          <w:p w14:paraId="4094E4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B1BF9F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B50C40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147E32B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86B6F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C13A35D" w14:textId="77777777" w:rsidTr="00685D9C">
        <w:tc>
          <w:tcPr>
            <w:tcW w:w="785" w:type="pct"/>
            <w:vAlign w:val="center"/>
          </w:tcPr>
          <w:p w14:paraId="0231561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:ЗУ91</w:t>
            </w:r>
          </w:p>
        </w:tc>
        <w:tc>
          <w:tcPr>
            <w:tcW w:w="446" w:type="pct"/>
            <w:vAlign w:val="center"/>
          </w:tcPr>
          <w:p w14:paraId="39BF861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38912B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CA054A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6DDC07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2D0822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2E5403C" w14:textId="77777777" w:rsidTr="00685D9C">
        <w:tc>
          <w:tcPr>
            <w:tcW w:w="785" w:type="pct"/>
            <w:vAlign w:val="center"/>
          </w:tcPr>
          <w:p w14:paraId="086EF52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:ЗУ92</w:t>
            </w:r>
          </w:p>
        </w:tc>
        <w:tc>
          <w:tcPr>
            <w:tcW w:w="446" w:type="pct"/>
            <w:vAlign w:val="center"/>
          </w:tcPr>
          <w:p w14:paraId="23BFFF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7BCE13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4194F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1A1379D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8370C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77CC018" w14:textId="77777777" w:rsidTr="00685D9C">
        <w:tc>
          <w:tcPr>
            <w:tcW w:w="785" w:type="pct"/>
            <w:vAlign w:val="center"/>
          </w:tcPr>
          <w:p w14:paraId="5FDE414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:ЗУ93</w:t>
            </w:r>
          </w:p>
        </w:tc>
        <w:tc>
          <w:tcPr>
            <w:tcW w:w="446" w:type="pct"/>
            <w:vAlign w:val="center"/>
          </w:tcPr>
          <w:p w14:paraId="6C7BD20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5364DE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F58A48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36AE00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C64863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56DA11A" w14:textId="77777777" w:rsidTr="00685D9C">
        <w:tc>
          <w:tcPr>
            <w:tcW w:w="785" w:type="pct"/>
            <w:vAlign w:val="center"/>
          </w:tcPr>
          <w:p w14:paraId="17E23EB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:ЗУ94</w:t>
            </w:r>
          </w:p>
        </w:tc>
        <w:tc>
          <w:tcPr>
            <w:tcW w:w="446" w:type="pct"/>
            <w:vAlign w:val="center"/>
          </w:tcPr>
          <w:p w14:paraId="5D8C14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201D47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B3FB13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557F68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3CE1E5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4045B09" w14:textId="77777777" w:rsidTr="00685D9C">
        <w:tc>
          <w:tcPr>
            <w:tcW w:w="785" w:type="pct"/>
            <w:vAlign w:val="center"/>
          </w:tcPr>
          <w:p w14:paraId="39CA4B9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:ЗУ95</w:t>
            </w:r>
          </w:p>
        </w:tc>
        <w:tc>
          <w:tcPr>
            <w:tcW w:w="446" w:type="pct"/>
            <w:vAlign w:val="center"/>
          </w:tcPr>
          <w:p w14:paraId="20C1F3D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BB328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3345A6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894</w:t>
            </w:r>
          </w:p>
        </w:tc>
        <w:tc>
          <w:tcPr>
            <w:tcW w:w="1374" w:type="pct"/>
            <w:vAlign w:val="center"/>
          </w:tcPr>
          <w:p w14:paraId="7A7C849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5F6B18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7C85CB3" w14:textId="77777777" w:rsidTr="00685D9C">
        <w:tc>
          <w:tcPr>
            <w:tcW w:w="785" w:type="pct"/>
            <w:vAlign w:val="center"/>
          </w:tcPr>
          <w:p w14:paraId="2625327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:ЗУ96</w:t>
            </w:r>
          </w:p>
        </w:tc>
        <w:tc>
          <w:tcPr>
            <w:tcW w:w="446" w:type="pct"/>
            <w:vAlign w:val="center"/>
          </w:tcPr>
          <w:p w14:paraId="7C0D38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24BADB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C53EBC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652</w:t>
            </w:r>
          </w:p>
        </w:tc>
        <w:tc>
          <w:tcPr>
            <w:tcW w:w="1374" w:type="pct"/>
            <w:vAlign w:val="center"/>
          </w:tcPr>
          <w:p w14:paraId="4A88B77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9F2197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18FC53E" w14:textId="77777777" w:rsidTr="00685D9C">
        <w:tc>
          <w:tcPr>
            <w:tcW w:w="785" w:type="pct"/>
            <w:vAlign w:val="center"/>
          </w:tcPr>
          <w:p w14:paraId="3C9910C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:ЗУ97</w:t>
            </w:r>
          </w:p>
        </w:tc>
        <w:tc>
          <w:tcPr>
            <w:tcW w:w="446" w:type="pct"/>
            <w:vAlign w:val="center"/>
          </w:tcPr>
          <w:p w14:paraId="57255C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F524C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360520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4138121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F1AC8A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4F7909B" w14:textId="77777777" w:rsidTr="00685D9C">
        <w:tc>
          <w:tcPr>
            <w:tcW w:w="785" w:type="pct"/>
            <w:vAlign w:val="center"/>
          </w:tcPr>
          <w:p w14:paraId="638EC5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:ЗУ98</w:t>
            </w:r>
          </w:p>
        </w:tc>
        <w:tc>
          <w:tcPr>
            <w:tcW w:w="446" w:type="pct"/>
            <w:vAlign w:val="center"/>
          </w:tcPr>
          <w:p w14:paraId="774BC5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0F305B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62FAB6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600</w:t>
            </w:r>
          </w:p>
        </w:tc>
        <w:tc>
          <w:tcPr>
            <w:tcW w:w="1374" w:type="pct"/>
            <w:vAlign w:val="center"/>
          </w:tcPr>
          <w:p w14:paraId="1DCE76E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4B4BE5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0D3DC41C" w14:textId="77777777" w:rsidTr="00685D9C">
        <w:tc>
          <w:tcPr>
            <w:tcW w:w="785" w:type="pct"/>
            <w:vAlign w:val="center"/>
          </w:tcPr>
          <w:p w14:paraId="58738B8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:ЗУ99</w:t>
            </w:r>
          </w:p>
        </w:tc>
        <w:tc>
          <w:tcPr>
            <w:tcW w:w="446" w:type="pct"/>
            <w:vAlign w:val="center"/>
          </w:tcPr>
          <w:p w14:paraId="63BDD38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468AF1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F1114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0D5B30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E4DE45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3F86FA3" w14:textId="77777777" w:rsidTr="00685D9C">
        <w:tc>
          <w:tcPr>
            <w:tcW w:w="785" w:type="pct"/>
            <w:vAlign w:val="center"/>
          </w:tcPr>
          <w:p w14:paraId="15992C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:ЗУ100</w:t>
            </w:r>
          </w:p>
        </w:tc>
        <w:tc>
          <w:tcPr>
            <w:tcW w:w="446" w:type="pct"/>
            <w:vAlign w:val="center"/>
          </w:tcPr>
          <w:p w14:paraId="3042A6E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809D31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BF41E2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5F34ACB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2D36C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B3F992E" w14:textId="77777777" w:rsidTr="00685D9C">
        <w:tc>
          <w:tcPr>
            <w:tcW w:w="785" w:type="pct"/>
            <w:vAlign w:val="center"/>
          </w:tcPr>
          <w:p w14:paraId="6CDF70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:ЗУ101</w:t>
            </w:r>
          </w:p>
        </w:tc>
        <w:tc>
          <w:tcPr>
            <w:tcW w:w="446" w:type="pct"/>
            <w:vAlign w:val="center"/>
          </w:tcPr>
          <w:p w14:paraId="52F8FA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4BD74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325D9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3E14A7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96DFA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DCC1ACF" w14:textId="77777777" w:rsidTr="00685D9C">
        <w:tc>
          <w:tcPr>
            <w:tcW w:w="785" w:type="pct"/>
            <w:vAlign w:val="center"/>
          </w:tcPr>
          <w:p w14:paraId="61E4601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:ЗУ102</w:t>
            </w:r>
          </w:p>
        </w:tc>
        <w:tc>
          <w:tcPr>
            <w:tcW w:w="446" w:type="pct"/>
            <w:vAlign w:val="center"/>
          </w:tcPr>
          <w:p w14:paraId="1146244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AEB535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0E857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2C66BE6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CA47F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B0B22E8" w14:textId="77777777" w:rsidTr="00685D9C">
        <w:tc>
          <w:tcPr>
            <w:tcW w:w="785" w:type="pct"/>
            <w:vAlign w:val="center"/>
          </w:tcPr>
          <w:p w14:paraId="2A2D592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:ЗУ103</w:t>
            </w:r>
          </w:p>
        </w:tc>
        <w:tc>
          <w:tcPr>
            <w:tcW w:w="446" w:type="pct"/>
            <w:vAlign w:val="center"/>
          </w:tcPr>
          <w:p w14:paraId="28C1305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6683B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7CF76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2D0959B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AC38D2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F08FB34" w14:textId="77777777" w:rsidTr="00685D9C">
        <w:tc>
          <w:tcPr>
            <w:tcW w:w="785" w:type="pct"/>
            <w:vAlign w:val="center"/>
          </w:tcPr>
          <w:p w14:paraId="1546DCE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:ЗУ104</w:t>
            </w:r>
          </w:p>
        </w:tc>
        <w:tc>
          <w:tcPr>
            <w:tcW w:w="446" w:type="pct"/>
            <w:vAlign w:val="center"/>
          </w:tcPr>
          <w:p w14:paraId="5A961D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C0519E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ABF92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550</w:t>
            </w:r>
          </w:p>
        </w:tc>
        <w:tc>
          <w:tcPr>
            <w:tcW w:w="1374" w:type="pct"/>
            <w:vAlign w:val="center"/>
          </w:tcPr>
          <w:p w14:paraId="2267F61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9578E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30B8DCC" w14:textId="77777777" w:rsidTr="00685D9C">
        <w:tc>
          <w:tcPr>
            <w:tcW w:w="785" w:type="pct"/>
            <w:vAlign w:val="center"/>
          </w:tcPr>
          <w:p w14:paraId="1699E5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:ЗУ105</w:t>
            </w:r>
          </w:p>
        </w:tc>
        <w:tc>
          <w:tcPr>
            <w:tcW w:w="446" w:type="pct"/>
            <w:vAlign w:val="center"/>
          </w:tcPr>
          <w:p w14:paraId="29141F6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404D31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823B13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1C524ED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CA863D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01F5201" w14:textId="77777777" w:rsidTr="00685D9C">
        <w:tc>
          <w:tcPr>
            <w:tcW w:w="785" w:type="pct"/>
            <w:vAlign w:val="center"/>
          </w:tcPr>
          <w:p w14:paraId="6D4B78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:ЗУ106</w:t>
            </w:r>
          </w:p>
        </w:tc>
        <w:tc>
          <w:tcPr>
            <w:tcW w:w="446" w:type="pct"/>
            <w:vAlign w:val="center"/>
          </w:tcPr>
          <w:p w14:paraId="03529D0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35F06E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F98EB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601</w:t>
            </w:r>
          </w:p>
        </w:tc>
        <w:tc>
          <w:tcPr>
            <w:tcW w:w="1374" w:type="pct"/>
            <w:vAlign w:val="center"/>
          </w:tcPr>
          <w:p w14:paraId="6895D3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6DF507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F800616" w14:textId="77777777" w:rsidTr="00685D9C">
        <w:tc>
          <w:tcPr>
            <w:tcW w:w="785" w:type="pct"/>
            <w:vAlign w:val="center"/>
          </w:tcPr>
          <w:p w14:paraId="5C99C99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:ЗУ107</w:t>
            </w:r>
          </w:p>
        </w:tc>
        <w:tc>
          <w:tcPr>
            <w:tcW w:w="446" w:type="pct"/>
            <w:vAlign w:val="center"/>
          </w:tcPr>
          <w:p w14:paraId="12D7FF9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375649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9A04C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600</w:t>
            </w:r>
          </w:p>
        </w:tc>
        <w:tc>
          <w:tcPr>
            <w:tcW w:w="1374" w:type="pct"/>
            <w:vAlign w:val="center"/>
          </w:tcPr>
          <w:p w14:paraId="25B694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8603FE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23A0D5CC" w14:textId="77777777" w:rsidTr="00685D9C">
        <w:tc>
          <w:tcPr>
            <w:tcW w:w="785" w:type="pct"/>
            <w:vAlign w:val="center"/>
          </w:tcPr>
          <w:p w14:paraId="7D7668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:ЗУ108</w:t>
            </w:r>
          </w:p>
        </w:tc>
        <w:tc>
          <w:tcPr>
            <w:tcW w:w="446" w:type="pct"/>
            <w:vAlign w:val="center"/>
          </w:tcPr>
          <w:p w14:paraId="428BA0B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1A28C5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3EEAD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0695883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197B25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20409F9" w14:textId="77777777" w:rsidTr="00685D9C">
        <w:tc>
          <w:tcPr>
            <w:tcW w:w="785" w:type="pct"/>
            <w:vAlign w:val="center"/>
          </w:tcPr>
          <w:p w14:paraId="6C36BD1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:ЗУ109</w:t>
            </w:r>
          </w:p>
        </w:tc>
        <w:tc>
          <w:tcPr>
            <w:tcW w:w="446" w:type="pct"/>
            <w:vAlign w:val="center"/>
          </w:tcPr>
          <w:p w14:paraId="0AFFF35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8282E0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87969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44C1DF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CAD5E3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ADFE520" w14:textId="77777777" w:rsidTr="00685D9C">
        <w:tc>
          <w:tcPr>
            <w:tcW w:w="785" w:type="pct"/>
            <w:vAlign w:val="center"/>
          </w:tcPr>
          <w:p w14:paraId="6FFF4C7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:ЗУ110</w:t>
            </w:r>
          </w:p>
        </w:tc>
        <w:tc>
          <w:tcPr>
            <w:tcW w:w="446" w:type="pct"/>
            <w:vAlign w:val="center"/>
          </w:tcPr>
          <w:p w14:paraId="3024E46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25BCB6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696921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396F89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06FE751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8198F08" w14:textId="77777777" w:rsidTr="00685D9C">
        <w:tc>
          <w:tcPr>
            <w:tcW w:w="785" w:type="pct"/>
            <w:vAlign w:val="center"/>
          </w:tcPr>
          <w:p w14:paraId="2A65E5A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:ЗУ111</w:t>
            </w:r>
          </w:p>
        </w:tc>
        <w:tc>
          <w:tcPr>
            <w:tcW w:w="446" w:type="pct"/>
            <w:vAlign w:val="center"/>
          </w:tcPr>
          <w:p w14:paraId="2228EA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6C482D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BDCD0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3145AF2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95DA1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9FE32E5" w14:textId="77777777" w:rsidTr="00685D9C">
        <w:tc>
          <w:tcPr>
            <w:tcW w:w="785" w:type="pct"/>
            <w:vAlign w:val="center"/>
          </w:tcPr>
          <w:p w14:paraId="07911D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:ЗУ112</w:t>
            </w:r>
          </w:p>
        </w:tc>
        <w:tc>
          <w:tcPr>
            <w:tcW w:w="446" w:type="pct"/>
            <w:vAlign w:val="center"/>
          </w:tcPr>
          <w:p w14:paraId="6533A0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89384C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E58CDB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4FD975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470E4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95DF589" w14:textId="77777777" w:rsidTr="00685D9C">
        <w:tc>
          <w:tcPr>
            <w:tcW w:w="785" w:type="pct"/>
            <w:vAlign w:val="center"/>
          </w:tcPr>
          <w:p w14:paraId="07F3645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:ЗУ113</w:t>
            </w:r>
          </w:p>
        </w:tc>
        <w:tc>
          <w:tcPr>
            <w:tcW w:w="446" w:type="pct"/>
            <w:vAlign w:val="center"/>
          </w:tcPr>
          <w:p w14:paraId="1F5C4B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2BD99D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EC40E1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325E918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100DE5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650FBB5" w14:textId="77777777" w:rsidTr="00685D9C">
        <w:tc>
          <w:tcPr>
            <w:tcW w:w="785" w:type="pct"/>
            <w:vAlign w:val="center"/>
          </w:tcPr>
          <w:p w14:paraId="34A16B7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:ЗУ114</w:t>
            </w:r>
          </w:p>
        </w:tc>
        <w:tc>
          <w:tcPr>
            <w:tcW w:w="446" w:type="pct"/>
            <w:vAlign w:val="center"/>
          </w:tcPr>
          <w:p w14:paraId="2FA3FD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130F4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E1F00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5665D9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C59A66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C30A774" w14:textId="77777777" w:rsidTr="00685D9C">
        <w:tc>
          <w:tcPr>
            <w:tcW w:w="785" w:type="pct"/>
            <w:vAlign w:val="center"/>
          </w:tcPr>
          <w:p w14:paraId="5BD51D2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:ЗУ115</w:t>
            </w:r>
          </w:p>
        </w:tc>
        <w:tc>
          <w:tcPr>
            <w:tcW w:w="446" w:type="pct"/>
            <w:vAlign w:val="center"/>
          </w:tcPr>
          <w:p w14:paraId="19CB54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87C5AF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5B9D7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449</w:t>
            </w:r>
          </w:p>
        </w:tc>
        <w:tc>
          <w:tcPr>
            <w:tcW w:w="1374" w:type="pct"/>
            <w:vAlign w:val="center"/>
          </w:tcPr>
          <w:p w14:paraId="058EE35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5B42D0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6D54730" w14:textId="77777777" w:rsidTr="00685D9C">
        <w:tc>
          <w:tcPr>
            <w:tcW w:w="785" w:type="pct"/>
            <w:vAlign w:val="center"/>
          </w:tcPr>
          <w:p w14:paraId="719510A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:ЗУ116</w:t>
            </w:r>
          </w:p>
        </w:tc>
        <w:tc>
          <w:tcPr>
            <w:tcW w:w="446" w:type="pct"/>
            <w:vAlign w:val="center"/>
          </w:tcPr>
          <w:p w14:paraId="7EAC350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F7B121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F72511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740</w:t>
            </w:r>
          </w:p>
        </w:tc>
        <w:tc>
          <w:tcPr>
            <w:tcW w:w="1374" w:type="pct"/>
            <w:vAlign w:val="center"/>
          </w:tcPr>
          <w:p w14:paraId="7F9D39B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DBD00D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28577A57" w14:textId="77777777" w:rsidTr="00685D9C">
        <w:tc>
          <w:tcPr>
            <w:tcW w:w="785" w:type="pct"/>
            <w:vAlign w:val="center"/>
          </w:tcPr>
          <w:p w14:paraId="1F18E08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:ЗУ117</w:t>
            </w:r>
          </w:p>
        </w:tc>
        <w:tc>
          <w:tcPr>
            <w:tcW w:w="446" w:type="pct"/>
            <w:vAlign w:val="center"/>
          </w:tcPr>
          <w:p w14:paraId="186B01C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C2EE0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D6CCEC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601</w:t>
            </w:r>
          </w:p>
        </w:tc>
        <w:tc>
          <w:tcPr>
            <w:tcW w:w="1374" w:type="pct"/>
            <w:vAlign w:val="center"/>
          </w:tcPr>
          <w:p w14:paraId="224511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EB246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B645ED5" w14:textId="77777777" w:rsidTr="00685D9C">
        <w:tc>
          <w:tcPr>
            <w:tcW w:w="785" w:type="pct"/>
            <w:vAlign w:val="center"/>
          </w:tcPr>
          <w:p w14:paraId="3EFD34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:ЗУ118</w:t>
            </w:r>
          </w:p>
        </w:tc>
        <w:tc>
          <w:tcPr>
            <w:tcW w:w="446" w:type="pct"/>
            <w:vAlign w:val="center"/>
          </w:tcPr>
          <w:p w14:paraId="12DB696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6668A7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6DB34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4285651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2838A7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17EE465" w14:textId="77777777" w:rsidTr="00685D9C">
        <w:tc>
          <w:tcPr>
            <w:tcW w:w="785" w:type="pct"/>
            <w:vAlign w:val="center"/>
          </w:tcPr>
          <w:p w14:paraId="3496FC8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:ЗУ119</w:t>
            </w:r>
          </w:p>
        </w:tc>
        <w:tc>
          <w:tcPr>
            <w:tcW w:w="446" w:type="pct"/>
            <w:vAlign w:val="center"/>
          </w:tcPr>
          <w:p w14:paraId="1F6297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44D20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DE7F2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601</w:t>
            </w:r>
          </w:p>
        </w:tc>
        <w:tc>
          <w:tcPr>
            <w:tcW w:w="1374" w:type="pct"/>
            <w:vAlign w:val="center"/>
          </w:tcPr>
          <w:p w14:paraId="065035A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E2737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65AD88E" w14:textId="77777777" w:rsidTr="00685D9C">
        <w:tc>
          <w:tcPr>
            <w:tcW w:w="785" w:type="pct"/>
            <w:vAlign w:val="center"/>
          </w:tcPr>
          <w:p w14:paraId="0C0CCA3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:ЗУ120</w:t>
            </w:r>
          </w:p>
        </w:tc>
        <w:tc>
          <w:tcPr>
            <w:tcW w:w="446" w:type="pct"/>
            <w:vAlign w:val="center"/>
          </w:tcPr>
          <w:p w14:paraId="61B74D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035F0D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0653D3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06EA9AB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13EEEC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B72B9A5" w14:textId="77777777" w:rsidTr="00685D9C">
        <w:tc>
          <w:tcPr>
            <w:tcW w:w="785" w:type="pct"/>
            <w:vAlign w:val="center"/>
          </w:tcPr>
          <w:p w14:paraId="3632831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:ЗУ121</w:t>
            </w:r>
          </w:p>
        </w:tc>
        <w:tc>
          <w:tcPr>
            <w:tcW w:w="446" w:type="pct"/>
            <w:vAlign w:val="center"/>
          </w:tcPr>
          <w:p w14:paraId="4ADC22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A30390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70906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2043B7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0F1E8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AABB2EB" w14:textId="77777777" w:rsidTr="00685D9C">
        <w:tc>
          <w:tcPr>
            <w:tcW w:w="785" w:type="pct"/>
            <w:vAlign w:val="center"/>
          </w:tcPr>
          <w:p w14:paraId="3B48BB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:ЗУ122</w:t>
            </w:r>
          </w:p>
        </w:tc>
        <w:tc>
          <w:tcPr>
            <w:tcW w:w="446" w:type="pct"/>
            <w:vAlign w:val="center"/>
          </w:tcPr>
          <w:p w14:paraId="705468F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14B770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72294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049B383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1C8AD4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3046819" w14:textId="77777777" w:rsidTr="00685D9C">
        <w:tc>
          <w:tcPr>
            <w:tcW w:w="785" w:type="pct"/>
            <w:vAlign w:val="center"/>
          </w:tcPr>
          <w:p w14:paraId="47FB91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:ЗУ123</w:t>
            </w:r>
          </w:p>
        </w:tc>
        <w:tc>
          <w:tcPr>
            <w:tcW w:w="446" w:type="pct"/>
            <w:vAlign w:val="center"/>
          </w:tcPr>
          <w:p w14:paraId="18FA60F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866F1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05401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666</w:t>
            </w:r>
          </w:p>
        </w:tc>
        <w:tc>
          <w:tcPr>
            <w:tcW w:w="1374" w:type="pct"/>
            <w:vAlign w:val="center"/>
          </w:tcPr>
          <w:p w14:paraId="31D212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3190C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622E88B" w14:textId="77777777" w:rsidTr="00685D9C">
        <w:tc>
          <w:tcPr>
            <w:tcW w:w="785" w:type="pct"/>
            <w:vAlign w:val="center"/>
          </w:tcPr>
          <w:p w14:paraId="6B1A7B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:ЗУ123</w:t>
            </w:r>
          </w:p>
        </w:tc>
        <w:tc>
          <w:tcPr>
            <w:tcW w:w="446" w:type="pct"/>
            <w:vAlign w:val="center"/>
          </w:tcPr>
          <w:p w14:paraId="71F602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5B811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19257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600</w:t>
            </w:r>
          </w:p>
        </w:tc>
        <w:tc>
          <w:tcPr>
            <w:tcW w:w="1374" w:type="pct"/>
            <w:vAlign w:val="center"/>
          </w:tcPr>
          <w:p w14:paraId="662CF7A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62575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8D99A35" w14:textId="77777777" w:rsidTr="00685D9C">
        <w:tc>
          <w:tcPr>
            <w:tcW w:w="785" w:type="pct"/>
            <w:vAlign w:val="center"/>
          </w:tcPr>
          <w:p w14:paraId="443FF34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:ЗУ124</w:t>
            </w:r>
          </w:p>
        </w:tc>
        <w:tc>
          <w:tcPr>
            <w:tcW w:w="446" w:type="pct"/>
            <w:vAlign w:val="center"/>
          </w:tcPr>
          <w:p w14:paraId="646438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3CD7E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D8962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600</w:t>
            </w:r>
          </w:p>
        </w:tc>
        <w:tc>
          <w:tcPr>
            <w:tcW w:w="1374" w:type="pct"/>
            <w:vAlign w:val="center"/>
          </w:tcPr>
          <w:p w14:paraId="0AA686D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190535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Для индивидуально</w:t>
            </w:r>
            <w:r w:rsidRPr="002D1AE0">
              <w:rPr>
                <w:sz w:val="20"/>
                <w:szCs w:val="20"/>
              </w:rPr>
              <w:lastRenderedPageBreak/>
              <w:t>го жилищного строительства (2.1)</w:t>
            </w:r>
          </w:p>
        </w:tc>
      </w:tr>
      <w:tr w:rsidR="002D1AE0" w:rsidRPr="002D1AE0" w14:paraId="285D42AA" w14:textId="77777777" w:rsidTr="00685D9C">
        <w:tc>
          <w:tcPr>
            <w:tcW w:w="785" w:type="pct"/>
            <w:vAlign w:val="center"/>
          </w:tcPr>
          <w:p w14:paraId="1EFD8AD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:ЗУ125</w:t>
            </w:r>
          </w:p>
        </w:tc>
        <w:tc>
          <w:tcPr>
            <w:tcW w:w="446" w:type="pct"/>
            <w:vAlign w:val="center"/>
          </w:tcPr>
          <w:p w14:paraId="7FC34A2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20130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029E75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692</w:t>
            </w:r>
          </w:p>
        </w:tc>
        <w:tc>
          <w:tcPr>
            <w:tcW w:w="1374" w:type="pct"/>
            <w:vAlign w:val="center"/>
          </w:tcPr>
          <w:p w14:paraId="140196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1BF530C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5063810" w14:textId="77777777" w:rsidTr="00685D9C">
        <w:tc>
          <w:tcPr>
            <w:tcW w:w="785" w:type="pct"/>
            <w:vAlign w:val="center"/>
          </w:tcPr>
          <w:p w14:paraId="1CD34B8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:ЗУ126</w:t>
            </w:r>
          </w:p>
        </w:tc>
        <w:tc>
          <w:tcPr>
            <w:tcW w:w="446" w:type="pct"/>
            <w:vAlign w:val="center"/>
          </w:tcPr>
          <w:p w14:paraId="71043B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4A79DA1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3FAF81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726</w:t>
            </w:r>
          </w:p>
        </w:tc>
        <w:tc>
          <w:tcPr>
            <w:tcW w:w="1374" w:type="pct"/>
            <w:vAlign w:val="center"/>
          </w:tcPr>
          <w:p w14:paraId="4B1A89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40C402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AC27B95" w14:textId="77777777" w:rsidTr="00685D9C">
        <w:tc>
          <w:tcPr>
            <w:tcW w:w="785" w:type="pct"/>
            <w:vAlign w:val="center"/>
          </w:tcPr>
          <w:p w14:paraId="0AA1AF7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:ЗУ127</w:t>
            </w:r>
          </w:p>
        </w:tc>
        <w:tc>
          <w:tcPr>
            <w:tcW w:w="446" w:type="pct"/>
            <w:vAlign w:val="center"/>
          </w:tcPr>
          <w:p w14:paraId="77D5CA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FBE531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386B4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698</w:t>
            </w:r>
          </w:p>
        </w:tc>
        <w:tc>
          <w:tcPr>
            <w:tcW w:w="1374" w:type="pct"/>
            <w:vAlign w:val="center"/>
          </w:tcPr>
          <w:p w14:paraId="01BD26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507DF23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5CD3918" w14:textId="77777777" w:rsidTr="00685D9C">
        <w:tc>
          <w:tcPr>
            <w:tcW w:w="785" w:type="pct"/>
            <w:vAlign w:val="center"/>
          </w:tcPr>
          <w:p w14:paraId="620BCB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:ЗУ128</w:t>
            </w:r>
          </w:p>
        </w:tc>
        <w:tc>
          <w:tcPr>
            <w:tcW w:w="446" w:type="pct"/>
            <w:vAlign w:val="center"/>
          </w:tcPr>
          <w:p w14:paraId="7996A56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3536AA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22E8E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629</w:t>
            </w:r>
          </w:p>
        </w:tc>
        <w:tc>
          <w:tcPr>
            <w:tcW w:w="1374" w:type="pct"/>
            <w:vAlign w:val="center"/>
          </w:tcPr>
          <w:p w14:paraId="5F0AD5A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DB3CD0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32EE12BD" w14:textId="77777777" w:rsidTr="00685D9C">
        <w:tc>
          <w:tcPr>
            <w:tcW w:w="785" w:type="pct"/>
            <w:vAlign w:val="center"/>
          </w:tcPr>
          <w:p w14:paraId="1D1426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:ЗУ129</w:t>
            </w:r>
          </w:p>
        </w:tc>
        <w:tc>
          <w:tcPr>
            <w:tcW w:w="446" w:type="pct"/>
            <w:vAlign w:val="center"/>
          </w:tcPr>
          <w:p w14:paraId="29106CB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62690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091B62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635</w:t>
            </w:r>
          </w:p>
        </w:tc>
        <w:tc>
          <w:tcPr>
            <w:tcW w:w="1374" w:type="pct"/>
            <w:vAlign w:val="center"/>
          </w:tcPr>
          <w:p w14:paraId="3105AD8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41DF69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CB98256" w14:textId="77777777" w:rsidTr="00685D9C">
        <w:tc>
          <w:tcPr>
            <w:tcW w:w="785" w:type="pct"/>
            <w:vAlign w:val="center"/>
          </w:tcPr>
          <w:p w14:paraId="7251BE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:ЗУ130</w:t>
            </w:r>
          </w:p>
        </w:tc>
        <w:tc>
          <w:tcPr>
            <w:tcW w:w="446" w:type="pct"/>
            <w:vAlign w:val="center"/>
          </w:tcPr>
          <w:p w14:paraId="4500F09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01AC5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E29914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6365</w:t>
            </w:r>
          </w:p>
        </w:tc>
        <w:tc>
          <w:tcPr>
            <w:tcW w:w="1374" w:type="pct"/>
            <w:vAlign w:val="center"/>
          </w:tcPr>
          <w:p w14:paraId="0BB68CD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545AA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Спорт (5.1)</w:t>
            </w:r>
          </w:p>
        </w:tc>
      </w:tr>
      <w:tr w:rsidR="002D1AE0" w:rsidRPr="002D1AE0" w14:paraId="0538F4B9" w14:textId="77777777" w:rsidTr="00685D9C">
        <w:tc>
          <w:tcPr>
            <w:tcW w:w="785" w:type="pct"/>
            <w:vAlign w:val="center"/>
          </w:tcPr>
          <w:p w14:paraId="43C9D5D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:ЗУ144</w:t>
            </w:r>
          </w:p>
        </w:tc>
        <w:tc>
          <w:tcPr>
            <w:tcW w:w="446" w:type="pct"/>
            <w:vAlign w:val="center"/>
          </w:tcPr>
          <w:p w14:paraId="311C6BB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2A5D65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5C1B5CF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976</w:t>
            </w:r>
          </w:p>
        </w:tc>
        <w:tc>
          <w:tcPr>
            <w:tcW w:w="1374" w:type="pct"/>
            <w:vAlign w:val="center"/>
          </w:tcPr>
          <w:p w14:paraId="20CAF2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86:08:0020304:543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24B314F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0E15550F" w14:textId="77777777" w:rsidTr="00685D9C">
        <w:tc>
          <w:tcPr>
            <w:tcW w:w="785" w:type="pct"/>
            <w:vAlign w:val="center"/>
          </w:tcPr>
          <w:p w14:paraId="7511034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:ЗУ145</w:t>
            </w:r>
          </w:p>
        </w:tc>
        <w:tc>
          <w:tcPr>
            <w:tcW w:w="446" w:type="pct"/>
            <w:vAlign w:val="center"/>
          </w:tcPr>
          <w:p w14:paraId="28B7526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BE0CEE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A6F129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2282</w:t>
            </w:r>
          </w:p>
        </w:tc>
        <w:tc>
          <w:tcPr>
            <w:tcW w:w="1374" w:type="pct"/>
            <w:vAlign w:val="center"/>
          </w:tcPr>
          <w:p w14:paraId="322929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702672F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7FDF70B1" w14:textId="77777777" w:rsidTr="00685D9C">
        <w:tc>
          <w:tcPr>
            <w:tcW w:w="785" w:type="pct"/>
            <w:vAlign w:val="center"/>
          </w:tcPr>
          <w:p w14:paraId="636CE68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:ЗУ159</w:t>
            </w:r>
          </w:p>
        </w:tc>
        <w:tc>
          <w:tcPr>
            <w:tcW w:w="446" w:type="pct"/>
            <w:vAlign w:val="center"/>
          </w:tcPr>
          <w:p w14:paraId="63D3DC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1C67FD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723398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1969</w:t>
            </w:r>
          </w:p>
        </w:tc>
        <w:tc>
          <w:tcPr>
            <w:tcW w:w="1374" w:type="pct"/>
            <w:vAlign w:val="center"/>
          </w:tcPr>
          <w:p w14:paraId="2D6251B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Объединение земельных участков 86:08:0020304:485, </w:t>
            </w:r>
            <w:r w:rsidRPr="002D1AE0">
              <w:rPr>
                <w:sz w:val="20"/>
                <w:szCs w:val="20"/>
              </w:rPr>
              <w:lastRenderedPageBreak/>
              <w:t>86:08:0020304:500, 86:08:0020304:508, 86:08:0020304:541</w:t>
            </w:r>
          </w:p>
        </w:tc>
        <w:tc>
          <w:tcPr>
            <w:tcW w:w="824" w:type="pct"/>
            <w:vAlign w:val="center"/>
          </w:tcPr>
          <w:p w14:paraId="2FE504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Малоэтажная многоквартирна</w:t>
            </w:r>
            <w:r w:rsidRPr="002D1AE0">
              <w:rPr>
                <w:sz w:val="20"/>
                <w:szCs w:val="20"/>
              </w:rPr>
              <w:lastRenderedPageBreak/>
              <w:t>я жилая застройка (2.1.1)</w:t>
            </w:r>
          </w:p>
        </w:tc>
      </w:tr>
      <w:tr w:rsidR="002D1AE0" w:rsidRPr="002D1AE0" w14:paraId="3A41ED78" w14:textId="77777777" w:rsidTr="00685D9C">
        <w:tc>
          <w:tcPr>
            <w:tcW w:w="785" w:type="pct"/>
            <w:vAlign w:val="center"/>
          </w:tcPr>
          <w:p w14:paraId="39F337C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:ЗУ160</w:t>
            </w:r>
          </w:p>
        </w:tc>
        <w:tc>
          <w:tcPr>
            <w:tcW w:w="446" w:type="pct"/>
            <w:vAlign w:val="center"/>
          </w:tcPr>
          <w:p w14:paraId="42AFA25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6F39D4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AE6679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1756</w:t>
            </w:r>
          </w:p>
        </w:tc>
        <w:tc>
          <w:tcPr>
            <w:tcW w:w="1374" w:type="pct"/>
            <w:vAlign w:val="center"/>
          </w:tcPr>
          <w:p w14:paraId="642002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86:08:0020304:521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3B0497D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41E505B8" w14:textId="77777777" w:rsidTr="00685D9C">
        <w:tc>
          <w:tcPr>
            <w:tcW w:w="785" w:type="pct"/>
            <w:vAlign w:val="center"/>
          </w:tcPr>
          <w:p w14:paraId="0E3FF0A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:ЗУ161</w:t>
            </w:r>
          </w:p>
        </w:tc>
        <w:tc>
          <w:tcPr>
            <w:tcW w:w="446" w:type="pct"/>
            <w:vAlign w:val="center"/>
          </w:tcPr>
          <w:p w14:paraId="4601261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35201DB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2C2201D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1810</w:t>
            </w:r>
          </w:p>
        </w:tc>
        <w:tc>
          <w:tcPr>
            <w:tcW w:w="1374" w:type="pct"/>
            <w:vAlign w:val="center"/>
          </w:tcPr>
          <w:p w14:paraId="2FADDD6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3C130C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43228598" w14:textId="77777777" w:rsidTr="00685D9C">
        <w:tc>
          <w:tcPr>
            <w:tcW w:w="785" w:type="pct"/>
            <w:vAlign w:val="center"/>
          </w:tcPr>
          <w:p w14:paraId="0A19413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:ЗУ169</w:t>
            </w:r>
          </w:p>
        </w:tc>
        <w:tc>
          <w:tcPr>
            <w:tcW w:w="446" w:type="pct"/>
            <w:vAlign w:val="center"/>
          </w:tcPr>
          <w:p w14:paraId="05E74E2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5AE9F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71BE1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1663</w:t>
            </w:r>
          </w:p>
        </w:tc>
        <w:tc>
          <w:tcPr>
            <w:tcW w:w="1374" w:type="pct"/>
            <w:vAlign w:val="center"/>
          </w:tcPr>
          <w:p w14:paraId="33A89DE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24" w:type="pct"/>
            <w:vAlign w:val="center"/>
          </w:tcPr>
          <w:p w14:paraId="66BEDC9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36D3F2B9" w14:textId="77777777" w:rsidTr="00685D9C">
        <w:tc>
          <w:tcPr>
            <w:tcW w:w="785" w:type="pct"/>
            <w:vAlign w:val="center"/>
          </w:tcPr>
          <w:p w14:paraId="1E6BFD2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:ЗУ173</w:t>
            </w:r>
          </w:p>
        </w:tc>
        <w:tc>
          <w:tcPr>
            <w:tcW w:w="446" w:type="pct"/>
            <w:vAlign w:val="center"/>
          </w:tcPr>
          <w:p w14:paraId="2FDB67F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0F30E5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1E00BE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1698</w:t>
            </w:r>
          </w:p>
        </w:tc>
        <w:tc>
          <w:tcPr>
            <w:tcW w:w="1374" w:type="pct"/>
            <w:vAlign w:val="center"/>
          </w:tcPr>
          <w:p w14:paraId="6B3578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86:08:0020304:804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7D5EBF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1EA6556D" w14:textId="77777777" w:rsidTr="00685D9C">
        <w:tc>
          <w:tcPr>
            <w:tcW w:w="785" w:type="pct"/>
            <w:vAlign w:val="center"/>
          </w:tcPr>
          <w:p w14:paraId="7C1362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:ЗУ174</w:t>
            </w:r>
          </w:p>
        </w:tc>
        <w:tc>
          <w:tcPr>
            <w:tcW w:w="446" w:type="pct"/>
            <w:vAlign w:val="center"/>
          </w:tcPr>
          <w:p w14:paraId="0EA6359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1962AE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79D903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1602</w:t>
            </w:r>
          </w:p>
        </w:tc>
        <w:tc>
          <w:tcPr>
            <w:tcW w:w="1374" w:type="pct"/>
            <w:vAlign w:val="center"/>
          </w:tcPr>
          <w:p w14:paraId="156B30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86:08:0020304:803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4C2E134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017ADBFE" w14:textId="77777777" w:rsidTr="00685D9C">
        <w:tc>
          <w:tcPr>
            <w:tcW w:w="785" w:type="pct"/>
            <w:vAlign w:val="center"/>
          </w:tcPr>
          <w:p w14:paraId="6E27E6C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:ЗУ175</w:t>
            </w:r>
          </w:p>
        </w:tc>
        <w:tc>
          <w:tcPr>
            <w:tcW w:w="446" w:type="pct"/>
            <w:vAlign w:val="center"/>
          </w:tcPr>
          <w:p w14:paraId="0BCD324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A0E29C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6C649C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1630</w:t>
            </w:r>
          </w:p>
        </w:tc>
        <w:tc>
          <w:tcPr>
            <w:tcW w:w="1374" w:type="pct"/>
            <w:vAlign w:val="center"/>
          </w:tcPr>
          <w:p w14:paraId="6ADFDCC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86:08:0020304:181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2924BD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12446CB7" w14:textId="77777777" w:rsidTr="00685D9C">
        <w:tc>
          <w:tcPr>
            <w:tcW w:w="785" w:type="pct"/>
            <w:vAlign w:val="center"/>
          </w:tcPr>
          <w:p w14:paraId="615654E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:ЗУ176</w:t>
            </w:r>
          </w:p>
        </w:tc>
        <w:tc>
          <w:tcPr>
            <w:tcW w:w="446" w:type="pct"/>
            <w:vAlign w:val="center"/>
          </w:tcPr>
          <w:p w14:paraId="4804BDA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78ED4FE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431FBB7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1630</w:t>
            </w:r>
          </w:p>
        </w:tc>
        <w:tc>
          <w:tcPr>
            <w:tcW w:w="1374" w:type="pct"/>
            <w:vAlign w:val="center"/>
          </w:tcPr>
          <w:p w14:paraId="3366CC9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86:08:0020304:807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09C2D3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0339F239" w14:textId="77777777" w:rsidTr="00685D9C">
        <w:tc>
          <w:tcPr>
            <w:tcW w:w="785" w:type="pct"/>
            <w:vAlign w:val="center"/>
          </w:tcPr>
          <w:p w14:paraId="660B6B0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:ЗУ177</w:t>
            </w:r>
          </w:p>
        </w:tc>
        <w:tc>
          <w:tcPr>
            <w:tcW w:w="446" w:type="pct"/>
            <w:vAlign w:val="center"/>
          </w:tcPr>
          <w:p w14:paraId="5F155D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51B7C54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24" w:type="pct"/>
            <w:vAlign w:val="center"/>
          </w:tcPr>
          <w:p w14:paraId="121768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2920</w:t>
            </w:r>
          </w:p>
        </w:tc>
        <w:tc>
          <w:tcPr>
            <w:tcW w:w="1374" w:type="pct"/>
            <w:vAlign w:val="center"/>
          </w:tcPr>
          <w:p w14:paraId="27030D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86:08:0020304:740 с землями, находящимися в 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3B388B0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C90742" w:rsidRPr="002D1AE0" w14:paraId="56616C52" w14:textId="77777777" w:rsidTr="00685D9C">
        <w:tc>
          <w:tcPr>
            <w:tcW w:w="785" w:type="pct"/>
            <w:vAlign w:val="center"/>
          </w:tcPr>
          <w:p w14:paraId="610E190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:ЗУ178</w:t>
            </w:r>
          </w:p>
        </w:tc>
        <w:tc>
          <w:tcPr>
            <w:tcW w:w="446" w:type="pct"/>
            <w:vAlign w:val="center"/>
          </w:tcPr>
          <w:p w14:paraId="74E3BE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47" w:type="pct"/>
            <w:vAlign w:val="center"/>
          </w:tcPr>
          <w:p w14:paraId="601E55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Югра, р-н Нефтеюганский, пгт </w:t>
            </w:r>
            <w:r w:rsidRPr="002D1AE0">
              <w:rPr>
                <w:sz w:val="20"/>
                <w:szCs w:val="20"/>
              </w:rPr>
              <w:lastRenderedPageBreak/>
              <w:t>Пойковский, мкр 8-й</w:t>
            </w:r>
          </w:p>
        </w:tc>
        <w:tc>
          <w:tcPr>
            <w:tcW w:w="424" w:type="pct"/>
            <w:vAlign w:val="center"/>
          </w:tcPr>
          <w:p w14:paraId="06D0EC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1581</w:t>
            </w:r>
          </w:p>
        </w:tc>
        <w:tc>
          <w:tcPr>
            <w:tcW w:w="1374" w:type="pct"/>
            <w:vAlign w:val="center"/>
          </w:tcPr>
          <w:p w14:paraId="17FAD1B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Перераспределение земельного участка 86:08:0020304:806 с землями, находящимися в </w:t>
            </w:r>
            <w:r w:rsidRPr="002D1AE0">
              <w:rPr>
                <w:sz w:val="20"/>
                <w:szCs w:val="20"/>
              </w:rPr>
              <w:lastRenderedPageBreak/>
              <w:t>государственной или муниципальной собственности</w:t>
            </w:r>
          </w:p>
        </w:tc>
        <w:tc>
          <w:tcPr>
            <w:tcW w:w="824" w:type="pct"/>
            <w:vAlign w:val="center"/>
          </w:tcPr>
          <w:p w14:paraId="0C4BE37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Малоэтажная многоквартирная жилая застройка </w:t>
            </w:r>
            <w:r w:rsidRPr="002D1AE0">
              <w:rPr>
                <w:sz w:val="20"/>
                <w:szCs w:val="20"/>
              </w:rPr>
              <w:lastRenderedPageBreak/>
              <w:t>(2.1.1)</w:t>
            </w:r>
          </w:p>
        </w:tc>
      </w:tr>
    </w:tbl>
    <w:p w14:paraId="728572CF" w14:textId="77777777" w:rsidR="00C90742" w:rsidRPr="002D1AE0" w:rsidRDefault="00C90742" w:rsidP="00C90742"/>
    <w:p w14:paraId="0492540F" w14:textId="77777777" w:rsidR="00C90742" w:rsidRPr="002D1AE0" w:rsidRDefault="00C90742" w:rsidP="00C90742"/>
    <w:p w14:paraId="7CAF6371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3</w:t>
      </w:r>
    </w:p>
    <w:p w14:paraId="6F86D564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 2 этап</w:t>
      </w:r>
    </w:p>
    <w:tbl>
      <w:tblPr>
        <w:tblStyle w:val="af1"/>
        <w:tblW w:w="4944" w:type="pct"/>
        <w:tblLayout w:type="fixed"/>
        <w:tblLook w:val="04A0" w:firstRow="1" w:lastRow="0" w:firstColumn="1" w:lastColumn="0" w:noHBand="0" w:noVBand="1"/>
      </w:tblPr>
      <w:tblGrid>
        <w:gridCol w:w="1464"/>
        <w:gridCol w:w="974"/>
        <w:gridCol w:w="2179"/>
        <w:gridCol w:w="869"/>
        <w:gridCol w:w="2617"/>
        <w:gridCol w:w="1641"/>
      </w:tblGrid>
      <w:tr w:rsidR="002D1AE0" w:rsidRPr="002D1AE0" w14:paraId="7057E741" w14:textId="77777777" w:rsidTr="00685D9C">
        <w:tc>
          <w:tcPr>
            <w:tcW w:w="751" w:type="pct"/>
            <w:vAlign w:val="center"/>
          </w:tcPr>
          <w:p w14:paraId="22B55A89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500" w:type="pct"/>
            <w:vAlign w:val="center"/>
          </w:tcPr>
          <w:p w14:paraId="225F0154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118" w:type="pct"/>
            <w:vAlign w:val="center"/>
          </w:tcPr>
          <w:p w14:paraId="31C2B8E7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46" w:type="pct"/>
            <w:vAlign w:val="center"/>
          </w:tcPr>
          <w:p w14:paraId="163C310A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343" w:type="pct"/>
            <w:vAlign w:val="center"/>
          </w:tcPr>
          <w:p w14:paraId="1E320C2D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842" w:type="pct"/>
            <w:vAlign w:val="center"/>
          </w:tcPr>
          <w:p w14:paraId="0109CF07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5893F4C1" w14:textId="77777777" w:rsidTr="00685D9C">
        <w:tc>
          <w:tcPr>
            <w:tcW w:w="751" w:type="pct"/>
            <w:vAlign w:val="center"/>
          </w:tcPr>
          <w:p w14:paraId="774F8C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:ЗУ02.р147.1</w:t>
            </w:r>
          </w:p>
        </w:tc>
        <w:tc>
          <w:tcPr>
            <w:tcW w:w="500" w:type="pct"/>
            <w:vAlign w:val="center"/>
          </w:tcPr>
          <w:p w14:paraId="41D927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2D03EE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A09A0C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36826</w:t>
            </w:r>
          </w:p>
        </w:tc>
        <w:tc>
          <w:tcPr>
            <w:tcW w:w="1343" w:type="pct"/>
            <w:vAlign w:val="center"/>
          </w:tcPr>
          <w:p w14:paraId="6E698D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86:08:0020304:147</w:t>
            </w:r>
          </w:p>
        </w:tc>
        <w:tc>
          <w:tcPr>
            <w:tcW w:w="842" w:type="pct"/>
            <w:vAlign w:val="center"/>
          </w:tcPr>
          <w:p w14:paraId="626BB1E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46520938" w14:textId="77777777" w:rsidTr="00685D9C">
        <w:tc>
          <w:tcPr>
            <w:tcW w:w="751" w:type="pct"/>
            <w:vAlign w:val="center"/>
          </w:tcPr>
          <w:p w14:paraId="3F217F2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:ЗУ02.р147.2</w:t>
            </w:r>
          </w:p>
        </w:tc>
        <w:tc>
          <w:tcPr>
            <w:tcW w:w="500" w:type="pct"/>
            <w:vAlign w:val="center"/>
          </w:tcPr>
          <w:p w14:paraId="031802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B2CF0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61396C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174</w:t>
            </w:r>
          </w:p>
        </w:tc>
        <w:tc>
          <w:tcPr>
            <w:tcW w:w="1343" w:type="pct"/>
            <w:vAlign w:val="center"/>
          </w:tcPr>
          <w:p w14:paraId="088B27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86:08:0020304:147</w:t>
            </w:r>
          </w:p>
        </w:tc>
        <w:tc>
          <w:tcPr>
            <w:tcW w:w="842" w:type="pct"/>
            <w:vAlign w:val="center"/>
          </w:tcPr>
          <w:p w14:paraId="5D70AAB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3EF84536" w14:textId="77777777" w:rsidTr="00685D9C">
        <w:tc>
          <w:tcPr>
            <w:tcW w:w="751" w:type="pct"/>
            <w:vAlign w:val="center"/>
          </w:tcPr>
          <w:p w14:paraId="543881E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:ЗУ02.р23.2</w:t>
            </w:r>
          </w:p>
        </w:tc>
        <w:tc>
          <w:tcPr>
            <w:tcW w:w="500" w:type="pct"/>
            <w:vAlign w:val="center"/>
          </w:tcPr>
          <w:p w14:paraId="16DC95F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77137A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D7030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392</w:t>
            </w:r>
          </w:p>
        </w:tc>
        <w:tc>
          <w:tcPr>
            <w:tcW w:w="1343" w:type="pct"/>
            <w:vAlign w:val="center"/>
          </w:tcPr>
          <w:p w14:paraId="13F103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86:08:0020304:23</w:t>
            </w:r>
          </w:p>
        </w:tc>
        <w:tc>
          <w:tcPr>
            <w:tcW w:w="842" w:type="pct"/>
            <w:vAlign w:val="center"/>
          </w:tcPr>
          <w:p w14:paraId="202B7A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8911AFA" w14:textId="77777777" w:rsidTr="00685D9C">
        <w:tc>
          <w:tcPr>
            <w:tcW w:w="751" w:type="pct"/>
            <w:vAlign w:val="center"/>
          </w:tcPr>
          <w:p w14:paraId="5583F59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</w:t>
            </w:r>
          </w:p>
        </w:tc>
        <w:tc>
          <w:tcPr>
            <w:tcW w:w="500" w:type="pct"/>
            <w:vAlign w:val="center"/>
          </w:tcPr>
          <w:p w14:paraId="4270AA6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746B68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6ED5CD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1221</w:t>
            </w:r>
          </w:p>
        </w:tc>
        <w:tc>
          <w:tcPr>
            <w:tcW w:w="1343" w:type="pct"/>
            <w:vAlign w:val="center"/>
          </w:tcPr>
          <w:p w14:paraId="1B26AFC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:ЗУ01.р53.1 с землями, находящимися в государственной или муниципальной собственности</w:t>
            </w:r>
          </w:p>
        </w:tc>
        <w:tc>
          <w:tcPr>
            <w:tcW w:w="842" w:type="pct"/>
            <w:vAlign w:val="center"/>
          </w:tcPr>
          <w:p w14:paraId="363133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984C2F7" w14:textId="77777777" w:rsidTr="00685D9C">
        <w:tc>
          <w:tcPr>
            <w:tcW w:w="751" w:type="pct"/>
            <w:vAlign w:val="center"/>
          </w:tcPr>
          <w:p w14:paraId="11C4B72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:ЗУ7</w:t>
            </w:r>
          </w:p>
        </w:tc>
        <w:tc>
          <w:tcPr>
            <w:tcW w:w="500" w:type="pct"/>
            <w:vAlign w:val="center"/>
          </w:tcPr>
          <w:p w14:paraId="42B1F2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3FC3756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87BD1A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1264</w:t>
            </w:r>
          </w:p>
        </w:tc>
        <w:tc>
          <w:tcPr>
            <w:tcW w:w="1343" w:type="pct"/>
            <w:vAlign w:val="center"/>
          </w:tcPr>
          <w:p w14:paraId="5127AAD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:ЗУ01.р547.2, :ЗУ01.р570.2, :ЗУ01.р61.2, 86:08:0020304:183, 86:08:0020304:76, :ЗУ01.8</w:t>
            </w:r>
          </w:p>
        </w:tc>
        <w:tc>
          <w:tcPr>
            <w:tcW w:w="842" w:type="pct"/>
            <w:vAlign w:val="center"/>
          </w:tcPr>
          <w:p w14:paraId="79D207D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18611AC" w14:textId="77777777" w:rsidTr="00685D9C">
        <w:tc>
          <w:tcPr>
            <w:tcW w:w="751" w:type="pct"/>
            <w:vAlign w:val="center"/>
          </w:tcPr>
          <w:p w14:paraId="4538463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</w:t>
            </w:r>
          </w:p>
        </w:tc>
        <w:tc>
          <w:tcPr>
            <w:tcW w:w="500" w:type="pct"/>
            <w:vAlign w:val="center"/>
          </w:tcPr>
          <w:p w14:paraId="1AE96B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07D621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CDE52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1366</w:t>
            </w:r>
          </w:p>
        </w:tc>
        <w:tc>
          <w:tcPr>
            <w:tcW w:w="1343" w:type="pct"/>
            <w:vAlign w:val="center"/>
          </w:tcPr>
          <w:p w14:paraId="380C5D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:ЗУ01.р547.2, :ЗУ01.р570.2, :ЗУ01.р61.2, 86:08:0020304:183, 86:08:0020304:76, :ЗУ01.8</w:t>
            </w:r>
          </w:p>
        </w:tc>
        <w:tc>
          <w:tcPr>
            <w:tcW w:w="842" w:type="pct"/>
            <w:vAlign w:val="center"/>
          </w:tcPr>
          <w:p w14:paraId="4D639C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3A669B2" w14:textId="77777777" w:rsidTr="00685D9C">
        <w:tc>
          <w:tcPr>
            <w:tcW w:w="751" w:type="pct"/>
            <w:vAlign w:val="center"/>
          </w:tcPr>
          <w:p w14:paraId="0F60B43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:ЗУ9</w:t>
            </w:r>
          </w:p>
        </w:tc>
        <w:tc>
          <w:tcPr>
            <w:tcW w:w="500" w:type="pct"/>
            <w:vAlign w:val="center"/>
          </w:tcPr>
          <w:p w14:paraId="0BEEC62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623484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3BF5E7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1966</w:t>
            </w:r>
          </w:p>
        </w:tc>
        <w:tc>
          <w:tcPr>
            <w:tcW w:w="1343" w:type="pct"/>
            <w:vAlign w:val="center"/>
          </w:tcPr>
          <w:p w14:paraId="2F96FE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:ЗУ01.р547.2, :ЗУ01.р570.2, :ЗУ01.р61.2, 86:08:0020304:183, 86:08:0020304:76, :ЗУ01.8</w:t>
            </w:r>
          </w:p>
        </w:tc>
        <w:tc>
          <w:tcPr>
            <w:tcW w:w="842" w:type="pct"/>
            <w:vAlign w:val="center"/>
          </w:tcPr>
          <w:p w14:paraId="4E9EF83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ABF7E84" w14:textId="77777777" w:rsidTr="00685D9C">
        <w:tc>
          <w:tcPr>
            <w:tcW w:w="751" w:type="pct"/>
            <w:vAlign w:val="center"/>
          </w:tcPr>
          <w:p w14:paraId="62319F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:ЗУ11</w:t>
            </w:r>
          </w:p>
        </w:tc>
        <w:tc>
          <w:tcPr>
            <w:tcW w:w="500" w:type="pct"/>
            <w:vAlign w:val="center"/>
          </w:tcPr>
          <w:p w14:paraId="24B5DAB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6F959C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991FBD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1686</w:t>
            </w:r>
          </w:p>
        </w:tc>
        <w:tc>
          <w:tcPr>
            <w:tcW w:w="1343" w:type="pct"/>
            <w:vAlign w:val="center"/>
          </w:tcPr>
          <w:p w14:paraId="5078418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:ЗУ01.р818.2, :ЗУ01.192</w:t>
            </w:r>
          </w:p>
        </w:tc>
        <w:tc>
          <w:tcPr>
            <w:tcW w:w="842" w:type="pct"/>
            <w:vAlign w:val="center"/>
          </w:tcPr>
          <w:p w14:paraId="30759AC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Обслуживание автотранспорта (4.9)</w:t>
            </w:r>
          </w:p>
        </w:tc>
      </w:tr>
      <w:tr w:rsidR="002D1AE0" w:rsidRPr="002D1AE0" w14:paraId="449D96B8" w14:textId="77777777" w:rsidTr="00685D9C">
        <w:tc>
          <w:tcPr>
            <w:tcW w:w="751" w:type="pct"/>
            <w:vAlign w:val="center"/>
          </w:tcPr>
          <w:p w14:paraId="0F65469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:ЗУ12</w:t>
            </w:r>
          </w:p>
        </w:tc>
        <w:tc>
          <w:tcPr>
            <w:tcW w:w="500" w:type="pct"/>
            <w:vAlign w:val="center"/>
          </w:tcPr>
          <w:p w14:paraId="3B5241B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5DAFAC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78110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139</w:t>
            </w:r>
          </w:p>
        </w:tc>
        <w:tc>
          <w:tcPr>
            <w:tcW w:w="1343" w:type="pct"/>
            <w:vAlign w:val="center"/>
          </w:tcPr>
          <w:p w14:paraId="6D6C07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:ЗУ01.р818.2, :ЗУ01.192</w:t>
            </w:r>
          </w:p>
        </w:tc>
        <w:tc>
          <w:tcPr>
            <w:tcW w:w="842" w:type="pct"/>
            <w:vAlign w:val="center"/>
          </w:tcPr>
          <w:p w14:paraId="647A586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3352585B" w14:textId="77777777" w:rsidTr="00685D9C">
        <w:tc>
          <w:tcPr>
            <w:tcW w:w="751" w:type="pct"/>
            <w:vAlign w:val="center"/>
          </w:tcPr>
          <w:p w14:paraId="6CABF8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</w:t>
            </w:r>
          </w:p>
        </w:tc>
        <w:tc>
          <w:tcPr>
            <w:tcW w:w="500" w:type="pct"/>
            <w:vAlign w:val="center"/>
          </w:tcPr>
          <w:p w14:paraId="1C7C14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5F2D04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</w:t>
            </w:r>
            <w:r w:rsidRPr="002D1AE0">
              <w:rPr>
                <w:sz w:val="20"/>
                <w:szCs w:val="20"/>
              </w:rPr>
              <w:lastRenderedPageBreak/>
              <w:t>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D113F9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1099</w:t>
            </w:r>
          </w:p>
        </w:tc>
        <w:tc>
          <w:tcPr>
            <w:tcW w:w="1343" w:type="pct"/>
            <w:vAlign w:val="center"/>
          </w:tcPr>
          <w:p w14:paraId="79C269E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Перераспределение </w:t>
            </w:r>
            <w:r w:rsidRPr="002D1AE0">
              <w:rPr>
                <w:sz w:val="20"/>
                <w:szCs w:val="20"/>
              </w:rPr>
              <w:lastRenderedPageBreak/>
              <w:t>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3266F85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Для </w:t>
            </w:r>
            <w:r w:rsidRPr="002D1AE0">
              <w:rPr>
                <w:sz w:val="20"/>
                <w:szCs w:val="20"/>
              </w:rPr>
              <w:lastRenderedPageBreak/>
              <w:t>индивидуального жилищного строительства (2.1)</w:t>
            </w:r>
          </w:p>
        </w:tc>
      </w:tr>
      <w:tr w:rsidR="002D1AE0" w:rsidRPr="002D1AE0" w14:paraId="71D34BA4" w14:textId="77777777" w:rsidTr="00685D9C">
        <w:tc>
          <w:tcPr>
            <w:tcW w:w="751" w:type="pct"/>
            <w:vAlign w:val="center"/>
          </w:tcPr>
          <w:p w14:paraId="791475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:ЗУ16</w:t>
            </w:r>
          </w:p>
        </w:tc>
        <w:tc>
          <w:tcPr>
            <w:tcW w:w="500" w:type="pct"/>
            <w:vAlign w:val="center"/>
          </w:tcPr>
          <w:p w14:paraId="20F50BC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3D2B05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74C386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1151</w:t>
            </w:r>
          </w:p>
        </w:tc>
        <w:tc>
          <w:tcPr>
            <w:tcW w:w="1343" w:type="pct"/>
            <w:vAlign w:val="center"/>
          </w:tcPr>
          <w:p w14:paraId="0BFFF36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752A462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37B6E47" w14:textId="77777777" w:rsidTr="00685D9C">
        <w:tc>
          <w:tcPr>
            <w:tcW w:w="751" w:type="pct"/>
            <w:vAlign w:val="center"/>
          </w:tcPr>
          <w:p w14:paraId="5209D96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</w:t>
            </w:r>
          </w:p>
        </w:tc>
        <w:tc>
          <w:tcPr>
            <w:tcW w:w="500" w:type="pct"/>
            <w:vAlign w:val="center"/>
          </w:tcPr>
          <w:p w14:paraId="5EE509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1397FA2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86495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1345</w:t>
            </w:r>
          </w:p>
        </w:tc>
        <w:tc>
          <w:tcPr>
            <w:tcW w:w="1343" w:type="pct"/>
            <w:vAlign w:val="center"/>
          </w:tcPr>
          <w:p w14:paraId="55BE34A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7CF6CF4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7F31D94" w14:textId="77777777" w:rsidTr="00685D9C">
        <w:tc>
          <w:tcPr>
            <w:tcW w:w="751" w:type="pct"/>
            <w:vAlign w:val="center"/>
          </w:tcPr>
          <w:p w14:paraId="514261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</w:t>
            </w:r>
          </w:p>
        </w:tc>
        <w:tc>
          <w:tcPr>
            <w:tcW w:w="500" w:type="pct"/>
            <w:vAlign w:val="center"/>
          </w:tcPr>
          <w:p w14:paraId="7A9D7F1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072103C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8999C5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1817</w:t>
            </w:r>
          </w:p>
        </w:tc>
        <w:tc>
          <w:tcPr>
            <w:tcW w:w="1343" w:type="pct"/>
            <w:vAlign w:val="center"/>
          </w:tcPr>
          <w:p w14:paraId="58107D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:ЗУ01.19, 86:08:0020304:60, 86:08:0020304:604</w:t>
            </w:r>
          </w:p>
        </w:tc>
        <w:tc>
          <w:tcPr>
            <w:tcW w:w="842" w:type="pct"/>
            <w:vAlign w:val="center"/>
          </w:tcPr>
          <w:p w14:paraId="0BB69E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6DB1686" w14:textId="77777777" w:rsidTr="00685D9C">
        <w:tc>
          <w:tcPr>
            <w:tcW w:w="751" w:type="pct"/>
            <w:vAlign w:val="center"/>
          </w:tcPr>
          <w:p w14:paraId="44C2ADD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</w:t>
            </w:r>
          </w:p>
        </w:tc>
        <w:tc>
          <w:tcPr>
            <w:tcW w:w="500" w:type="pct"/>
            <w:vAlign w:val="center"/>
          </w:tcPr>
          <w:p w14:paraId="7B93699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6147B6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73CBF9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1792</w:t>
            </w:r>
          </w:p>
        </w:tc>
        <w:tc>
          <w:tcPr>
            <w:tcW w:w="1343" w:type="pct"/>
            <w:vAlign w:val="center"/>
          </w:tcPr>
          <w:p w14:paraId="108F245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:ЗУ01.р547.2, :ЗУ01.р570.2, :ЗУ01.р61.2, 86:08:0020304:183, 86:08:0020304:76, :ЗУ01.8</w:t>
            </w:r>
          </w:p>
        </w:tc>
        <w:tc>
          <w:tcPr>
            <w:tcW w:w="842" w:type="pct"/>
            <w:vAlign w:val="center"/>
          </w:tcPr>
          <w:p w14:paraId="5E726D6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99027A5" w14:textId="77777777" w:rsidTr="00685D9C">
        <w:tc>
          <w:tcPr>
            <w:tcW w:w="751" w:type="pct"/>
            <w:vAlign w:val="center"/>
          </w:tcPr>
          <w:p w14:paraId="7DFC0F4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:ЗУ32</w:t>
            </w:r>
          </w:p>
        </w:tc>
        <w:tc>
          <w:tcPr>
            <w:tcW w:w="500" w:type="pct"/>
            <w:vAlign w:val="center"/>
          </w:tcPr>
          <w:p w14:paraId="49E33FF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E1A5F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4D6E00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1370</w:t>
            </w:r>
          </w:p>
        </w:tc>
        <w:tc>
          <w:tcPr>
            <w:tcW w:w="1343" w:type="pct"/>
            <w:vAlign w:val="center"/>
          </w:tcPr>
          <w:p w14:paraId="025D194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489F7D2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02D7BC0" w14:textId="77777777" w:rsidTr="00685D9C">
        <w:tc>
          <w:tcPr>
            <w:tcW w:w="751" w:type="pct"/>
            <w:vAlign w:val="center"/>
          </w:tcPr>
          <w:p w14:paraId="1A4DA87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:ЗУ37</w:t>
            </w:r>
          </w:p>
        </w:tc>
        <w:tc>
          <w:tcPr>
            <w:tcW w:w="500" w:type="pct"/>
            <w:vAlign w:val="center"/>
          </w:tcPr>
          <w:p w14:paraId="304436D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3F9BC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EC0D91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631</w:t>
            </w:r>
          </w:p>
        </w:tc>
        <w:tc>
          <w:tcPr>
            <w:tcW w:w="1343" w:type="pct"/>
            <w:vAlign w:val="center"/>
          </w:tcPr>
          <w:p w14:paraId="2754D4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7C56920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17C748B9" w14:textId="77777777" w:rsidTr="00685D9C">
        <w:tc>
          <w:tcPr>
            <w:tcW w:w="751" w:type="pct"/>
            <w:vAlign w:val="center"/>
          </w:tcPr>
          <w:p w14:paraId="0BF140C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:ЗУ38</w:t>
            </w:r>
          </w:p>
        </w:tc>
        <w:tc>
          <w:tcPr>
            <w:tcW w:w="500" w:type="pct"/>
            <w:vAlign w:val="center"/>
          </w:tcPr>
          <w:p w14:paraId="414FE05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305DA08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2E517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647</w:t>
            </w:r>
          </w:p>
        </w:tc>
        <w:tc>
          <w:tcPr>
            <w:tcW w:w="1343" w:type="pct"/>
            <w:vAlign w:val="center"/>
          </w:tcPr>
          <w:p w14:paraId="79B96D1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599A840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00C607D6" w14:textId="77777777" w:rsidTr="00685D9C">
        <w:tc>
          <w:tcPr>
            <w:tcW w:w="751" w:type="pct"/>
            <w:vAlign w:val="center"/>
          </w:tcPr>
          <w:p w14:paraId="533DAEA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:ЗУ39</w:t>
            </w:r>
          </w:p>
        </w:tc>
        <w:tc>
          <w:tcPr>
            <w:tcW w:w="500" w:type="pct"/>
            <w:vAlign w:val="center"/>
          </w:tcPr>
          <w:p w14:paraId="0063426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AF605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B37916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631</w:t>
            </w:r>
          </w:p>
        </w:tc>
        <w:tc>
          <w:tcPr>
            <w:tcW w:w="1343" w:type="pct"/>
            <w:vAlign w:val="center"/>
          </w:tcPr>
          <w:p w14:paraId="2DD1161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4948969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69F87FB6" w14:textId="77777777" w:rsidTr="00685D9C">
        <w:tc>
          <w:tcPr>
            <w:tcW w:w="751" w:type="pct"/>
            <w:vAlign w:val="center"/>
          </w:tcPr>
          <w:p w14:paraId="48273C3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:ЗУ40</w:t>
            </w:r>
          </w:p>
        </w:tc>
        <w:tc>
          <w:tcPr>
            <w:tcW w:w="500" w:type="pct"/>
            <w:vAlign w:val="center"/>
          </w:tcPr>
          <w:p w14:paraId="243DC8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1437B7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4E5B2C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656</w:t>
            </w:r>
          </w:p>
        </w:tc>
        <w:tc>
          <w:tcPr>
            <w:tcW w:w="1343" w:type="pct"/>
            <w:vAlign w:val="center"/>
          </w:tcPr>
          <w:p w14:paraId="3B07FE5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3CB43F9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2FA74D77" w14:textId="77777777" w:rsidTr="00685D9C">
        <w:tc>
          <w:tcPr>
            <w:tcW w:w="751" w:type="pct"/>
            <w:vAlign w:val="center"/>
          </w:tcPr>
          <w:p w14:paraId="7D484C9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:ЗУ41</w:t>
            </w:r>
          </w:p>
        </w:tc>
        <w:tc>
          <w:tcPr>
            <w:tcW w:w="500" w:type="pct"/>
            <w:vAlign w:val="center"/>
          </w:tcPr>
          <w:p w14:paraId="59B051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5C465C3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24C3C6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649</w:t>
            </w:r>
          </w:p>
        </w:tc>
        <w:tc>
          <w:tcPr>
            <w:tcW w:w="1343" w:type="pct"/>
            <w:vAlign w:val="center"/>
          </w:tcPr>
          <w:p w14:paraId="11B67C3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20C7E4F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3AF5B1D" w14:textId="77777777" w:rsidTr="00685D9C">
        <w:tc>
          <w:tcPr>
            <w:tcW w:w="751" w:type="pct"/>
            <w:vAlign w:val="center"/>
          </w:tcPr>
          <w:p w14:paraId="4053AC7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:ЗУ42</w:t>
            </w:r>
          </w:p>
        </w:tc>
        <w:tc>
          <w:tcPr>
            <w:tcW w:w="500" w:type="pct"/>
            <w:vAlign w:val="center"/>
          </w:tcPr>
          <w:p w14:paraId="650D249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44134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Югра, р-н Нефтеюганский, пгт </w:t>
            </w:r>
            <w:r w:rsidRPr="002D1AE0">
              <w:rPr>
                <w:sz w:val="20"/>
                <w:szCs w:val="20"/>
              </w:rPr>
              <w:lastRenderedPageBreak/>
              <w:t>Пойковский, мкр 8-й</w:t>
            </w:r>
          </w:p>
        </w:tc>
        <w:tc>
          <w:tcPr>
            <w:tcW w:w="446" w:type="pct"/>
            <w:vAlign w:val="center"/>
          </w:tcPr>
          <w:p w14:paraId="148A0F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687</w:t>
            </w:r>
          </w:p>
        </w:tc>
        <w:tc>
          <w:tcPr>
            <w:tcW w:w="1343" w:type="pct"/>
            <w:vAlign w:val="center"/>
          </w:tcPr>
          <w:p w14:paraId="0F91662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Перераспределение земельных участков 86:08:0020304:86, :ЗУ01.р1546.2, </w:t>
            </w:r>
            <w:r w:rsidRPr="002D1AE0">
              <w:rPr>
                <w:sz w:val="20"/>
                <w:szCs w:val="20"/>
              </w:rPr>
              <w:lastRenderedPageBreak/>
              <w:t>:ЗУ01.р1649.2, :ЗУ01.40</w:t>
            </w:r>
          </w:p>
        </w:tc>
        <w:tc>
          <w:tcPr>
            <w:tcW w:w="842" w:type="pct"/>
            <w:vAlign w:val="center"/>
          </w:tcPr>
          <w:p w14:paraId="5809312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Для индивидуального жилищного строительства </w:t>
            </w:r>
            <w:r w:rsidRPr="002D1AE0">
              <w:rPr>
                <w:sz w:val="20"/>
                <w:szCs w:val="20"/>
              </w:rPr>
              <w:lastRenderedPageBreak/>
              <w:t>(2.1)</w:t>
            </w:r>
          </w:p>
        </w:tc>
      </w:tr>
      <w:tr w:rsidR="002D1AE0" w:rsidRPr="002D1AE0" w14:paraId="2898EB50" w14:textId="77777777" w:rsidTr="00685D9C">
        <w:tc>
          <w:tcPr>
            <w:tcW w:w="751" w:type="pct"/>
            <w:vAlign w:val="center"/>
          </w:tcPr>
          <w:p w14:paraId="29475F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:ЗУ43</w:t>
            </w:r>
          </w:p>
        </w:tc>
        <w:tc>
          <w:tcPr>
            <w:tcW w:w="500" w:type="pct"/>
            <w:vAlign w:val="center"/>
          </w:tcPr>
          <w:p w14:paraId="32219DE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EB3156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7483D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668</w:t>
            </w:r>
          </w:p>
        </w:tc>
        <w:tc>
          <w:tcPr>
            <w:tcW w:w="1343" w:type="pct"/>
            <w:vAlign w:val="center"/>
          </w:tcPr>
          <w:p w14:paraId="396B21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5DFF5CD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51D1986" w14:textId="77777777" w:rsidTr="00685D9C">
        <w:tc>
          <w:tcPr>
            <w:tcW w:w="751" w:type="pct"/>
            <w:vAlign w:val="center"/>
          </w:tcPr>
          <w:p w14:paraId="0D881BA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:ЗУ44</w:t>
            </w:r>
          </w:p>
        </w:tc>
        <w:tc>
          <w:tcPr>
            <w:tcW w:w="500" w:type="pct"/>
            <w:vAlign w:val="center"/>
          </w:tcPr>
          <w:p w14:paraId="399A9DD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BA6A4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3021A2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705</w:t>
            </w:r>
          </w:p>
        </w:tc>
        <w:tc>
          <w:tcPr>
            <w:tcW w:w="1343" w:type="pct"/>
            <w:vAlign w:val="center"/>
          </w:tcPr>
          <w:p w14:paraId="42B1CE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86:08:0020304:86, :ЗУ01.р1546.2, :ЗУ01.р1649.2, :ЗУ01.40</w:t>
            </w:r>
          </w:p>
        </w:tc>
        <w:tc>
          <w:tcPr>
            <w:tcW w:w="842" w:type="pct"/>
            <w:vAlign w:val="center"/>
          </w:tcPr>
          <w:p w14:paraId="3A43C6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45D759C8" w14:textId="77777777" w:rsidTr="00685D9C">
        <w:tc>
          <w:tcPr>
            <w:tcW w:w="751" w:type="pct"/>
            <w:vAlign w:val="center"/>
          </w:tcPr>
          <w:p w14:paraId="586917A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:ЗУ50</w:t>
            </w:r>
          </w:p>
        </w:tc>
        <w:tc>
          <w:tcPr>
            <w:tcW w:w="500" w:type="pct"/>
            <w:vAlign w:val="center"/>
          </w:tcPr>
          <w:p w14:paraId="52BE14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6119C5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4C97BB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1023</w:t>
            </w:r>
          </w:p>
        </w:tc>
        <w:tc>
          <w:tcPr>
            <w:tcW w:w="1343" w:type="pct"/>
            <w:vAlign w:val="center"/>
          </w:tcPr>
          <w:p w14:paraId="309CFF8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:ЗУ01.р547.2, :ЗУ01.р570.2, :ЗУ01.р61.2, 86:08:0020304:183, 86:08:0020304:76, :ЗУ01.8</w:t>
            </w:r>
          </w:p>
        </w:tc>
        <w:tc>
          <w:tcPr>
            <w:tcW w:w="842" w:type="pct"/>
            <w:vAlign w:val="center"/>
          </w:tcPr>
          <w:p w14:paraId="120430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7B84B2D8" w14:textId="77777777" w:rsidTr="00685D9C">
        <w:tc>
          <w:tcPr>
            <w:tcW w:w="751" w:type="pct"/>
            <w:vAlign w:val="center"/>
          </w:tcPr>
          <w:p w14:paraId="719C36A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:ЗУ51</w:t>
            </w:r>
          </w:p>
        </w:tc>
        <w:tc>
          <w:tcPr>
            <w:tcW w:w="500" w:type="pct"/>
            <w:vAlign w:val="center"/>
          </w:tcPr>
          <w:p w14:paraId="10E8AAB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8E8E08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28F982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1080</w:t>
            </w:r>
          </w:p>
        </w:tc>
        <w:tc>
          <w:tcPr>
            <w:tcW w:w="1343" w:type="pct"/>
            <w:vAlign w:val="center"/>
          </w:tcPr>
          <w:p w14:paraId="06FE96E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:ЗУ01.р547.2, :ЗУ01.р570.2, :ЗУ01.р61.2, 86:08:0020304:183, 86:08:0020304:76, :ЗУ01.8</w:t>
            </w:r>
          </w:p>
        </w:tc>
        <w:tc>
          <w:tcPr>
            <w:tcW w:w="842" w:type="pct"/>
            <w:vAlign w:val="center"/>
          </w:tcPr>
          <w:p w14:paraId="6FF094A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Для индивидуального жилищного строительства (2.1)</w:t>
            </w:r>
          </w:p>
        </w:tc>
      </w:tr>
      <w:tr w:rsidR="002D1AE0" w:rsidRPr="002D1AE0" w14:paraId="5D819017" w14:textId="77777777" w:rsidTr="00685D9C">
        <w:tc>
          <w:tcPr>
            <w:tcW w:w="751" w:type="pct"/>
            <w:vAlign w:val="center"/>
          </w:tcPr>
          <w:p w14:paraId="2CCE0E5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:ЗУ148</w:t>
            </w:r>
          </w:p>
        </w:tc>
        <w:tc>
          <w:tcPr>
            <w:tcW w:w="500" w:type="pct"/>
            <w:vAlign w:val="center"/>
          </w:tcPr>
          <w:p w14:paraId="7809F66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313EA77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BAC00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2257</w:t>
            </w:r>
          </w:p>
        </w:tc>
        <w:tc>
          <w:tcPr>
            <w:tcW w:w="1343" w:type="pct"/>
            <w:vAlign w:val="center"/>
          </w:tcPr>
          <w:p w14:paraId="209897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86:08:0020304:557, :ЗУ01.р168.2, :ЗУ01.148</w:t>
            </w:r>
          </w:p>
        </w:tc>
        <w:tc>
          <w:tcPr>
            <w:tcW w:w="842" w:type="pct"/>
            <w:vAlign w:val="center"/>
          </w:tcPr>
          <w:p w14:paraId="18E9D44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56622BDA" w14:textId="77777777" w:rsidTr="00685D9C">
        <w:tc>
          <w:tcPr>
            <w:tcW w:w="751" w:type="pct"/>
            <w:vAlign w:val="center"/>
          </w:tcPr>
          <w:p w14:paraId="4E81BC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:ЗУ149</w:t>
            </w:r>
          </w:p>
        </w:tc>
        <w:tc>
          <w:tcPr>
            <w:tcW w:w="500" w:type="pct"/>
            <w:vAlign w:val="center"/>
          </w:tcPr>
          <w:p w14:paraId="622BC3F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409CAE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46B9B02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2273</w:t>
            </w:r>
          </w:p>
        </w:tc>
        <w:tc>
          <w:tcPr>
            <w:tcW w:w="1343" w:type="pct"/>
            <w:vAlign w:val="center"/>
          </w:tcPr>
          <w:p w14:paraId="5CA860E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86:08:0020304:1617, 86:08:0020304:22, 86:08:0020304:499, 86:08:0020304:655, :ЗУ01.149</w:t>
            </w:r>
          </w:p>
        </w:tc>
        <w:tc>
          <w:tcPr>
            <w:tcW w:w="842" w:type="pct"/>
            <w:vAlign w:val="center"/>
          </w:tcPr>
          <w:p w14:paraId="429B2E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33B534E4" w14:textId="77777777" w:rsidTr="00685D9C">
        <w:tc>
          <w:tcPr>
            <w:tcW w:w="751" w:type="pct"/>
            <w:vAlign w:val="center"/>
          </w:tcPr>
          <w:p w14:paraId="0F393A4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:ЗУ150</w:t>
            </w:r>
          </w:p>
        </w:tc>
        <w:tc>
          <w:tcPr>
            <w:tcW w:w="500" w:type="pct"/>
            <w:vAlign w:val="center"/>
          </w:tcPr>
          <w:p w14:paraId="217DF8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8B456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966040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2083</w:t>
            </w:r>
          </w:p>
        </w:tc>
        <w:tc>
          <w:tcPr>
            <w:tcW w:w="1343" w:type="pct"/>
            <w:vAlign w:val="center"/>
          </w:tcPr>
          <w:p w14:paraId="19B435B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:ЗУ01.р656.2, 86:08:0020304:530, 86:08:0020304:659, :ЗУ01.150</w:t>
            </w:r>
          </w:p>
        </w:tc>
        <w:tc>
          <w:tcPr>
            <w:tcW w:w="842" w:type="pct"/>
            <w:vAlign w:val="center"/>
          </w:tcPr>
          <w:p w14:paraId="317D6C6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491F09B9" w14:textId="77777777" w:rsidTr="00685D9C">
        <w:tc>
          <w:tcPr>
            <w:tcW w:w="751" w:type="pct"/>
            <w:vAlign w:val="center"/>
          </w:tcPr>
          <w:p w14:paraId="49BAD7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:ЗУ151</w:t>
            </w:r>
          </w:p>
        </w:tc>
        <w:tc>
          <w:tcPr>
            <w:tcW w:w="500" w:type="pct"/>
            <w:vAlign w:val="center"/>
          </w:tcPr>
          <w:p w14:paraId="1FEA77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00F3C12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2246A0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2600</w:t>
            </w:r>
          </w:p>
        </w:tc>
        <w:tc>
          <w:tcPr>
            <w:tcW w:w="1343" w:type="pct"/>
            <w:vAlign w:val="center"/>
          </w:tcPr>
          <w:p w14:paraId="0A8867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86:08:0020304:1270, 86:08:0020304:27, :ЗУ01.151</w:t>
            </w:r>
          </w:p>
        </w:tc>
        <w:tc>
          <w:tcPr>
            <w:tcW w:w="842" w:type="pct"/>
            <w:vAlign w:val="center"/>
          </w:tcPr>
          <w:p w14:paraId="2E03213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6AAE011E" w14:textId="77777777" w:rsidTr="00685D9C">
        <w:tc>
          <w:tcPr>
            <w:tcW w:w="751" w:type="pct"/>
            <w:vAlign w:val="center"/>
          </w:tcPr>
          <w:p w14:paraId="46C4D74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:ЗУ152</w:t>
            </w:r>
          </w:p>
        </w:tc>
        <w:tc>
          <w:tcPr>
            <w:tcW w:w="500" w:type="pct"/>
            <w:vAlign w:val="center"/>
          </w:tcPr>
          <w:p w14:paraId="0882E76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0F5226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7734BEA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2576</w:t>
            </w:r>
          </w:p>
        </w:tc>
        <w:tc>
          <w:tcPr>
            <w:tcW w:w="1343" w:type="pct"/>
            <w:vAlign w:val="center"/>
          </w:tcPr>
          <w:p w14:paraId="3D82D73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:ЗУ01.152, 86:08:0020304:21, 86:08:0020304:73, 86:08:0020304:825, :ЗУ01.р1404.2</w:t>
            </w:r>
          </w:p>
        </w:tc>
        <w:tc>
          <w:tcPr>
            <w:tcW w:w="842" w:type="pct"/>
            <w:vAlign w:val="center"/>
          </w:tcPr>
          <w:p w14:paraId="5F87755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21C4C110" w14:textId="77777777" w:rsidTr="00685D9C">
        <w:tc>
          <w:tcPr>
            <w:tcW w:w="751" w:type="pct"/>
            <w:vAlign w:val="center"/>
          </w:tcPr>
          <w:p w14:paraId="306DCC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:ЗУ153</w:t>
            </w:r>
          </w:p>
        </w:tc>
        <w:tc>
          <w:tcPr>
            <w:tcW w:w="500" w:type="pct"/>
            <w:vAlign w:val="center"/>
          </w:tcPr>
          <w:p w14:paraId="7F517DC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45259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64C4E6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2134</w:t>
            </w:r>
          </w:p>
        </w:tc>
        <w:tc>
          <w:tcPr>
            <w:tcW w:w="1343" w:type="pct"/>
            <w:vAlign w:val="center"/>
          </w:tcPr>
          <w:p w14:paraId="086907D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:ЗУ01.р506.2, :204, :25, :26, :516, :545, :696, :ЗУ01.215,</w:t>
            </w:r>
          </w:p>
        </w:tc>
        <w:tc>
          <w:tcPr>
            <w:tcW w:w="842" w:type="pct"/>
            <w:vAlign w:val="center"/>
          </w:tcPr>
          <w:p w14:paraId="405F44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744906FB" w14:textId="77777777" w:rsidTr="00685D9C">
        <w:tc>
          <w:tcPr>
            <w:tcW w:w="751" w:type="pct"/>
            <w:vAlign w:val="center"/>
          </w:tcPr>
          <w:p w14:paraId="142F42F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:ЗУ154</w:t>
            </w:r>
          </w:p>
        </w:tc>
        <w:tc>
          <w:tcPr>
            <w:tcW w:w="500" w:type="pct"/>
            <w:vAlign w:val="center"/>
          </w:tcPr>
          <w:p w14:paraId="742850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9ACB67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01E20D7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2647</w:t>
            </w:r>
          </w:p>
        </w:tc>
        <w:tc>
          <w:tcPr>
            <w:tcW w:w="1343" w:type="pct"/>
            <w:vAlign w:val="center"/>
          </w:tcPr>
          <w:p w14:paraId="582B543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:ЗУ01.р506.2, :204, :25, :26, :516, :545, :696, :ЗУ01.215,</w:t>
            </w:r>
          </w:p>
        </w:tc>
        <w:tc>
          <w:tcPr>
            <w:tcW w:w="842" w:type="pct"/>
            <w:vAlign w:val="center"/>
          </w:tcPr>
          <w:p w14:paraId="114A8E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7F7310AF" w14:textId="77777777" w:rsidTr="00685D9C">
        <w:tc>
          <w:tcPr>
            <w:tcW w:w="751" w:type="pct"/>
            <w:vAlign w:val="center"/>
          </w:tcPr>
          <w:p w14:paraId="309DC68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:ЗУ155</w:t>
            </w:r>
          </w:p>
        </w:tc>
        <w:tc>
          <w:tcPr>
            <w:tcW w:w="500" w:type="pct"/>
            <w:vAlign w:val="center"/>
          </w:tcPr>
          <w:p w14:paraId="2FD58F3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EE3317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CED032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2299</w:t>
            </w:r>
          </w:p>
        </w:tc>
        <w:tc>
          <w:tcPr>
            <w:tcW w:w="1343" w:type="pct"/>
            <w:vAlign w:val="center"/>
          </w:tcPr>
          <w:p w14:paraId="0B9E20F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Перераспределение земельных участков </w:t>
            </w:r>
            <w:r w:rsidRPr="002D1AE0">
              <w:rPr>
                <w:sz w:val="20"/>
                <w:szCs w:val="20"/>
              </w:rPr>
              <w:lastRenderedPageBreak/>
              <w:t>:ЗУ01.р506.2, :204, :25, :26, :516, :545, :696, :ЗУ01.215,</w:t>
            </w:r>
          </w:p>
        </w:tc>
        <w:tc>
          <w:tcPr>
            <w:tcW w:w="842" w:type="pct"/>
            <w:vAlign w:val="center"/>
          </w:tcPr>
          <w:p w14:paraId="4C62A57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Малоэтажная многоквартирна</w:t>
            </w:r>
            <w:r w:rsidRPr="002D1AE0">
              <w:rPr>
                <w:sz w:val="20"/>
                <w:szCs w:val="20"/>
              </w:rPr>
              <w:lastRenderedPageBreak/>
              <w:t>я жилая застройка (2.1.1)</w:t>
            </w:r>
          </w:p>
        </w:tc>
      </w:tr>
      <w:tr w:rsidR="002D1AE0" w:rsidRPr="002D1AE0" w14:paraId="18CC3696" w14:textId="77777777" w:rsidTr="00685D9C">
        <w:tc>
          <w:tcPr>
            <w:tcW w:w="751" w:type="pct"/>
            <w:vAlign w:val="center"/>
          </w:tcPr>
          <w:p w14:paraId="7C5401D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:ЗУ156</w:t>
            </w:r>
          </w:p>
        </w:tc>
        <w:tc>
          <w:tcPr>
            <w:tcW w:w="500" w:type="pct"/>
            <w:vAlign w:val="center"/>
          </w:tcPr>
          <w:p w14:paraId="3DD736C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045C2CA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F29F8C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2162</w:t>
            </w:r>
          </w:p>
        </w:tc>
        <w:tc>
          <w:tcPr>
            <w:tcW w:w="1343" w:type="pct"/>
            <w:vAlign w:val="center"/>
          </w:tcPr>
          <w:p w14:paraId="6838E8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:ЗУ01.р506.2, :204, :25, :26, :516, :545, :696, :ЗУ01.215,</w:t>
            </w:r>
          </w:p>
        </w:tc>
        <w:tc>
          <w:tcPr>
            <w:tcW w:w="842" w:type="pct"/>
            <w:vAlign w:val="center"/>
          </w:tcPr>
          <w:p w14:paraId="6A2E99B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3D8D0CD7" w14:textId="77777777" w:rsidTr="00685D9C">
        <w:tc>
          <w:tcPr>
            <w:tcW w:w="751" w:type="pct"/>
            <w:vAlign w:val="center"/>
          </w:tcPr>
          <w:p w14:paraId="6D56CC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:ЗУ157</w:t>
            </w:r>
          </w:p>
        </w:tc>
        <w:tc>
          <w:tcPr>
            <w:tcW w:w="500" w:type="pct"/>
            <w:vAlign w:val="center"/>
          </w:tcPr>
          <w:p w14:paraId="360119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632C2B3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083E9F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2446</w:t>
            </w:r>
          </w:p>
        </w:tc>
        <w:tc>
          <w:tcPr>
            <w:tcW w:w="1343" w:type="pct"/>
            <w:vAlign w:val="center"/>
          </w:tcPr>
          <w:p w14:paraId="4FB2F5D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:ЗУ01.р506.2, :204, :25, :26, :516, :545, :696, :ЗУ01.215,</w:t>
            </w:r>
          </w:p>
        </w:tc>
        <w:tc>
          <w:tcPr>
            <w:tcW w:w="842" w:type="pct"/>
            <w:vAlign w:val="center"/>
          </w:tcPr>
          <w:p w14:paraId="1F8E9F9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2BA3C125" w14:textId="77777777" w:rsidTr="00685D9C">
        <w:tc>
          <w:tcPr>
            <w:tcW w:w="751" w:type="pct"/>
            <w:vAlign w:val="center"/>
          </w:tcPr>
          <w:p w14:paraId="67327BA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:ЗУ158</w:t>
            </w:r>
          </w:p>
        </w:tc>
        <w:tc>
          <w:tcPr>
            <w:tcW w:w="500" w:type="pct"/>
            <w:vAlign w:val="center"/>
          </w:tcPr>
          <w:p w14:paraId="16BEB6E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D7C3B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211C67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2240</w:t>
            </w:r>
          </w:p>
        </w:tc>
        <w:tc>
          <w:tcPr>
            <w:tcW w:w="1343" w:type="pct"/>
            <w:vAlign w:val="center"/>
          </w:tcPr>
          <w:p w14:paraId="4EF663C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:ЗУ01.р506.2, :204, :25, :26, :516, :545, :696, :ЗУ01.215,</w:t>
            </w:r>
          </w:p>
        </w:tc>
        <w:tc>
          <w:tcPr>
            <w:tcW w:w="842" w:type="pct"/>
            <w:vAlign w:val="center"/>
          </w:tcPr>
          <w:p w14:paraId="5D5F49E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2CCC36C6" w14:textId="77777777" w:rsidTr="00685D9C">
        <w:tc>
          <w:tcPr>
            <w:tcW w:w="751" w:type="pct"/>
            <w:vAlign w:val="center"/>
          </w:tcPr>
          <w:p w14:paraId="44357D2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:ЗУ162</w:t>
            </w:r>
          </w:p>
        </w:tc>
        <w:tc>
          <w:tcPr>
            <w:tcW w:w="500" w:type="pct"/>
            <w:vAlign w:val="center"/>
          </w:tcPr>
          <w:p w14:paraId="53105E9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360ADED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A13B9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2184</w:t>
            </w:r>
          </w:p>
        </w:tc>
        <w:tc>
          <w:tcPr>
            <w:tcW w:w="1343" w:type="pct"/>
            <w:vAlign w:val="center"/>
          </w:tcPr>
          <w:p w14:paraId="41B56E6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6858AC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566D5C33" w14:textId="77777777" w:rsidTr="00685D9C">
        <w:tc>
          <w:tcPr>
            <w:tcW w:w="751" w:type="pct"/>
            <w:vAlign w:val="center"/>
          </w:tcPr>
          <w:p w14:paraId="315E268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:ЗУ163</w:t>
            </w:r>
          </w:p>
        </w:tc>
        <w:tc>
          <w:tcPr>
            <w:tcW w:w="500" w:type="pct"/>
            <w:vAlign w:val="center"/>
          </w:tcPr>
          <w:p w14:paraId="03F9697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124F61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0A5C6DF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2072</w:t>
            </w:r>
          </w:p>
        </w:tc>
        <w:tc>
          <w:tcPr>
            <w:tcW w:w="1343" w:type="pct"/>
            <w:vAlign w:val="center"/>
          </w:tcPr>
          <w:p w14:paraId="16F2E62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7F7569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03D54229" w14:textId="77777777" w:rsidTr="00685D9C">
        <w:tc>
          <w:tcPr>
            <w:tcW w:w="751" w:type="pct"/>
            <w:vAlign w:val="center"/>
          </w:tcPr>
          <w:p w14:paraId="3C76E5D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:ЗУ164</w:t>
            </w:r>
          </w:p>
        </w:tc>
        <w:tc>
          <w:tcPr>
            <w:tcW w:w="500" w:type="pct"/>
            <w:vAlign w:val="center"/>
          </w:tcPr>
          <w:p w14:paraId="385D719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3DB25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930734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2353</w:t>
            </w:r>
          </w:p>
        </w:tc>
        <w:tc>
          <w:tcPr>
            <w:tcW w:w="1343" w:type="pct"/>
            <w:vAlign w:val="center"/>
          </w:tcPr>
          <w:p w14:paraId="12C2FD4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842" w:type="pct"/>
            <w:vAlign w:val="center"/>
          </w:tcPr>
          <w:p w14:paraId="5D7C47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73E54397" w14:textId="77777777" w:rsidTr="00685D9C">
        <w:tc>
          <w:tcPr>
            <w:tcW w:w="751" w:type="pct"/>
            <w:vAlign w:val="center"/>
          </w:tcPr>
          <w:p w14:paraId="2757E1B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:ЗУ165</w:t>
            </w:r>
          </w:p>
        </w:tc>
        <w:tc>
          <w:tcPr>
            <w:tcW w:w="500" w:type="pct"/>
            <w:vAlign w:val="center"/>
          </w:tcPr>
          <w:p w14:paraId="717B9D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E5CA80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3A7C92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2034</w:t>
            </w:r>
          </w:p>
        </w:tc>
        <w:tc>
          <w:tcPr>
            <w:tcW w:w="1343" w:type="pct"/>
            <w:vAlign w:val="center"/>
          </w:tcPr>
          <w:p w14:paraId="46DD7D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:ЗУ01.р1907.2, :ЗУ01.222, :1909, :2451, :5, :552</w:t>
            </w:r>
          </w:p>
        </w:tc>
        <w:tc>
          <w:tcPr>
            <w:tcW w:w="842" w:type="pct"/>
            <w:vAlign w:val="center"/>
          </w:tcPr>
          <w:p w14:paraId="3A29E2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09403448" w14:textId="77777777" w:rsidTr="00685D9C">
        <w:tc>
          <w:tcPr>
            <w:tcW w:w="751" w:type="pct"/>
            <w:vAlign w:val="center"/>
          </w:tcPr>
          <w:p w14:paraId="3D5EE82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:ЗУ166</w:t>
            </w:r>
          </w:p>
        </w:tc>
        <w:tc>
          <w:tcPr>
            <w:tcW w:w="500" w:type="pct"/>
            <w:vAlign w:val="center"/>
          </w:tcPr>
          <w:p w14:paraId="7CFDC49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E6C92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1644CAF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2068</w:t>
            </w:r>
          </w:p>
        </w:tc>
        <w:tc>
          <w:tcPr>
            <w:tcW w:w="1343" w:type="pct"/>
            <w:vAlign w:val="center"/>
          </w:tcPr>
          <w:p w14:paraId="682A91A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:ЗУ01.р1907.2, :ЗУ01.222, :1909, :2451, :5, :552</w:t>
            </w:r>
          </w:p>
        </w:tc>
        <w:tc>
          <w:tcPr>
            <w:tcW w:w="842" w:type="pct"/>
            <w:vAlign w:val="center"/>
          </w:tcPr>
          <w:p w14:paraId="4422E1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71C995ED" w14:textId="77777777" w:rsidTr="00685D9C">
        <w:tc>
          <w:tcPr>
            <w:tcW w:w="751" w:type="pct"/>
            <w:vAlign w:val="center"/>
          </w:tcPr>
          <w:p w14:paraId="7F2262D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:ЗУ167</w:t>
            </w:r>
          </w:p>
        </w:tc>
        <w:tc>
          <w:tcPr>
            <w:tcW w:w="500" w:type="pct"/>
            <w:vAlign w:val="center"/>
          </w:tcPr>
          <w:p w14:paraId="6536537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702C6D7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737076B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1652</w:t>
            </w:r>
          </w:p>
        </w:tc>
        <w:tc>
          <w:tcPr>
            <w:tcW w:w="1343" w:type="pct"/>
            <w:vAlign w:val="center"/>
          </w:tcPr>
          <w:p w14:paraId="3C887BC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:ЗУ01.р1907.2, :ЗУ01.222, :1909, :2451, :5, :552</w:t>
            </w:r>
          </w:p>
        </w:tc>
        <w:tc>
          <w:tcPr>
            <w:tcW w:w="842" w:type="pct"/>
            <w:vAlign w:val="center"/>
          </w:tcPr>
          <w:p w14:paraId="5B01DE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20715AFC" w14:textId="77777777" w:rsidTr="00685D9C">
        <w:tc>
          <w:tcPr>
            <w:tcW w:w="751" w:type="pct"/>
            <w:vAlign w:val="center"/>
          </w:tcPr>
          <w:p w14:paraId="5D898C9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:ЗУ168</w:t>
            </w:r>
          </w:p>
        </w:tc>
        <w:tc>
          <w:tcPr>
            <w:tcW w:w="500" w:type="pct"/>
            <w:vAlign w:val="center"/>
          </w:tcPr>
          <w:p w14:paraId="00E2B76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14A28F4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3B5FA51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1979</w:t>
            </w:r>
          </w:p>
        </w:tc>
        <w:tc>
          <w:tcPr>
            <w:tcW w:w="1343" w:type="pct"/>
            <w:vAlign w:val="center"/>
          </w:tcPr>
          <w:p w14:paraId="5F4CF97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86:08:0020304:4, 86:08:0020304:509, 86:08:0020304:523, :ЗУ01.168</w:t>
            </w:r>
          </w:p>
        </w:tc>
        <w:tc>
          <w:tcPr>
            <w:tcW w:w="842" w:type="pct"/>
            <w:vAlign w:val="center"/>
          </w:tcPr>
          <w:p w14:paraId="270C5DA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61664BA8" w14:textId="77777777" w:rsidTr="00685D9C">
        <w:tc>
          <w:tcPr>
            <w:tcW w:w="751" w:type="pct"/>
            <w:vAlign w:val="center"/>
          </w:tcPr>
          <w:p w14:paraId="37BC396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:ЗУ170</w:t>
            </w:r>
          </w:p>
        </w:tc>
        <w:tc>
          <w:tcPr>
            <w:tcW w:w="500" w:type="pct"/>
            <w:vAlign w:val="center"/>
          </w:tcPr>
          <w:p w14:paraId="4AF4208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1290C6A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5721551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1906</w:t>
            </w:r>
          </w:p>
        </w:tc>
        <w:tc>
          <w:tcPr>
            <w:tcW w:w="1343" w:type="pct"/>
            <w:vAlign w:val="center"/>
          </w:tcPr>
          <w:p w14:paraId="34CB74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:ЗУ01.р1935.2, :ЗУ01.р3.2, 86:08:0020304:653, :ЗУ01.170</w:t>
            </w:r>
          </w:p>
        </w:tc>
        <w:tc>
          <w:tcPr>
            <w:tcW w:w="842" w:type="pct"/>
            <w:vAlign w:val="center"/>
          </w:tcPr>
          <w:p w14:paraId="7C3D941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2AC73D36" w14:textId="77777777" w:rsidTr="00685D9C">
        <w:tc>
          <w:tcPr>
            <w:tcW w:w="751" w:type="pct"/>
            <w:vAlign w:val="center"/>
          </w:tcPr>
          <w:p w14:paraId="2C71530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:ЗУ171</w:t>
            </w:r>
          </w:p>
        </w:tc>
        <w:tc>
          <w:tcPr>
            <w:tcW w:w="500" w:type="pct"/>
            <w:vAlign w:val="center"/>
          </w:tcPr>
          <w:p w14:paraId="128C36E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2823D8B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023DF4A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2809</w:t>
            </w:r>
          </w:p>
        </w:tc>
        <w:tc>
          <w:tcPr>
            <w:tcW w:w="1343" w:type="pct"/>
            <w:vAlign w:val="center"/>
          </w:tcPr>
          <w:p w14:paraId="1DDF23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Объединение земельных участков :ЗУ01.171, </w:t>
            </w:r>
            <w:r w:rsidRPr="002D1AE0">
              <w:rPr>
                <w:sz w:val="20"/>
                <w:szCs w:val="20"/>
              </w:rPr>
              <w:lastRenderedPageBreak/>
              <w:t>86:08:0020304:1758, 86:08:0020304:524, 86:08:0020304:525, 86:08:0020304:573</w:t>
            </w:r>
          </w:p>
        </w:tc>
        <w:tc>
          <w:tcPr>
            <w:tcW w:w="842" w:type="pct"/>
            <w:vAlign w:val="center"/>
          </w:tcPr>
          <w:p w14:paraId="146967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Малоэтажная многоквартирна</w:t>
            </w:r>
            <w:r w:rsidRPr="002D1AE0">
              <w:rPr>
                <w:sz w:val="20"/>
                <w:szCs w:val="20"/>
              </w:rPr>
              <w:lastRenderedPageBreak/>
              <w:t>я жилая застройка (2.1.1)</w:t>
            </w:r>
          </w:p>
        </w:tc>
      </w:tr>
      <w:tr w:rsidR="00C90742" w:rsidRPr="002D1AE0" w14:paraId="0A85A152" w14:textId="77777777" w:rsidTr="00685D9C">
        <w:tc>
          <w:tcPr>
            <w:tcW w:w="751" w:type="pct"/>
            <w:vAlign w:val="center"/>
          </w:tcPr>
          <w:p w14:paraId="3884147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:ЗУ172</w:t>
            </w:r>
          </w:p>
        </w:tc>
        <w:tc>
          <w:tcPr>
            <w:tcW w:w="500" w:type="pct"/>
            <w:vAlign w:val="center"/>
          </w:tcPr>
          <w:p w14:paraId="3E11D68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18" w:type="pct"/>
            <w:vAlign w:val="center"/>
          </w:tcPr>
          <w:p w14:paraId="4D5F9C7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6" w:type="pct"/>
            <w:vAlign w:val="center"/>
          </w:tcPr>
          <w:p w14:paraId="680317A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2739</w:t>
            </w:r>
          </w:p>
        </w:tc>
        <w:tc>
          <w:tcPr>
            <w:tcW w:w="1343" w:type="pct"/>
            <w:vAlign w:val="center"/>
          </w:tcPr>
          <w:p w14:paraId="59AFAD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земельного участка :ЗУ01.р58.4 с землями, находящимися в государственной или муниципальной собственности</w:t>
            </w:r>
          </w:p>
        </w:tc>
        <w:tc>
          <w:tcPr>
            <w:tcW w:w="842" w:type="pct"/>
            <w:vAlign w:val="center"/>
          </w:tcPr>
          <w:p w14:paraId="43A776C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</w:tbl>
    <w:p w14:paraId="438A6A28" w14:textId="77777777" w:rsidR="00C90742" w:rsidRPr="002D1AE0" w:rsidRDefault="00C90742" w:rsidP="00C90742"/>
    <w:p w14:paraId="3017502E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4</w:t>
      </w:r>
    </w:p>
    <w:p w14:paraId="096BD1C7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 3 этап</w:t>
      </w:r>
    </w:p>
    <w:p w14:paraId="085B6356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</w:p>
    <w:tbl>
      <w:tblPr>
        <w:tblStyle w:val="af1"/>
        <w:tblW w:w="4944" w:type="pct"/>
        <w:tblLayout w:type="fixed"/>
        <w:tblLook w:val="04A0" w:firstRow="1" w:lastRow="0" w:firstColumn="1" w:lastColumn="0" w:noHBand="0" w:noVBand="1"/>
      </w:tblPr>
      <w:tblGrid>
        <w:gridCol w:w="1394"/>
        <w:gridCol w:w="998"/>
        <w:gridCol w:w="2148"/>
        <w:gridCol w:w="861"/>
        <w:gridCol w:w="2570"/>
        <w:gridCol w:w="1773"/>
      </w:tblGrid>
      <w:tr w:rsidR="002D1AE0" w:rsidRPr="002D1AE0" w14:paraId="4ABE3C68" w14:textId="77777777" w:rsidTr="00685D9C">
        <w:tc>
          <w:tcPr>
            <w:tcW w:w="715" w:type="pct"/>
            <w:vAlign w:val="center"/>
          </w:tcPr>
          <w:p w14:paraId="34FE9BE1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512" w:type="pct"/>
            <w:vAlign w:val="center"/>
          </w:tcPr>
          <w:p w14:paraId="26AEE513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102" w:type="pct"/>
            <w:vAlign w:val="center"/>
          </w:tcPr>
          <w:p w14:paraId="1E96D7AE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42" w:type="pct"/>
            <w:vAlign w:val="center"/>
          </w:tcPr>
          <w:p w14:paraId="1BDCF685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319" w:type="pct"/>
            <w:vAlign w:val="center"/>
          </w:tcPr>
          <w:p w14:paraId="06EA0AA9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910" w:type="pct"/>
            <w:vAlign w:val="center"/>
          </w:tcPr>
          <w:p w14:paraId="5BA7ADAA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56B893BB" w14:textId="77777777" w:rsidTr="00685D9C">
        <w:tc>
          <w:tcPr>
            <w:tcW w:w="715" w:type="pct"/>
            <w:vAlign w:val="center"/>
          </w:tcPr>
          <w:p w14:paraId="7F203F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</w:t>
            </w:r>
          </w:p>
        </w:tc>
        <w:tc>
          <w:tcPr>
            <w:tcW w:w="512" w:type="pct"/>
            <w:vAlign w:val="center"/>
          </w:tcPr>
          <w:p w14:paraId="1342CCF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04BCBD6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57B9C9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36743</w:t>
            </w:r>
          </w:p>
        </w:tc>
        <w:tc>
          <w:tcPr>
            <w:tcW w:w="1319" w:type="pct"/>
            <w:vAlign w:val="center"/>
          </w:tcPr>
          <w:p w14:paraId="0D72BF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:ЗУ02.р147.1, :ЗУ01.27, :ЗУ01.85</w:t>
            </w:r>
          </w:p>
        </w:tc>
        <w:tc>
          <w:tcPr>
            <w:tcW w:w="910" w:type="pct"/>
            <w:vAlign w:val="center"/>
          </w:tcPr>
          <w:p w14:paraId="063913C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3C7D52D4" w14:textId="77777777" w:rsidTr="00685D9C">
        <w:tc>
          <w:tcPr>
            <w:tcW w:w="715" w:type="pct"/>
            <w:vAlign w:val="center"/>
          </w:tcPr>
          <w:p w14:paraId="02084F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:ЗУ27</w:t>
            </w:r>
          </w:p>
        </w:tc>
        <w:tc>
          <w:tcPr>
            <w:tcW w:w="512" w:type="pct"/>
            <w:vAlign w:val="center"/>
          </w:tcPr>
          <w:p w14:paraId="13F17BB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32232CE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0A7DED6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68</w:t>
            </w:r>
          </w:p>
        </w:tc>
        <w:tc>
          <w:tcPr>
            <w:tcW w:w="1319" w:type="pct"/>
            <w:vAlign w:val="center"/>
          </w:tcPr>
          <w:p w14:paraId="1C09B30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:ЗУ02.р147.1, :ЗУ01.27, :ЗУ01.85</w:t>
            </w:r>
          </w:p>
        </w:tc>
        <w:tc>
          <w:tcPr>
            <w:tcW w:w="910" w:type="pct"/>
            <w:vAlign w:val="center"/>
          </w:tcPr>
          <w:p w14:paraId="3B26043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0CF54724" w14:textId="77777777" w:rsidTr="00685D9C">
        <w:tc>
          <w:tcPr>
            <w:tcW w:w="715" w:type="pct"/>
            <w:vAlign w:val="center"/>
          </w:tcPr>
          <w:p w14:paraId="2EDF71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:ЗУ85</w:t>
            </w:r>
          </w:p>
        </w:tc>
        <w:tc>
          <w:tcPr>
            <w:tcW w:w="512" w:type="pct"/>
            <w:vAlign w:val="center"/>
          </w:tcPr>
          <w:p w14:paraId="4D10FC5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1FAE214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763E67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110</w:t>
            </w:r>
          </w:p>
        </w:tc>
        <w:tc>
          <w:tcPr>
            <w:tcW w:w="1319" w:type="pct"/>
            <w:vAlign w:val="center"/>
          </w:tcPr>
          <w:p w14:paraId="5309C5E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:ЗУ02.р147.1, :ЗУ01.27, :ЗУ01.85</w:t>
            </w:r>
          </w:p>
        </w:tc>
        <w:tc>
          <w:tcPr>
            <w:tcW w:w="910" w:type="pct"/>
            <w:vAlign w:val="center"/>
          </w:tcPr>
          <w:p w14:paraId="38FAEA2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Коммунальное обслуживание (3.1)</w:t>
            </w:r>
          </w:p>
        </w:tc>
      </w:tr>
      <w:tr w:rsidR="002D1AE0" w:rsidRPr="002D1AE0" w14:paraId="07AC164E" w14:textId="77777777" w:rsidTr="00685D9C">
        <w:tc>
          <w:tcPr>
            <w:tcW w:w="715" w:type="pct"/>
            <w:vAlign w:val="center"/>
          </w:tcPr>
          <w:p w14:paraId="38B6DE4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:ЗУ142</w:t>
            </w:r>
          </w:p>
        </w:tc>
        <w:tc>
          <w:tcPr>
            <w:tcW w:w="512" w:type="pct"/>
            <w:vAlign w:val="center"/>
          </w:tcPr>
          <w:p w14:paraId="5A7B594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491E19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22B2AF2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3135</w:t>
            </w:r>
          </w:p>
        </w:tc>
        <w:tc>
          <w:tcPr>
            <w:tcW w:w="1319" w:type="pct"/>
            <w:vAlign w:val="center"/>
          </w:tcPr>
          <w:p w14:paraId="3BF753C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:ЗУ02.р147.2, :ЗУ01.142, 86:08:0020304:809</w:t>
            </w:r>
          </w:p>
        </w:tc>
        <w:tc>
          <w:tcPr>
            <w:tcW w:w="910" w:type="pct"/>
            <w:vAlign w:val="center"/>
          </w:tcPr>
          <w:p w14:paraId="1A569C0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187EAC28" w14:textId="77777777" w:rsidTr="00685D9C">
        <w:tc>
          <w:tcPr>
            <w:tcW w:w="715" w:type="pct"/>
            <w:vAlign w:val="center"/>
          </w:tcPr>
          <w:p w14:paraId="6FE0616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:ЗУ143</w:t>
            </w:r>
          </w:p>
        </w:tc>
        <w:tc>
          <w:tcPr>
            <w:tcW w:w="512" w:type="pct"/>
            <w:vAlign w:val="center"/>
          </w:tcPr>
          <w:p w14:paraId="0E06DAE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3807D7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1FEEF38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2565</w:t>
            </w:r>
          </w:p>
        </w:tc>
        <w:tc>
          <w:tcPr>
            <w:tcW w:w="1319" w:type="pct"/>
            <w:vAlign w:val="center"/>
          </w:tcPr>
          <w:p w14:paraId="2D010E8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:ЗУ02.р147.2, :ЗУ01.142, 86:08:0020304:809</w:t>
            </w:r>
          </w:p>
        </w:tc>
        <w:tc>
          <w:tcPr>
            <w:tcW w:w="910" w:type="pct"/>
            <w:vAlign w:val="center"/>
          </w:tcPr>
          <w:p w14:paraId="1C98443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2D1AE0" w:rsidRPr="002D1AE0" w14:paraId="1833E39F" w14:textId="77777777" w:rsidTr="00685D9C">
        <w:tc>
          <w:tcPr>
            <w:tcW w:w="715" w:type="pct"/>
            <w:vAlign w:val="center"/>
          </w:tcPr>
          <w:p w14:paraId="4E9F45C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:ЗУ146</w:t>
            </w:r>
          </w:p>
        </w:tc>
        <w:tc>
          <w:tcPr>
            <w:tcW w:w="512" w:type="pct"/>
            <w:vAlign w:val="center"/>
          </w:tcPr>
          <w:p w14:paraId="4F440B6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007645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546001E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1963</w:t>
            </w:r>
          </w:p>
        </w:tc>
        <w:tc>
          <w:tcPr>
            <w:tcW w:w="1319" w:type="pct"/>
            <w:vAlign w:val="center"/>
          </w:tcPr>
          <w:p w14:paraId="02365C4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:ЗУ02.р23.2, 86:08:0020304:652, 86:08:0020304:24, 86:08:0020304:642, :ЗУ02.205</w:t>
            </w:r>
          </w:p>
        </w:tc>
        <w:tc>
          <w:tcPr>
            <w:tcW w:w="910" w:type="pct"/>
            <w:vAlign w:val="center"/>
          </w:tcPr>
          <w:p w14:paraId="7A7FE9A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  <w:tr w:rsidR="00C90742" w:rsidRPr="002D1AE0" w14:paraId="2E2815E8" w14:textId="77777777" w:rsidTr="00685D9C">
        <w:tc>
          <w:tcPr>
            <w:tcW w:w="715" w:type="pct"/>
            <w:vAlign w:val="center"/>
          </w:tcPr>
          <w:p w14:paraId="19B012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:ЗУ147</w:t>
            </w:r>
          </w:p>
        </w:tc>
        <w:tc>
          <w:tcPr>
            <w:tcW w:w="512" w:type="pct"/>
            <w:vAlign w:val="center"/>
          </w:tcPr>
          <w:p w14:paraId="12C158E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02" w:type="pct"/>
            <w:vAlign w:val="center"/>
          </w:tcPr>
          <w:p w14:paraId="1E7CE24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2" w:type="pct"/>
            <w:vAlign w:val="center"/>
          </w:tcPr>
          <w:p w14:paraId="3800718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2214</w:t>
            </w:r>
          </w:p>
        </w:tc>
        <w:tc>
          <w:tcPr>
            <w:tcW w:w="1319" w:type="pct"/>
            <w:vAlign w:val="center"/>
          </w:tcPr>
          <w:p w14:paraId="04108F2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:ЗУ02.р23.2, 86:08:0020304:652, 86:08:0020304:24, 86:08:0020304:642, :ЗУ02.205</w:t>
            </w:r>
          </w:p>
        </w:tc>
        <w:tc>
          <w:tcPr>
            <w:tcW w:w="910" w:type="pct"/>
            <w:vAlign w:val="center"/>
          </w:tcPr>
          <w:p w14:paraId="0A4FB0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Малоэтажная многоквартирная жилая застройка (2.1.1)</w:t>
            </w:r>
          </w:p>
        </w:tc>
      </w:tr>
    </w:tbl>
    <w:p w14:paraId="52DD3CA6" w14:textId="77777777" w:rsidR="00C90742" w:rsidRPr="002D1AE0" w:rsidRDefault="00C90742" w:rsidP="00C90742"/>
    <w:p w14:paraId="0C6C7E34" w14:textId="77777777" w:rsidR="00C90742" w:rsidRPr="002D1AE0" w:rsidRDefault="00C90742" w:rsidP="00C90742"/>
    <w:p w14:paraId="393258D3" w14:textId="77777777" w:rsidR="00C90742" w:rsidRPr="002D1AE0" w:rsidRDefault="00C90742" w:rsidP="00C90742">
      <w:pPr>
        <w:suppressAutoHyphens w:val="0"/>
        <w:spacing w:after="200" w:line="276" w:lineRule="auto"/>
        <w:rPr>
          <w:rFonts w:eastAsia="GOST Type AU"/>
          <w:b/>
        </w:rPr>
      </w:pPr>
      <w:r w:rsidRPr="002D1AE0">
        <w:rPr>
          <w:rFonts w:eastAsia="GOST Type AU"/>
          <w:b/>
        </w:rPr>
        <w:br w:type="page"/>
      </w:r>
    </w:p>
    <w:p w14:paraId="5B865883" w14:textId="77777777" w:rsidR="00C90742" w:rsidRPr="002D1AE0" w:rsidRDefault="00C90742" w:rsidP="00C90742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3" w:name="_Toc54349010"/>
      <w:r w:rsidRPr="002D1AE0">
        <w:rPr>
          <w:rFonts w:ascii="Times New Roman" w:eastAsia="GOST Type AU" w:hAnsi="Times New Roman"/>
          <w:b/>
          <w:sz w:val="24"/>
          <w:szCs w:val="24"/>
        </w:rPr>
        <w:lastRenderedPageBreak/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3"/>
    </w:p>
    <w:p w14:paraId="4BFE8CD4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</w:p>
    <w:p w14:paraId="7F6D88CA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5</w:t>
      </w:r>
    </w:p>
    <w:p w14:paraId="28259D2D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</w:t>
      </w:r>
      <w:r w:rsidRPr="002D1AE0">
        <w:t xml:space="preserve"> </w:t>
      </w:r>
      <w:r w:rsidRPr="002D1AE0">
        <w:rPr>
          <w:rFonts w:eastAsia="GOST Type AU"/>
        </w:rPr>
        <w:t>предполагаемых к изъятию для государственных или муниципальных нужд, 1 этап</w:t>
      </w:r>
    </w:p>
    <w:tbl>
      <w:tblPr>
        <w:tblStyle w:val="af1"/>
        <w:tblW w:w="4959" w:type="pct"/>
        <w:tblLayout w:type="fixed"/>
        <w:tblLook w:val="04A0" w:firstRow="1" w:lastRow="0" w:firstColumn="1" w:lastColumn="0" w:noHBand="0" w:noVBand="1"/>
      </w:tblPr>
      <w:tblGrid>
        <w:gridCol w:w="1572"/>
        <w:gridCol w:w="1018"/>
        <w:gridCol w:w="2627"/>
        <w:gridCol w:w="878"/>
        <w:gridCol w:w="1751"/>
        <w:gridCol w:w="1927"/>
      </w:tblGrid>
      <w:tr w:rsidR="002D1AE0" w:rsidRPr="002D1AE0" w14:paraId="6032A66C" w14:textId="77777777" w:rsidTr="00685D9C">
        <w:tc>
          <w:tcPr>
            <w:tcW w:w="804" w:type="pct"/>
            <w:vAlign w:val="center"/>
          </w:tcPr>
          <w:p w14:paraId="460BA17D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521" w:type="pct"/>
            <w:vAlign w:val="center"/>
          </w:tcPr>
          <w:p w14:paraId="473EFF98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344" w:type="pct"/>
            <w:vAlign w:val="center"/>
          </w:tcPr>
          <w:p w14:paraId="56E0331F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49" w:type="pct"/>
            <w:vAlign w:val="center"/>
          </w:tcPr>
          <w:p w14:paraId="72162259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896" w:type="pct"/>
            <w:vAlign w:val="center"/>
          </w:tcPr>
          <w:p w14:paraId="5630945C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986" w:type="pct"/>
            <w:vAlign w:val="center"/>
          </w:tcPr>
          <w:p w14:paraId="20B87A25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17E1729E" w14:textId="77777777" w:rsidTr="00685D9C">
        <w:tc>
          <w:tcPr>
            <w:tcW w:w="804" w:type="pct"/>
            <w:vAlign w:val="center"/>
          </w:tcPr>
          <w:p w14:paraId="122753E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:ЗУ01.р1404.1</w:t>
            </w:r>
          </w:p>
        </w:tc>
        <w:tc>
          <w:tcPr>
            <w:tcW w:w="521" w:type="pct"/>
            <w:vAlign w:val="center"/>
          </w:tcPr>
          <w:p w14:paraId="09CB8B0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60A0926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0B1C9E7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164</w:t>
            </w:r>
          </w:p>
        </w:tc>
        <w:tc>
          <w:tcPr>
            <w:tcW w:w="896" w:type="pct"/>
            <w:vAlign w:val="center"/>
          </w:tcPr>
          <w:p w14:paraId="63F7B4B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86:08:0020304:1404</w:t>
            </w:r>
          </w:p>
        </w:tc>
        <w:tc>
          <w:tcPr>
            <w:tcW w:w="986" w:type="pct"/>
            <w:vAlign w:val="center"/>
          </w:tcPr>
          <w:p w14:paraId="30DC8B8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FE4318C" w14:textId="77777777" w:rsidTr="00685D9C">
        <w:tc>
          <w:tcPr>
            <w:tcW w:w="804" w:type="pct"/>
            <w:vAlign w:val="center"/>
          </w:tcPr>
          <w:p w14:paraId="3EF6D03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:ЗУ01.р1546.1</w:t>
            </w:r>
          </w:p>
        </w:tc>
        <w:tc>
          <w:tcPr>
            <w:tcW w:w="521" w:type="pct"/>
            <w:vAlign w:val="center"/>
          </w:tcPr>
          <w:p w14:paraId="1D9DDBD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4C0894F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0048706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23</w:t>
            </w:r>
          </w:p>
        </w:tc>
        <w:tc>
          <w:tcPr>
            <w:tcW w:w="896" w:type="pct"/>
            <w:vAlign w:val="center"/>
          </w:tcPr>
          <w:p w14:paraId="760BCAC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86:08:0020304:1546</w:t>
            </w:r>
          </w:p>
        </w:tc>
        <w:tc>
          <w:tcPr>
            <w:tcW w:w="986" w:type="pct"/>
            <w:vAlign w:val="center"/>
          </w:tcPr>
          <w:p w14:paraId="3D6ED4B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D7B1CD3" w14:textId="77777777" w:rsidTr="00685D9C">
        <w:tc>
          <w:tcPr>
            <w:tcW w:w="804" w:type="pct"/>
            <w:vAlign w:val="center"/>
          </w:tcPr>
          <w:p w14:paraId="504DAE5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:ЗУ01.р1633.1</w:t>
            </w:r>
          </w:p>
        </w:tc>
        <w:tc>
          <w:tcPr>
            <w:tcW w:w="521" w:type="pct"/>
            <w:vAlign w:val="center"/>
          </w:tcPr>
          <w:p w14:paraId="4F26EB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233290F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65EF2E5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625</w:t>
            </w:r>
          </w:p>
        </w:tc>
        <w:tc>
          <w:tcPr>
            <w:tcW w:w="896" w:type="pct"/>
            <w:vAlign w:val="center"/>
          </w:tcPr>
          <w:p w14:paraId="23D2843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86:08:0020304:1633</w:t>
            </w:r>
          </w:p>
        </w:tc>
        <w:tc>
          <w:tcPr>
            <w:tcW w:w="986" w:type="pct"/>
            <w:vAlign w:val="center"/>
          </w:tcPr>
          <w:p w14:paraId="5E2646E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5F47913" w14:textId="77777777" w:rsidTr="00685D9C">
        <w:tc>
          <w:tcPr>
            <w:tcW w:w="804" w:type="pct"/>
            <w:vAlign w:val="center"/>
          </w:tcPr>
          <w:p w14:paraId="770DD61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:ЗУ01.р1649.1</w:t>
            </w:r>
          </w:p>
        </w:tc>
        <w:tc>
          <w:tcPr>
            <w:tcW w:w="521" w:type="pct"/>
            <w:vAlign w:val="center"/>
          </w:tcPr>
          <w:p w14:paraId="68DB31E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3C166D5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436E920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57</w:t>
            </w:r>
          </w:p>
        </w:tc>
        <w:tc>
          <w:tcPr>
            <w:tcW w:w="896" w:type="pct"/>
            <w:vAlign w:val="center"/>
          </w:tcPr>
          <w:p w14:paraId="03E5F3F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86:08:0020304:1649</w:t>
            </w:r>
          </w:p>
        </w:tc>
        <w:tc>
          <w:tcPr>
            <w:tcW w:w="986" w:type="pct"/>
            <w:vAlign w:val="center"/>
          </w:tcPr>
          <w:p w14:paraId="27CBF14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97EB35A" w14:textId="77777777" w:rsidTr="00685D9C">
        <w:tc>
          <w:tcPr>
            <w:tcW w:w="804" w:type="pct"/>
            <w:vAlign w:val="center"/>
          </w:tcPr>
          <w:p w14:paraId="1ED5BBE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:ЗУ01.р168.1</w:t>
            </w:r>
          </w:p>
        </w:tc>
        <w:tc>
          <w:tcPr>
            <w:tcW w:w="521" w:type="pct"/>
            <w:vAlign w:val="center"/>
          </w:tcPr>
          <w:p w14:paraId="089632E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052BCBA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7C3038D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</w:t>
            </w:r>
          </w:p>
        </w:tc>
        <w:tc>
          <w:tcPr>
            <w:tcW w:w="896" w:type="pct"/>
            <w:vAlign w:val="center"/>
          </w:tcPr>
          <w:p w14:paraId="6102011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86:08:0020304:168</w:t>
            </w:r>
          </w:p>
        </w:tc>
        <w:tc>
          <w:tcPr>
            <w:tcW w:w="986" w:type="pct"/>
            <w:vAlign w:val="center"/>
          </w:tcPr>
          <w:p w14:paraId="24F015B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E65AA9D" w14:textId="77777777" w:rsidTr="00685D9C">
        <w:tc>
          <w:tcPr>
            <w:tcW w:w="804" w:type="pct"/>
            <w:vAlign w:val="center"/>
          </w:tcPr>
          <w:p w14:paraId="7CB3464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:ЗУ01.р1907.1</w:t>
            </w:r>
          </w:p>
        </w:tc>
        <w:tc>
          <w:tcPr>
            <w:tcW w:w="521" w:type="pct"/>
            <w:vAlign w:val="center"/>
          </w:tcPr>
          <w:p w14:paraId="049D0A8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17A9E85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6C42F86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</w:t>
            </w:r>
          </w:p>
        </w:tc>
        <w:tc>
          <w:tcPr>
            <w:tcW w:w="896" w:type="pct"/>
            <w:vAlign w:val="center"/>
          </w:tcPr>
          <w:p w14:paraId="6040FE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86:08:0020304:1907</w:t>
            </w:r>
          </w:p>
        </w:tc>
        <w:tc>
          <w:tcPr>
            <w:tcW w:w="986" w:type="pct"/>
            <w:vAlign w:val="center"/>
          </w:tcPr>
          <w:p w14:paraId="386323E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0E27336" w14:textId="77777777" w:rsidTr="00685D9C">
        <w:tc>
          <w:tcPr>
            <w:tcW w:w="804" w:type="pct"/>
            <w:vAlign w:val="center"/>
          </w:tcPr>
          <w:p w14:paraId="2D4F246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:ЗУ01.р1935.1</w:t>
            </w:r>
          </w:p>
        </w:tc>
        <w:tc>
          <w:tcPr>
            <w:tcW w:w="521" w:type="pct"/>
            <w:vAlign w:val="center"/>
          </w:tcPr>
          <w:p w14:paraId="50333A7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585694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0C8E2E0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36</w:t>
            </w:r>
          </w:p>
        </w:tc>
        <w:tc>
          <w:tcPr>
            <w:tcW w:w="896" w:type="pct"/>
            <w:vAlign w:val="center"/>
          </w:tcPr>
          <w:p w14:paraId="4588BAF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86:08:0020304:1935</w:t>
            </w:r>
          </w:p>
        </w:tc>
        <w:tc>
          <w:tcPr>
            <w:tcW w:w="986" w:type="pct"/>
            <w:vAlign w:val="center"/>
          </w:tcPr>
          <w:p w14:paraId="2978F88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8B0C27F" w14:textId="77777777" w:rsidTr="00685D9C">
        <w:tc>
          <w:tcPr>
            <w:tcW w:w="804" w:type="pct"/>
            <w:vAlign w:val="center"/>
          </w:tcPr>
          <w:p w14:paraId="2A6AAC3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:ЗУ01.р29.1</w:t>
            </w:r>
          </w:p>
        </w:tc>
        <w:tc>
          <w:tcPr>
            <w:tcW w:w="521" w:type="pct"/>
            <w:vAlign w:val="center"/>
          </w:tcPr>
          <w:p w14:paraId="595EA74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1F4355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75362CD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29</w:t>
            </w:r>
          </w:p>
        </w:tc>
        <w:tc>
          <w:tcPr>
            <w:tcW w:w="896" w:type="pct"/>
            <w:vAlign w:val="center"/>
          </w:tcPr>
          <w:p w14:paraId="3A62D81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86:08:0020304:29</w:t>
            </w:r>
          </w:p>
        </w:tc>
        <w:tc>
          <w:tcPr>
            <w:tcW w:w="986" w:type="pct"/>
            <w:vAlign w:val="center"/>
          </w:tcPr>
          <w:p w14:paraId="7D080B9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20E0945" w14:textId="77777777" w:rsidTr="00685D9C">
        <w:tc>
          <w:tcPr>
            <w:tcW w:w="804" w:type="pct"/>
            <w:vAlign w:val="center"/>
          </w:tcPr>
          <w:p w14:paraId="70224FA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:ЗУ01.р3.1</w:t>
            </w:r>
          </w:p>
        </w:tc>
        <w:tc>
          <w:tcPr>
            <w:tcW w:w="521" w:type="pct"/>
            <w:vAlign w:val="center"/>
          </w:tcPr>
          <w:p w14:paraId="6F57ECB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1B20803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48E4B60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</w:t>
            </w:r>
          </w:p>
        </w:tc>
        <w:tc>
          <w:tcPr>
            <w:tcW w:w="896" w:type="pct"/>
            <w:vAlign w:val="center"/>
          </w:tcPr>
          <w:p w14:paraId="0928B6F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86:08:0020304:3</w:t>
            </w:r>
          </w:p>
        </w:tc>
        <w:tc>
          <w:tcPr>
            <w:tcW w:w="986" w:type="pct"/>
            <w:vAlign w:val="center"/>
          </w:tcPr>
          <w:p w14:paraId="79FEE11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FFD096D" w14:textId="77777777" w:rsidTr="00685D9C">
        <w:tc>
          <w:tcPr>
            <w:tcW w:w="804" w:type="pct"/>
            <w:vAlign w:val="center"/>
          </w:tcPr>
          <w:p w14:paraId="2F8674B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:ЗУ01.р497.1</w:t>
            </w:r>
          </w:p>
        </w:tc>
        <w:tc>
          <w:tcPr>
            <w:tcW w:w="521" w:type="pct"/>
            <w:vAlign w:val="center"/>
          </w:tcPr>
          <w:p w14:paraId="5438190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0724C9C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Югра, р-н Нефтеюганский, пгт </w:t>
            </w:r>
            <w:r w:rsidRPr="002D1AE0">
              <w:rPr>
                <w:sz w:val="20"/>
                <w:szCs w:val="20"/>
              </w:rPr>
              <w:lastRenderedPageBreak/>
              <w:t>Пойковский, мкр 8-й</w:t>
            </w:r>
          </w:p>
        </w:tc>
        <w:tc>
          <w:tcPr>
            <w:tcW w:w="449" w:type="pct"/>
            <w:vAlign w:val="center"/>
          </w:tcPr>
          <w:p w14:paraId="295DC5E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20</w:t>
            </w:r>
          </w:p>
        </w:tc>
        <w:tc>
          <w:tcPr>
            <w:tcW w:w="896" w:type="pct"/>
            <w:vAlign w:val="center"/>
          </w:tcPr>
          <w:p w14:paraId="0D7D733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Раздел земельного участка </w:t>
            </w:r>
            <w:r w:rsidRPr="002D1AE0">
              <w:rPr>
                <w:sz w:val="20"/>
                <w:szCs w:val="20"/>
              </w:rPr>
              <w:lastRenderedPageBreak/>
              <w:t>86:08:0020304:497</w:t>
            </w:r>
          </w:p>
        </w:tc>
        <w:tc>
          <w:tcPr>
            <w:tcW w:w="986" w:type="pct"/>
            <w:vAlign w:val="center"/>
          </w:tcPr>
          <w:p w14:paraId="20B94E4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Земельные участки (территории) общего </w:t>
            </w:r>
            <w:r w:rsidRPr="002D1AE0">
              <w:rPr>
                <w:sz w:val="20"/>
                <w:szCs w:val="20"/>
              </w:rPr>
              <w:lastRenderedPageBreak/>
              <w:t>пользования (12.0)</w:t>
            </w:r>
          </w:p>
        </w:tc>
      </w:tr>
      <w:tr w:rsidR="002D1AE0" w:rsidRPr="002D1AE0" w14:paraId="27F3867C" w14:textId="77777777" w:rsidTr="00685D9C">
        <w:tc>
          <w:tcPr>
            <w:tcW w:w="804" w:type="pct"/>
            <w:vAlign w:val="center"/>
          </w:tcPr>
          <w:p w14:paraId="295FA2A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:ЗУ01.р506.1</w:t>
            </w:r>
          </w:p>
        </w:tc>
        <w:tc>
          <w:tcPr>
            <w:tcW w:w="521" w:type="pct"/>
            <w:vAlign w:val="center"/>
          </w:tcPr>
          <w:p w14:paraId="54F04E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2202DF5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633F4EE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125</w:t>
            </w:r>
          </w:p>
        </w:tc>
        <w:tc>
          <w:tcPr>
            <w:tcW w:w="896" w:type="pct"/>
            <w:vAlign w:val="center"/>
          </w:tcPr>
          <w:p w14:paraId="0EC280C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86:08:0020304:506</w:t>
            </w:r>
          </w:p>
        </w:tc>
        <w:tc>
          <w:tcPr>
            <w:tcW w:w="986" w:type="pct"/>
            <w:vAlign w:val="center"/>
          </w:tcPr>
          <w:p w14:paraId="56D441F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D78B029" w14:textId="77777777" w:rsidTr="00685D9C">
        <w:tc>
          <w:tcPr>
            <w:tcW w:w="804" w:type="pct"/>
            <w:vAlign w:val="center"/>
          </w:tcPr>
          <w:p w14:paraId="447B102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:ЗУ01.р53.2</w:t>
            </w:r>
          </w:p>
        </w:tc>
        <w:tc>
          <w:tcPr>
            <w:tcW w:w="521" w:type="pct"/>
            <w:vAlign w:val="center"/>
          </w:tcPr>
          <w:p w14:paraId="4027581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406C80B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1D91E19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</w:t>
            </w:r>
          </w:p>
        </w:tc>
        <w:tc>
          <w:tcPr>
            <w:tcW w:w="896" w:type="pct"/>
            <w:vAlign w:val="center"/>
          </w:tcPr>
          <w:p w14:paraId="0087344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86:08:0020304:53</w:t>
            </w:r>
          </w:p>
        </w:tc>
        <w:tc>
          <w:tcPr>
            <w:tcW w:w="986" w:type="pct"/>
            <w:vAlign w:val="center"/>
          </w:tcPr>
          <w:p w14:paraId="5DEDF91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ED0D85A" w14:textId="77777777" w:rsidTr="00685D9C">
        <w:tc>
          <w:tcPr>
            <w:tcW w:w="804" w:type="pct"/>
            <w:vAlign w:val="center"/>
          </w:tcPr>
          <w:p w14:paraId="6A0ACF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:ЗУ01.р53.3</w:t>
            </w:r>
          </w:p>
        </w:tc>
        <w:tc>
          <w:tcPr>
            <w:tcW w:w="521" w:type="pct"/>
            <w:vAlign w:val="center"/>
          </w:tcPr>
          <w:p w14:paraId="3BC9A9C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4282B7F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2BD870E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</w:t>
            </w:r>
          </w:p>
        </w:tc>
        <w:tc>
          <w:tcPr>
            <w:tcW w:w="896" w:type="pct"/>
            <w:vAlign w:val="center"/>
          </w:tcPr>
          <w:p w14:paraId="2970E0A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86:08:0020304:53</w:t>
            </w:r>
          </w:p>
        </w:tc>
        <w:tc>
          <w:tcPr>
            <w:tcW w:w="986" w:type="pct"/>
            <w:vAlign w:val="center"/>
          </w:tcPr>
          <w:p w14:paraId="6A684FF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3F30B15" w14:textId="77777777" w:rsidTr="00685D9C">
        <w:tc>
          <w:tcPr>
            <w:tcW w:w="804" w:type="pct"/>
            <w:vAlign w:val="center"/>
          </w:tcPr>
          <w:p w14:paraId="6D08C6D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:ЗУ01.р547.1</w:t>
            </w:r>
          </w:p>
        </w:tc>
        <w:tc>
          <w:tcPr>
            <w:tcW w:w="521" w:type="pct"/>
            <w:vAlign w:val="center"/>
          </w:tcPr>
          <w:p w14:paraId="04C01CC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591C40C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2BEDE74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29</w:t>
            </w:r>
          </w:p>
        </w:tc>
        <w:tc>
          <w:tcPr>
            <w:tcW w:w="896" w:type="pct"/>
            <w:vAlign w:val="center"/>
          </w:tcPr>
          <w:p w14:paraId="60CDCE6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86:08:0020304:547</w:t>
            </w:r>
          </w:p>
        </w:tc>
        <w:tc>
          <w:tcPr>
            <w:tcW w:w="986" w:type="pct"/>
            <w:vAlign w:val="center"/>
          </w:tcPr>
          <w:p w14:paraId="52752AA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F65A078" w14:textId="77777777" w:rsidTr="00685D9C">
        <w:tc>
          <w:tcPr>
            <w:tcW w:w="804" w:type="pct"/>
            <w:vAlign w:val="center"/>
          </w:tcPr>
          <w:p w14:paraId="4DFD157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:ЗУ01.р570.1</w:t>
            </w:r>
          </w:p>
        </w:tc>
        <w:tc>
          <w:tcPr>
            <w:tcW w:w="521" w:type="pct"/>
            <w:vAlign w:val="center"/>
          </w:tcPr>
          <w:p w14:paraId="012D8BB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4B55AD4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30E4F5F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50</w:t>
            </w:r>
          </w:p>
        </w:tc>
        <w:tc>
          <w:tcPr>
            <w:tcW w:w="896" w:type="pct"/>
            <w:vAlign w:val="center"/>
          </w:tcPr>
          <w:p w14:paraId="5ABD48D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86:08:0020304:570</w:t>
            </w:r>
          </w:p>
        </w:tc>
        <w:tc>
          <w:tcPr>
            <w:tcW w:w="986" w:type="pct"/>
            <w:vAlign w:val="center"/>
          </w:tcPr>
          <w:p w14:paraId="2A9F615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E04B5FD" w14:textId="77777777" w:rsidTr="00685D9C">
        <w:tc>
          <w:tcPr>
            <w:tcW w:w="804" w:type="pct"/>
            <w:vAlign w:val="center"/>
          </w:tcPr>
          <w:p w14:paraId="38C9E3F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:ЗУ01.р575.1</w:t>
            </w:r>
          </w:p>
        </w:tc>
        <w:tc>
          <w:tcPr>
            <w:tcW w:w="521" w:type="pct"/>
            <w:vAlign w:val="center"/>
          </w:tcPr>
          <w:p w14:paraId="343BB32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7153D38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37E5BF8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</w:t>
            </w:r>
          </w:p>
        </w:tc>
        <w:tc>
          <w:tcPr>
            <w:tcW w:w="896" w:type="pct"/>
            <w:vAlign w:val="center"/>
          </w:tcPr>
          <w:p w14:paraId="03F1526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86:08:0020304:575</w:t>
            </w:r>
          </w:p>
        </w:tc>
        <w:tc>
          <w:tcPr>
            <w:tcW w:w="986" w:type="pct"/>
            <w:vAlign w:val="center"/>
          </w:tcPr>
          <w:p w14:paraId="5BF3AB6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31EB052" w14:textId="77777777" w:rsidTr="00685D9C">
        <w:tc>
          <w:tcPr>
            <w:tcW w:w="804" w:type="pct"/>
            <w:vAlign w:val="center"/>
          </w:tcPr>
          <w:p w14:paraId="05C67DA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:ЗУ01.р58.3</w:t>
            </w:r>
          </w:p>
        </w:tc>
        <w:tc>
          <w:tcPr>
            <w:tcW w:w="521" w:type="pct"/>
            <w:vAlign w:val="center"/>
          </w:tcPr>
          <w:p w14:paraId="2ACE77B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4DD33C0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3BB2101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19</w:t>
            </w:r>
          </w:p>
        </w:tc>
        <w:tc>
          <w:tcPr>
            <w:tcW w:w="896" w:type="pct"/>
            <w:vAlign w:val="center"/>
          </w:tcPr>
          <w:p w14:paraId="3920036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86:08:0020304:58</w:t>
            </w:r>
          </w:p>
        </w:tc>
        <w:tc>
          <w:tcPr>
            <w:tcW w:w="986" w:type="pct"/>
            <w:vAlign w:val="center"/>
          </w:tcPr>
          <w:p w14:paraId="1C2F06A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74AB7EF" w14:textId="77777777" w:rsidTr="00685D9C">
        <w:tc>
          <w:tcPr>
            <w:tcW w:w="804" w:type="pct"/>
            <w:vAlign w:val="center"/>
          </w:tcPr>
          <w:p w14:paraId="5B5F257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:ЗУ01.р61.1</w:t>
            </w:r>
          </w:p>
        </w:tc>
        <w:tc>
          <w:tcPr>
            <w:tcW w:w="521" w:type="pct"/>
            <w:vAlign w:val="center"/>
          </w:tcPr>
          <w:p w14:paraId="6C2CFA6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148E454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3103F61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48</w:t>
            </w:r>
          </w:p>
        </w:tc>
        <w:tc>
          <w:tcPr>
            <w:tcW w:w="896" w:type="pct"/>
            <w:vAlign w:val="center"/>
          </w:tcPr>
          <w:p w14:paraId="000435D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86:08:0020304:61</w:t>
            </w:r>
          </w:p>
        </w:tc>
        <w:tc>
          <w:tcPr>
            <w:tcW w:w="986" w:type="pct"/>
            <w:vAlign w:val="center"/>
          </w:tcPr>
          <w:p w14:paraId="3C91FA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6B48D59" w14:textId="77777777" w:rsidTr="00685D9C">
        <w:tc>
          <w:tcPr>
            <w:tcW w:w="804" w:type="pct"/>
            <w:vAlign w:val="center"/>
          </w:tcPr>
          <w:p w14:paraId="187F218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:ЗУ01.р656.1</w:t>
            </w:r>
          </w:p>
        </w:tc>
        <w:tc>
          <w:tcPr>
            <w:tcW w:w="521" w:type="pct"/>
            <w:vAlign w:val="center"/>
          </w:tcPr>
          <w:p w14:paraId="6036A38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2B2CE15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73CE8CC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23</w:t>
            </w:r>
          </w:p>
        </w:tc>
        <w:tc>
          <w:tcPr>
            <w:tcW w:w="896" w:type="pct"/>
            <w:vAlign w:val="center"/>
          </w:tcPr>
          <w:p w14:paraId="55FB2F3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86:08:0020304:656</w:t>
            </w:r>
          </w:p>
        </w:tc>
        <w:tc>
          <w:tcPr>
            <w:tcW w:w="986" w:type="pct"/>
            <w:vAlign w:val="center"/>
          </w:tcPr>
          <w:p w14:paraId="204E4B8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C90742" w:rsidRPr="002D1AE0" w14:paraId="0C00E79E" w14:textId="77777777" w:rsidTr="00685D9C">
        <w:tc>
          <w:tcPr>
            <w:tcW w:w="804" w:type="pct"/>
            <w:vAlign w:val="center"/>
          </w:tcPr>
          <w:p w14:paraId="079F939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:ЗУ01.р818.1</w:t>
            </w:r>
          </w:p>
        </w:tc>
        <w:tc>
          <w:tcPr>
            <w:tcW w:w="521" w:type="pct"/>
            <w:vAlign w:val="center"/>
          </w:tcPr>
          <w:p w14:paraId="0FED858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344" w:type="pct"/>
            <w:vAlign w:val="center"/>
          </w:tcPr>
          <w:p w14:paraId="26289A6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49" w:type="pct"/>
            <w:vAlign w:val="center"/>
          </w:tcPr>
          <w:p w14:paraId="7EB8661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230</w:t>
            </w:r>
          </w:p>
        </w:tc>
        <w:tc>
          <w:tcPr>
            <w:tcW w:w="896" w:type="pct"/>
            <w:vAlign w:val="center"/>
          </w:tcPr>
          <w:p w14:paraId="03325A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86:08:0020304:818</w:t>
            </w:r>
          </w:p>
        </w:tc>
        <w:tc>
          <w:tcPr>
            <w:tcW w:w="986" w:type="pct"/>
            <w:vAlign w:val="center"/>
          </w:tcPr>
          <w:p w14:paraId="3DCD674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</w:tbl>
    <w:p w14:paraId="19C25F6F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</w:p>
    <w:p w14:paraId="50D3E04B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6</w:t>
      </w:r>
    </w:p>
    <w:p w14:paraId="6B507536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 1 этап</w:t>
      </w:r>
    </w:p>
    <w:p w14:paraId="08AD7BE7" w14:textId="77777777" w:rsidR="00C90742" w:rsidRPr="002D1AE0" w:rsidRDefault="00C90742" w:rsidP="00C90742"/>
    <w:tbl>
      <w:tblPr>
        <w:tblStyle w:val="af1"/>
        <w:tblW w:w="4893" w:type="pct"/>
        <w:tblLayout w:type="fixed"/>
        <w:tblLook w:val="04A0" w:firstRow="1" w:lastRow="0" w:firstColumn="1" w:lastColumn="0" w:noHBand="0" w:noVBand="1"/>
      </w:tblPr>
      <w:tblGrid>
        <w:gridCol w:w="1535"/>
        <w:gridCol w:w="1306"/>
        <w:gridCol w:w="2303"/>
        <w:gridCol w:w="804"/>
        <w:gridCol w:w="2013"/>
        <w:gridCol w:w="1682"/>
      </w:tblGrid>
      <w:tr w:rsidR="002D1AE0" w:rsidRPr="002D1AE0" w14:paraId="6F4CB6CA" w14:textId="77777777" w:rsidTr="00685D9C">
        <w:tc>
          <w:tcPr>
            <w:tcW w:w="796" w:type="pct"/>
            <w:vAlign w:val="center"/>
          </w:tcPr>
          <w:p w14:paraId="0276F3F6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677" w:type="pct"/>
            <w:vAlign w:val="center"/>
          </w:tcPr>
          <w:p w14:paraId="2879C9D5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194" w:type="pct"/>
            <w:vAlign w:val="center"/>
          </w:tcPr>
          <w:p w14:paraId="6340C353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17" w:type="pct"/>
            <w:vAlign w:val="center"/>
          </w:tcPr>
          <w:p w14:paraId="46923AEB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44" w:type="pct"/>
            <w:vAlign w:val="center"/>
          </w:tcPr>
          <w:p w14:paraId="72EB1532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872" w:type="pct"/>
            <w:vAlign w:val="center"/>
          </w:tcPr>
          <w:p w14:paraId="3F991879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0A974340" w14:textId="77777777" w:rsidTr="00685D9C">
        <w:tc>
          <w:tcPr>
            <w:tcW w:w="796" w:type="pct"/>
            <w:vAlign w:val="center"/>
          </w:tcPr>
          <w:p w14:paraId="6D0D659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677" w:type="pct"/>
            <w:vAlign w:val="center"/>
          </w:tcPr>
          <w:p w14:paraId="35FFDFD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86:08:0000000:500</w:t>
            </w:r>
          </w:p>
        </w:tc>
        <w:tc>
          <w:tcPr>
            <w:tcW w:w="1194" w:type="pct"/>
            <w:vAlign w:val="center"/>
          </w:tcPr>
          <w:p w14:paraId="343A668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F7B86A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33166</w:t>
            </w:r>
          </w:p>
        </w:tc>
        <w:tc>
          <w:tcPr>
            <w:tcW w:w="1044" w:type="pct"/>
            <w:vAlign w:val="center"/>
          </w:tcPr>
          <w:p w14:paraId="00E9B76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86:08:0000000:500</w:t>
            </w:r>
          </w:p>
        </w:tc>
        <w:tc>
          <w:tcPr>
            <w:tcW w:w="872" w:type="pct"/>
            <w:vAlign w:val="center"/>
          </w:tcPr>
          <w:p w14:paraId="212E5C4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AE7D920" w14:textId="77777777" w:rsidTr="00685D9C">
        <w:tc>
          <w:tcPr>
            <w:tcW w:w="796" w:type="pct"/>
            <w:vAlign w:val="center"/>
          </w:tcPr>
          <w:p w14:paraId="67FBAE5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:ЗУ01.р1546.2</w:t>
            </w:r>
          </w:p>
        </w:tc>
        <w:tc>
          <w:tcPr>
            <w:tcW w:w="677" w:type="pct"/>
            <w:vAlign w:val="center"/>
          </w:tcPr>
          <w:p w14:paraId="3D5C887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1EB8C8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47AEE5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1167</w:t>
            </w:r>
          </w:p>
        </w:tc>
        <w:tc>
          <w:tcPr>
            <w:tcW w:w="1044" w:type="pct"/>
            <w:vAlign w:val="center"/>
          </w:tcPr>
          <w:p w14:paraId="5B16242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86:08:0020304:1546</w:t>
            </w:r>
          </w:p>
        </w:tc>
        <w:tc>
          <w:tcPr>
            <w:tcW w:w="872" w:type="pct"/>
            <w:vAlign w:val="center"/>
          </w:tcPr>
          <w:p w14:paraId="7B76780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Благоустройство территории (12.0.2)</w:t>
            </w:r>
          </w:p>
        </w:tc>
      </w:tr>
      <w:tr w:rsidR="002D1AE0" w:rsidRPr="002D1AE0" w14:paraId="287FFA5F" w14:textId="77777777" w:rsidTr="00685D9C">
        <w:tc>
          <w:tcPr>
            <w:tcW w:w="796" w:type="pct"/>
            <w:vAlign w:val="center"/>
          </w:tcPr>
          <w:p w14:paraId="7B814AC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:ЗУ01.р30154.2</w:t>
            </w:r>
          </w:p>
        </w:tc>
        <w:tc>
          <w:tcPr>
            <w:tcW w:w="677" w:type="pct"/>
            <w:vAlign w:val="center"/>
          </w:tcPr>
          <w:p w14:paraId="2A1FCB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0C17CF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9E516B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6269</w:t>
            </w:r>
          </w:p>
        </w:tc>
        <w:tc>
          <w:tcPr>
            <w:tcW w:w="1044" w:type="pct"/>
            <w:vAlign w:val="center"/>
          </w:tcPr>
          <w:p w14:paraId="24A4EFF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86:08:0000000:30154</w:t>
            </w:r>
          </w:p>
        </w:tc>
        <w:tc>
          <w:tcPr>
            <w:tcW w:w="872" w:type="pct"/>
            <w:vAlign w:val="center"/>
          </w:tcPr>
          <w:p w14:paraId="6696211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7E876D5" w14:textId="77777777" w:rsidTr="00685D9C">
        <w:tc>
          <w:tcPr>
            <w:tcW w:w="796" w:type="pct"/>
            <w:vAlign w:val="center"/>
          </w:tcPr>
          <w:p w14:paraId="50B4DCE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:ЗУ01.р500.1</w:t>
            </w:r>
          </w:p>
        </w:tc>
        <w:tc>
          <w:tcPr>
            <w:tcW w:w="677" w:type="pct"/>
            <w:vAlign w:val="center"/>
          </w:tcPr>
          <w:p w14:paraId="458ACA2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87A244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0CE265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2529</w:t>
            </w:r>
          </w:p>
        </w:tc>
        <w:tc>
          <w:tcPr>
            <w:tcW w:w="1044" w:type="pct"/>
            <w:vAlign w:val="center"/>
          </w:tcPr>
          <w:p w14:paraId="7FA17EC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86:08:0000000:500</w:t>
            </w:r>
          </w:p>
        </w:tc>
        <w:tc>
          <w:tcPr>
            <w:tcW w:w="872" w:type="pct"/>
            <w:vAlign w:val="center"/>
          </w:tcPr>
          <w:p w14:paraId="718A0B8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AEE7E47" w14:textId="77777777" w:rsidTr="00685D9C">
        <w:tc>
          <w:tcPr>
            <w:tcW w:w="796" w:type="pct"/>
            <w:vAlign w:val="center"/>
          </w:tcPr>
          <w:p w14:paraId="0C23A5E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:ЗУ01.142</w:t>
            </w:r>
          </w:p>
        </w:tc>
        <w:tc>
          <w:tcPr>
            <w:tcW w:w="677" w:type="pct"/>
            <w:vAlign w:val="center"/>
          </w:tcPr>
          <w:p w14:paraId="4EA0E85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DFEEFE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84672F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4496</w:t>
            </w:r>
          </w:p>
        </w:tc>
        <w:tc>
          <w:tcPr>
            <w:tcW w:w="1044" w:type="pct"/>
            <w:vAlign w:val="center"/>
          </w:tcPr>
          <w:p w14:paraId="11B660B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CA8987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CF4A613" w14:textId="77777777" w:rsidTr="00685D9C">
        <w:tc>
          <w:tcPr>
            <w:tcW w:w="796" w:type="pct"/>
            <w:vAlign w:val="center"/>
          </w:tcPr>
          <w:p w14:paraId="7A6F2A3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:ЗУ01.148</w:t>
            </w:r>
          </w:p>
        </w:tc>
        <w:tc>
          <w:tcPr>
            <w:tcW w:w="677" w:type="pct"/>
            <w:vAlign w:val="center"/>
          </w:tcPr>
          <w:p w14:paraId="15B3FB5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4BF083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FAAC8E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273</w:t>
            </w:r>
          </w:p>
        </w:tc>
        <w:tc>
          <w:tcPr>
            <w:tcW w:w="1044" w:type="pct"/>
            <w:vAlign w:val="center"/>
          </w:tcPr>
          <w:p w14:paraId="75E9EBC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A0640E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F44B477" w14:textId="77777777" w:rsidTr="00685D9C">
        <w:tc>
          <w:tcPr>
            <w:tcW w:w="796" w:type="pct"/>
            <w:vAlign w:val="center"/>
          </w:tcPr>
          <w:p w14:paraId="6093FDA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:ЗУ01.149</w:t>
            </w:r>
          </w:p>
        </w:tc>
        <w:tc>
          <w:tcPr>
            <w:tcW w:w="677" w:type="pct"/>
            <w:vAlign w:val="center"/>
          </w:tcPr>
          <w:p w14:paraId="2877700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910728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706D6F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157</w:t>
            </w:r>
          </w:p>
        </w:tc>
        <w:tc>
          <w:tcPr>
            <w:tcW w:w="1044" w:type="pct"/>
            <w:vAlign w:val="center"/>
          </w:tcPr>
          <w:p w14:paraId="3C72DDB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DAF75B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934FDA8" w14:textId="77777777" w:rsidTr="00685D9C">
        <w:tc>
          <w:tcPr>
            <w:tcW w:w="796" w:type="pct"/>
            <w:vAlign w:val="center"/>
          </w:tcPr>
          <w:p w14:paraId="39CC2D2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:ЗУ01.150</w:t>
            </w:r>
          </w:p>
        </w:tc>
        <w:tc>
          <w:tcPr>
            <w:tcW w:w="677" w:type="pct"/>
            <w:vAlign w:val="center"/>
          </w:tcPr>
          <w:p w14:paraId="68ECBE4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D4CA1D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FE91B6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567</w:t>
            </w:r>
          </w:p>
        </w:tc>
        <w:tc>
          <w:tcPr>
            <w:tcW w:w="1044" w:type="pct"/>
            <w:vAlign w:val="center"/>
          </w:tcPr>
          <w:p w14:paraId="0CCD330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72A9F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72B6CB9" w14:textId="77777777" w:rsidTr="00685D9C">
        <w:tc>
          <w:tcPr>
            <w:tcW w:w="796" w:type="pct"/>
            <w:vAlign w:val="center"/>
          </w:tcPr>
          <w:p w14:paraId="00F41D4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:ЗУ01.151</w:t>
            </w:r>
          </w:p>
        </w:tc>
        <w:tc>
          <w:tcPr>
            <w:tcW w:w="677" w:type="pct"/>
            <w:vAlign w:val="center"/>
          </w:tcPr>
          <w:p w14:paraId="3014016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A860F9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410733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1537</w:t>
            </w:r>
          </w:p>
        </w:tc>
        <w:tc>
          <w:tcPr>
            <w:tcW w:w="1044" w:type="pct"/>
            <w:vAlign w:val="center"/>
          </w:tcPr>
          <w:p w14:paraId="16213AB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3D6814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35E837B" w14:textId="77777777" w:rsidTr="00685D9C">
        <w:tc>
          <w:tcPr>
            <w:tcW w:w="796" w:type="pct"/>
            <w:vAlign w:val="center"/>
          </w:tcPr>
          <w:p w14:paraId="47F6B17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:ЗУ01.152</w:t>
            </w:r>
          </w:p>
        </w:tc>
        <w:tc>
          <w:tcPr>
            <w:tcW w:w="677" w:type="pct"/>
            <w:vAlign w:val="center"/>
          </w:tcPr>
          <w:p w14:paraId="5E02641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CC7967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FE4E6B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954</w:t>
            </w:r>
          </w:p>
        </w:tc>
        <w:tc>
          <w:tcPr>
            <w:tcW w:w="1044" w:type="pct"/>
            <w:vAlign w:val="center"/>
          </w:tcPr>
          <w:p w14:paraId="7B74DCB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</w:t>
            </w:r>
            <w:r w:rsidRPr="002D1AE0">
              <w:rPr>
                <w:sz w:val="20"/>
                <w:szCs w:val="20"/>
              </w:rPr>
              <w:lastRenderedPageBreak/>
              <w:t xml:space="preserve">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D45371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Земельные участки (территории) общего пользования (12.0)</w:t>
            </w:r>
          </w:p>
        </w:tc>
      </w:tr>
      <w:tr w:rsidR="002D1AE0" w:rsidRPr="002D1AE0" w14:paraId="07959D2E" w14:textId="77777777" w:rsidTr="00685D9C">
        <w:tc>
          <w:tcPr>
            <w:tcW w:w="796" w:type="pct"/>
            <w:vAlign w:val="center"/>
          </w:tcPr>
          <w:p w14:paraId="0BE6ECA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:ЗУ01.168</w:t>
            </w:r>
          </w:p>
        </w:tc>
        <w:tc>
          <w:tcPr>
            <w:tcW w:w="677" w:type="pct"/>
            <w:vAlign w:val="center"/>
          </w:tcPr>
          <w:p w14:paraId="3510F2D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6421DB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179F07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663</w:t>
            </w:r>
          </w:p>
        </w:tc>
        <w:tc>
          <w:tcPr>
            <w:tcW w:w="1044" w:type="pct"/>
            <w:vAlign w:val="center"/>
          </w:tcPr>
          <w:p w14:paraId="0E0B8F1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C7CB76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122B503" w14:textId="77777777" w:rsidTr="00685D9C">
        <w:tc>
          <w:tcPr>
            <w:tcW w:w="796" w:type="pct"/>
            <w:vAlign w:val="center"/>
          </w:tcPr>
          <w:p w14:paraId="11BB936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:ЗУ01.170</w:t>
            </w:r>
          </w:p>
        </w:tc>
        <w:tc>
          <w:tcPr>
            <w:tcW w:w="677" w:type="pct"/>
            <w:vAlign w:val="center"/>
          </w:tcPr>
          <w:p w14:paraId="641297E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85A6F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07B3C3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695</w:t>
            </w:r>
          </w:p>
        </w:tc>
        <w:tc>
          <w:tcPr>
            <w:tcW w:w="1044" w:type="pct"/>
            <w:vAlign w:val="center"/>
          </w:tcPr>
          <w:p w14:paraId="12C26AF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78F57A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E312584" w14:textId="77777777" w:rsidTr="00685D9C">
        <w:tc>
          <w:tcPr>
            <w:tcW w:w="796" w:type="pct"/>
            <w:vAlign w:val="center"/>
          </w:tcPr>
          <w:p w14:paraId="0B8728A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:ЗУ01.171</w:t>
            </w:r>
          </w:p>
        </w:tc>
        <w:tc>
          <w:tcPr>
            <w:tcW w:w="677" w:type="pct"/>
            <w:vAlign w:val="center"/>
          </w:tcPr>
          <w:p w14:paraId="5B3066F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AEADDB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4F4849A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820</w:t>
            </w:r>
          </w:p>
        </w:tc>
        <w:tc>
          <w:tcPr>
            <w:tcW w:w="1044" w:type="pct"/>
            <w:vAlign w:val="center"/>
          </w:tcPr>
          <w:p w14:paraId="233DC6D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400CFD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43FE40C" w14:textId="77777777" w:rsidTr="00685D9C">
        <w:tc>
          <w:tcPr>
            <w:tcW w:w="796" w:type="pct"/>
            <w:vAlign w:val="center"/>
          </w:tcPr>
          <w:p w14:paraId="3E7939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:ЗУ01.192</w:t>
            </w:r>
          </w:p>
        </w:tc>
        <w:tc>
          <w:tcPr>
            <w:tcW w:w="677" w:type="pct"/>
            <w:vAlign w:val="center"/>
          </w:tcPr>
          <w:p w14:paraId="4BA6A47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2FF9A4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2CD9E9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238</w:t>
            </w:r>
          </w:p>
        </w:tc>
        <w:tc>
          <w:tcPr>
            <w:tcW w:w="1044" w:type="pct"/>
            <w:vAlign w:val="center"/>
          </w:tcPr>
          <w:p w14:paraId="1549945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2CCC21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72BE32B" w14:textId="77777777" w:rsidTr="00685D9C">
        <w:tc>
          <w:tcPr>
            <w:tcW w:w="796" w:type="pct"/>
            <w:vAlign w:val="center"/>
          </w:tcPr>
          <w:p w14:paraId="621C707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:ЗУ01.194</w:t>
            </w:r>
          </w:p>
        </w:tc>
        <w:tc>
          <w:tcPr>
            <w:tcW w:w="677" w:type="pct"/>
            <w:vAlign w:val="center"/>
          </w:tcPr>
          <w:p w14:paraId="7813190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FB3602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F7BBC4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1220</w:t>
            </w:r>
          </w:p>
        </w:tc>
        <w:tc>
          <w:tcPr>
            <w:tcW w:w="1044" w:type="pct"/>
            <w:vAlign w:val="center"/>
          </w:tcPr>
          <w:p w14:paraId="78F4193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778FA6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840F6BC" w14:textId="77777777" w:rsidTr="00685D9C">
        <w:tc>
          <w:tcPr>
            <w:tcW w:w="796" w:type="pct"/>
            <w:vAlign w:val="center"/>
          </w:tcPr>
          <w:p w14:paraId="39B6AB9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:ЗУ01.195</w:t>
            </w:r>
          </w:p>
        </w:tc>
        <w:tc>
          <w:tcPr>
            <w:tcW w:w="677" w:type="pct"/>
            <w:vAlign w:val="center"/>
          </w:tcPr>
          <w:p w14:paraId="2FE241F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60A30D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001AA1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1283</w:t>
            </w:r>
          </w:p>
        </w:tc>
        <w:tc>
          <w:tcPr>
            <w:tcW w:w="1044" w:type="pct"/>
            <w:vAlign w:val="center"/>
          </w:tcPr>
          <w:p w14:paraId="7AE5F37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2BAEDC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119F024B" w14:textId="77777777" w:rsidTr="00685D9C">
        <w:tc>
          <w:tcPr>
            <w:tcW w:w="796" w:type="pct"/>
            <w:vAlign w:val="center"/>
          </w:tcPr>
          <w:p w14:paraId="2F46656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:ЗУ01.215</w:t>
            </w:r>
          </w:p>
        </w:tc>
        <w:tc>
          <w:tcPr>
            <w:tcW w:w="677" w:type="pct"/>
            <w:vAlign w:val="center"/>
          </w:tcPr>
          <w:p w14:paraId="3AAD423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3D10B7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5B2DBB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12424</w:t>
            </w:r>
          </w:p>
        </w:tc>
        <w:tc>
          <w:tcPr>
            <w:tcW w:w="1044" w:type="pct"/>
            <w:vAlign w:val="center"/>
          </w:tcPr>
          <w:p w14:paraId="59A4718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4A4CED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0F488F2" w14:textId="77777777" w:rsidTr="00685D9C">
        <w:tc>
          <w:tcPr>
            <w:tcW w:w="796" w:type="pct"/>
            <w:vAlign w:val="center"/>
          </w:tcPr>
          <w:p w14:paraId="1C27ACF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:ЗУ01.222</w:t>
            </w:r>
          </w:p>
        </w:tc>
        <w:tc>
          <w:tcPr>
            <w:tcW w:w="677" w:type="pct"/>
            <w:vAlign w:val="center"/>
          </w:tcPr>
          <w:p w14:paraId="3923890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34B95D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5C07F4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3323</w:t>
            </w:r>
          </w:p>
        </w:tc>
        <w:tc>
          <w:tcPr>
            <w:tcW w:w="1044" w:type="pct"/>
            <w:vAlign w:val="center"/>
          </w:tcPr>
          <w:p w14:paraId="64E05BC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</w:t>
            </w:r>
            <w:r w:rsidRPr="002D1AE0">
              <w:rPr>
                <w:sz w:val="20"/>
                <w:szCs w:val="20"/>
              </w:rPr>
              <w:lastRenderedPageBreak/>
              <w:t xml:space="preserve">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E2EB57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Земельные участки (территории) общего пользования </w:t>
            </w:r>
            <w:r w:rsidRPr="002D1AE0">
              <w:rPr>
                <w:sz w:val="20"/>
                <w:szCs w:val="20"/>
              </w:rPr>
              <w:lastRenderedPageBreak/>
              <w:t>(12.0)</w:t>
            </w:r>
          </w:p>
        </w:tc>
      </w:tr>
      <w:tr w:rsidR="002D1AE0" w:rsidRPr="002D1AE0" w14:paraId="0FE72F5B" w14:textId="77777777" w:rsidTr="00685D9C">
        <w:tc>
          <w:tcPr>
            <w:tcW w:w="796" w:type="pct"/>
            <w:vAlign w:val="center"/>
          </w:tcPr>
          <w:p w14:paraId="3036894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:ЗУ01.238</w:t>
            </w:r>
          </w:p>
        </w:tc>
        <w:tc>
          <w:tcPr>
            <w:tcW w:w="677" w:type="pct"/>
            <w:vAlign w:val="center"/>
          </w:tcPr>
          <w:p w14:paraId="373D28B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04F7F4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44D259E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1027</w:t>
            </w:r>
          </w:p>
        </w:tc>
        <w:tc>
          <w:tcPr>
            <w:tcW w:w="1044" w:type="pct"/>
            <w:vAlign w:val="center"/>
          </w:tcPr>
          <w:p w14:paraId="54CFB29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F03CD4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65B9D5B" w14:textId="77777777" w:rsidTr="00685D9C">
        <w:tc>
          <w:tcPr>
            <w:tcW w:w="796" w:type="pct"/>
            <w:vAlign w:val="center"/>
          </w:tcPr>
          <w:p w14:paraId="331074A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:ЗУ01.239</w:t>
            </w:r>
          </w:p>
        </w:tc>
        <w:tc>
          <w:tcPr>
            <w:tcW w:w="677" w:type="pct"/>
            <w:vAlign w:val="center"/>
          </w:tcPr>
          <w:p w14:paraId="1956EB4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68DC64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7FBB14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13249</w:t>
            </w:r>
          </w:p>
        </w:tc>
        <w:tc>
          <w:tcPr>
            <w:tcW w:w="1044" w:type="pct"/>
            <w:vAlign w:val="center"/>
          </w:tcPr>
          <w:p w14:paraId="0DCD192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04AF31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8104DAE" w14:textId="77777777" w:rsidTr="00685D9C">
        <w:tc>
          <w:tcPr>
            <w:tcW w:w="796" w:type="pct"/>
            <w:vAlign w:val="center"/>
          </w:tcPr>
          <w:p w14:paraId="23B07F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:ЗУ01.240</w:t>
            </w:r>
          </w:p>
        </w:tc>
        <w:tc>
          <w:tcPr>
            <w:tcW w:w="677" w:type="pct"/>
            <w:vAlign w:val="center"/>
          </w:tcPr>
          <w:p w14:paraId="450AE5D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E21424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CF956D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3987</w:t>
            </w:r>
          </w:p>
        </w:tc>
        <w:tc>
          <w:tcPr>
            <w:tcW w:w="1044" w:type="pct"/>
            <w:vAlign w:val="center"/>
          </w:tcPr>
          <w:p w14:paraId="3485724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E7D4D6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12FA540" w14:textId="77777777" w:rsidTr="00685D9C">
        <w:tc>
          <w:tcPr>
            <w:tcW w:w="796" w:type="pct"/>
            <w:vAlign w:val="center"/>
          </w:tcPr>
          <w:p w14:paraId="1480C21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:ЗУ01.241</w:t>
            </w:r>
          </w:p>
        </w:tc>
        <w:tc>
          <w:tcPr>
            <w:tcW w:w="677" w:type="pct"/>
            <w:vAlign w:val="center"/>
          </w:tcPr>
          <w:p w14:paraId="2AA2907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98D3A9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A0C808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1483</w:t>
            </w:r>
          </w:p>
        </w:tc>
        <w:tc>
          <w:tcPr>
            <w:tcW w:w="1044" w:type="pct"/>
            <w:vAlign w:val="center"/>
          </w:tcPr>
          <w:p w14:paraId="4CAB893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BBB080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27B9E6A" w14:textId="77777777" w:rsidTr="00685D9C">
        <w:tc>
          <w:tcPr>
            <w:tcW w:w="796" w:type="pct"/>
            <w:vAlign w:val="center"/>
          </w:tcPr>
          <w:p w14:paraId="1BE33E6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:ЗУ01.242</w:t>
            </w:r>
          </w:p>
        </w:tc>
        <w:tc>
          <w:tcPr>
            <w:tcW w:w="677" w:type="pct"/>
            <w:vAlign w:val="center"/>
          </w:tcPr>
          <w:p w14:paraId="77DE9B9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203B3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30939C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8501</w:t>
            </w:r>
          </w:p>
        </w:tc>
        <w:tc>
          <w:tcPr>
            <w:tcW w:w="1044" w:type="pct"/>
            <w:vAlign w:val="center"/>
          </w:tcPr>
          <w:p w14:paraId="23FAFED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F0FF6C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EC17610" w14:textId="77777777" w:rsidTr="00685D9C">
        <w:tc>
          <w:tcPr>
            <w:tcW w:w="796" w:type="pct"/>
            <w:vAlign w:val="center"/>
          </w:tcPr>
          <w:p w14:paraId="6B792C3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:ЗУ01.243</w:t>
            </w:r>
          </w:p>
        </w:tc>
        <w:tc>
          <w:tcPr>
            <w:tcW w:w="677" w:type="pct"/>
            <w:vAlign w:val="center"/>
          </w:tcPr>
          <w:p w14:paraId="22A2F0E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001D37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411A89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6295</w:t>
            </w:r>
          </w:p>
        </w:tc>
        <w:tc>
          <w:tcPr>
            <w:tcW w:w="1044" w:type="pct"/>
            <w:vAlign w:val="center"/>
          </w:tcPr>
          <w:p w14:paraId="322708D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E8B3D7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86CED89" w14:textId="77777777" w:rsidTr="00685D9C">
        <w:tc>
          <w:tcPr>
            <w:tcW w:w="796" w:type="pct"/>
            <w:vAlign w:val="center"/>
          </w:tcPr>
          <w:p w14:paraId="3EDB255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:ЗУ01.40</w:t>
            </w:r>
          </w:p>
        </w:tc>
        <w:tc>
          <w:tcPr>
            <w:tcW w:w="677" w:type="pct"/>
            <w:vAlign w:val="center"/>
          </w:tcPr>
          <w:p w14:paraId="7835740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5B0BAB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7F88CB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2123</w:t>
            </w:r>
          </w:p>
        </w:tc>
        <w:tc>
          <w:tcPr>
            <w:tcW w:w="1044" w:type="pct"/>
            <w:vAlign w:val="center"/>
          </w:tcPr>
          <w:p w14:paraId="753C5C0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7A3F7F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85DBE42" w14:textId="77777777" w:rsidTr="00685D9C">
        <w:tc>
          <w:tcPr>
            <w:tcW w:w="796" w:type="pct"/>
            <w:vAlign w:val="center"/>
          </w:tcPr>
          <w:p w14:paraId="65E1980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:ЗУ01.8</w:t>
            </w:r>
          </w:p>
        </w:tc>
        <w:tc>
          <w:tcPr>
            <w:tcW w:w="677" w:type="pct"/>
            <w:vAlign w:val="center"/>
          </w:tcPr>
          <w:p w14:paraId="1A93318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BDF8C6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Югра, р-н Нефтеюганский, пгт </w:t>
            </w:r>
            <w:r w:rsidRPr="002D1AE0">
              <w:rPr>
                <w:sz w:val="20"/>
                <w:szCs w:val="20"/>
              </w:rPr>
              <w:lastRenderedPageBreak/>
              <w:t>Пойковский, мкр 8-й</w:t>
            </w:r>
          </w:p>
        </w:tc>
        <w:tc>
          <w:tcPr>
            <w:tcW w:w="417" w:type="pct"/>
            <w:vAlign w:val="center"/>
          </w:tcPr>
          <w:p w14:paraId="6A19A05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4029</w:t>
            </w:r>
          </w:p>
        </w:tc>
        <w:tc>
          <w:tcPr>
            <w:tcW w:w="1044" w:type="pct"/>
            <w:vAlign w:val="center"/>
          </w:tcPr>
          <w:p w14:paraId="7428CC1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</w:t>
            </w:r>
            <w:r w:rsidRPr="002D1AE0">
              <w:rPr>
                <w:sz w:val="20"/>
                <w:szCs w:val="20"/>
              </w:rPr>
              <w:lastRenderedPageBreak/>
              <w:t xml:space="preserve">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C29BDA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Земельные участки (территории) общего </w:t>
            </w:r>
            <w:r w:rsidRPr="002D1AE0">
              <w:rPr>
                <w:sz w:val="20"/>
                <w:szCs w:val="20"/>
              </w:rPr>
              <w:lastRenderedPageBreak/>
              <w:t>пользования (12.0)</w:t>
            </w:r>
          </w:p>
        </w:tc>
      </w:tr>
      <w:tr w:rsidR="002D1AE0" w:rsidRPr="002D1AE0" w14:paraId="25271CF0" w14:textId="77777777" w:rsidTr="00685D9C">
        <w:tc>
          <w:tcPr>
            <w:tcW w:w="796" w:type="pct"/>
            <w:vAlign w:val="center"/>
          </w:tcPr>
          <w:p w14:paraId="4F58B6D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:ЗУ179</w:t>
            </w:r>
          </w:p>
        </w:tc>
        <w:tc>
          <w:tcPr>
            <w:tcW w:w="677" w:type="pct"/>
            <w:vAlign w:val="center"/>
          </w:tcPr>
          <w:p w14:paraId="196BB0F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37109E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295239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4996</w:t>
            </w:r>
          </w:p>
        </w:tc>
        <w:tc>
          <w:tcPr>
            <w:tcW w:w="1044" w:type="pct"/>
            <w:vAlign w:val="center"/>
          </w:tcPr>
          <w:p w14:paraId="1E83B87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E4982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16F33DC" w14:textId="77777777" w:rsidTr="00685D9C">
        <w:tc>
          <w:tcPr>
            <w:tcW w:w="796" w:type="pct"/>
            <w:vAlign w:val="center"/>
          </w:tcPr>
          <w:p w14:paraId="688DE0D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:ЗУ180</w:t>
            </w:r>
          </w:p>
        </w:tc>
        <w:tc>
          <w:tcPr>
            <w:tcW w:w="677" w:type="pct"/>
            <w:vAlign w:val="center"/>
          </w:tcPr>
          <w:p w14:paraId="25F7F7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4EBDB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74FD87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1286</w:t>
            </w:r>
          </w:p>
        </w:tc>
        <w:tc>
          <w:tcPr>
            <w:tcW w:w="1044" w:type="pct"/>
            <w:vAlign w:val="center"/>
          </w:tcPr>
          <w:p w14:paraId="2D315FA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A3013A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E938B0F" w14:textId="77777777" w:rsidTr="00685D9C">
        <w:tc>
          <w:tcPr>
            <w:tcW w:w="796" w:type="pct"/>
            <w:vAlign w:val="center"/>
          </w:tcPr>
          <w:p w14:paraId="22251CE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:ЗУ182</w:t>
            </w:r>
          </w:p>
        </w:tc>
        <w:tc>
          <w:tcPr>
            <w:tcW w:w="677" w:type="pct"/>
            <w:vAlign w:val="center"/>
          </w:tcPr>
          <w:p w14:paraId="04D249D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267C1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184398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858</w:t>
            </w:r>
          </w:p>
        </w:tc>
        <w:tc>
          <w:tcPr>
            <w:tcW w:w="1044" w:type="pct"/>
            <w:vAlign w:val="center"/>
          </w:tcPr>
          <w:p w14:paraId="38A0894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1BF9A6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BC9BE71" w14:textId="77777777" w:rsidTr="00685D9C">
        <w:tc>
          <w:tcPr>
            <w:tcW w:w="796" w:type="pct"/>
            <w:vAlign w:val="center"/>
          </w:tcPr>
          <w:p w14:paraId="6D4A7AE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:ЗУ183</w:t>
            </w:r>
          </w:p>
        </w:tc>
        <w:tc>
          <w:tcPr>
            <w:tcW w:w="677" w:type="pct"/>
            <w:vAlign w:val="center"/>
          </w:tcPr>
          <w:p w14:paraId="5D5A6A4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0AB143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E3311D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1112</w:t>
            </w:r>
          </w:p>
        </w:tc>
        <w:tc>
          <w:tcPr>
            <w:tcW w:w="1044" w:type="pct"/>
            <w:vAlign w:val="center"/>
          </w:tcPr>
          <w:p w14:paraId="3841389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9256CB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05749B0" w14:textId="77777777" w:rsidTr="00685D9C">
        <w:tc>
          <w:tcPr>
            <w:tcW w:w="796" w:type="pct"/>
            <w:vAlign w:val="center"/>
          </w:tcPr>
          <w:p w14:paraId="359BD3D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:ЗУ184</w:t>
            </w:r>
          </w:p>
        </w:tc>
        <w:tc>
          <w:tcPr>
            <w:tcW w:w="677" w:type="pct"/>
            <w:vAlign w:val="center"/>
          </w:tcPr>
          <w:p w14:paraId="361A8A0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32E7E8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9B97D5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926</w:t>
            </w:r>
          </w:p>
        </w:tc>
        <w:tc>
          <w:tcPr>
            <w:tcW w:w="1044" w:type="pct"/>
            <w:vAlign w:val="center"/>
          </w:tcPr>
          <w:p w14:paraId="7C09C96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E80054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B5309C6" w14:textId="77777777" w:rsidTr="00685D9C">
        <w:tc>
          <w:tcPr>
            <w:tcW w:w="796" w:type="pct"/>
            <w:vAlign w:val="center"/>
          </w:tcPr>
          <w:p w14:paraId="1FB2B71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:ЗУ185</w:t>
            </w:r>
          </w:p>
        </w:tc>
        <w:tc>
          <w:tcPr>
            <w:tcW w:w="677" w:type="pct"/>
            <w:vAlign w:val="center"/>
          </w:tcPr>
          <w:p w14:paraId="2625974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B29A76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807289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1273</w:t>
            </w:r>
          </w:p>
        </w:tc>
        <w:tc>
          <w:tcPr>
            <w:tcW w:w="1044" w:type="pct"/>
            <w:vAlign w:val="center"/>
          </w:tcPr>
          <w:p w14:paraId="25AD79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B0DCBE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352F4FE" w14:textId="77777777" w:rsidTr="00685D9C">
        <w:tc>
          <w:tcPr>
            <w:tcW w:w="796" w:type="pct"/>
            <w:vAlign w:val="center"/>
          </w:tcPr>
          <w:p w14:paraId="2BAAA9A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:ЗУ186</w:t>
            </w:r>
          </w:p>
        </w:tc>
        <w:tc>
          <w:tcPr>
            <w:tcW w:w="677" w:type="pct"/>
            <w:vAlign w:val="center"/>
          </w:tcPr>
          <w:p w14:paraId="4D3B326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3095EE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49899FD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1427</w:t>
            </w:r>
          </w:p>
        </w:tc>
        <w:tc>
          <w:tcPr>
            <w:tcW w:w="1044" w:type="pct"/>
            <w:vAlign w:val="center"/>
          </w:tcPr>
          <w:p w14:paraId="3FC5439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DBE94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0FF6391" w14:textId="77777777" w:rsidTr="00685D9C">
        <w:tc>
          <w:tcPr>
            <w:tcW w:w="796" w:type="pct"/>
            <w:vAlign w:val="center"/>
          </w:tcPr>
          <w:p w14:paraId="008DAAF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:ЗУ187</w:t>
            </w:r>
          </w:p>
        </w:tc>
        <w:tc>
          <w:tcPr>
            <w:tcW w:w="677" w:type="pct"/>
            <w:vAlign w:val="center"/>
          </w:tcPr>
          <w:p w14:paraId="55E46E6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76CCA8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Югра, р-н </w:t>
            </w:r>
            <w:r w:rsidRPr="002D1AE0">
              <w:rPr>
                <w:sz w:val="20"/>
                <w:szCs w:val="20"/>
              </w:rPr>
              <w:lastRenderedPageBreak/>
              <w:t>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3A353B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1458</w:t>
            </w:r>
          </w:p>
        </w:tc>
        <w:tc>
          <w:tcPr>
            <w:tcW w:w="1044" w:type="pct"/>
            <w:vAlign w:val="center"/>
          </w:tcPr>
          <w:p w14:paraId="0BCEB0A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</w:t>
            </w:r>
            <w:r w:rsidRPr="002D1AE0">
              <w:rPr>
                <w:sz w:val="20"/>
                <w:szCs w:val="20"/>
              </w:rPr>
              <w:lastRenderedPageBreak/>
              <w:t xml:space="preserve">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35BBA1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Земельные участки (территории) </w:t>
            </w:r>
            <w:r w:rsidRPr="002D1AE0">
              <w:rPr>
                <w:sz w:val="20"/>
                <w:szCs w:val="20"/>
              </w:rPr>
              <w:lastRenderedPageBreak/>
              <w:t>общего пользования (12.0)</w:t>
            </w:r>
          </w:p>
        </w:tc>
      </w:tr>
      <w:tr w:rsidR="002D1AE0" w:rsidRPr="002D1AE0" w14:paraId="596830A1" w14:textId="77777777" w:rsidTr="00685D9C">
        <w:tc>
          <w:tcPr>
            <w:tcW w:w="796" w:type="pct"/>
            <w:vAlign w:val="center"/>
          </w:tcPr>
          <w:p w14:paraId="209B8FA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:ЗУ188</w:t>
            </w:r>
          </w:p>
        </w:tc>
        <w:tc>
          <w:tcPr>
            <w:tcW w:w="677" w:type="pct"/>
            <w:vAlign w:val="center"/>
          </w:tcPr>
          <w:p w14:paraId="0AE2318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2924B8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167505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4528</w:t>
            </w:r>
          </w:p>
        </w:tc>
        <w:tc>
          <w:tcPr>
            <w:tcW w:w="1044" w:type="pct"/>
            <w:vAlign w:val="center"/>
          </w:tcPr>
          <w:p w14:paraId="538196C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D816E1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570E9A0" w14:textId="77777777" w:rsidTr="00685D9C">
        <w:tc>
          <w:tcPr>
            <w:tcW w:w="796" w:type="pct"/>
            <w:vAlign w:val="center"/>
          </w:tcPr>
          <w:p w14:paraId="0D1E820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:ЗУ189</w:t>
            </w:r>
          </w:p>
        </w:tc>
        <w:tc>
          <w:tcPr>
            <w:tcW w:w="677" w:type="pct"/>
            <w:vAlign w:val="center"/>
          </w:tcPr>
          <w:p w14:paraId="666E415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ECCC24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045EF5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478</w:t>
            </w:r>
          </w:p>
        </w:tc>
        <w:tc>
          <w:tcPr>
            <w:tcW w:w="1044" w:type="pct"/>
            <w:vAlign w:val="center"/>
          </w:tcPr>
          <w:p w14:paraId="15FAC1E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FECAB3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21400A5" w14:textId="77777777" w:rsidTr="00685D9C">
        <w:tc>
          <w:tcPr>
            <w:tcW w:w="796" w:type="pct"/>
            <w:vAlign w:val="center"/>
          </w:tcPr>
          <w:p w14:paraId="17BF753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:ЗУ190</w:t>
            </w:r>
          </w:p>
        </w:tc>
        <w:tc>
          <w:tcPr>
            <w:tcW w:w="677" w:type="pct"/>
            <w:vAlign w:val="center"/>
          </w:tcPr>
          <w:p w14:paraId="2700B3D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101334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618E64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748</w:t>
            </w:r>
          </w:p>
        </w:tc>
        <w:tc>
          <w:tcPr>
            <w:tcW w:w="1044" w:type="pct"/>
            <w:vAlign w:val="center"/>
          </w:tcPr>
          <w:p w14:paraId="044760E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15D445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64027CC" w14:textId="77777777" w:rsidTr="00685D9C">
        <w:tc>
          <w:tcPr>
            <w:tcW w:w="796" w:type="pct"/>
            <w:vAlign w:val="center"/>
          </w:tcPr>
          <w:p w14:paraId="44698C8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:ЗУ191</w:t>
            </w:r>
          </w:p>
        </w:tc>
        <w:tc>
          <w:tcPr>
            <w:tcW w:w="677" w:type="pct"/>
            <w:vAlign w:val="center"/>
          </w:tcPr>
          <w:p w14:paraId="20405DE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05E1D8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59EFAD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329</w:t>
            </w:r>
          </w:p>
        </w:tc>
        <w:tc>
          <w:tcPr>
            <w:tcW w:w="1044" w:type="pct"/>
            <w:vAlign w:val="center"/>
          </w:tcPr>
          <w:p w14:paraId="0F09D23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6D14B3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5B6E50A" w14:textId="77777777" w:rsidTr="00685D9C">
        <w:tc>
          <w:tcPr>
            <w:tcW w:w="796" w:type="pct"/>
            <w:vAlign w:val="center"/>
          </w:tcPr>
          <w:p w14:paraId="06437F4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:ЗУ196</w:t>
            </w:r>
          </w:p>
        </w:tc>
        <w:tc>
          <w:tcPr>
            <w:tcW w:w="677" w:type="pct"/>
            <w:vAlign w:val="center"/>
          </w:tcPr>
          <w:p w14:paraId="667662D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6B9C33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F83064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1489</w:t>
            </w:r>
          </w:p>
        </w:tc>
        <w:tc>
          <w:tcPr>
            <w:tcW w:w="1044" w:type="pct"/>
            <w:vAlign w:val="center"/>
          </w:tcPr>
          <w:p w14:paraId="609477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AB8919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F6A2179" w14:textId="77777777" w:rsidTr="00685D9C">
        <w:tc>
          <w:tcPr>
            <w:tcW w:w="796" w:type="pct"/>
            <w:vAlign w:val="center"/>
          </w:tcPr>
          <w:p w14:paraId="647D828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:ЗУ197</w:t>
            </w:r>
          </w:p>
        </w:tc>
        <w:tc>
          <w:tcPr>
            <w:tcW w:w="677" w:type="pct"/>
            <w:vAlign w:val="center"/>
          </w:tcPr>
          <w:p w14:paraId="3E05635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FC0C27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0F1427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4800</w:t>
            </w:r>
          </w:p>
        </w:tc>
        <w:tc>
          <w:tcPr>
            <w:tcW w:w="1044" w:type="pct"/>
            <w:vAlign w:val="center"/>
          </w:tcPr>
          <w:p w14:paraId="528FDD8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4320E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6046F68" w14:textId="77777777" w:rsidTr="00685D9C">
        <w:tc>
          <w:tcPr>
            <w:tcW w:w="796" w:type="pct"/>
            <w:vAlign w:val="center"/>
          </w:tcPr>
          <w:p w14:paraId="6592E6F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:ЗУ198</w:t>
            </w:r>
          </w:p>
        </w:tc>
        <w:tc>
          <w:tcPr>
            <w:tcW w:w="677" w:type="pct"/>
            <w:vAlign w:val="center"/>
          </w:tcPr>
          <w:p w14:paraId="4FB35A8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EA60F1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39CE75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6300</w:t>
            </w:r>
          </w:p>
        </w:tc>
        <w:tc>
          <w:tcPr>
            <w:tcW w:w="1044" w:type="pct"/>
            <w:vAlign w:val="center"/>
          </w:tcPr>
          <w:p w14:paraId="2563476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CB7E62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ABB41CE" w14:textId="77777777" w:rsidTr="00685D9C">
        <w:tc>
          <w:tcPr>
            <w:tcW w:w="796" w:type="pct"/>
            <w:vAlign w:val="center"/>
          </w:tcPr>
          <w:p w14:paraId="5332C68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:ЗУ200</w:t>
            </w:r>
          </w:p>
        </w:tc>
        <w:tc>
          <w:tcPr>
            <w:tcW w:w="677" w:type="pct"/>
            <w:vAlign w:val="center"/>
          </w:tcPr>
          <w:p w14:paraId="5DF698B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84D410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Ханты-Мансийский автономный округ - </w:t>
            </w:r>
            <w:r w:rsidRPr="002D1AE0">
              <w:rPr>
                <w:sz w:val="20"/>
                <w:szCs w:val="20"/>
              </w:rPr>
              <w:lastRenderedPageBreak/>
              <w:t>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6C48B4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164</w:t>
            </w:r>
          </w:p>
        </w:tc>
        <w:tc>
          <w:tcPr>
            <w:tcW w:w="1044" w:type="pct"/>
            <w:vAlign w:val="center"/>
          </w:tcPr>
          <w:p w14:paraId="5D1EEAB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</w:t>
            </w:r>
            <w:r w:rsidRPr="002D1AE0">
              <w:rPr>
                <w:sz w:val="20"/>
                <w:szCs w:val="20"/>
              </w:rPr>
              <w:lastRenderedPageBreak/>
              <w:t xml:space="preserve">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61E7D5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 xml:space="preserve">Земельные участки </w:t>
            </w:r>
            <w:r w:rsidRPr="002D1AE0">
              <w:rPr>
                <w:sz w:val="20"/>
                <w:szCs w:val="20"/>
              </w:rPr>
              <w:lastRenderedPageBreak/>
              <w:t>(территории) общего пользования (12.0)</w:t>
            </w:r>
          </w:p>
        </w:tc>
      </w:tr>
      <w:tr w:rsidR="002D1AE0" w:rsidRPr="002D1AE0" w14:paraId="6511BFF9" w14:textId="77777777" w:rsidTr="007723CE">
        <w:tc>
          <w:tcPr>
            <w:tcW w:w="796" w:type="pct"/>
            <w:vAlign w:val="center"/>
          </w:tcPr>
          <w:p w14:paraId="5CD85573" w14:textId="77777777" w:rsidR="007723CE" w:rsidRPr="002D1AE0" w:rsidRDefault="007723CE" w:rsidP="007723CE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lastRenderedPageBreak/>
              <w:t>:ЗУ201</w:t>
            </w:r>
          </w:p>
        </w:tc>
        <w:tc>
          <w:tcPr>
            <w:tcW w:w="677" w:type="pct"/>
            <w:vAlign w:val="center"/>
          </w:tcPr>
          <w:p w14:paraId="7252FFE8" w14:textId="77777777" w:rsidR="007723CE" w:rsidRPr="002D1AE0" w:rsidRDefault="007723CE" w:rsidP="007723CE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5304D08" w14:textId="77777777" w:rsidR="007723CE" w:rsidRPr="002D1AE0" w:rsidRDefault="007723CE" w:rsidP="007723CE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9081F85" w14:textId="77777777" w:rsidR="007723CE" w:rsidRPr="002D1AE0" w:rsidRDefault="007723CE" w:rsidP="007723CE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206</w:t>
            </w:r>
          </w:p>
        </w:tc>
        <w:tc>
          <w:tcPr>
            <w:tcW w:w="1044" w:type="pct"/>
            <w:vAlign w:val="center"/>
          </w:tcPr>
          <w:p w14:paraId="27AE15A6" w14:textId="77777777" w:rsidR="007723CE" w:rsidRPr="002D1AE0" w:rsidRDefault="007723CE" w:rsidP="007723CE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C813D19" w14:textId="77777777" w:rsidR="007723CE" w:rsidRPr="002D1AE0" w:rsidRDefault="007723CE" w:rsidP="007723CE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8491101" w14:textId="77777777" w:rsidTr="00685D9C">
        <w:tc>
          <w:tcPr>
            <w:tcW w:w="796" w:type="pct"/>
            <w:vAlign w:val="center"/>
          </w:tcPr>
          <w:p w14:paraId="74FE8FC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:ЗУ203</w:t>
            </w:r>
          </w:p>
        </w:tc>
        <w:tc>
          <w:tcPr>
            <w:tcW w:w="677" w:type="pct"/>
            <w:vAlign w:val="center"/>
          </w:tcPr>
          <w:p w14:paraId="64DE4A0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ECA400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00694A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1663</w:t>
            </w:r>
          </w:p>
        </w:tc>
        <w:tc>
          <w:tcPr>
            <w:tcW w:w="1044" w:type="pct"/>
            <w:vAlign w:val="center"/>
          </w:tcPr>
          <w:p w14:paraId="47816AD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AEB848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46EB7E3" w14:textId="77777777" w:rsidTr="00685D9C">
        <w:tc>
          <w:tcPr>
            <w:tcW w:w="796" w:type="pct"/>
            <w:vAlign w:val="center"/>
          </w:tcPr>
          <w:p w14:paraId="361E2FE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:ЗУ206</w:t>
            </w:r>
          </w:p>
        </w:tc>
        <w:tc>
          <w:tcPr>
            <w:tcW w:w="677" w:type="pct"/>
            <w:vAlign w:val="center"/>
          </w:tcPr>
          <w:p w14:paraId="3F2070E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A9852C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0AC04E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224</w:t>
            </w:r>
          </w:p>
        </w:tc>
        <w:tc>
          <w:tcPr>
            <w:tcW w:w="1044" w:type="pct"/>
            <w:vAlign w:val="center"/>
          </w:tcPr>
          <w:p w14:paraId="02456B7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C3766C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3821BEC" w14:textId="77777777" w:rsidTr="00685D9C">
        <w:tc>
          <w:tcPr>
            <w:tcW w:w="796" w:type="pct"/>
            <w:vAlign w:val="center"/>
          </w:tcPr>
          <w:p w14:paraId="169156E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:ЗУ207</w:t>
            </w:r>
          </w:p>
        </w:tc>
        <w:tc>
          <w:tcPr>
            <w:tcW w:w="677" w:type="pct"/>
            <w:vAlign w:val="center"/>
          </w:tcPr>
          <w:p w14:paraId="60BFDB2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B47049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E88E3A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718</w:t>
            </w:r>
          </w:p>
        </w:tc>
        <w:tc>
          <w:tcPr>
            <w:tcW w:w="1044" w:type="pct"/>
            <w:vAlign w:val="center"/>
          </w:tcPr>
          <w:p w14:paraId="5491AD9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3BC8D3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F6E58F1" w14:textId="77777777" w:rsidTr="00685D9C">
        <w:tc>
          <w:tcPr>
            <w:tcW w:w="796" w:type="pct"/>
            <w:vAlign w:val="center"/>
          </w:tcPr>
          <w:p w14:paraId="5175F55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:ЗУ208</w:t>
            </w:r>
          </w:p>
        </w:tc>
        <w:tc>
          <w:tcPr>
            <w:tcW w:w="677" w:type="pct"/>
            <w:vAlign w:val="center"/>
          </w:tcPr>
          <w:p w14:paraId="3551E4D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1C41A7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B3725D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346</w:t>
            </w:r>
          </w:p>
        </w:tc>
        <w:tc>
          <w:tcPr>
            <w:tcW w:w="1044" w:type="pct"/>
            <w:vAlign w:val="center"/>
          </w:tcPr>
          <w:p w14:paraId="0DB352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37DE2B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68FF4BD" w14:textId="77777777" w:rsidTr="00685D9C">
        <w:tc>
          <w:tcPr>
            <w:tcW w:w="796" w:type="pct"/>
            <w:vAlign w:val="center"/>
          </w:tcPr>
          <w:p w14:paraId="4757220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:ЗУ209</w:t>
            </w:r>
          </w:p>
        </w:tc>
        <w:tc>
          <w:tcPr>
            <w:tcW w:w="677" w:type="pct"/>
            <w:vAlign w:val="center"/>
          </w:tcPr>
          <w:p w14:paraId="74C1C9A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961D45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491C3BA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709</w:t>
            </w:r>
          </w:p>
        </w:tc>
        <w:tc>
          <w:tcPr>
            <w:tcW w:w="1044" w:type="pct"/>
            <w:vAlign w:val="center"/>
          </w:tcPr>
          <w:p w14:paraId="5B29C0B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BD35C7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6B7C785" w14:textId="77777777" w:rsidTr="00685D9C">
        <w:tc>
          <w:tcPr>
            <w:tcW w:w="796" w:type="pct"/>
            <w:vAlign w:val="center"/>
          </w:tcPr>
          <w:p w14:paraId="7BACBB8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:ЗУ210</w:t>
            </w:r>
          </w:p>
        </w:tc>
        <w:tc>
          <w:tcPr>
            <w:tcW w:w="677" w:type="pct"/>
            <w:vAlign w:val="center"/>
          </w:tcPr>
          <w:p w14:paraId="2CA2B46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8EEF02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17F551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443</w:t>
            </w:r>
          </w:p>
        </w:tc>
        <w:tc>
          <w:tcPr>
            <w:tcW w:w="1044" w:type="pct"/>
            <w:vAlign w:val="center"/>
          </w:tcPr>
          <w:p w14:paraId="0CEF4BD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33C2DD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24C6FFA" w14:textId="77777777" w:rsidTr="00685D9C">
        <w:tc>
          <w:tcPr>
            <w:tcW w:w="796" w:type="pct"/>
            <w:vAlign w:val="center"/>
          </w:tcPr>
          <w:p w14:paraId="136E07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:ЗУ211</w:t>
            </w:r>
          </w:p>
        </w:tc>
        <w:tc>
          <w:tcPr>
            <w:tcW w:w="677" w:type="pct"/>
            <w:vAlign w:val="center"/>
          </w:tcPr>
          <w:p w14:paraId="7F2FAAB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2B5A9C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E3F8CE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1219</w:t>
            </w:r>
          </w:p>
        </w:tc>
        <w:tc>
          <w:tcPr>
            <w:tcW w:w="1044" w:type="pct"/>
            <w:vAlign w:val="center"/>
          </w:tcPr>
          <w:p w14:paraId="170DC16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5C06E1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095954D" w14:textId="77777777" w:rsidTr="00685D9C">
        <w:tc>
          <w:tcPr>
            <w:tcW w:w="796" w:type="pct"/>
            <w:vAlign w:val="center"/>
          </w:tcPr>
          <w:p w14:paraId="09709AD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:ЗУ212</w:t>
            </w:r>
          </w:p>
        </w:tc>
        <w:tc>
          <w:tcPr>
            <w:tcW w:w="677" w:type="pct"/>
            <w:vAlign w:val="center"/>
          </w:tcPr>
          <w:p w14:paraId="3FF02B5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BBB027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05A7DF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13886</w:t>
            </w:r>
          </w:p>
        </w:tc>
        <w:tc>
          <w:tcPr>
            <w:tcW w:w="1044" w:type="pct"/>
            <w:vAlign w:val="center"/>
          </w:tcPr>
          <w:p w14:paraId="3A9FA54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9947D3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4D212E2" w14:textId="77777777" w:rsidTr="00685D9C">
        <w:tc>
          <w:tcPr>
            <w:tcW w:w="796" w:type="pct"/>
            <w:vAlign w:val="center"/>
          </w:tcPr>
          <w:p w14:paraId="358DACC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:ЗУ214</w:t>
            </w:r>
          </w:p>
        </w:tc>
        <w:tc>
          <w:tcPr>
            <w:tcW w:w="677" w:type="pct"/>
            <w:vAlign w:val="center"/>
          </w:tcPr>
          <w:p w14:paraId="17290C4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CC9DBE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7064FB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786</w:t>
            </w:r>
          </w:p>
        </w:tc>
        <w:tc>
          <w:tcPr>
            <w:tcW w:w="1044" w:type="pct"/>
            <w:vAlign w:val="center"/>
          </w:tcPr>
          <w:p w14:paraId="182DD43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131F6B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D12DA63" w14:textId="77777777" w:rsidTr="00685D9C">
        <w:tc>
          <w:tcPr>
            <w:tcW w:w="796" w:type="pct"/>
            <w:vAlign w:val="center"/>
          </w:tcPr>
          <w:p w14:paraId="6A2B4A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:ЗУ216</w:t>
            </w:r>
          </w:p>
        </w:tc>
        <w:tc>
          <w:tcPr>
            <w:tcW w:w="677" w:type="pct"/>
            <w:vAlign w:val="center"/>
          </w:tcPr>
          <w:p w14:paraId="19D53D7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4A467A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228846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363</w:t>
            </w:r>
          </w:p>
        </w:tc>
        <w:tc>
          <w:tcPr>
            <w:tcW w:w="1044" w:type="pct"/>
            <w:vAlign w:val="center"/>
          </w:tcPr>
          <w:p w14:paraId="776D038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C2CC87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980DFD7" w14:textId="77777777" w:rsidTr="00685D9C">
        <w:tc>
          <w:tcPr>
            <w:tcW w:w="796" w:type="pct"/>
            <w:vAlign w:val="center"/>
          </w:tcPr>
          <w:p w14:paraId="6750F66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:ЗУ217</w:t>
            </w:r>
          </w:p>
        </w:tc>
        <w:tc>
          <w:tcPr>
            <w:tcW w:w="677" w:type="pct"/>
            <w:vAlign w:val="center"/>
          </w:tcPr>
          <w:p w14:paraId="2809E9F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F60AD8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AEEBC6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333</w:t>
            </w:r>
          </w:p>
        </w:tc>
        <w:tc>
          <w:tcPr>
            <w:tcW w:w="1044" w:type="pct"/>
            <w:vAlign w:val="center"/>
          </w:tcPr>
          <w:p w14:paraId="13BDE45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6EE27F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2047754" w14:textId="77777777" w:rsidTr="00685D9C">
        <w:tc>
          <w:tcPr>
            <w:tcW w:w="796" w:type="pct"/>
            <w:vAlign w:val="center"/>
          </w:tcPr>
          <w:p w14:paraId="501807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:ЗУ220</w:t>
            </w:r>
          </w:p>
        </w:tc>
        <w:tc>
          <w:tcPr>
            <w:tcW w:w="677" w:type="pct"/>
            <w:vAlign w:val="center"/>
          </w:tcPr>
          <w:p w14:paraId="44D7716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8258D0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39F0F0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4003</w:t>
            </w:r>
          </w:p>
        </w:tc>
        <w:tc>
          <w:tcPr>
            <w:tcW w:w="1044" w:type="pct"/>
            <w:vAlign w:val="center"/>
          </w:tcPr>
          <w:p w14:paraId="380FFA6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804FA5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18E4481" w14:textId="77777777" w:rsidTr="00685D9C">
        <w:tc>
          <w:tcPr>
            <w:tcW w:w="796" w:type="pct"/>
            <w:vAlign w:val="center"/>
          </w:tcPr>
          <w:p w14:paraId="1062B34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:ЗУ221</w:t>
            </w:r>
          </w:p>
        </w:tc>
        <w:tc>
          <w:tcPr>
            <w:tcW w:w="677" w:type="pct"/>
            <w:vAlign w:val="center"/>
          </w:tcPr>
          <w:p w14:paraId="3585460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4DC1EB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B93E1E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3168</w:t>
            </w:r>
          </w:p>
        </w:tc>
        <w:tc>
          <w:tcPr>
            <w:tcW w:w="1044" w:type="pct"/>
            <w:vAlign w:val="center"/>
          </w:tcPr>
          <w:p w14:paraId="134CFE1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BBD205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C2F1988" w14:textId="77777777" w:rsidTr="00685D9C">
        <w:tc>
          <w:tcPr>
            <w:tcW w:w="796" w:type="pct"/>
            <w:vAlign w:val="center"/>
          </w:tcPr>
          <w:p w14:paraId="79E6EAB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:ЗУ223</w:t>
            </w:r>
          </w:p>
        </w:tc>
        <w:tc>
          <w:tcPr>
            <w:tcW w:w="677" w:type="pct"/>
            <w:vAlign w:val="center"/>
          </w:tcPr>
          <w:p w14:paraId="2AC7776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13B725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09D827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205</w:t>
            </w:r>
          </w:p>
        </w:tc>
        <w:tc>
          <w:tcPr>
            <w:tcW w:w="1044" w:type="pct"/>
            <w:vAlign w:val="center"/>
          </w:tcPr>
          <w:p w14:paraId="55A2DE6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43BFB9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933ECD8" w14:textId="77777777" w:rsidTr="00685D9C">
        <w:tc>
          <w:tcPr>
            <w:tcW w:w="796" w:type="pct"/>
            <w:vAlign w:val="center"/>
          </w:tcPr>
          <w:p w14:paraId="65F35C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:ЗУ224</w:t>
            </w:r>
          </w:p>
        </w:tc>
        <w:tc>
          <w:tcPr>
            <w:tcW w:w="677" w:type="pct"/>
            <w:vAlign w:val="center"/>
          </w:tcPr>
          <w:p w14:paraId="44235E2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BDF95B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B7EA8D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149</w:t>
            </w:r>
          </w:p>
        </w:tc>
        <w:tc>
          <w:tcPr>
            <w:tcW w:w="1044" w:type="pct"/>
            <w:vAlign w:val="center"/>
          </w:tcPr>
          <w:p w14:paraId="75208F3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D22C03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FF100CE" w14:textId="77777777" w:rsidTr="00685D9C">
        <w:tc>
          <w:tcPr>
            <w:tcW w:w="796" w:type="pct"/>
            <w:vAlign w:val="center"/>
          </w:tcPr>
          <w:p w14:paraId="1811FA9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:ЗУ225</w:t>
            </w:r>
          </w:p>
        </w:tc>
        <w:tc>
          <w:tcPr>
            <w:tcW w:w="677" w:type="pct"/>
            <w:vAlign w:val="center"/>
          </w:tcPr>
          <w:p w14:paraId="04C7C18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E5770B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B8C0A2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2477</w:t>
            </w:r>
          </w:p>
        </w:tc>
        <w:tc>
          <w:tcPr>
            <w:tcW w:w="1044" w:type="pct"/>
            <w:vAlign w:val="center"/>
          </w:tcPr>
          <w:p w14:paraId="466F373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3A51A5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F1210D6" w14:textId="77777777" w:rsidTr="00685D9C">
        <w:tc>
          <w:tcPr>
            <w:tcW w:w="796" w:type="pct"/>
            <w:vAlign w:val="center"/>
          </w:tcPr>
          <w:p w14:paraId="3BB8C05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:ЗУ226</w:t>
            </w:r>
          </w:p>
        </w:tc>
        <w:tc>
          <w:tcPr>
            <w:tcW w:w="677" w:type="pct"/>
            <w:vAlign w:val="center"/>
          </w:tcPr>
          <w:p w14:paraId="39B6C95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456768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40EF3A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543</w:t>
            </w:r>
          </w:p>
        </w:tc>
        <w:tc>
          <w:tcPr>
            <w:tcW w:w="1044" w:type="pct"/>
            <w:vAlign w:val="center"/>
          </w:tcPr>
          <w:p w14:paraId="7CA67E9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A52A1B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1FE5824D" w14:textId="77777777" w:rsidTr="00685D9C">
        <w:tc>
          <w:tcPr>
            <w:tcW w:w="796" w:type="pct"/>
            <w:vAlign w:val="center"/>
          </w:tcPr>
          <w:p w14:paraId="231CE68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:ЗУ227</w:t>
            </w:r>
          </w:p>
        </w:tc>
        <w:tc>
          <w:tcPr>
            <w:tcW w:w="677" w:type="pct"/>
            <w:vAlign w:val="center"/>
          </w:tcPr>
          <w:p w14:paraId="26C42AB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EA6D93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1E7D1B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179</w:t>
            </w:r>
          </w:p>
        </w:tc>
        <w:tc>
          <w:tcPr>
            <w:tcW w:w="1044" w:type="pct"/>
            <w:vAlign w:val="center"/>
          </w:tcPr>
          <w:p w14:paraId="656474C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9E0CB5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6A2E6C0" w14:textId="77777777" w:rsidTr="00685D9C">
        <w:tc>
          <w:tcPr>
            <w:tcW w:w="796" w:type="pct"/>
            <w:vAlign w:val="center"/>
          </w:tcPr>
          <w:p w14:paraId="42C4989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:ЗУ228</w:t>
            </w:r>
          </w:p>
        </w:tc>
        <w:tc>
          <w:tcPr>
            <w:tcW w:w="677" w:type="pct"/>
            <w:vAlign w:val="center"/>
          </w:tcPr>
          <w:p w14:paraId="0B1DCF4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1A610D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AE0E27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185</w:t>
            </w:r>
          </w:p>
        </w:tc>
        <w:tc>
          <w:tcPr>
            <w:tcW w:w="1044" w:type="pct"/>
            <w:vAlign w:val="center"/>
          </w:tcPr>
          <w:p w14:paraId="105CF1A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8B0831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1701C24" w14:textId="77777777" w:rsidTr="00685D9C">
        <w:tc>
          <w:tcPr>
            <w:tcW w:w="796" w:type="pct"/>
            <w:vAlign w:val="center"/>
          </w:tcPr>
          <w:p w14:paraId="327B06D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:ЗУ229</w:t>
            </w:r>
          </w:p>
        </w:tc>
        <w:tc>
          <w:tcPr>
            <w:tcW w:w="677" w:type="pct"/>
            <w:vAlign w:val="center"/>
          </w:tcPr>
          <w:p w14:paraId="34C2AE6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BA8F9F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C8A1EB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60</w:t>
            </w:r>
          </w:p>
        </w:tc>
        <w:tc>
          <w:tcPr>
            <w:tcW w:w="1044" w:type="pct"/>
            <w:vAlign w:val="center"/>
          </w:tcPr>
          <w:p w14:paraId="29C9563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BFCEF2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BA32678" w14:textId="77777777" w:rsidTr="00685D9C">
        <w:tc>
          <w:tcPr>
            <w:tcW w:w="796" w:type="pct"/>
            <w:vAlign w:val="center"/>
          </w:tcPr>
          <w:p w14:paraId="64F44A8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:ЗУ230</w:t>
            </w:r>
          </w:p>
        </w:tc>
        <w:tc>
          <w:tcPr>
            <w:tcW w:w="677" w:type="pct"/>
            <w:vAlign w:val="center"/>
          </w:tcPr>
          <w:p w14:paraId="0ADCC2E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22E4D9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564929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6216</w:t>
            </w:r>
          </w:p>
        </w:tc>
        <w:tc>
          <w:tcPr>
            <w:tcW w:w="1044" w:type="pct"/>
            <w:vAlign w:val="center"/>
          </w:tcPr>
          <w:p w14:paraId="0E58B62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C509CF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706B985" w14:textId="77777777" w:rsidTr="00685D9C">
        <w:tc>
          <w:tcPr>
            <w:tcW w:w="796" w:type="pct"/>
            <w:vAlign w:val="center"/>
          </w:tcPr>
          <w:p w14:paraId="7D07A8F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:ЗУ231</w:t>
            </w:r>
          </w:p>
        </w:tc>
        <w:tc>
          <w:tcPr>
            <w:tcW w:w="677" w:type="pct"/>
            <w:vAlign w:val="center"/>
          </w:tcPr>
          <w:p w14:paraId="29EA616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FA86DF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B8E53C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8044</w:t>
            </w:r>
          </w:p>
        </w:tc>
        <w:tc>
          <w:tcPr>
            <w:tcW w:w="1044" w:type="pct"/>
            <w:vAlign w:val="center"/>
          </w:tcPr>
          <w:p w14:paraId="3E30A6A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B751DD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E5BEA0A" w14:textId="77777777" w:rsidTr="00685D9C">
        <w:tc>
          <w:tcPr>
            <w:tcW w:w="796" w:type="pct"/>
            <w:vAlign w:val="center"/>
          </w:tcPr>
          <w:p w14:paraId="2807D2E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:ЗУ232</w:t>
            </w:r>
          </w:p>
        </w:tc>
        <w:tc>
          <w:tcPr>
            <w:tcW w:w="677" w:type="pct"/>
            <w:vAlign w:val="center"/>
          </w:tcPr>
          <w:p w14:paraId="4F32822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FB78EF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FF3BB0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4402</w:t>
            </w:r>
          </w:p>
        </w:tc>
        <w:tc>
          <w:tcPr>
            <w:tcW w:w="1044" w:type="pct"/>
            <w:vAlign w:val="center"/>
          </w:tcPr>
          <w:p w14:paraId="645A983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28F4BC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9E72DDF" w14:textId="77777777" w:rsidTr="00685D9C">
        <w:tc>
          <w:tcPr>
            <w:tcW w:w="796" w:type="pct"/>
            <w:vAlign w:val="center"/>
          </w:tcPr>
          <w:p w14:paraId="372E510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:ЗУ233</w:t>
            </w:r>
          </w:p>
        </w:tc>
        <w:tc>
          <w:tcPr>
            <w:tcW w:w="677" w:type="pct"/>
            <w:vAlign w:val="center"/>
          </w:tcPr>
          <w:p w14:paraId="06E88B9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240AD6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647FD3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870</w:t>
            </w:r>
          </w:p>
        </w:tc>
        <w:tc>
          <w:tcPr>
            <w:tcW w:w="1044" w:type="pct"/>
            <w:vAlign w:val="center"/>
          </w:tcPr>
          <w:p w14:paraId="32C9E97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70D725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67AD74B" w14:textId="77777777" w:rsidTr="00685D9C">
        <w:tc>
          <w:tcPr>
            <w:tcW w:w="796" w:type="pct"/>
            <w:vAlign w:val="center"/>
          </w:tcPr>
          <w:p w14:paraId="24D7907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:ЗУ234</w:t>
            </w:r>
          </w:p>
        </w:tc>
        <w:tc>
          <w:tcPr>
            <w:tcW w:w="677" w:type="pct"/>
            <w:vAlign w:val="center"/>
          </w:tcPr>
          <w:p w14:paraId="7CCCFD0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F13649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6078CB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1303</w:t>
            </w:r>
          </w:p>
        </w:tc>
        <w:tc>
          <w:tcPr>
            <w:tcW w:w="1044" w:type="pct"/>
            <w:vAlign w:val="center"/>
          </w:tcPr>
          <w:p w14:paraId="6AAE0C5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21D3B5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17FABF6C" w14:textId="77777777" w:rsidTr="00685D9C">
        <w:tc>
          <w:tcPr>
            <w:tcW w:w="796" w:type="pct"/>
            <w:vAlign w:val="center"/>
          </w:tcPr>
          <w:p w14:paraId="51A22BC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:ЗУ235</w:t>
            </w:r>
          </w:p>
        </w:tc>
        <w:tc>
          <w:tcPr>
            <w:tcW w:w="677" w:type="pct"/>
            <w:vAlign w:val="center"/>
          </w:tcPr>
          <w:p w14:paraId="5576D28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A775F5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09114F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1433</w:t>
            </w:r>
          </w:p>
        </w:tc>
        <w:tc>
          <w:tcPr>
            <w:tcW w:w="1044" w:type="pct"/>
            <w:vAlign w:val="center"/>
          </w:tcPr>
          <w:p w14:paraId="38DF61A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CB2873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64537F1" w14:textId="77777777" w:rsidTr="00685D9C">
        <w:tc>
          <w:tcPr>
            <w:tcW w:w="796" w:type="pct"/>
            <w:vAlign w:val="center"/>
          </w:tcPr>
          <w:p w14:paraId="098E55C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:ЗУ236</w:t>
            </w:r>
          </w:p>
        </w:tc>
        <w:tc>
          <w:tcPr>
            <w:tcW w:w="677" w:type="pct"/>
            <w:vAlign w:val="center"/>
          </w:tcPr>
          <w:p w14:paraId="347C4D1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FA72B6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B37D38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1778</w:t>
            </w:r>
          </w:p>
        </w:tc>
        <w:tc>
          <w:tcPr>
            <w:tcW w:w="1044" w:type="pct"/>
            <w:vAlign w:val="center"/>
          </w:tcPr>
          <w:p w14:paraId="57BB7B3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E74148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9431E07" w14:textId="77777777" w:rsidTr="00685D9C">
        <w:tc>
          <w:tcPr>
            <w:tcW w:w="796" w:type="pct"/>
            <w:vAlign w:val="center"/>
          </w:tcPr>
          <w:p w14:paraId="388006C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:ЗУ237</w:t>
            </w:r>
          </w:p>
        </w:tc>
        <w:tc>
          <w:tcPr>
            <w:tcW w:w="677" w:type="pct"/>
            <w:vAlign w:val="center"/>
          </w:tcPr>
          <w:p w14:paraId="229094D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FAA33A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F8C4EB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2247</w:t>
            </w:r>
          </w:p>
        </w:tc>
        <w:tc>
          <w:tcPr>
            <w:tcW w:w="1044" w:type="pct"/>
            <w:vAlign w:val="center"/>
          </w:tcPr>
          <w:p w14:paraId="24B442B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26FE22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DE6E77F" w14:textId="77777777" w:rsidTr="00685D9C">
        <w:tc>
          <w:tcPr>
            <w:tcW w:w="796" w:type="pct"/>
            <w:vAlign w:val="center"/>
          </w:tcPr>
          <w:p w14:paraId="6EE3A6B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:ЗУ245</w:t>
            </w:r>
          </w:p>
        </w:tc>
        <w:tc>
          <w:tcPr>
            <w:tcW w:w="677" w:type="pct"/>
            <w:vAlign w:val="center"/>
          </w:tcPr>
          <w:p w14:paraId="2E7EBE5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F5850E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A24136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1135</w:t>
            </w:r>
          </w:p>
        </w:tc>
        <w:tc>
          <w:tcPr>
            <w:tcW w:w="1044" w:type="pct"/>
            <w:vAlign w:val="center"/>
          </w:tcPr>
          <w:p w14:paraId="2508D7F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F52FDF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3CE0464" w14:textId="77777777" w:rsidTr="00685D9C">
        <w:tc>
          <w:tcPr>
            <w:tcW w:w="796" w:type="pct"/>
            <w:vAlign w:val="center"/>
          </w:tcPr>
          <w:p w14:paraId="6E4BAE0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:ЗУ246</w:t>
            </w:r>
          </w:p>
        </w:tc>
        <w:tc>
          <w:tcPr>
            <w:tcW w:w="677" w:type="pct"/>
            <w:vAlign w:val="center"/>
          </w:tcPr>
          <w:p w14:paraId="686039E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4E9A3A6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DBF089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1308</w:t>
            </w:r>
          </w:p>
        </w:tc>
        <w:tc>
          <w:tcPr>
            <w:tcW w:w="1044" w:type="pct"/>
            <w:vAlign w:val="center"/>
          </w:tcPr>
          <w:p w14:paraId="74BA334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64EB04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96E2A01" w14:textId="77777777" w:rsidTr="00685D9C">
        <w:tc>
          <w:tcPr>
            <w:tcW w:w="796" w:type="pct"/>
            <w:vAlign w:val="center"/>
          </w:tcPr>
          <w:p w14:paraId="018B2D5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:ЗУ247</w:t>
            </w:r>
          </w:p>
        </w:tc>
        <w:tc>
          <w:tcPr>
            <w:tcW w:w="677" w:type="pct"/>
            <w:vAlign w:val="center"/>
          </w:tcPr>
          <w:p w14:paraId="5356771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72347B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F83B3D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7625</w:t>
            </w:r>
          </w:p>
        </w:tc>
        <w:tc>
          <w:tcPr>
            <w:tcW w:w="1044" w:type="pct"/>
            <w:vAlign w:val="center"/>
          </w:tcPr>
          <w:p w14:paraId="5A970FF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04BDD1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88CFB7E" w14:textId="77777777" w:rsidTr="00685D9C">
        <w:tc>
          <w:tcPr>
            <w:tcW w:w="796" w:type="pct"/>
            <w:vAlign w:val="center"/>
          </w:tcPr>
          <w:p w14:paraId="024E301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:ЗУ248</w:t>
            </w:r>
          </w:p>
        </w:tc>
        <w:tc>
          <w:tcPr>
            <w:tcW w:w="677" w:type="pct"/>
            <w:vAlign w:val="center"/>
          </w:tcPr>
          <w:p w14:paraId="0C96F5D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1662D22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68256C8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498</w:t>
            </w:r>
          </w:p>
        </w:tc>
        <w:tc>
          <w:tcPr>
            <w:tcW w:w="1044" w:type="pct"/>
            <w:vAlign w:val="center"/>
          </w:tcPr>
          <w:p w14:paraId="7EC1CC2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6BC2BB0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A706037" w14:textId="77777777" w:rsidTr="00685D9C">
        <w:tc>
          <w:tcPr>
            <w:tcW w:w="796" w:type="pct"/>
            <w:vAlign w:val="center"/>
          </w:tcPr>
          <w:p w14:paraId="4398DA6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:ЗУ249</w:t>
            </w:r>
          </w:p>
        </w:tc>
        <w:tc>
          <w:tcPr>
            <w:tcW w:w="677" w:type="pct"/>
            <w:vAlign w:val="center"/>
          </w:tcPr>
          <w:p w14:paraId="5A0076A4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5ED452C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277CCD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1116</w:t>
            </w:r>
          </w:p>
        </w:tc>
        <w:tc>
          <w:tcPr>
            <w:tcW w:w="1044" w:type="pct"/>
            <w:vAlign w:val="center"/>
          </w:tcPr>
          <w:p w14:paraId="18FB4C2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7BA6008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EA4AC44" w14:textId="77777777" w:rsidTr="00685D9C">
        <w:tc>
          <w:tcPr>
            <w:tcW w:w="796" w:type="pct"/>
            <w:vAlign w:val="center"/>
          </w:tcPr>
          <w:p w14:paraId="3427F7F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:ЗУ250</w:t>
            </w:r>
          </w:p>
        </w:tc>
        <w:tc>
          <w:tcPr>
            <w:tcW w:w="677" w:type="pct"/>
            <w:vAlign w:val="center"/>
          </w:tcPr>
          <w:p w14:paraId="7C60C4B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2766FE8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53FC32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4763</w:t>
            </w:r>
          </w:p>
        </w:tc>
        <w:tc>
          <w:tcPr>
            <w:tcW w:w="1044" w:type="pct"/>
            <w:vAlign w:val="center"/>
          </w:tcPr>
          <w:p w14:paraId="6A2FADC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2298A1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2481016" w14:textId="77777777" w:rsidTr="00685D9C">
        <w:tc>
          <w:tcPr>
            <w:tcW w:w="796" w:type="pct"/>
            <w:vAlign w:val="center"/>
          </w:tcPr>
          <w:p w14:paraId="1E7180D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:ЗУ251</w:t>
            </w:r>
          </w:p>
        </w:tc>
        <w:tc>
          <w:tcPr>
            <w:tcW w:w="677" w:type="pct"/>
            <w:vAlign w:val="center"/>
          </w:tcPr>
          <w:p w14:paraId="0368DE0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69195F5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0D6AA4E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402</w:t>
            </w:r>
          </w:p>
        </w:tc>
        <w:tc>
          <w:tcPr>
            <w:tcW w:w="1044" w:type="pct"/>
            <w:vAlign w:val="center"/>
          </w:tcPr>
          <w:p w14:paraId="4F45232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A61BAC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D69BD04" w14:textId="77777777" w:rsidTr="00685D9C">
        <w:tc>
          <w:tcPr>
            <w:tcW w:w="796" w:type="pct"/>
            <w:vAlign w:val="center"/>
          </w:tcPr>
          <w:p w14:paraId="219DC5A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:ЗУ252</w:t>
            </w:r>
          </w:p>
        </w:tc>
        <w:tc>
          <w:tcPr>
            <w:tcW w:w="677" w:type="pct"/>
            <w:vAlign w:val="center"/>
          </w:tcPr>
          <w:p w14:paraId="3CB4713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7167F16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3BA576A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532</w:t>
            </w:r>
          </w:p>
        </w:tc>
        <w:tc>
          <w:tcPr>
            <w:tcW w:w="1044" w:type="pct"/>
            <w:vAlign w:val="center"/>
          </w:tcPr>
          <w:p w14:paraId="55C6BEC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4491189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83F340F" w14:textId="77777777" w:rsidTr="00685D9C">
        <w:tc>
          <w:tcPr>
            <w:tcW w:w="796" w:type="pct"/>
            <w:vAlign w:val="center"/>
          </w:tcPr>
          <w:p w14:paraId="2C84F99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:ЗУ253</w:t>
            </w:r>
          </w:p>
        </w:tc>
        <w:tc>
          <w:tcPr>
            <w:tcW w:w="677" w:type="pct"/>
            <w:vAlign w:val="center"/>
          </w:tcPr>
          <w:p w14:paraId="046856CD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1D69F6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11AD533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730</w:t>
            </w:r>
          </w:p>
        </w:tc>
        <w:tc>
          <w:tcPr>
            <w:tcW w:w="1044" w:type="pct"/>
            <w:vAlign w:val="center"/>
          </w:tcPr>
          <w:p w14:paraId="415D111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2A6538C2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E6F129C" w14:textId="77777777" w:rsidTr="00685D9C">
        <w:tc>
          <w:tcPr>
            <w:tcW w:w="796" w:type="pct"/>
            <w:vAlign w:val="center"/>
          </w:tcPr>
          <w:p w14:paraId="7BBCE52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:ЗУ254</w:t>
            </w:r>
          </w:p>
        </w:tc>
        <w:tc>
          <w:tcPr>
            <w:tcW w:w="677" w:type="pct"/>
            <w:vAlign w:val="center"/>
          </w:tcPr>
          <w:p w14:paraId="18B03B33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BDBDD2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7CC11CC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215</w:t>
            </w:r>
          </w:p>
        </w:tc>
        <w:tc>
          <w:tcPr>
            <w:tcW w:w="1044" w:type="pct"/>
            <w:vAlign w:val="center"/>
          </w:tcPr>
          <w:p w14:paraId="1778F94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1700A2B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6D28534" w14:textId="77777777" w:rsidTr="00685D9C">
        <w:tc>
          <w:tcPr>
            <w:tcW w:w="796" w:type="pct"/>
            <w:vAlign w:val="center"/>
          </w:tcPr>
          <w:p w14:paraId="5629B320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:ЗУ255</w:t>
            </w:r>
          </w:p>
        </w:tc>
        <w:tc>
          <w:tcPr>
            <w:tcW w:w="677" w:type="pct"/>
            <w:vAlign w:val="center"/>
          </w:tcPr>
          <w:p w14:paraId="18C9C545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FA1981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4554BB1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130</w:t>
            </w:r>
          </w:p>
        </w:tc>
        <w:tc>
          <w:tcPr>
            <w:tcW w:w="1044" w:type="pct"/>
            <w:vAlign w:val="center"/>
          </w:tcPr>
          <w:p w14:paraId="5E9B450A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05B473FE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6177341" w14:textId="77777777" w:rsidTr="00685D9C">
        <w:tc>
          <w:tcPr>
            <w:tcW w:w="796" w:type="pct"/>
            <w:vAlign w:val="center"/>
          </w:tcPr>
          <w:p w14:paraId="054D02F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:ЗУ256</w:t>
            </w:r>
          </w:p>
        </w:tc>
        <w:tc>
          <w:tcPr>
            <w:tcW w:w="677" w:type="pct"/>
            <w:vAlign w:val="center"/>
          </w:tcPr>
          <w:p w14:paraId="7678A1B6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0CE0C25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258C944B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679</w:t>
            </w:r>
          </w:p>
        </w:tc>
        <w:tc>
          <w:tcPr>
            <w:tcW w:w="1044" w:type="pct"/>
            <w:vAlign w:val="center"/>
          </w:tcPr>
          <w:p w14:paraId="1D21D16C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356BDD59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106B553E" w14:textId="77777777" w:rsidTr="00685D9C">
        <w:tc>
          <w:tcPr>
            <w:tcW w:w="796" w:type="pct"/>
            <w:vAlign w:val="center"/>
          </w:tcPr>
          <w:p w14:paraId="4CAD48D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:ЗУ257</w:t>
            </w:r>
          </w:p>
        </w:tc>
        <w:tc>
          <w:tcPr>
            <w:tcW w:w="677" w:type="pct"/>
            <w:vAlign w:val="center"/>
          </w:tcPr>
          <w:p w14:paraId="2ED17F0F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194" w:type="pct"/>
            <w:vAlign w:val="center"/>
          </w:tcPr>
          <w:p w14:paraId="3604397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17" w:type="pct"/>
            <w:vAlign w:val="center"/>
          </w:tcPr>
          <w:p w14:paraId="5B1C7978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403</w:t>
            </w:r>
          </w:p>
        </w:tc>
        <w:tc>
          <w:tcPr>
            <w:tcW w:w="1044" w:type="pct"/>
            <w:vAlign w:val="center"/>
          </w:tcPr>
          <w:p w14:paraId="6E6CCD21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872" w:type="pct"/>
            <w:vAlign w:val="center"/>
          </w:tcPr>
          <w:p w14:paraId="5F065157" w14:textId="77777777" w:rsidR="00C90742" w:rsidRPr="002D1AE0" w:rsidRDefault="00C90742" w:rsidP="00CD17EA">
            <w:pPr>
              <w:spacing w:line="240" w:lineRule="auto"/>
              <w:contextualSpacing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</w:tbl>
    <w:p w14:paraId="00B1EED0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7</w:t>
      </w:r>
    </w:p>
    <w:p w14:paraId="45235962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</w:t>
      </w:r>
      <w:r w:rsidRPr="002D1AE0">
        <w:t xml:space="preserve"> </w:t>
      </w:r>
      <w:r w:rsidRPr="002D1AE0">
        <w:rPr>
          <w:rFonts w:eastAsia="GOST Type AU"/>
        </w:rPr>
        <w:t>предполагаемых к изъятию для государственных или муниципальных нужд, 2 этап</w:t>
      </w:r>
    </w:p>
    <w:tbl>
      <w:tblPr>
        <w:tblStyle w:val="af1"/>
        <w:tblW w:w="4988" w:type="pct"/>
        <w:tblLayout w:type="fixed"/>
        <w:tblLook w:val="04A0" w:firstRow="1" w:lastRow="0" w:firstColumn="1" w:lastColumn="0" w:noHBand="0" w:noVBand="1"/>
      </w:tblPr>
      <w:tblGrid>
        <w:gridCol w:w="1425"/>
        <w:gridCol w:w="877"/>
        <w:gridCol w:w="2434"/>
        <w:gridCol w:w="936"/>
        <w:gridCol w:w="2556"/>
        <w:gridCol w:w="1602"/>
      </w:tblGrid>
      <w:tr w:rsidR="002D1AE0" w:rsidRPr="002D1AE0" w14:paraId="52BF6773" w14:textId="77777777" w:rsidTr="00685D9C">
        <w:tc>
          <w:tcPr>
            <w:tcW w:w="725" w:type="pct"/>
            <w:vAlign w:val="center"/>
          </w:tcPr>
          <w:p w14:paraId="7828EACD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446" w:type="pct"/>
            <w:vAlign w:val="center"/>
          </w:tcPr>
          <w:p w14:paraId="54C4BCD9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238" w:type="pct"/>
            <w:vAlign w:val="center"/>
          </w:tcPr>
          <w:p w14:paraId="1A8DACC6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76" w:type="pct"/>
            <w:vAlign w:val="center"/>
          </w:tcPr>
          <w:p w14:paraId="4829D689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300" w:type="pct"/>
            <w:vAlign w:val="center"/>
          </w:tcPr>
          <w:p w14:paraId="08181EDD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815" w:type="pct"/>
            <w:vAlign w:val="center"/>
          </w:tcPr>
          <w:p w14:paraId="2064B6A4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C90742" w:rsidRPr="002D1AE0" w14:paraId="5ACE26D5" w14:textId="77777777" w:rsidTr="00685D9C">
        <w:tc>
          <w:tcPr>
            <w:tcW w:w="725" w:type="pct"/>
            <w:vAlign w:val="center"/>
          </w:tcPr>
          <w:p w14:paraId="13F0979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:ЗУ02.р23.1</w:t>
            </w:r>
          </w:p>
        </w:tc>
        <w:tc>
          <w:tcPr>
            <w:tcW w:w="446" w:type="pct"/>
            <w:vAlign w:val="center"/>
          </w:tcPr>
          <w:p w14:paraId="0FF5775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238" w:type="pct"/>
            <w:vAlign w:val="center"/>
          </w:tcPr>
          <w:p w14:paraId="56F12B5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76" w:type="pct"/>
            <w:vAlign w:val="center"/>
          </w:tcPr>
          <w:p w14:paraId="7D195CE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159</w:t>
            </w:r>
          </w:p>
        </w:tc>
        <w:tc>
          <w:tcPr>
            <w:tcW w:w="1300" w:type="pct"/>
            <w:vAlign w:val="center"/>
          </w:tcPr>
          <w:p w14:paraId="510F27F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Раздел земельного участка 86:08:0020304:23</w:t>
            </w:r>
          </w:p>
        </w:tc>
        <w:tc>
          <w:tcPr>
            <w:tcW w:w="815" w:type="pct"/>
            <w:vAlign w:val="center"/>
          </w:tcPr>
          <w:p w14:paraId="4D7D4B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</w:tbl>
    <w:p w14:paraId="31B4AF8B" w14:textId="77777777" w:rsidR="00C90742" w:rsidRPr="002D1AE0" w:rsidRDefault="00C90742" w:rsidP="00C90742"/>
    <w:p w14:paraId="7BBF2C21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8</w:t>
      </w:r>
    </w:p>
    <w:p w14:paraId="700CD683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 2 этап</w:t>
      </w:r>
    </w:p>
    <w:tbl>
      <w:tblPr>
        <w:tblStyle w:val="af1"/>
        <w:tblW w:w="5000" w:type="pct"/>
        <w:tblLook w:val="04A0" w:firstRow="1" w:lastRow="0" w:firstColumn="1" w:lastColumn="0" w:noHBand="0" w:noVBand="1"/>
      </w:tblPr>
      <w:tblGrid>
        <w:gridCol w:w="1550"/>
        <w:gridCol w:w="1550"/>
        <w:gridCol w:w="1677"/>
        <w:gridCol w:w="1551"/>
        <w:gridCol w:w="1945"/>
        <w:gridCol w:w="1581"/>
      </w:tblGrid>
      <w:tr w:rsidR="002D1AE0" w:rsidRPr="002D1AE0" w14:paraId="162265CA" w14:textId="77777777" w:rsidTr="00685D9C">
        <w:tc>
          <w:tcPr>
            <w:tcW w:w="789" w:type="pct"/>
            <w:vAlign w:val="center"/>
          </w:tcPr>
          <w:p w14:paraId="378E486A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789" w:type="pct"/>
            <w:vAlign w:val="center"/>
          </w:tcPr>
          <w:p w14:paraId="687CE8D7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853" w:type="pct"/>
            <w:vAlign w:val="center"/>
          </w:tcPr>
          <w:p w14:paraId="1AFD743F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789" w:type="pct"/>
            <w:vAlign w:val="center"/>
          </w:tcPr>
          <w:p w14:paraId="08615D32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89" w:type="pct"/>
            <w:vAlign w:val="center"/>
          </w:tcPr>
          <w:p w14:paraId="1A410582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790" w:type="pct"/>
            <w:vAlign w:val="center"/>
          </w:tcPr>
          <w:p w14:paraId="4B7D047F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2D1AE0" w:rsidRPr="002D1AE0" w14:paraId="2B8137E5" w14:textId="77777777" w:rsidTr="00685D9C">
        <w:tc>
          <w:tcPr>
            <w:tcW w:w="789" w:type="pct"/>
            <w:vAlign w:val="center"/>
          </w:tcPr>
          <w:p w14:paraId="40A7AE3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:ЗУ02.205</w:t>
            </w:r>
          </w:p>
        </w:tc>
        <w:tc>
          <w:tcPr>
            <w:tcW w:w="789" w:type="pct"/>
            <w:vAlign w:val="center"/>
          </w:tcPr>
          <w:p w14:paraId="7BD2E71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64F8544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25C598B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2480</w:t>
            </w:r>
          </w:p>
        </w:tc>
        <w:tc>
          <w:tcPr>
            <w:tcW w:w="989" w:type="pct"/>
            <w:vAlign w:val="center"/>
          </w:tcPr>
          <w:p w14:paraId="28812A9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790" w:type="pct"/>
            <w:vAlign w:val="center"/>
          </w:tcPr>
          <w:p w14:paraId="7E4B582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3C7FBAF" w14:textId="77777777" w:rsidTr="00685D9C">
        <w:tc>
          <w:tcPr>
            <w:tcW w:w="789" w:type="pct"/>
            <w:vAlign w:val="center"/>
          </w:tcPr>
          <w:p w14:paraId="174A055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:ЗУ181</w:t>
            </w:r>
          </w:p>
        </w:tc>
        <w:tc>
          <w:tcPr>
            <w:tcW w:w="789" w:type="pct"/>
            <w:vAlign w:val="center"/>
          </w:tcPr>
          <w:p w14:paraId="0DBC8AF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152BF8D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52F5A1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741</w:t>
            </w:r>
          </w:p>
        </w:tc>
        <w:tc>
          <w:tcPr>
            <w:tcW w:w="989" w:type="pct"/>
            <w:vAlign w:val="center"/>
          </w:tcPr>
          <w:p w14:paraId="343BC65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790" w:type="pct"/>
            <w:vAlign w:val="center"/>
          </w:tcPr>
          <w:p w14:paraId="7435173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789230D" w14:textId="77777777" w:rsidTr="00685D9C">
        <w:tc>
          <w:tcPr>
            <w:tcW w:w="789" w:type="pct"/>
            <w:vAlign w:val="center"/>
          </w:tcPr>
          <w:p w14:paraId="1A0F41A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:ЗУ192</w:t>
            </w:r>
          </w:p>
        </w:tc>
        <w:tc>
          <w:tcPr>
            <w:tcW w:w="789" w:type="pct"/>
            <w:vAlign w:val="center"/>
          </w:tcPr>
          <w:p w14:paraId="5656EF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602DD1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58BF35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142</w:t>
            </w:r>
          </w:p>
        </w:tc>
        <w:tc>
          <w:tcPr>
            <w:tcW w:w="989" w:type="pct"/>
            <w:vAlign w:val="center"/>
          </w:tcPr>
          <w:p w14:paraId="3A79C3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:ЗУ01.р818.2, :ЗУ01.192</w:t>
            </w:r>
          </w:p>
        </w:tc>
        <w:tc>
          <w:tcPr>
            <w:tcW w:w="790" w:type="pct"/>
            <w:vAlign w:val="center"/>
          </w:tcPr>
          <w:p w14:paraId="6C4FAC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566B3E2" w14:textId="77777777" w:rsidTr="00685D9C">
        <w:tc>
          <w:tcPr>
            <w:tcW w:w="789" w:type="pct"/>
            <w:vAlign w:val="center"/>
          </w:tcPr>
          <w:p w14:paraId="731294F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:ЗУ193</w:t>
            </w:r>
          </w:p>
        </w:tc>
        <w:tc>
          <w:tcPr>
            <w:tcW w:w="789" w:type="pct"/>
            <w:vAlign w:val="center"/>
          </w:tcPr>
          <w:p w14:paraId="2AE8DEF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42BF1FB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3930BC3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1588</w:t>
            </w:r>
          </w:p>
        </w:tc>
        <w:tc>
          <w:tcPr>
            <w:tcW w:w="989" w:type="pct"/>
            <w:vAlign w:val="center"/>
          </w:tcPr>
          <w:p w14:paraId="1DB0A8A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:ЗУ01.р818.1</w:t>
            </w:r>
          </w:p>
        </w:tc>
        <w:tc>
          <w:tcPr>
            <w:tcW w:w="790" w:type="pct"/>
            <w:vAlign w:val="center"/>
          </w:tcPr>
          <w:p w14:paraId="1D42C40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0A665E03" w14:textId="77777777" w:rsidTr="00685D9C">
        <w:tc>
          <w:tcPr>
            <w:tcW w:w="789" w:type="pct"/>
            <w:vAlign w:val="center"/>
          </w:tcPr>
          <w:p w14:paraId="700FA43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:ЗУ194</w:t>
            </w:r>
          </w:p>
        </w:tc>
        <w:tc>
          <w:tcPr>
            <w:tcW w:w="789" w:type="pct"/>
            <w:vAlign w:val="center"/>
          </w:tcPr>
          <w:p w14:paraId="231AC36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54C6BA3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66E245C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1319</w:t>
            </w:r>
          </w:p>
        </w:tc>
        <w:tc>
          <w:tcPr>
            <w:tcW w:w="989" w:type="pct"/>
            <w:vAlign w:val="center"/>
          </w:tcPr>
          <w:p w14:paraId="119C3B9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:ЗУ01.р570.1, :ЗУ01.р61.1, :ЗУ01.194</w:t>
            </w:r>
          </w:p>
        </w:tc>
        <w:tc>
          <w:tcPr>
            <w:tcW w:w="790" w:type="pct"/>
            <w:vAlign w:val="center"/>
          </w:tcPr>
          <w:p w14:paraId="31A7B8B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CB820C5" w14:textId="77777777" w:rsidTr="00685D9C">
        <w:tc>
          <w:tcPr>
            <w:tcW w:w="789" w:type="pct"/>
            <w:vAlign w:val="center"/>
          </w:tcPr>
          <w:p w14:paraId="1431538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:ЗУ195</w:t>
            </w:r>
          </w:p>
        </w:tc>
        <w:tc>
          <w:tcPr>
            <w:tcW w:w="789" w:type="pct"/>
            <w:vAlign w:val="center"/>
          </w:tcPr>
          <w:p w14:paraId="435E7C5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1AD42F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5931254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1372</w:t>
            </w:r>
          </w:p>
        </w:tc>
        <w:tc>
          <w:tcPr>
            <w:tcW w:w="989" w:type="pct"/>
            <w:vAlign w:val="center"/>
          </w:tcPr>
          <w:p w14:paraId="4D70656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:ЗУ01.р547.1, :ЗУ01.195, :ЗУ01.р53.2</w:t>
            </w:r>
          </w:p>
        </w:tc>
        <w:tc>
          <w:tcPr>
            <w:tcW w:w="790" w:type="pct"/>
            <w:vAlign w:val="center"/>
          </w:tcPr>
          <w:p w14:paraId="6BEEA18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734365A" w14:textId="77777777" w:rsidTr="00685D9C">
        <w:tc>
          <w:tcPr>
            <w:tcW w:w="789" w:type="pct"/>
            <w:vAlign w:val="center"/>
          </w:tcPr>
          <w:p w14:paraId="7ECE064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:ЗУ199</w:t>
            </w:r>
          </w:p>
        </w:tc>
        <w:tc>
          <w:tcPr>
            <w:tcW w:w="789" w:type="pct"/>
            <w:vAlign w:val="center"/>
          </w:tcPr>
          <w:p w14:paraId="40D47E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3307EB9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51E70B0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7773</w:t>
            </w:r>
          </w:p>
        </w:tc>
        <w:tc>
          <w:tcPr>
            <w:tcW w:w="989" w:type="pct"/>
            <w:vAlign w:val="center"/>
          </w:tcPr>
          <w:p w14:paraId="279EE45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:ЗУ01.р30154.2</w:t>
            </w:r>
          </w:p>
        </w:tc>
        <w:tc>
          <w:tcPr>
            <w:tcW w:w="790" w:type="pct"/>
            <w:vAlign w:val="center"/>
          </w:tcPr>
          <w:p w14:paraId="15AA741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1F9756F3" w14:textId="77777777" w:rsidTr="00685D9C">
        <w:tc>
          <w:tcPr>
            <w:tcW w:w="789" w:type="pct"/>
            <w:vAlign w:val="center"/>
          </w:tcPr>
          <w:p w14:paraId="3915E3A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:ЗУ202</w:t>
            </w:r>
          </w:p>
        </w:tc>
        <w:tc>
          <w:tcPr>
            <w:tcW w:w="789" w:type="pct"/>
            <w:vAlign w:val="center"/>
          </w:tcPr>
          <w:p w14:paraId="17CC3A8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10EEA0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2D7E8CA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1057</w:t>
            </w:r>
          </w:p>
        </w:tc>
        <w:tc>
          <w:tcPr>
            <w:tcW w:w="989" w:type="pct"/>
            <w:vAlign w:val="center"/>
          </w:tcPr>
          <w:p w14:paraId="6AE6C78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:ЗУ01.р53.3</w:t>
            </w:r>
          </w:p>
        </w:tc>
        <w:tc>
          <w:tcPr>
            <w:tcW w:w="790" w:type="pct"/>
            <w:vAlign w:val="center"/>
          </w:tcPr>
          <w:p w14:paraId="328125E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4F0B142" w14:textId="77777777" w:rsidTr="00685D9C">
        <w:tc>
          <w:tcPr>
            <w:tcW w:w="789" w:type="pct"/>
            <w:vAlign w:val="center"/>
          </w:tcPr>
          <w:p w14:paraId="0BEF67D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:ЗУ204</w:t>
            </w:r>
          </w:p>
        </w:tc>
        <w:tc>
          <w:tcPr>
            <w:tcW w:w="789" w:type="pct"/>
            <w:vAlign w:val="center"/>
          </w:tcPr>
          <w:p w14:paraId="7A6E97F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7FC8ACC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509A3F2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3148</w:t>
            </w:r>
          </w:p>
        </w:tc>
        <w:tc>
          <w:tcPr>
            <w:tcW w:w="989" w:type="pct"/>
            <w:vAlign w:val="center"/>
          </w:tcPr>
          <w:p w14:paraId="4876107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в государственной или муниципальной собственности </w:t>
            </w:r>
          </w:p>
        </w:tc>
        <w:tc>
          <w:tcPr>
            <w:tcW w:w="790" w:type="pct"/>
            <w:vAlign w:val="center"/>
          </w:tcPr>
          <w:p w14:paraId="74636A4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4CA05648" w14:textId="77777777" w:rsidTr="00685D9C">
        <w:tc>
          <w:tcPr>
            <w:tcW w:w="789" w:type="pct"/>
            <w:vAlign w:val="center"/>
          </w:tcPr>
          <w:p w14:paraId="40CD02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:ЗУ213</w:t>
            </w:r>
          </w:p>
        </w:tc>
        <w:tc>
          <w:tcPr>
            <w:tcW w:w="789" w:type="pct"/>
            <w:vAlign w:val="center"/>
          </w:tcPr>
          <w:p w14:paraId="13F4134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15957F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234B84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3369</w:t>
            </w:r>
          </w:p>
        </w:tc>
        <w:tc>
          <w:tcPr>
            <w:tcW w:w="989" w:type="pct"/>
            <w:vAlign w:val="center"/>
          </w:tcPr>
          <w:p w14:paraId="231B0D3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:ЗУ01.р1404.1</w:t>
            </w:r>
          </w:p>
        </w:tc>
        <w:tc>
          <w:tcPr>
            <w:tcW w:w="790" w:type="pct"/>
            <w:vAlign w:val="center"/>
          </w:tcPr>
          <w:p w14:paraId="5FD6C06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3DEB2C6" w14:textId="77777777" w:rsidTr="00685D9C">
        <w:tc>
          <w:tcPr>
            <w:tcW w:w="789" w:type="pct"/>
            <w:vAlign w:val="center"/>
          </w:tcPr>
          <w:p w14:paraId="3E1AF5B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:ЗУ215</w:t>
            </w:r>
          </w:p>
        </w:tc>
        <w:tc>
          <w:tcPr>
            <w:tcW w:w="789" w:type="pct"/>
            <w:vAlign w:val="center"/>
          </w:tcPr>
          <w:p w14:paraId="2B50C34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54610A5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29D642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2323</w:t>
            </w:r>
          </w:p>
        </w:tc>
        <w:tc>
          <w:tcPr>
            <w:tcW w:w="989" w:type="pct"/>
            <w:vAlign w:val="center"/>
          </w:tcPr>
          <w:p w14:paraId="1BD1AAE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:ЗУ01.р506.2, :204, :25, :26, :516, :545, :696, :ЗУ01.215,</w:t>
            </w:r>
          </w:p>
        </w:tc>
        <w:tc>
          <w:tcPr>
            <w:tcW w:w="790" w:type="pct"/>
            <w:vAlign w:val="center"/>
          </w:tcPr>
          <w:p w14:paraId="55972E7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5DE7F4A" w14:textId="77777777" w:rsidTr="00685D9C">
        <w:tc>
          <w:tcPr>
            <w:tcW w:w="789" w:type="pct"/>
            <w:vAlign w:val="center"/>
          </w:tcPr>
          <w:p w14:paraId="317D0F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:ЗУ218</w:t>
            </w:r>
          </w:p>
        </w:tc>
        <w:tc>
          <w:tcPr>
            <w:tcW w:w="789" w:type="pct"/>
            <w:vAlign w:val="center"/>
          </w:tcPr>
          <w:p w14:paraId="25B922A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4A72273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18577A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1279</w:t>
            </w:r>
          </w:p>
        </w:tc>
        <w:tc>
          <w:tcPr>
            <w:tcW w:w="989" w:type="pct"/>
            <w:vAlign w:val="center"/>
          </w:tcPr>
          <w:p w14:paraId="6EF1C4A5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:ЗУ01.р656.1</w:t>
            </w:r>
          </w:p>
        </w:tc>
        <w:tc>
          <w:tcPr>
            <w:tcW w:w="790" w:type="pct"/>
            <w:vAlign w:val="center"/>
          </w:tcPr>
          <w:p w14:paraId="4C11E72D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26F17CA6" w14:textId="77777777" w:rsidTr="00685D9C">
        <w:tc>
          <w:tcPr>
            <w:tcW w:w="789" w:type="pct"/>
            <w:vAlign w:val="center"/>
          </w:tcPr>
          <w:p w14:paraId="23C620D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:ЗУ219</w:t>
            </w:r>
          </w:p>
        </w:tc>
        <w:tc>
          <w:tcPr>
            <w:tcW w:w="789" w:type="pct"/>
            <w:vAlign w:val="center"/>
          </w:tcPr>
          <w:p w14:paraId="02E67B4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5F1300F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7719F9B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2991</w:t>
            </w:r>
          </w:p>
        </w:tc>
        <w:tc>
          <w:tcPr>
            <w:tcW w:w="989" w:type="pct"/>
            <w:vAlign w:val="center"/>
          </w:tcPr>
          <w:p w14:paraId="3A8D285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:ЗУ01.р506.1</w:t>
            </w:r>
          </w:p>
        </w:tc>
        <w:tc>
          <w:tcPr>
            <w:tcW w:w="790" w:type="pct"/>
            <w:vAlign w:val="center"/>
          </w:tcPr>
          <w:p w14:paraId="5450484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6FF3FED9" w14:textId="77777777" w:rsidTr="00685D9C">
        <w:tc>
          <w:tcPr>
            <w:tcW w:w="789" w:type="pct"/>
            <w:vAlign w:val="center"/>
          </w:tcPr>
          <w:p w14:paraId="1947B04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:ЗУ222</w:t>
            </w:r>
          </w:p>
        </w:tc>
        <w:tc>
          <w:tcPr>
            <w:tcW w:w="789" w:type="pct"/>
            <w:vAlign w:val="center"/>
          </w:tcPr>
          <w:p w14:paraId="6E41F0E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72C2A8D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30D4873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275</w:t>
            </w:r>
          </w:p>
        </w:tc>
        <w:tc>
          <w:tcPr>
            <w:tcW w:w="989" w:type="pct"/>
            <w:vAlign w:val="center"/>
          </w:tcPr>
          <w:p w14:paraId="64532E1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:ЗУ01.р1907.2, :ЗУ01.222, :1909, :2451, :5, :552</w:t>
            </w:r>
          </w:p>
        </w:tc>
        <w:tc>
          <w:tcPr>
            <w:tcW w:w="790" w:type="pct"/>
            <w:vAlign w:val="center"/>
          </w:tcPr>
          <w:p w14:paraId="661C8A5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1BACB9B5" w14:textId="77777777" w:rsidTr="00685D9C">
        <w:tc>
          <w:tcPr>
            <w:tcW w:w="789" w:type="pct"/>
            <w:vAlign w:val="center"/>
          </w:tcPr>
          <w:p w14:paraId="7E84C37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:ЗУ238</w:t>
            </w:r>
          </w:p>
        </w:tc>
        <w:tc>
          <w:tcPr>
            <w:tcW w:w="789" w:type="pct"/>
            <w:vAlign w:val="center"/>
          </w:tcPr>
          <w:p w14:paraId="464B972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5CF294C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614349F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1652</w:t>
            </w:r>
          </w:p>
        </w:tc>
        <w:tc>
          <w:tcPr>
            <w:tcW w:w="989" w:type="pct"/>
            <w:vAlign w:val="center"/>
          </w:tcPr>
          <w:p w14:paraId="6D78C21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:ЗУ01.р1633.1, :ЗУ01.238</w:t>
            </w:r>
          </w:p>
        </w:tc>
        <w:tc>
          <w:tcPr>
            <w:tcW w:w="790" w:type="pct"/>
            <w:vAlign w:val="center"/>
          </w:tcPr>
          <w:p w14:paraId="4CBA21B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79743A2" w14:textId="77777777" w:rsidTr="00685D9C">
        <w:tc>
          <w:tcPr>
            <w:tcW w:w="789" w:type="pct"/>
            <w:vAlign w:val="center"/>
          </w:tcPr>
          <w:p w14:paraId="4C5D262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:ЗУ239</w:t>
            </w:r>
          </w:p>
        </w:tc>
        <w:tc>
          <w:tcPr>
            <w:tcW w:w="789" w:type="pct"/>
            <w:vAlign w:val="center"/>
          </w:tcPr>
          <w:p w14:paraId="2C8C7D8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24B79C9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32FE7DA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13296</w:t>
            </w:r>
          </w:p>
        </w:tc>
        <w:tc>
          <w:tcPr>
            <w:tcW w:w="989" w:type="pct"/>
            <w:vAlign w:val="center"/>
          </w:tcPr>
          <w:p w14:paraId="6827701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:ЗУ01.р1935.1, :ЗУ01.р3.1, :ЗУ01.239</w:t>
            </w:r>
          </w:p>
        </w:tc>
        <w:tc>
          <w:tcPr>
            <w:tcW w:w="790" w:type="pct"/>
            <w:vAlign w:val="center"/>
          </w:tcPr>
          <w:p w14:paraId="4C042F4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3F811231" w14:textId="77777777" w:rsidTr="00685D9C">
        <w:tc>
          <w:tcPr>
            <w:tcW w:w="789" w:type="pct"/>
            <w:vAlign w:val="center"/>
          </w:tcPr>
          <w:p w14:paraId="610A93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:ЗУ240</w:t>
            </w:r>
          </w:p>
        </w:tc>
        <w:tc>
          <w:tcPr>
            <w:tcW w:w="789" w:type="pct"/>
            <w:vAlign w:val="center"/>
          </w:tcPr>
          <w:p w14:paraId="6DCBE2D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41CB132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26AB65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6721</w:t>
            </w:r>
          </w:p>
        </w:tc>
        <w:tc>
          <w:tcPr>
            <w:tcW w:w="989" w:type="pct"/>
            <w:vAlign w:val="center"/>
          </w:tcPr>
          <w:p w14:paraId="1864125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86:08:0020304:91, :ЗУ01.р500.1, :ЗУ01.240</w:t>
            </w:r>
          </w:p>
        </w:tc>
        <w:tc>
          <w:tcPr>
            <w:tcW w:w="790" w:type="pct"/>
            <w:vAlign w:val="center"/>
          </w:tcPr>
          <w:p w14:paraId="522062F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89EFD5E" w14:textId="77777777" w:rsidTr="00685D9C">
        <w:tc>
          <w:tcPr>
            <w:tcW w:w="789" w:type="pct"/>
            <w:vAlign w:val="center"/>
          </w:tcPr>
          <w:p w14:paraId="55A3BCB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:ЗУ241</w:t>
            </w:r>
          </w:p>
        </w:tc>
        <w:tc>
          <w:tcPr>
            <w:tcW w:w="789" w:type="pct"/>
            <w:vAlign w:val="center"/>
          </w:tcPr>
          <w:p w14:paraId="058A92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3020BF1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735068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1538</w:t>
            </w:r>
          </w:p>
        </w:tc>
        <w:tc>
          <w:tcPr>
            <w:tcW w:w="989" w:type="pct"/>
            <w:vAlign w:val="center"/>
          </w:tcPr>
          <w:p w14:paraId="6ECB42C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:ЗУ01.р29.1, :ЗУ01.р497.1, :ЗУ01.р575.1, :ЗУ01.241</w:t>
            </w:r>
          </w:p>
        </w:tc>
        <w:tc>
          <w:tcPr>
            <w:tcW w:w="790" w:type="pct"/>
            <w:vAlign w:val="center"/>
          </w:tcPr>
          <w:p w14:paraId="06CCC49A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7028BCE1" w14:textId="77777777" w:rsidTr="00685D9C">
        <w:tc>
          <w:tcPr>
            <w:tcW w:w="789" w:type="pct"/>
            <w:vAlign w:val="center"/>
          </w:tcPr>
          <w:p w14:paraId="066AEC8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:ЗУ242</w:t>
            </w:r>
          </w:p>
        </w:tc>
        <w:tc>
          <w:tcPr>
            <w:tcW w:w="789" w:type="pct"/>
            <w:vAlign w:val="center"/>
          </w:tcPr>
          <w:p w14:paraId="4F0171D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0578A9F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011DE57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3745</w:t>
            </w:r>
          </w:p>
        </w:tc>
        <w:tc>
          <w:tcPr>
            <w:tcW w:w="989" w:type="pct"/>
            <w:vAlign w:val="center"/>
          </w:tcPr>
          <w:p w14:paraId="72F8D38E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:ЗУ01.р29.2, :ЗУ01.р497.2, :ЗУ01.р575.2, :18, :1862, :19, :28, :517, :540, :609, :75, :ЗУ01.242</w:t>
            </w:r>
          </w:p>
        </w:tc>
        <w:tc>
          <w:tcPr>
            <w:tcW w:w="790" w:type="pct"/>
            <w:vAlign w:val="center"/>
          </w:tcPr>
          <w:p w14:paraId="4ED8D9C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2D1AE0" w:rsidRPr="002D1AE0" w14:paraId="550FBD27" w14:textId="77777777" w:rsidTr="00685D9C">
        <w:tc>
          <w:tcPr>
            <w:tcW w:w="789" w:type="pct"/>
            <w:vAlign w:val="center"/>
          </w:tcPr>
          <w:p w14:paraId="65E2E60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:ЗУ243</w:t>
            </w:r>
          </w:p>
        </w:tc>
        <w:tc>
          <w:tcPr>
            <w:tcW w:w="789" w:type="pct"/>
            <w:vAlign w:val="center"/>
          </w:tcPr>
          <w:p w14:paraId="4CA019D3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350B87B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16629668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6399</w:t>
            </w:r>
          </w:p>
        </w:tc>
        <w:tc>
          <w:tcPr>
            <w:tcW w:w="989" w:type="pct"/>
            <w:vAlign w:val="center"/>
          </w:tcPr>
          <w:p w14:paraId="5F30D13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Объединение земельных участков :ЗУ01.р1546.1, :ЗУ01.р1649.1, :ЗУ01.р1907.1, :ЗУ01.р58.3, :ЗУ01.243</w:t>
            </w:r>
          </w:p>
        </w:tc>
        <w:tc>
          <w:tcPr>
            <w:tcW w:w="790" w:type="pct"/>
            <w:vAlign w:val="center"/>
          </w:tcPr>
          <w:p w14:paraId="6ED74F7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  <w:tr w:rsidR="00C90742" w:rsidRPr="002D1AE0" w14:paraId="69EF8B97" w14:textId="77777777" w:rsidTr="00685D9C">
        <w:tc>
          <w:tcPr>
            <w:tcW w:w="789" w:type="pct"/>
            <w:vAlign w:val="center"/>
          </w:tcPr>
          <w:p w14:paraId="57D85B0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:ЗУ244</w:t>
            </w:r>
          </w:p>
        </w:tc>
        <w:tc>
          <w:tcPr>
            <w:tcW w:w="789" w:type="pct"/>
            <w:vAlign w:val="center"/>
          </w:tcPr>
          <w:p w14:paraId="22282D67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853" w:type="pct"/>
            <w:vAlign w:val="center"/>
          </w:tcPr>
          <w:p w14:paraId="7A627B71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789" w:type="pct"/>
            <w:vAlign w:val="center"/>
          </w:tcPr>
          <w:p w14:paraId="2F2692A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1067</w:t>
            </w:r>
          </w:p>
        </w:tc>
        <w:tc>
          <w:tcPr>
            <w:tcW w:w="989" w:type="pct"/>
            <w:vAlign w:val="center"/>
          </w:tcPr>
          <w:p w14:paraId="75D46954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:ЗУ01.р168.1</w:t>
            </w:r>
          </w:p>
        </w:tc>
        <w:tc>
          <w:tcPr>
            <w:tcW w:w="790" w:type="pct"/>
            <w:vAlign w:val="center"/>
          </w:tcPr>
          <w:p w14:paraId="70D9ADDB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</w:tbl>
    <w:p w14:paraId="25CB0263" w14:textId="77777777" w:rsidR="00C90742" w:rsidRPr="002D1AE0" w:rsidRDefault="00C90742" w:rsidP="00C90742"/>
    <w:p w14:paraId="78276455" w14:textId="77777777" w:rsidR="00C90742" w:rsidRPr="002D1AE0" w:rsidRDefault="00C90742" w:rsidP="00C90742">
      <w:pPr>
        <w:spacing w:before="240"/>
        <w:jc w:val="right"/>
        <w:rPr>
          <w:sz w:val="20"/>
          <w:szCs w:val="20"/>
        </w:rPr>
      </w:pPr>
      <w:r w:rsidRPr="002D1AE0">
        <w:rPr>
          <w:sz w:val="20"/>
          <w:szCs w:val="20"/>
        </w:rPr>
        <w:t>Таблица 9</w:t>
      </w:r>
    </w:p>
    <w:p w14:paraId="1A40FEF4" w14:textId="77777777" w:rsidR="00C90742" w:rsidRPr="002D1AE0" w:rsidRDefault="00C90742" w:rsidP="00C90742">
      <w:pPr>
        <w:autoSpaceDE w:val="0"/>
        <w:ind w:left="420"/>
        <w:jc w:val="center"/>
        <w:rPr>
          <w:rFonts w:eastAsia="GOST Type AU"/>
        </w:rPr>
      </w:pPr>
      <w:r w:rsidRPr="002D1AE0">
        <w:rPr>
          <w:rFonts w:eastAsia="GOST Type AU"/>
        </w:rPr>
        <w:t>Ведомость образуемых земельных участков, 3 этап</w:t>
      </w:r>
    </w:p>
    <w:tbl>
      <w:tblPr>
        <w:tblStyle w:val="af1"/>
        <w:tblW w:w="4988" w:type="pct"/>
        <w:tblLayout w:type="fixed"/>
        <w:tblLook w:val="04A0" w:firstRow="1" w:lastRow="0" w:firstColumn="1" w:lastColumn="0" w:noHBand="0" w:noVBand="1"/>
      </w:tblPr>
      <w:tblGrid>
        <w:gridCol w:w="1425"/>
        <w:gridCol w:w="877"/>
        <w:gridCol w:w="2434"/>
        <w:gridCol w:w="936"/>
        <w:gridCol w:w="2556"/>
        <w:gridCol w:w="1602"/>
      </w:tblGrid>
      <w:tr w:rsidR="002D1AE0" w:rsidRPr="002D1AE0" w14:paraId="034F57E5" w14:textId="77777777" w:rsidTr="00685D9C">
        <w:tc>
          <w:tcPr>
            <w:tcW w:w="725" w:type="pct"/>
            <w:vAlign w:val="center"/>
          </w:tcPr>
          <w:p w14:paraId="4A8183AC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№</w:t>
            </w:r>
          </w:p>
        </w:tc>
        <w:tc>
          <w:tcPr>
            <w:tcW w:w="446" w:type="pct"/>
            <w:vAlign w:val="center"/>
          </w:tcPr>
          <w:p w14:paraId="65A53DB1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Кадастровый номер</w:t>
            </w:r>
          </w:p>
        </w:tc>
        <w:tc>
          <w:tcPr>
            <w:tcW w:w="1238" w:type="pct"/>
            <w:vAlign w:val="center"/>
          </w:tcPr>
          <w:p w14:paraId="0F3C91D6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Адрес</w:t>
            </w:r>
          </w:p>
        </w:tc>
        <w:tc>
          <w:tcPr>
            <w:tcW w:w="476" w:type="pct"/>
            <w:vAlign w:val="center"/>
          </w:tcPr>
          <w:p w14:paraId="21B36CC0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Площадь, м</w:t>
            </w:r>
            <w:r w:rsidRPr="002D1AE0">
              <w:rPr>
                <w:rFonts w:eastAsia="GOST Type AU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300" w:type="pct"/>
            <w:vAlign w:val="center"/>
          </w:tcPr>
          <w:p w14:paraId="7B5FC974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Возможный способ образования</w:t>
            </w:r>
          </w:p>
        </w:tc>
        <w:tc>
          <w:tcPr>
            <w:tcW w:w="815" w:type="pct"/>
            <w:vAlign w:val="center"/>
          </w:tcPr>
          <w:p w14:paraId="24C060D3" w14:textId="77777777" w:rsidR="00C90742" w:rsidRPr="002D1AE0" w:rsidRDefault="00C90742" w:rsidP="00CD17EA">
            <w:pPr>
              <w:autoSpaceDE w:val="0"/>
              <w:spacing w:line="240" w:lineRule="auto"/>
              <w:jc w:val="center"/>
              <w:rPr>
                <w:rFonts w:eastAsia="GOST Type AU"/>
                <w:b/>
                <w:sz w:val="20"/>
                <w:szCs w:val="20"/>
              </w:rPr>
            </w:pPr>
            <w:r w:rsidRPr="002D1AE0">
              <w:rPr>
                <w:rFonts w:eastAsia="GOST Type AU"/>
                <w:b/>
                <w:sz w:val="20"/>
                <w:szCs w:val="20"/>
              </w:rPr>
              <w:t>Вид разрешенного использования</w:t>
            </w:r>
          </w:p>
        </w:tc>
      </w:tr>
      <w:tr w:rsidR="00C90742" w:rsidRPr="002D1AE0" w14:paraId="232630A4" w14:textId="77777777" w:rsidTr="00685D9C">
        <w:tc>
          <w:tcPr>
            <w:tcW w:w="725" w:type="pct"/>
            <w:vAlign w:val="center"/>
          </w:tcPr>
          <w:p w14:paraId="15EBAC7C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:ЗУ205</w:t>
            </w:r>
          </w:p>
        </w:tc>
        <w:tc>
          <w:tcPr>
            <w:tcW w:w="446" w:type="pct"/>
            <w:vAlign w:val="center"/>
          </w:tcPr>
          <w:p w14:paraId="0D44BEAF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-</w:t>
            </w:r>
          </w:p>
        </w:tc>
        <w:tc>
          <w:tcPr>
            <w:tcW w:w="1238" w:type="pct"/>
            <w:vAlign w:val="center"/>
          </w:tcPr>
          <w:p w14:paraId="2153FB72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Ханты-Мансийский автономный округ - Югра, р-н Нефтеюганский, пгт Пойковский, мкр 8-й</w:t>
            </w:r>
          </w:p>
        </w:tc>
        <w:tc>
          <w:tcPr>
            <w:tcW w:w="476" w:type="pct"/>
            <w:vAlign w:val="center"/>
          </w:tcPr>
          <w:p w14:paraId="2DE1FCE9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243</w:t>
            </w:r>
          </w:p>
        </w:tc>
        <w:tc>
          <w:tcPr>
            <w:tcW w:w="1300" w:type="pct"/>
            <w:vAlign w:val="center"/>
          </w:tcPr>
          <w:p w14:paraId="51B04ED6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Перераспределение земельных участков :ЗУ02.р23.2, 86:08:0020304:652, 86:08:0020304:24, 86:08:0020304:642, :ЗУ02.205</w:t>
            </w:r>
          </w:p>
        </w:tc>
        <w:tc>
          <w:tcPr>
            <w:tcW w:w="815" w:type="pct"/>
            <w:vAlign w:val="center"/>
          </w:tcPr>
          <w:p w14:paraId="73CD3990" w14:textId="77777777" w:rsidR="00C90742" w:rsidRPr="002D1AE0" w:rsidRDefault="00C90742" w:rsidP="00CD17EA">
            <w:pPr>
              <w:spacing w:line="240" w:lineRule="auto"/>
              <w:contextualSpacing/>
              <w:jc w:val="left"/>
              <w:rPr>
                <w:sz w:val="20"/>
                <w:szCs w:val="20"/>
              </w:rPr>
            </w:pPr>
            <w:r w:rsidRPr="002D1AE0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</w:tbl>
    <w:p w14:paraId="0B24C9A4" w14:textId="77777777" w:rsidR="00C90742" w:rsidRPr="002D1AE0" w:rsidRDefault="00C90742" w:rsidP="00C90742"/>
    <w:p w14:paraId="1D5845B0" w14:textId="77777777" w:rsidR="00C90742" w:rsidRPr="002D1AE0" w:rsidRDefault="00C90742" w:rsidP="00C90742"/>
    <w:p w14:paraId="5E7631C0" w14:textId="77777777" w:rsidR="00663424" w:rsidRPr="002D1AE0" w:rsidRDefault="00663424" w:rsidP="00663424">
      <w:pPr>
        <w:spacing w:before="240"/>
        <w:jc w:val="center"/>
        <w:rPr>
          <w:rFonts w:eastAsia="GOST Type AU"/>
          <w:b/>
        </w:rPr>
      </w:pPr>
      <w:r w:rsidRPr="002D1AE0">
        <w:rPr>
          <w:i/>
        </w:rPr>
        <w:t>Предложения по установлению публичных сервитутов</w:t>
      </w:r>
    </w:p>
    <w:p w14:paraId="775F7128" w14:textId="77777777" w:rsidR="00663424" w:rsidRPr="002D1AE0" w:rsidRDefault="00663424" w:rsidP="00663424">
      <w:pPr>
        <w:pStyle w:val="a6"/>
        <w:spacing w:after="0"/>
        <w:ind w:firstLine="567"/>
        <w:jc w:val="both"/>
        <w:rPr>
          <w:rFonts w:eastAsia="GOST Type AU"/>
        </w:rPr>
      </w:pPr>
      <w:r w:rsidRPr="002D1AE0">
        <w:rPr>
          <w:rFonts w:eastAsia="GOST Type AU"/>
        </w:rPr>
        <w:t xml:space="preserve">Согласно п. 2 ст. 23 ЗК РФ: публичный сервитут устанавливается законом или иным нормативным правовым актом Российской Федерации, нормативным правовым актом субъекта РФ, органа местного самоуправления в случаях, если это необходимо для обеспечения интересов государства, местного самоуправления или местного населения, без изъятия земельных участков. </w:t>
      </w:r>
    </w:p>
    <w:p w14:paraId="238506A4" w14:textId="77777777" w:rsidR="00663424" w:rsidRPr="002D1AE0" w:rsidRDefault="00663424" w:rsidP="00663424">
      <w:pPr>
        <w:pStyle w:val="a6"/>
        <w:spacing w:after="0"/>
        <w:ind w:firstLine="567"/>
        <w:jc w:val="both"/>
        <w:rPr>
          <w:rFonts w:eastAsia="GOST Type AU"/>
        </w:rPr>
      </w:pPr>
      <w:r w:rsidRPr="002D1AE0">
        <w:rPr>
          <w:rFonts w:eastAsia="GOST Type AU"/>
        </w:rPr>
        <w:t>Сервитут – это право ограниченного пользования чужим земельным участком.</w:t>
      </w:r>
    </w:p>
    <w:p w14:paraId="415C85D7" w14:textId="77777777" w:rsidR="00663424" w:rsidRPr="002D1AE0" w:rsidRDefault="00663424" w:rsidP="00663424">
      <w:pPr>
        <w:pStyle w:val="a6"/>
        <w:spacing w:after="0"/>
        <w:ind w:firstLine="567"/>
        <w:jc w:val="both"/>
        <w:rPr>
          <w:rFonts w:eastAsia="GOST Type AU"/>
        </w:rPr>
      </w:pPr>
      <w:r w:rsidRPr="002D1AE0">
        <w:rPr>
          <w:rFonts w:eastAsia="GOST Type AU"/>
        </w:rPr>
        <w:t>Согласно исходным данным существующих границ зон действия публичных сервитутов на проектируемой территории нет.</w:t>
      </w:r>
    </w:p>
    <w:p w14:paraId="15874ECB" w14:textId="77777777" w:rsidR="00663424" w:rsidRPr="002D1AE0" w:rsidRDefault="00663424" w:rsidP="00663424">
      <w:pPr>
        <w:pStyle w:val="a6"/>
        <w:spacing w:after="0"/>
        <w:ind w:firstLine="567"/>
        <w:jc w:val="both"/>
      </w:pPr>
      <w:r w:rsidRPr="002D1AE0">
        <w:t xml:space="preserve">В проекте межевания границы земельных участков определены таким образом, чтобы ко всем земельным участкам на территории квартала, в том числе к участкам, не имеющим непосредственного выхода на улицы, был обеспечен беспрепятственный проезд по внутриквартальным проездам общего пользования. </w:t>
      </w:r>
    </w:p>
    <w:p w14:paraId="02E67261" w14:textId="77777777" w:rsidR="00E37D32" w:rsidRPr="002D1AE0" w:rsidRDefault="001862DF" w:rsidP="008D5290">
      <w:pPr>
        <w:pStyle w:val="afd"/>
        <w:autoSpaceDE w:val="0"/>
        <w:adjustRightInd w:val="0"/>
        <w:spacing w:before="24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4" w:name="_Toc54349011"/>
      <w:r w:rsidRPr="002D1AE0">
        <w:rPr>
          <w:rFonts w:ascii="Times New Roman" w:eastAsia="GOST Type AU" w:hAnsi="Times New Roman"/>
          <w:b/>
          <w:sz w:val="24"/>
          <w:szCs w:val="24"/>
        </w:rPr>
        <w:t>3. ВИД РАЗРЕШЕННОГО ИСПОЛЬЗОВАНИЯ ОБРАЗУЕМЫХ ЗЕМЕЛЬНЫХ УЧАСТКОВ В СООТВЕТСТВИИ С ПРОЕКТОМ ПЛАНИРОВКИ ТЕРРИТОРИИ</w:t>
      </w:r>
      <w:bookmarkEnd w:id="14"/>
    </w:p>
    <w:p w14:paraId="5DBEA24B" w14:textId="77777777" w:rsidR="00837A7F" w:rsidRPr="002D1AE0" w:rsidRDefault="00837A7F" w:rsidP="00837A7F">
      <w:pPr>
        <w:pStyle w:val="a6"/>
        <w:spacing w:after="0"/>
        <w:ind w:firstLine="567"/>
        <w:jc w:val="both"/>
      </w:pPr>
      <w:r w:rsidRPr="002D1AE0">
        <w:t xml:space="preserve">Виды разрешённого использования образуемых земельных участков в соответствии с проектом планировки территории указаны в гл.1, 2. </w:t>
      </w:r>
    </w:p>
    <w:p w14:paraId="7564F3C8" w14:textId="77777777" w:rsidR="00837A7F" w:rsidRPr="002D1AE0" w:rsidRDefault="00837A7F" w:rsidP="00837A7F">
      <w:pPr>
        <w:pStyle w:val="a6"/>
        <w:spacing w:after="0"/>
        <w:ind w:firstLine="567"/>
        <w:jc w:val="both"/>
      </w:pPr>
      <w:r w:rsidRPr="002D1AE0">
        <w:t>Все земельные участки имеют категорию земель – земли населенных пунктов.</w:t>
      </w:r>
    </w:p>
    <w:p w14:paraId="3CE93D03" w14:textId="77777777" w:rsidR="00B40AA7" w:rsidRPr="002D1AE0" w:rsidRDefault="00B40AA7" w:rsidP="008D5290">
      <w:pPr>
        <w:pStyle w:val="afd"/>
        <w:autoSpaceDE w:val="0"/>
        <w:adjustRightInd w:val="0"/>
        <w:spacing w:before="240"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5" w:name="_Toc25171685"/>
      <w:bookmarkStart w:id="16" w:name="_Toc26224236"/>
      <w:bookmarkStart w:id="17" w:name="_Toc54349012"/>
      <w:r w:rsidRPr="002D1AE0">
        <w:rPr>
          <w:rFonts w:ascii="Times New Roman" w:eastAsia="GOST Type AU" w:hAnsi="Times New Roman"/>
          <w:b/>
          <w:sz w:val="24"/>
          <w:szCs w:val="24"/>
        </w:rPr>
        <w:t>4.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15"/>
      <w:bookmarkEnd w:id="16"/>
      <w:bookmarkEnd w:id="17"/>
    </w:p>
    <w:p w14:paraId="5AD67195" w14:textId="77777777" w:rsidR="00B40AA7" w:rsidRPr="002D1AE0" w:rsidRDefault="00B40AA7" w:rsidP="00B40AA7">
      <w:pPr>
        <w:pStyle w:val="a6"/>
        <w:spacing w:after="0"/>
        <w:ind w:firstLine="567"/>
        <w:jc w:val="both"/>
      </w:pPr>
      <w:r w:rsidRPr="002D1AE0">
        <w:t>Подготовка проекта межевания территории в целях определения местоположения границ образуемых и (или) изменяемых лесных участков не осуществляется.</w:t>
      </w:r>
    </w:p>
    <w:p w14:paraId="6FD044A2" w14:textId="77777777" w:rsidR="00B40AA7" w:rsidRPr="002D1AE0" w:rsidRDefault="00B40AA7" w:rsidP="00B40AA7">
      <w:pPr>
        <w:pStyle w:val="a6"/>
        <w:spacing w:after="0"/>
        <w:ind w:firstLine="567"/>
        <w:jc w:val="both"/>
      </w:pPr>
    </w:p>
    <w:p w14:paraId="23E5DD16" w14:textId="77777777" w:rsidR="00B40AA7" w:rsidRPr="002D1AE0" w:rsidRDefault="00B40AA7" w:rsidP="00B40AA7">
      <w:pPr>
        <w:pStyle w:val="afd"/>
        <w:autoSpaceDE w:val="0"/>
        <w:adjustRightInd w:val="0"/>
        <w:spacing w:line="240" w:lineRule="auto"/>
        <w:ind w:left="499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18" w:name="_Toc25171686"/>
      <w:bookmarkStart w:id="19" w:name="_Toc26224237"/>
      <w:bookmarkStart w:id="20" w:name="_Toc54349013"/>
      <w:r w:rsidRPr="002D1AE0">
        <w:rPr>
          <w:rFonts w:ascii="Times New Roman" w:eastAsia="GOST Type AU" w:hAnsi="Times New Roman"/>
          <w:b/>
          <w:sz w:val="24"/>
          <w:szCs w:val="24"/>
        </w:rPr>
        <w:t>5.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18"/>
      <w:bookmarkEnd w:id="19"/>
      <w:bookmarkEnd w:id="20"/>
    </w:p>
    <w:p w14:paraId="445F4D90" w14:textId="77777777" w:rsidR="00E46F52" w:rsidRPr="002D1AE0" w:rsidRDefault="00E46F52" w:rsidP="00E46F52">
      <w:pPr>
        <w:widowControl w:val="0"/>
        <w:adjustRightInd w:val="0"/>
        <w:ind w:firstLine="567"/>
        <w:textAlignment w:val="baseline"/>
      </w:pPr>
      <w:r w:rsidRPr="002D1AE0">
        <w:rPr>
          <w:b/>
          <w:sz w:val="20"/>
          <w:szCs w:val="20"/>
        </w:rPr>
        <w:t>:ЗУ1, ЗУ2…., ЗУ</w:t>
      </w:r>
      <w:r w:rsidRPr="002D1AE0">
        <w:rPr>
          <w:b/>
          <w:sz w:val="20"/>
          <w:szCs w:val="20"/>
          <w:lang w:val="en-US"/>
        </w:rPr>
        <w:t>n</w:t>
      </w:r>
      <w:r w:rsidRPr="002D1AE0">
        <w:rPr>
          <w:b/>
        </w:rPr>
        <w:t xml:space="preserve"> </w:t>
      </w:r>
      <w:r w:rsidRPr="002D1AE0">
        <w:t>– условный номер вновь образуемого участка в соответствии с чертежом межевания;</w:t>
      </w:r>
    </w:p>
    <w:p w14:paraId="172F6C79" w14:textId="77777777" w:rsidR="00E46F52" w:rsidRPr="002D1AE0" w:rsidRDefault="00E46F52" w:rsidP="00E46F52">
      <w:pPr>
        <w:widowControl w:val="0"/>
        <w:adjustRightInd w:val="0"/>
        <w:ind w:firstLine="567"/>
        <w:textAlignment w:val="baseline"/>
      </w:pPr>
      <w:r w:rsidRPr="002D1AE0">
        <w:t>№1, 2….,№</w:t>
      </w:r>
      <w:r w:rsidRPr="002D1AE0">
        <w:rPr>
          <w:lang w:val="en-US"/>
        </w:rPr>
        <w:t>n</w:t>
      </w:r>
      <w:r w:rsidRPr="002D1AE0">
        <w:t xml:space="preserve"> – номера характерных точек границ образуемых земельных участков и их частей.</w:t>
      </w:r>
    </w:p>
    <w:p w14:paraId="11612BA9" w14:textId="77777777" w:rsidR="00E37D32" w:rsidRPr="002D1AE0" w:rsidRDefault="00E37D32" w:rsidP="008D5290">
      <w:pPr>
        <w:spacing w:before="240" w:after="240"/>
        <w:jc w:val="center"/>
        <w:rPr>
          <w:i/>
        </w:rPr>
      </w:pPr>
      <w:r w:rsidRPr="002D1AE0">
        <w:rPr>
          <w:i/>
        </w:rPr>
        <w:t>Таблица координат границ территории, в отношении которой утвержден проект межевания, содержащие перечень координат характерных точек этих границ</w:t>
      </w:r>
    </w:p>
    <w:p w14:paraId="57D4B3BB" w14:textId="77777777" w:rsidR="007333B8" w:rsidRPr="002D1AE0" w:rsidRDefault="007333B8" w:rsidP="008D5290">
      <w:pPr>
        <w:spacing w:before="240" w:after="240"/>
        <w:jc w:val="center"/>
      </w:pPr>
      <w:r w:rsidRPr="002D1AE0">
        <w:t xml:space="preserve">Площадь </w:t>
      </w:r>
      <w:r w:rsidR="00C90742" w:rsidRPr="002D1AE0">
        <w:t>497083</w:t>
      </w:r>
      <w:r w:rsidRPr="002D1AE0">
        <w:t xml:space="preserve"> кв.м</w:t>
      </w:r>
    </w:p>
    <w:p w14:paraId="15FFF5C3" w14:textId="77777777" w:rsidR="007333B8" w:rsidRPr="002D1AE0" w:rsidRDefault="007333B8" w:rsidP="007333B8">
      <w:pPr>
        <w:jc w:val="center"/>
        <w:sectPr w:rsidR="007333B8" w:rsidRPr="002D1AE0" w:rsidSect="007333B8">
          <w:headerReference w:type="even" r:id="rId14"/>
          <w:footerReference w:type="even" r:id="rId15"/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581A22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3F1BD" w14:textId="77777777" w:rsidR="00C90742" w:rsidRPr="002D1AE0" w:rsidRDefault="00C90742" w:rsidP="00685D9C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DA678" w14:textId="77777777" w:rsidR="00C90742" w:rsidRPr="002D1AE0" w:rsidRDefault="00C90742" w:rsidP="00685D9C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81605" w14:textId="77777777" w:rsidR="00C90742" w:rsidRPr="002D1AE0" w:rsidRDefault="00C90742" w:rsidP="00685D9C">
            <w:pPr>
              <w:jc w:val="center"/>
            </w:pPr>
            <w:r w:rsidRPr="002D1AE0">
              <w:t>Y</w:t>
            </w:r>
          </w:p>
        </w:tc>
      </w:tr>
      <w:tr w:rsidR="002D1AE0" w:rsidRPr="002D1AE0" w14:paraId="6C1B7E8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64799" w14:textId="77777777" w:rsidR="00C90742" w:rsidRPr="002D1AE0" w:rsidRDefault="00C90742" w:rsidP="00685D9C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65907A" w14:textId="77777777" w:rsidR="00C90742" w:rsidRPr="002D1AE0" w:rsidRDefault="00C90742" w:rsidP="00685D9C">
            <w:pPr>
              <w:jc w:val="center"/>
            </w:pPr>
            <w:r w:rsidRPr="002D1AE0">
              <w:t>953136.76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44E44" w14:textId="77777777" w:rsidR="00C90742" w:rsidRPr="002D1AE0" w:rsidRDefault="00C90742" w:rsidP="00685D9C">
            <w:pPr>
              <w:jc w:val="center"/>
            </w:pPr>
            <w:r w:rsidRPr="002D1AE0">
              <w:t>3491939.67</w:t>
            </w:r>
          </w:p>
        </w:tc>
      </w:tr>
      <w:tr w:rsidR="002D1AE0" w:rsidRPr="002D1AE0" w14:paraId="7D464480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D1526F" w14:textId="77777777" w:rsidR="00C90742" w:rsidRPr="002D1AE0" w:rsidRDefault="00C90742" w:rsidP="00685D9C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546D6C" w14:textId="77777777" w:rsidR="00C90742" w:rsidRPr="002D1AE0" w:rsidRDefault="00C90742" w:rsidP="00685D9C">
            <w:pPr>
              <w:jc w:val="center"/>
            </w:pPr>
            <w:r w:rsidRPr="002D1AE0">
              <w:t>953136.08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6C73E" w14:textId="77777777" w:rsidR="00C90742" w:rsidRPr="002D1AE0" w:rsidRDefault="00C90742" w:rsidP="00685D9C">
            <w:pPr>
              <w:jc w:val="center"/>
            </w:pPr>
            <w:r w:rsidRPr="002D1AE0">
              <w:t>3491945.06</w:t>
            </w:r>
          </w:p>
        </w:tc>
      </w:tr>
      <w:tr w:rsidR="002D1AE0" w:rsidRPr="002D1AE0" w14:paraId="1CEF4158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EDE6F" w14:textId="77777777" w:rsidR="00C90742" w:rsidRPr="002D1AE0" w:rsidRDefault="00C90742" w:rsidP="00685D9C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80C96" w14:textId="77777777" w:rsidR="00C90742" w:rsidRPr="002D1AE0" w:rsidRDefault="00C90742" w:rsidP="00685D9C">
            <w:pPr>
              <w:jc w:val="center"/>
            </w:pPr>
            <w:r w:rsidRPr="002D1AE0">
              <w:t>953135.56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B79C2E" w14:textId="77777777" w:rsidR="00C90742" w:rsidRPr="002D1AE0" w:rsidRDefault="00C90742" w:rsidP="00685D9C">
            <w:pPr>
              <w:jc w:val="center"/>
            </w:pPr>
            <w:r w:rsidRPr="002D1AE0">
              <w:t>3491949.24</w:t>
            </w:r>
          </w:p>
        </w:tc>
      </w:tr>
      <w:tr w:rsidR="002D1AE0" w:rsidRPr="002D1AE0" w14:paraId="263A51D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A7C07" w14:textId="77777777" w:rsidR="00C90742" w:rsidRPr="002D1AE0" w:rsidRDefault="00C90742" w:rsidP="00685D9C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4CEB8" w14:textId="77777777" w:rsidR="00C90742" w:rsidRPr="002D1AE0" w:rsidRDefault="00C90742" w:rsidP="00685D9C">
            <w:pPr>
              <w:jc w:val="center"/>
            </w:pPr>
            <w:r w:rsidRPr="002D1AE0">
              <w:t>953133.56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B28D5" w14:textId="77777777" w:rsidR="00C90742" w:rsidRPr="002D1AE0" w:rsidRDefault="00C90742" w:rsidP="00685D9C">
            <w:pPr>
              <w:jc w:val="center"/>
            </w:pPr>
            <w:r w:rsidRPr="002D1AE0">
              <w:t>3491965</w:t>
            </w:r>
          </w:p>
        </w:tc>
      </w:tr>
      <w:tr w:rsidR="002D1AE0" w:rsidRPr="002D1AE0" w14:paraId="68F30A4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636700" w14:textId="77777777" w:rsidR="00C90742" w:rsidRPr="002D1AE0" w:rsidRDefault="00C90742" w:rsidP="00685D9C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732B10" w14:textId="77777777" w:rsidR="00C90742" w:rsidRPr="002D1AE0" w:rsidRDefault="00C90742" w:rsidP="00685D9C">
            <w:pPr>
              <w:jc w:val="center"/>
            </w:pPr>
            <w:r w:rsidRPr="002D1AE0">
              <w:t>953131.06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47EA44" w14:textId="77777777" w:rsidR="00C90742" w:rsidRPr="002D1AE0" w:rsidRDefault="00C90742" w:rsidP="00685D9C">
            <w:pPr>
              <w:jc w:val="center"/>
            </w:pPr>
            <w:r w:rsidRPr="002D1AE0">
              <w:t>3491984.76</w:t>
            </w:r>
          </w:p>
        </w:tc>
      </w:tr>
      <w:tr w:rsidR="002D1AE0" w:rsidRPr="002D1AE0" w14:paraId="30D43C1C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EC60C" w14:textId="77777777" w:rsidR="00C90742" w:rsidRPr="002D1AE0" w:rsidRDefault="00C90742" w:rsidP="00685D9C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09C4A" w14:textId="77777777" w:rsidR="00C90742" w:rsidRPr="002D1AE0" w:rsidRDefault="00C90742" w:rsidP="00685D9C">
            <w:pPr>
              <w:jc w:val="center"/>
            </w:pPr>
            <w:r w:rsidRPr="002D1AE0">
              <w:t>953127.4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8AC3C" w14:textId="77777777" w:rsidR="00C90742" w:rsidRPr="002D1AE0" w:rsidRDefault="00C90742" w:rsidP="00685D9C">
            <w:pPr>
              <w:jc w:val="center"/>
            </w:pPr>
            <w:r w:rsidRPr="002D1AE0">
              <w:t>3492011.5</w:t>
            </w:r>
          </w:p>
        </w:tc>
      </w:tr>
      <w:tr w:rsidR="002D1AE0" w:rsidRPr="002D1AE0" w14:paraId="57EB01E8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2CE7E" w14:textId="77777777" w:rsidR="00C90742" w:rsidRPr="002D1AE0" w:rsidRDefault="00C90742" w:rsidP="00685D9C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88AD30" w14:textId="77777777" w:rsidR="00C90742" w:rsidRPr="002D1AE0" w:rsidRDefault="00C90742" w:rsidP="00685D9C">
            <w:pPr>
              <w:jc w:val="center"/>
            </w:pPr>
            <w:r w:rsidRPr="002D1AE0">
              <w:t>953123.76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8D61E" w14:textId="77777777" w:rsidR="00C90742" w:rsidRPr="002D1AE0" w:rsidRDefault="00C90742" w:rsidP="00685D9C">
            <w:pPr>
              <w:jc w:val="center"/>
            </w:pPr>
            <w:r w:rsidRPr="002D1AE0">
              <w:t>3492038.16</w:t>
            </w:r>
          </w:p>
        </w:tc>
      </w:tr>
      <w:tr w:rsidR="002D1AE0" w:rsidRPr="002D1AE0" w14:paraId="38E0E94A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B50648" w14:textId="77777777" w:rsidR="00C90742" w:rsidRPr="002D1AE0" w:rsidRDefault="00C90742" w:rsidP="00685D9C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EF2AA" w14:textId="77777777" w:rsidR="00C90742" w:rsidRPr="002D1AE0" w:rsidRDefault="00C90742" w:rsidP="00685D9C">
            <w:pPr>
              <w:jc w:val="center"/>
            </w:pPr>
            <w:r w:rsidRPr="002D1AE0">
              <w:t>953120.2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703CFF" w14:textId="77777777" w:rsidR="00C90742" w:rsidRPr="002D1AE0" w:rsidRDefault="00C90742" w:rsidP="00685D9C">
            <w:pPr>
              <w:jc w:val="center"/>
            </w:pPr>
            <w:r w:rsidRPr="002D1AE0">
              <w:t>3492064.9</w:t>
            </w:r>
          </w:p>
        </w:tc>
      </w:tr>
      <w:tr w:rsidR="002D1AE0" w:rsidRPr="002D1AE0" w14:paraId="324D406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28FE1" w14:textId="77777777" w:rsidR="00C90742" w:rsidRPr="002D1AE0" w:rsidRDefault="00C90742" w:rsidP="00685D9C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3675F8" w14:textId="77777777" w:rsidR="00C90742" w:rsidRPr="002D1AE0" w:rsidRDefault="00C90742" w:rsidP="00685D9C">
            <w:pPr>
              <w:jc w:val="center"/>
            </w:pPr>
            <w:r w:rsidRPr="002D1AE0">
              <w:t>953118.4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586CA8" w14:textId="77777777" w:rsidR="00C90742" w:rsidRPr="002D1AE0" w:rsidRDefault="00C90742" w:rsidP="00685D9C">
            <w:pPr>
              <w:jc w:val="center"/>
            </w:pPr>
            <w:r w:rsidRPr="002D1AE0">
              <w:t>3492077.29</w:t>
            </w:r>
          </w:p>
        </w:tc>
      </w:tr>
      <w:tr w:rsidR="002D1AE0" w:rsidRPr="002D1AE0" w14:paraId="1FF3DC9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C5AF3" w14:textId="77777777" w:rsidR="00C90742" w:rsidRPr="002D1AE0" w:rsidRDefault="00C90742" w:rsidP="00685D9C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2A0A92" w14:textId="77777777" w:rsidR="00C90742" w:rsidRPr="002D1AE0" w:rsidRDefault="00C90742" w:rsidP="00685D9C">
            <w:pPr>
              <w:jc w:val="center"/>
            </w:pPr>
            <w:r w:rsidRPr="002D1AE0">
              <w:t>953106.66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46B43" w14:textId="77777777" w:rsidR="00C90742" w:rsidRPr="002D1AE0" w:rsidRDefault="00C90742" w:rsidP="00685D9C">
            <w:pPr>
              <w:jc w:val="center"/>
            </w:pPr>
            <w:r w:rsidRPr="002D1AE0">
              <w:t>3492158.2</w:t>
            </w:r>
          </w:p>
        </w:tc>
      </w:tr>
      <w:tr w:rsidR="002D1AE0" w:rsidRPr="002D1AE0" w14:paraId="5D9B5B6A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2018A" w14:textId="77777777" w:rsidR="00C90742" w:rsidRPr="002D1AE0" w:rsidRDefault="00C90742" w:rsidP="00685D9C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1FAEC" w14:textId="77777777" w:rsidR="00C90742" w:rsidRPr="002D1AE0" w:rsidRDefault="00C90742" w:rsidP="00685D9C">
            <w:pPr>
              <w:jc w:val="center"/>
            </w:pPr>
            <w:r w:rsidRPr="002D1AE0">
              <w:t>953104.88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4303C" w14:textId="77777777" w:rsidR="00C90742" w:rsidRPr="002D1AE0" w:rsidRDefault="00C90742" w:rsidP="00685D9C">
            <w:pPr>
              <w:jc w:val="center"/>
            </w:pPr>
            <w:r w:rsidRPr="002D1AE0">
              <w:t>3492170.42</w:t>
            </w:r>
          </w:p>
        </w:tc>
      </w:tr>
      <w:tr w:rsidR="002D1AE0" w:rsidRPr="002D1AE0" w14:paraId="69AA792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0EE7BF" w14:textId="77777777" w:rsidR="00C90742" w:rsidRPr="002D1AE0" w:rsidRDefault="00C90742" w:rsidP="00685D9C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D55FD" w14:textId="77777777" w:rsidR="00C90742" w:rsidRPr="002D1AE0" w:rsidRDefault="00C90742" w:rsidP="00685D9C">
            <w:pPr>
              <w:jc w:val="center"/>
            </w:pPr>
            <w:r w:rsidRPr="002D1AE0">
              <w:t>953093.25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38AF51" w14:textId="77777777" w:rsidR="00C90742" w:rsidRPr="002D1AE0" w:rsidRDefault="00C90742" w:rsidP="00685D9C">
            <w:pPr>
              <w:jc w:val="center"/>
            </w:pPr>
            <w:r w:rsidRPr="002D1AE0">
              <w:t>3492250.6</w:t>
            </w:r>
          </w:p>
        </w:tc>
      </w:tr>
      <w:tr w:rsidR="002D1AE0" w:rsidRPr="002D1AE0" w14:paraId="159C549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7FA35" w14:textId="77777777" w:rsidR="00C90742" w:rsidRPr="002D1AE0" w:rsidRDefault="00C90742" w:rsidP="00685D9C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69FF2" w14:textId="77777777" w:rsidR="00C90742" w:rsidRPr="002D1AE0" w:rsidRDefault="00C90742" w:rsidP="00685D9C">
            <w:pPr>
              <w:jc w:val="center"/>
            </w:pPr>
            <w:r w:rsidRPr="002D1AE0">
              <w:t>953091.68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2AE7A" w14:textId="77777777" w:rsidR="00C90742" w:rsidRPr="002D1AE0" w:rsidRDefault="00C90742" w:rsidP="00685D9C">
            <w:pPr>
              <w:jc w:val="center"/>
            </w:pPr>
            <w:r w:rsidRPr="002D1AE0">
              <w:t>3492263.1</w:t>
            </w:r>
          </w:p>
        </w:tc>
      </w:tr>
      <w:tr w:rsidR="002D1AE0" w:rsidRPr="002D1AE0" w14:paraId="546C93B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650BC7" w14:textId="77777777" w:rsidR="00C90742" w:rsidRPr="002D1AE0" w:rsidRDefault="00C90742" w:rsidP="00685D9C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81A79D" w14:textId="77777777" w:rsidR="00C90742" w:rsidRPr="002D1AE0" w:rsidRDefault="00C90742" w:rsidP="00685D9C">
            <w:pPr>
              <w:jc w:val="center"/>
            </w:pPr>
            <w:r w:rsidRPr="002D1AE0">
              <w:t>953087.18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7EF1B" w14:textId="77777777" w:rsidR="00C90742" w:rsidRPr="002D1AE0" w:rsidRDefault="00C90742" w:rsidP="00685D9C">
            <w:pPr>
              <w:jc w:val="center"/>
            </w:pPr>
            <w:r w:rsidRPr="002D1AE0">
              <w:t>3492299.5</w:t>
            </w:r>
          </w:p>
        </w:tc>
      </w:tr>
      <w:tr w:rsidR="002D1AE0" w:rsidRPr="002D1AE0" w14:paraId="7F63174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B69BB" w14:textId="77777777" w:rsidR="00C90742" w:rsidRPr="002D1AE0" w:rsidRDefault="00C90742" w:rsidP="00685D9C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4291E" w14:textId="77777777" w:rsidR="00C90742" w:rsidRPr="002D1AE0" w:rsidRDefault="00C90742" w:rsidP="00685D9C">
            <w:pPr>
              <w:jc w:val="center"/>
            </w:pPr>
            <w:r w:rsidRPr="002D1AE0">
              <w:t>953086.01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A12E2" w14:textId="77777777" w:rsidR="00C90742" w:rsidRPr="002D1AE0" w:rsidRDefault="00C90742" w:rsidP="00685D9C">
            <w:pPr>
              <w:jc w:val="center"/>
            </w:pPr>
            <w:r w:rsidRPr="002D1AE0">
              <w:t>3492309.04</w:t>
            </w:r>
          </w:p>
        </w:tc>
      </w:tr>
      <w:tr w:rsidR="002D1AE0" w:rsidRPr="002D1AE0" w14:paraId="114CD46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1F5D0" w14:textId="77777777" w:rsidR="00C90742" w:rsidRPr="002D1AE0" w:rsidRDefault="00C90742" w:rsidP="00685D9C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BFE462" w14:textId="77777777" w:rsidR="00C90742" w:rsidRPr="002D1AE0" w:rsidRDefault="00C90742" w:rsidP="00685D9C">
            <w:pPr>
              <w:jc w:val="center"/>
            </w:pPr>
            <w:r w:rsidRPr="002D1AE0">
              <w:t>953067.38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969CE" w14:textId="77777777" w:rsidR="00C90742" w:rsidRPr="002D1AE0" w:rsidRDefault="00C90742" w:rsidP="00685D9C">
            <w:pPr>
              <w:jc w:val="center"/>
            </w:pPr>
            <w:r w:rsidRPr="002D1AE0">
              <w:t>3492460</w:t>
            </w:r>
          </w:p>
        </w:tc>
      </w:tr>
      <w:tr w:rsidR="002D1AE0" w:rsidRPr="002D1AE0" w14:paraId="3B7D922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C978E" w14:textId="77777777" w:rsidR="00C90742" w:rsidRPr="002D1AE0" w:rsidRDefault="00C90742" w:rsidP="00685D9C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F0844" w14:textId="77777777" w:rsidR="00C90742" w:rsidRPr="002D1AE0" w:rsidRDefault="00C90742" w:rsidP="00685D9C">
            <w:pPr>
              <w:jc w:val="center"/>
            </w:pPr>
            <w:r w:rsidRPr="002D1AE0">
              <w:t>953065.95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CDED5" w14:textId="77777777" w:rsidR="00C90742" w:rsidRPr="002D1AE0" w:rsidRDefault="00C90742" w:rsidP="00685D9C">
            <w:pPr>
              <w:jc w:val="center"/>
            </w:pPr>
            <w:r w:rsidRPr="002D1AE0">
              <w:t>3492473.15</w:t>
            </w:r>
          </w:p>
        </w:tc>
      </w:tr>
      <w:tr w:rsidR="002D1AE0" w:rsidRPr="002D1AE0" w14:paraId="64DE277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DD1D7" w14:textId="77777777" w:rsidR="00C90742" w:rsidRPr="002D1AE0" w:rsidRDefault="00C90742" w:rsidP="00685D9C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480ADC" w14:textId="77777777" w:rsidR="00C90742" w:rsidRPr="002D1AE0" w:rsidRDefault="00C90742" w:rsidP="00685D9C">
            <w:pPr>
              <w:jc w:val="center"/>
            </w:pPr>
            <w:r w:rsidRPr="002D1AE0">
              <w:t>953064.32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56707" w14:textId="77777777" w:rsidR="00C90742" w:rsidRPr="002D1AE0" w:rsidRDefault="00C90742" w:rsidP="00685D9C">
            <w:pPr>
              <w:jc w:val="center"/>
            </w:pPr>
            <w:r w:rsidRPr="002D1AE0">
              <w:t>3492488.07</w:t>
            </w:r>
          </w:p>
        </w:tc>
      </w:tr>
      <w:tr w:rsidR="002D1AE0" w:rsidRPr="002D1AE0" w14:paraId="009CE67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9E1691" w14:textId="77777777" w:rsidR="00C90742" w:rsidRPr="002D1AE0" w:rsidRDefault="00C90742" w:rsidP="00685D9C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493F1" w14:textId="77777777" w:rsidR="00C90742" w:rsidRPr="002D1AE0" w:rsidRDefault="00C90742" w:rsidP="00685D9C">
            <w:pPr>
              <w:jc w:val="center"/>
            </w:pPr>
            <w:r w:rsidRPr="002D1AE0">
              <w:t>953050.86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C412A" w14:textId="77777777" w:rsidR="00C90742" w:rsidRPr="002D1AE0" w:rsidRDefault="00C90742" w:rsidP="00685D9C">
            <w:pPr>
              <w:jc w:val="center"/>
            </w:pPr>
            <w:r w:rsidRPr="002D1AE0">
              <w:t>3492611.64</w:t>
            </w:r>
          </w:p>
        </w:tc>
      </w:tr>
      <w:tr w:rsidR="002D1AE0" w:rsidRPr="002D1AE0" w14:paraId="6660557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13792" w14:textId="77777777" w:rsidR="00C90742" w:rsidRPr="002D1AE0" w:rsidRDefault="00C90742" w:rsidP="00685D9C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FDB08F" w14:textId="77777777" w:rsidR="00C90742" w:rsidRPr="002D1AE0" w:rsidRDefault="00C90742" w:rsidP="00685D9C">
            <w:pPr>
              <w:jc w:val="center"/>
            </w:pPr>
            <w:r w:rsidRPr="002D1AE0">
              <w:t>953052.58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6B3F19" w14:textId="77777777" w:rsidR="00C90742" w:rsidRPr="002D1AE0" w:rsidRDefault="00C90742" w:rsidP="00685D9C">
            <w:pPr>
              <w:jc w:val="center"/>
            </w:pPr>
            <w:r w:rsidRPr="002D1AE0">
              <w:t>3492628.97</w:t>
            </w:r>
          </w:p>
        </w:tc>
      </w:tr>
      <w:tr w:rsidR="002D1AE0" w:rsidRPr="002D1AE0" w14:paraId="5225DA1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C40C1" w14:textId="77777777" w:rsidR="00C90742" w:rsidRPr="002D1AE0" w:rsidRDefault="00C90742" w:rsidP="00685D9C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CE344" w14:textId="77777777" w:rsidR="00C90742" w:rsidRPr="002D1AE0" w:rsidRDefault="00C90742" w:rsidP="00685D9C">
            <w:pPr>
              <w:jc w:val="center"/>
            </w:pPr>
            <w:r w:rsidRPr="002D1AE0">
              <w:t>953054.43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774F31" w14:textId="77777777" w:rsidR="00C90742" w:rsidRPr="002D1AE0" w:rsidRDefault="00C90742" w:rsidP="00685D9C">
            <w:pPr>
              <w:jc w:val="center"/>
            </w:pPr>
            <w:r w:rsidRPr="002D1AE0">
              <w:t>3492647.1</w:t>
            </w:r>
          </w:p>
        </w:tc>
      </w:tr>
      <w:tr w:rsidR="002D1AE0" w:rsidRPr="002D1AE0" w14:paraId="102B5590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2BEB7D" w14:textId="77777777" w:rsidR="00C90742" w:rsidRPr="002D1AE0" w:rsidRDefault="00C90742" w:rsidP="00685D9C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F5D30E" w14:textId="77777777" w:rsidR="00C90742" w:rsidRPr="002D1AE0" w:rsidRDefault="00C90742" w:rsidP="00685D9C">
            <w:pPr>
              <w:jc w:val="center"/>
            </w:pPr>
            <w:r w:rsidRPr="002D1AE0">
              <w:t>953055.46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EA636" w14:textId="77777777" w:rsidR="00C90742" w:rsidRPr="002D1AE0" w:rsidRDefault="00C90742" w:rsidP="00685D9C">
            <w:pPr>
              <w:jc w:val="center"/>
            </w:pPr>
            <w:r w:rsidRPr="002D1AE0">
              <w:t>3492657.16</w:t>
            </w:r>
          </w:p>
        </w:tc>
      </w:tr>
      <w:tr w:rsidR="002D1AE0" w:rsidRPr="002D1AE0" w14:paraId="7EA35E1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E3706" w14:textId="77777777" w:rsidR="00C90742" w:rsidRPr="002D1AE0" w:rsidRDefault="00C90742" w:rsidP="00685D9C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11C67C" w14:textId="77777777" w:rsidR="00C90742" w:rsidRPr="002D1AE0" w:rsidRDefault="00C90742" w:rsidP="00685D9C">
            <w:pPr>
              <w:jc w:val="center"/>
            </w:pPr>
            <w:r w:rsidRPr="002D1AE0">
              <w:t>953057.69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F84CB5" w14:textId="77777777" w:rsidR="00C90742" w:rsidRPr="002D1AE0" w:rsidRDefault="00C90742" w:rsidP="00685D9C">
            <w:pPr>
              <w:jc w:val="center"/>
            </w:pPr>
            <w:r w:rsidRPr="002D1AE0">
              <w:t>3492678.91</w:t>
            </w:r>
          </w:p>
        </w:tc>
      </w:tr>
      <w:tr w:rsidR="002D1AE0" w:rsidRPr="002D1AE0" w14:paraId="52C89D4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CB9B8" w14:textId="77777777" w:rsidR="00C90742" w:rsidRPr="002D1AE0" w:rsidRDefault="00C90742" w:rsidP="00685D9C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DB84F" w14:textId="77777777" w:rsidR="00C90742" w:rsidRPr="002D1AE0" w:rsidRDefault="00C90742" w:rsidP="00685D9C">
            <w:pPr>
              <w:jc w:val="center"/>
            </w:pPr>
            <w:r w:rsidRPr="002D1AE0">
              <w:t>953052.65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A4A130" w14:textId="77777777" w:rsidR="00C90742" w:rsidRPr="002D1AE0" w:rsidRDefault="00C90742" w:rsidP="00685D9C">
            <w:pPr>
              <w:jc w:val="center"/>
            </w:pPr>
            <w:r w:rsidRPr="002D1AE0">
              <w:t>3492724.32</w:t>
            </w:r>
          </w:p>
        </w:tc>
      </w:tr>
      <w:tr w:rsidR="002D1AE0" w:rsidRPr="002D1AE0" w14:paraId="7C7DC0EC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45B953" w14:textId="77777777" w:rsidR="00C90742" w:rsidRPr="002D1AE0" w:rsidRDefault="00C90742" w:rsidP="00685D9C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E3A8E1" w14:textId="77777777" w:rsidR="00C90742" w:rsidRPr="002D1AE0" w:rsidRDefault="00C90742" w:rsidP="00685D9C">
            <w:pPr>
              <w:jc w:val="center"/>
            </w:pPr>
            <w:r w:rsidRPr="002D1AE0">
              <w:t>953062.5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27FCD" w14:textId="77777777" w:rsidR="00C90742" w:rsidRPr="002D1AE0" w:rsidRDefault="00C90742" w:rsidP="00685D9C">
            <w:pPr>
              <w:jc w:val="center"/>
            </w:pPr>
            <w:r w:rsidRPr="002D1AE0">
              <w:t>3492726</w:t>
            </w:r>
          </w:p>
        </w:tc>
      </w:tr>
      <w:tr w:rsidR="002D1AE0" w:rsidRPr="002D1AE0" w14:paraId="1A94350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5F1BAF" w14:textId="77777777" w:rsidR="00C90742" w:rsidRPr="002D1AE0" w:rsidRDefault="00C90742" w:rsidP="00685D9C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615D0" w14:textId="77777777" w:rsidR="00C90742" w:rsidRPr="002D1AE0" w:rsidRDefault="00C90742" w:rsidP="00685D9C">
            <w:pPr>
              <w:jc w:val="center"/>
            </w:pPr>
            <w:r w:rsidRPr="002D1AE0">
              <w:t>953060.94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FB58A" w14:textId="77777777" w:rsidR="00C90742" w:rsidRPr="002D1AE0" w:rsidRDefault="00C90742" w:rsidP="00685D9C">
            <w:pPr>
              <w:jc w:val="center"/>
            </w:pPr>
            <w:r w:rsidRPr="002D1AE0">
              <w:t>3492744.42</w:t>
            </w:r>
          </w:p>
        </w:tc>
      </w:tr>
      <w:tr w:rsidR="002D1AE0" w:rsidRPr="002D1AE0" w14:paraId="0D4048D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3AC88" w14:textId="77777777" w:rsidR="00C90742" w:rsidRPr="002D1AE0" w:rsidRDefault="00C90742" w:rsidP="00685D9C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EA676" w14:textId="77777777" w:rsidR="00C90742" w:rsidRPr="002D1AE0" w:rsidRDefault="00C90742" w:rsidP="00685D9C">
            <w:pPr>
              <w:jc w:val="center"/>
            </w:pPr>
            <w:r w:rsidRPr="002D1AE0">
              <w:t>953050.52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4DA88" w14:textId="77777777" w:rsidR="00C90742" w:rsidRPr="002D1AE0" w:rsidRDefault="00C90742" w:rsidP="00685D9C">
            <w:pPr>
              <w:jc w:val="center"/>
            </w:pPr>
            <w:r w:rsidRPr="002D1AE0">
              <w:t>3492743.52</w:t>
            </w:r>
          </w:p>
        </w:tc>
      </w:tr>
      <w:tr w:rsidR="002D1AE0" w:rsidRPr="002D1AE0" w14:paraId="77EBDAA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6DA68" w14:textId="77777777" w:rsidR="00C90742" w:rsidRPr="002D1AE0" w:rsidRDefault="00C90742" w:rsidP="00685D9C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5CF7A" w14:textId="77777777" w:rsidR="00C90742" w:rsidRPr="002D1AE0" w:rsidRDefault="00C90742" w:rsidP="00685D9C">
            <w:pPr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D5535D" w14:textId="77777777" w:rsidR="00C90742" w:rsidRPr="002D1AE0" w:rsidRDefault="00C90742" w:rsidP="00685D9C">
            <w:pPr>
              <w:jc w:val="center"/>
            </w:pPr>
            <w:r w:rsidRPr="002D1AE0">
              <w:t>3492768.71</w:t>
            </w:r>
          </w:p>
        </w:tc>
      </w:tr>
      <w:tr w:rsidR="002D1AE0" w:rsidRPr="002D1AE0" w14:paraId="31F40C19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0C1B1" w14:textId="77777777" w:rsidR="00C90742" w:rsidRPr="002D1AE0" w:rsidRDefault="00C90742" w:rsidP="00685D9C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83689D" w14:textId="77777777" w:rsidR="00C90742" w:rsidRPr="002D1AE0" w:rsidRDefault="00C90742" w:rsidP="00685D9C">
            <w:pPr>
              <w:jc w:val="center"/>
            </w:pPr>
            <w:r w:rsidRPr="002D1AE0">
              <w:t>953044.99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10330" w14:textId="77777777" w:rsidR="00C90742" w:rsidRPr="002D1AE0" w:rsidRDefault="00C90742" w:rsidP="00685D9C">
            <w:pPr>
              <w:jc w:val="center"/>
            </w:pPr>
            <w:r w:rsidRPr="002D1AE0">
              <w:t>3492792.96</w:t>
            </w:r>
          </w:p>
        </w:tc>
      </w:tr>
      <w:tr w:rsidR="002D1AE0" w:rsidRPr="002D1AE0" w14:paraId="0CD8B650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0F5BE" w14:textId="77777777" w:rsidR="00C90742" w:rsidRPr="002D1AE0" w:rsidRDefault="00C90742" w:rsidP="00685D9C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6071FC" w14:textId="77777777" w:rsidR="00C90742" w:rsidRPr="002D1AE0" w:rsidRDefault="00C90742" w:rsidP="00685D9C">
            <w:pPr>
              <w:jc w:val="center"/>
            </w:pPr>
            <w:r w:rsidRPr="002D1AE0">
              <w:t>953068.02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01A30B" w14:textId="77777777" w:rsidR="00C90742" w:rsidRPr="002D1AE0" w:rsidRDefault="00C90742" w:rsidP="00685D9C">
            <w:pPr>
              <w:jc w:val="center"/>
            </w:pPr>
            <w:r w:rsidRPr="002D1AE0">
              <w:t>3492795.78</w:t>
            </w:r>
          </w:p>
        </w:tc>
      </w:tr>
      <w:tr w:rsidR="002D1AE0" w:rsidRPr="002D1AE0" w14:paraId="763189A4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D6E251" w14:textId="77777777" w:rsidR="00C90742" w:rsidRPr="002D1AE0" w:rsidRDefault="00C90742" w:rsidP="00685D9C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533A9" w14:textId="77777777" w:rsidR="00C90742" w:rsidRPr="002D1AE0" w:rsidRDefault="00C90742" w:rsidP="00685D9C">
            <w:pPr>
              <w:jc w:val="center"/>
            </w:pPr>
            <w:r w:rsidRPr="002D1AE0">
              <w:t>953118.26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8BCC84" w14:textId="77777777" w:rsidR="00C90742" w:rsidRPr="002D1AE0" w:rsidRDefault="00C90742" w:rsidP="00685D9C">
            <w:pPr>
              <w:jc w:val="center"/>
            </w:pPr>
            <w:r w:rsidRPr="002D1AE0">
              <w:t>3492801.94</w:t>
            </w:r>
          </w:p>
        </w:tc>
      </w:tr>
      <w:tr w:rsidR="002D1AE0" w:rsidRPr="002D1AE0" w14:paraId="20703964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A406D" w14:textId="77777777" w:rsidR="00C90742" w:rsidRPr="002D1AE0" w:rsidRDefault="00C90742" w:rsidP="00685D9C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068C83" w14:textId="77777777" w:rsidR="00C90742" w:rsidRPr="002D1AE0" w:rsidRDefault="00C90742" w:rsidP="00685D9C">
            <w:pPr>
              <w:jc w:val="center"/>
            </w:pPr>
            <w:r w:rsidRPr="002D1AE0">
              <w:t>953135.13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493B2D" w14:textId="77777777" w:rsidR="00C90742" w:rsidRPr="002D1AE0" w:rsidRDefault="00C90742" w:rsidP="00685D9C">
            <w:pPr>
              <w:jc w:val="center"/>
            </w:pPr>
            <w:r w:rsidRPr="002D1AE0">
              <w:t>3492804.01</w:t>
            </w:r>
          </w:p>
        </w:tc>
      </w:tr>
      <w:tr w:rsidR="002D1AE0" w:rsidRPr="002D1AE0" w14:paraId="08EE766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6778A" w14:textId="77777777" w:rsidR="00C90742" w:rsidRPr="002D1AE0" w:rsidRDefault="00C90742" w:rsidP="00685D9C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4A42D" w14:textId="77777777" w:rsidR="00C90742" w:rsidRPr="002D1AE0" w:rsidRDefault="00C90742" w:rsidP="00685D9C">
            <w:pPr>
              <w:jc w:val="center"/>
            </w:pPr>
            <w:r w:rsidRPr="002D1AE0">
              <w:t>953174.86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8B3148" w14:textId="77777777" w:rsidR="00C90742" w:rsidRPr="002D1AE0" w:rsidRDefault="00C90742" w:rsidP="00685D9C">
            <w:pPr>
              <w:jc w:val="center"/>
            </w:pPr>
            <w:r w:rsidRPr="002D1AE0">
              <w:t>3492808.88</w:t>
            </w:r>
          </w:p>
        </w:tc>
      </w:tr>
      <w:tr w:rsidR="002D1AE0" w:rsidRPr="002D1AE0" w14:paraId="3F11BA7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0AEFF" w14:textId="77777777" w:rsidR="00C90742" w:rsidRPr="002D1AE0" w:rsidRDefault="00C90742" w:rsidP="00685D9C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865038" w14:textId="77777777" w:rsidR="00C90742" w:rsidRPr="002D1AE0" w:rsidRDefault="00C90742" w:rsidP="00685D9C">
            <w:pPr>
              <w:jc w:val="center"/>
            </w:pPr>
            <w:r w:rsidRPr="002D1AE0">
              <w:t>953189.75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C0372E" w14:textId="77777777" w:rsidR="00C90742" w:rsidRPr="002D1AE0" w:rsidRDefault="00C90742" w:rsidP="00685D9C">
            <w:pPr>
              <w:jc w:val="center"/>
            </w:pPr>
            <w:r w:rsidRPr="002D1AE0">
              <w:t>3492810.71</w:t>
            </w:r>
          </w:p>
        </w:tc>
      </w:tr>
      <w:tr w:rsidR="002D1AE0" w:rsidRPr="002D1AE0" w14:paraId="3F1E9E3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AA658" w14:textId="77777777" w:rsidR="00C90742" w:rsidRPr="002D1AE0" w:rsidRDefault="00C90742" w:rsidP="00685D9C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C4C45" w14:textId="77777777" w:rsidR="00C90742" w:rsidRPr="002D1AE0" w:rsidRDefault="00C90742" w:rsidP="00685D9C">
            <w:pPr>
              <w:jc w:val="center"/>
            </w:pPr>
            <w:r w:rsidRPr="002D1AE0">
              <w:t>953229.45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6C5CA" w14:textId="77777777" w:rsidR="00C90742" w:rsidRPr="002D1AE0" w:rsidRDefault="00C90742" w:rsidP="00685D9C">
            <w:pPr>
              <w:jc w:val="center"/>
            </w:pPr>
            <w:r w:rsidRPr="002D1AE0">
              <w:t>3492815.58</w:t>
            </w:r>
          </w:p>
        </w:tc>
      </w:tr>
      <w:tr w:rsidR="002D1AE0" w:rsidRPr="002D1AE0" w14:paraId="461F33A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96B6C" w14:textId="77777777" w:rsidR="00C90742" w:rsidRPr="002D1AE0" w:rsidRDefault="00C90742" w:rsidP="00685D9C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AB8DE" w14:textId="77777777" w:rsidR="00C90742" w:rsidRPr="002D1AE0" w:rsidRDefault="00C90742" w:rsidP="00685D9C">
            <w:pPr>
              <w:jc w:val="center"/>
            </w:pPr>
            <w:r w:rsidRPr="002D1AE0">
              <w:t>953277.68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3040C" w14:textId="77777777" w:rsidR="00C90742" w:rsidRPr="002D1AE0" w:rsidRDefault="00C90742" w:rsidP="00685D9C">
            <w:pPr>
              <w:jc w:val="center"/>
            </w:pPr>
            <w:r w:rsidRPr="002D1AE0">
              <w:t>3492819.65</w:t>
            </w:r>
          </w:p>
        </w:tc>
      </w:tr>
      <w:tr w:rsidR="002D1AE0" w:rsidRPr="002D1AE0" w14:paraId="58C140C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E3C3B" w14:textId="77777777" w:rsidR="00C90742" w:rsidRPr="002D1AE0" w:rsidRDefault="00C90742" w:rsidP="00685D9C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968BE" w14:textId="77777777" w:rsidR="00C90742" w:rsidRPr="002D1AE0" w:rsidRDefault="00C90742" w:rsidP="00685D9C">
            <w:pPr>
              <w:jc w:val="center"/>
            </w:pPr>
            <w:r w:rsidRPr="002D1AE0">
              <w:t>953301.22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A41B89" w14:textId="77777777" w:rsidR="00C90742" w:rsidRPr="002D1AE0" w:rsidRDefault="00C90742" w:rsidP="00685D9C">
            <w:pPr>
              <w:jc w:val="center"/>
            </w:pPr>
            <w:r w:rsidRPr="002D1AE0">
              <w:t>3492822.81</w:t>
            </w:r>
          </w:p>
        </w:tc>
      </w:tr>
      <w:tr w:rsidR="002D1AE0" w:rsidRPr="002D1AE0" w14:paraId="69D179C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F866A" w14:textId="77777777" w:rsidR="00C90742" w:rsidRPr="002D1AE0" w:rsidRDefault="00C90742" w:rsidP="00685D9C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343BBF" w14:textId="77777777" w:rsidR="00C90742" w:rsidRPr="002D1AE0" w:rsidRDefault="00C90742" w:rsidP="00685D9C">
            <w:pPr>
              <w:jc w:val="center"/>
            </w:pPr>
            <w:r w:rsidRPr="002D1AE0">
              <w:t>953324.76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4BA72" w14:textId="77777777" w:rsidR="00C90742" w:rsidRPr="002D1AE0" w:rsidRDefault="00C90742" w:rsidP="00685D9C">
            <w:pPr>
              <w:jc w:val="center"/>
            </w:pPr>
            <w:r w:rsidRPr="002D1AE0">
              <w:t>3492825.97</w:t>
            </w:r>
          </w:p>
        </w:tc>
      </w:tr>
      <w:tr w:rsidR="002D1AE0" w:rsidRPr="002D1AE0" w14:paraId="0DB0091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391039" w14:textId="77777777" w:rsidR="00C90742" w:rsidRPr="002D1AE0" w:rsidRDefault="00C90742" w:rsidP="00685D9C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02124" w14:textId="77777777" w:rsidR="00C90742" w:rsidRPr="002D1AE0" w:rsidRDefault="00C90742" w:rsidP="00685D9C">
            <w:pPr>
              <w:jc w:val="center"/>
            </w:pPr>
            <w:r w:rsidRPr="002D1AE0">
              <w:t>953337.98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743207" w14:textId="77777777" w:rsidR="00C90742" w:rsidRPr="002D1AE0" w:rsidRDefault="00C90742" w:rsidP="00685D9C">
            <w:pPr>
              <w:jc w:val="center"/>
            </w:pPr>
            <w:r w:rsidRPr="002D1AE0">
              <w:t>3492827.88</w:t>
            </w:r>
          </w:p>
        </w:tc>
      </w:tr>
      <w:tr w:rsidR="002D1AE0" w:rsidRPr="002D1AE0" w14:paraId="0DF781F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A7DD2" w14:textId="77777777" w:rsidR="00C90742" w:rsidRPr="002D1AE0" w:rsidRDefault="00C90742" w:rsidP="00685D9C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9A46C" w14:textId="77777777" w:rsidR="00C90742" w:rsidRPr="002D1AE0" w:rsidRDefault="00C90742" w:rsidP="00685D9C">
            <w:pPr>
              <w:jc w:val="center"/>
            </w:pPr>
            <w:r w:rsidRPr="002D1AE0">
              <w:t>953406.98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5B9DA" w14:textId="77777777" w:rsidR="00C90742" w:rsidRPr="002D1AE0" w:rsidRDefault="00C90742" w:rsidP="00685D9C">
            <w:pPr>
              <w:jc w:val="center"/>
            </w:pPr>
            <w:r w:rsidRPr="002D1AE0">
              <w:t>3492838.24</w:t>
            </w:r>
          </w:p>
        </w:tc>
      </w:tr>
      <w:tr w:rsidR="002D1AE0" w:rsidRPr="002D1AE0" w14:paraId="0C560F9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429DAD" w14:textId="77777777" w:rsidR="00C90742" w:rsidRPr="002D1AE0" w:rsidRDefault="00C90742" w:rsidP="00685D9C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7EB17" w14:textId="77777777" w:rsidR="00C90742" w:rsidRPr="002D1AE0" w:rsidRDefault="00C90742" w:rsidP="00685D9C">
            <w:pPr>
              <w:jc w:val="center"/>
            </w:pPr>
            <w:r w:rsidRPr="002D1AE0">
              <w:t>953419.29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2BD54" w14:textId="77777777" w:rsidR="00C90742" w:rsidRPr="002D1AE0" w:rsidRDefault="00C90742" w:rsidP="00685D9C">
            <w:pPr>
              <w:jc w:val="center"/>
            </w:pPr>
            <w:r w:rsidRPr="002D1AE0">
              <w:t>3492840.09</w:t>
            </w:r>
          </w:p>
        </w:tc>
      </w:tr>
      <w:tr w:rsidR="002D1AE0" w:rsidRPr="002D1AE0" w14:paraId="5A05410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1DA8B" w14:textId="77777777" w:rsidR="00C90742" w:rsidRPr="002D1AE0" w:rsidRDefault="00C90742" w:rsidP="00685D9C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9DE89" w14:textId="77777777" w:rsidR="00C90742" w:rsidRPr="002D1AE0" w:rsidRDefault="00C90742" w:rsidP="00685D9C">
            <w:pPr>
              <w:jc w:val="center"/>
            </w:pPr>
            <w:r w:rsidRPr="002D1AE0">
              <w:t>953455.36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B1804" w14:textId="77777777" w:rsidR="00C90742" w:rsidRPr="002D1AE0" w:rsidRDefault="00C90742" w:rsidP="00685D9C">
            <w:pPr>
              <w:jc w:val="center"/>
            </w:pPr>
            <w:r w:rsidRPr="002D1AE0">
              <w:t>3492845.52</w:t>
            </w:r>
          </w:p>
        </w:tc>
      </w:tr>
      <w:tr w:rsidR="002D1AE0" w:rsidRPr="002D1AE0" w14:paraId="4C0BCCF0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C486B" w14:textId="77777777" w:rsidR="00C90742" w:rsidRPr="002D1AE0" w:rsidRDefault="00C90742" w:rsidP="00685D9C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92DE0F" w14:textId="77777777" w:rsidR="00C90742" w:rsidRPr="002D1AE0" w:rsidRDefault="00C90742" w:rsidP="00685D9C">
            <w:pPr>
              <w:jc w:val="center"/>
            </w:pPr>
            <w:r w:rsidRPr="002D1AE0">
              <w:t>953495.46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D86DF" w14:textId="77777777" w:rsidR="00C90742" w:rsidRPr="002D1AE0" w:rsidRDefault="00C90742" w:rsidP="00685D9C">
            <w:pPr>
              <w:jc w:val="center"/>
            </w:pPr>
            <w:r w:rsidRPr="002D1AE0">
              <w:t>3492850.92</w:t>
            </w:r>
          </w:p>
        </w:tc>
      </w:tr>
      <w:tr w:rsidR="002D1AE0" w:rsidRPr="002D1AE0" w14:paraId="232477D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C1E84D" w14:textId="77777777" w:rsidR="00C90742" w:rsidRPr="002D1AE0" w:rsidRDefault="00C90742" w:rsidP="00685D9C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F9DF5C" w14:textId="77777777" w:rsidR="00C90742" w:rsidRPr="002D1AE0" w:rsidRDefault="00C90742" w:rsidP="00685D9C">
            <w:pPr>
              <w:jc w:val="center"/>
            </w:pPr>
            <w:r w:rsidRPr="002D1AE0">
              <w:t>953490.6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AC356" w14:textId="77777777" w:rsidR="00C90742" w:rsidRPr="002D1AE0" w:rsidRDefault="00C90742" w:rsidP="00685D9C">
            <w:pPr>
              <w:jc w:val="center"/>
            </w:pPr>
            <w:r w:rsidRPr="002D1AE0">
              <w:t>3492887.08</w:t>
            </w:r>
          </w:p>
        </w:tc>
      </w:tr>
      <w:tr w:rsidR="002D1AE0" w:rsidRPr="002D1AE0" w14:paraId="4B087CC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60C0E" w14:textId="77777777" w:rsidR="00C90742" w:rsidRPr="002D1AE0" w:rsidRDefault="00C90742" w:rsidP="00685D9C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96194" w14:textId="77777777" w:rsidR="00C90742" w:rsidRPr="002D1AE0" w:rsidRDefault="00C90742" w:rsidP="00685D9C">
            <w:pPr>
              <w:jc w:val="center"/>
            </w:pPr>
            <w:r w:rsidRPr="002D1AE0">
              <w:t>953481.52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816B91" w14:textId="77777777" w:rsidR="00C90742" w:rsidRPr="002D1AE0" w:rsidRDefault="00C90742" w:rsidP="00685D9C">
            <w:pPr>
              <w:jc w:val="center"/>
            </w:pPr>
            <w:r w:rsidRPr="002D1AE0">
              <w:t>3492954.74</w:t>
            </w:r>
          </w:p>
        </w:tc>
      </w:tr>
      <w:tr w:rsidR="002D1AE0" w:rsidRPr="002D1AE0" w14:paraId="111D0B39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8D097" w14:textId="77777777" w:rsidR="00C90742" w:rsidRPr="002D1AE0" w:rsidRDefault="00C90742" w:rsidP="00685D9C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6FDF5" w14:textId="77777777" w:rsidR="00C90742" w:rsidRPr="002D1AE0" w:rsidRDefault="00C90742" w:rsidP="00685D9C">
            <w:pPr>
              <w:jc w:val="center"/>
            </w:pPr>
            <w:r w:rsidRPr="002D1AE0">
              <w:t>953480.62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597652" w14:textId="77777777" w:rsidR="00C90742" w:rsidRPr="002D1AE0" w:rsidRDefault="00C90742" w:rsidP="00685D9C">
            <w:pPr>
              <w:jc w:val="center"/>
            </w:pPr>
            <w:r w:rsidRPr="002D1AE0">
              <w:t>3492961.4</w:t>
            </w:r>
          </w:p>
        </w:tc>
      </w:tr>
      <w:tr w:rsidR="002D1AE0" w:rsidRPr="002D1AE0" w14:paraId="31B6195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443E9C" w14:textId="77777777" w:rsidR="00C90742" w:rsidRPr="002D1AE0" w:rsidRDefault="00C90742" w:rsidP="00685D9C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22A34A" w14:textId="77777777" w:rsidR="00C90742" w:rsidRPr="002D1AE0" w:rsidRDefault="00C90742" w:rsidP="00685D9C">
            <w:pPr>
              <w:jc w:val="center"/>
            </w:pPr>
            <w:r w:rsidRPr="002D1AE0">
              <w:t>953476.77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DF25B2" w14:textId="77777777" w:rsidR="00C90742" w:rsidRPr="002D1AE0" w:rsidRDefault="00C90742" w:rsidP="00685D9C">
            <w:pPr>
              <w:jc w:val="center"/>
            </w:pPr>
            <w:r w:rsidRPr="002D1AE0">
              <w:t>3492990.11</w:t>
            </w:r>
          </w:p>
        </w:tc>
      </w:tr>
      <w:tr w:rsidR="002D1AE0" w:rsidRPr="002D1AE0" w14:paraId="691488CC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82715" w14:textId="77777777" w:rsidR="00C90742" w:rsidRPr="002D1AE0" w:rsidRDefault="00C90742" w:rsidP="00685D9C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014BE" w14:textId="77777777" w:rsidR="00C90742" w:rsidRPr="002D1AE0" w:rsidRDefault="00C90742" w:rsidP="00685D9C">
            <w:pPr>
              <w:jc w:val="center"/>
            </w:pPr>
            <w:r w:rsidRPr="002D1AE0">
              <w:t>953473.23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874C5" w14:textId="77777777" w:rsidR="00C90742" w:rsidRPr="002D1AE0" w:rsidRDefault="00C90742" w:rsidP="00685D9C">
            <w:pPr>
              <w:jc w:val="center"/>
            </w:pPr>
            <w:r w:rsidRPr="002D1AE0">
              <w:t>3493016.42</w:t>
            </w:r>
          </w:p>
        </w:tc>
      </w:tr>
      <w:tr w:rsidR="002D1AE0" w:rsidRPr="002D1AE0" w14:paraId="692F012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0F524" w14:textId="77777777" w:rsidR="00C90742" w:rsidRPr="002D1AE0" w:rsidRDefault="00C90742" w:rsidP="00685D9C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949A9" w14:textId="77777777" w:rsidR="00C90742" w:rsidRPr="002D1AE0" w:rsidRDefault="00C90742" w:rsidP="00685D9C">
            <w:pPr>
              <w:jc w:val="center"/>
            </w:pPr>
            <w:r w:rsidRPr="002D1AE0">
              <w:t>953464.81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6B9B3C" w14:textId="77777777" w:rsidR="00C90742" w:rsidRPr="002D1AE0" w:rsidRDefault="00C90742" w:rsidP="00685D9C">
            <w:pPr>
              <w:jc w:val="center"/>
            </w:pPr>
            <w:r w:rsidRPr="002D1AE0">
              <w:t>3493079.21</w:t>
            </w:r>
          </w:p>
        </w:tc>
      </w:tr>
      <w:tr w:rsidR="002D1AE0" w:rsidRPr="002D1AE0" w14:paraId="7419CA4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CCD8D" w14:textId="77777777" w:rsidR="00C90742" w:rsidRPr="002D1AE0" w:rsidRDefault="00C90742" w:rsidP="00685D9C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66885" w14:textId="77777777" w:rsidR="00C90742" w:rsidRPr="002D1AE0" w:rsidRDefault="00C90742" w:rsidP="00685D9C">
            <w:pPr>
              <w:jc w:val="center"/>
            </w:pPr>
            <w:r w:rsidRPr="002D1AE0">
              <w:t>953460.52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4AF67" w14:textId="77777777" w:rsidR="00C90742" w:rsidRPr="002D1AE0" w:rsidRDefault="00C90742" w:rsidP="00685D9C">
            <w:pPr>
              <w:jc w:val="center"/>
            </w:pPr>
            <w:r w:rsidRPr="002D1AE0">
              <w:t>3493111.08</w:t>
            </w:r>
          </w:p>
        </w:tc>
      </w:tr>
      <w:tr w:rsidR="002D1AE0" w:rsidRPr="002D1AE0" w14:paraId="501299C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1C0B0" w14:textId="77777777" w:rsidR="00C90742" w:rsidRPr="002D1AE0" w:rsidRDefault="00C90742" w:rsidP="00685D9C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9F116" w14:textId="77777777" w:rsidR="00C90742" w:rsidRPr="002D1AE0" w:rsidRDefault="00C90742" w:rsidP="00685D9C">
            <w:pPr>
              <w:jc w:val="center"/>
            </w:pPr>
            <w:r w:rsidRPr="002D1AE0">
              <w:t>953457.86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A2A7F7" w14:textId="77777777" w:rsidR="00C90742" w:rsidRPr="002D1AE0" w:rsidRDefault="00C90742" w:rsidP="00685D9C">
            <w:pPr>
              <w:jc w:val="center"/>
            </w:pPr>
            <w:r w:rsidRPr="002D1AE0">
              <w:t>3493130.9</w:t>
            </w:r>
          </w:p>
        </w:tc>
      </w:tr>
      <w:tr w:rsidR="002D1AE0" w:rsidRPr="002D1AE0" w14:paraId="742CEAA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33CF7" w14:textId="77777777" w:rsidR="00C90742" w:rsidRPr="002D1AE0" w:rsidRDefault="00C90742" w:rsidP="00685D9C">
            <w:pPr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66B45C" w14:textId="77777777" w:rsidR="00C90742" w:rsidRPr="002D1AE0" w:rsidRDefault="00C90742" w:rsidP="00685D9C">
            <w:pPr>
              <w:jc w:val="center"/>
            </w:pPr>
            <w:r w:rsidRPr="002D1AE0">
              <w:t>953454.46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2052A" w14:textId="77777777" w:rsidR="00C90742" w:rsidRPr="002D1AE0" w:rsidRDefault="00C90742" w:rsidP="00685D9C">
            <w:pPr>
              <w:jc w:val="center"/>
            </w:pPr>
            <w:r w:rsidRPr="002D1AE0">
              <w:t>3493156.18</w:t>
            </w:r>
          </w:p>
        </w:tc>
      </w:tr>
      <w:tr w:rsidR="002D1AE0" w:rsidRPr="002D1AE0" w14:paraId="2FD5DA7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32228A" w14:textId="77777777" w:rsidR="00C90742" w:rsidRPr="002D1AE0" w:rsidRDefault="00C90742" w:rsidP="00685D9C">
            <w:pPr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63F24E" w14:textId="77777777" w:rsidR="00C90742" w:rsidRPr="002D1AE0" w:rsidRDefault="00C90742" w:rsidP="00685D9C">
            <w:pPr>
              <w:jc w:val="center"/>
            </w:pPr>
            <w:r w:rsidRPr="002D1AE0">
              <w:t>953451.96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38303" w14:textId="77777777" w:rsidR="00C90742" w:rsidRPr="002D1AE0" w:rsidRDefault="00C90742" w:rsidP="00685D9C">
            <w:pPr>
              <w:jc w:val="center"/>
            </w:pPr>
            <w:r w:rsidRPr="002D1AE0">
              <w:t>3493175.03</w:t>
            </w:r>
          </w:p>
        </w:tc>
      </w:tr>
      <w:tr w:rsidR="002D1AE0" w:rsidRPr="002D1AE0" w14:paraId="3E3E258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BC36E" w14:textId="77777777" w:rsidR="00C90742" w:rsidRPr="002D1AE0" w:rsidRDefault="00C90742" w:rsidP="00685D9C">
            <w:pPr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51A85" w14:textId="77777777" w:rsidR="00C90742" w:rsidRPr="002D1AE0" w:rsidRDefault="00C90742" w:rsidP="00685D9C">
            <w:pPr>
              <w:jc w:val="center"/>
            </w:pPr>
            <w:r w:rsidRPr="002D1AE0">
              <w:t>953448.38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725B3" w14:textId="77777777" w:rsidR="00C90742" w:rsidRPr="002D1AE0" w:rsidRDefault="00C90742" w:rsidP="00685D9C">
            <w:pPr>
              <w:jc w:val="center"/>
            </w:pPr>
            <w:r w:rsidRPr="002D1AE0">
              <w:t>3493201.22</w:t>
            </w:r>
          </w:p>
        </w:tc>
      </w:tr>
      <w:tr w:rsidR="002D1AE0" w:rsidRPr="002D1AE0" w14:paraId="0DE7B274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31D220" w14:textId="77777777" w:rsidR="00C90742" w:rsidRPr="002D1AE0" w:rsidRDefault="00C90742" w:rsidP="00685D9C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571707" w14:textId="77777777" w:rsidR="00C90742" w:rsidRPr="002D1AE0" w:rsidRDefault="00C90742" w:rsidP="00685D9C">
            <w:pPr>
              <w:jc w:val="center"/>
            </w:pPr>
            <w:r w:rsidRPr="002D1AE0">
              <w:t>953445.18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1B35B1" w14:textId="77777777" w:rsidR="00C90742" w:rsidRPr="002D1AE0" w:rsidRDefault="00C90742" w:rsidP="00685D9C">
            <w:pPr>
              <w:jc w:val="center"/>
            </w:pPr>
            <w:r w:rsidRPr="002D1AE0">
              <w:t>3493221.94</w:t>
            </w:r>
          </w:p>
        </w:tc>
      </w:tr>
      <w:tr w:rsidR="002D1AE0" w:rsidRPr="002D1AE0" w14:paraId="447F4FB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5B607" w14:textId="77777777" w:rsidR="00C90742" w:rsidRPr="002D1AE0" w:rsidRDefault="00C90742" w:rsidP="00685D9C">
            <w:pPr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4F2A0" w14:textId="77777777" w:rsidR="00C90742" w:rsidRPr="002D1AE0" w:rsidRDefault="00C90742" w:rsidP="00685D9C">
            <w:pPr>
              <w:jc w:val="center"/>
            </w:pPr>
            <w:r w:rsidRPr="002D1AE0">
              <w:t>953445.62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ACB3EC" w14:textId="77777777" w:rsidR="00C90742" w:rsidRPr="002D1AE0" w:rsidRDefault="00C90742" w:rsidP="00685D9C">
            <w:pPr>
              <w:jc w:val="center"/>
            </w:pPr>
            <w:r w:rsidRPr="002D1AE0">
              <w:t>3493222.02</w:t>
            </w:r>
          </w:p>
        </w:tc>
      </w:tr>
      <w:tr w:rsidR="002D1AE0" w:rsidRPr="002D1AE0" w14:paraId="1024313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22A175" w14:textId="77777777" w:rsidR="00C90742" w:rsidRPr="002D1AE0" w:rsidRDefault="00C90742" w:rsidP="00685D9C">
            <w:pPr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8EE41" w14:textId="77777777" w:rsidR="00C90742" w:rsidRPr="002D1AE0" w:rsidRDefault="00C90742" w:rsidP="00685D9C">
            <w:pPr>
              <w:jc w:val="center"/>
            </w:pPr>
            <w:r w:rsidRPr="002D1AE0">
              <w:t>953442.42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90AE7" w14:textId="77777777" w:rsidR="00C90742" w:rsidRPr="002D1AE0" w:rsidRDefault="00C90742" w:rsidP="00685D9C">
            <w:pPr>
              <w:jc w:val="center"/>
            </w:pPr>
            <w:r w:rsidRPr="002D1AE0">
              <w:t>3493245.86</w:t>
            </w:r>
          </w:p>
        </w:tc>
      </w:tr>
      <w:tr w:rsidR="002D1AE0" w:rsidRPr="002D1AE0" w14:paraId="3811B6A7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80B0AB" w14:textId="77777777" w:rsidR="00C90742" w:rsidRPr="002D1AE0" w:rsidRDefault="00C90742" w:rsidP="00685D9C">
            <w:pPr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677F8" w14:textId="77777777" w:rsidR="00C90742" w:rsidRPr="002D1AE0" w:rsidRDefault="00C90742" w:rsidP="00685D9C">
            <w:pPr>
              <w:jc w:val="center"/>
            </w:pPr>
            <w:r w:rsidRPr="002D1AE0">
              <w:t>953439.75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355BDB" w14:textId="77777777" w:rsidR="00C90742" w:rsidRPr="002D1AE0" w:rsidRDefault="00C90742" w:rsidP="00685D9C">
            <w:pPr>
              <w:jc w:val="center"/>
            </w:pPr>
            <w:r w:rsidRPr="002D1AE0">
              <w:t>3493265.68</w:t>
            </w:r>
          </w:p>
        </w:tc>
      </w:tr>
      <w:tr w:rsidR="002D1AE0" w:rsidRPr="002D1AE0" w14:paraId="4D2275AC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8F332" w14:textId="77777777" w:rsidR="00C90742" w:rsidRPr="002D1AE0" w:rsidRDefault="00C90742" w:rsidP="00685D9C">
            <w:pPr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B6866C" w14:textId="77777777" w:rsidR="00C90742" w:rsidRPr="002D1AE0" w:rsidRDefault="00C90742" w:rsidP="00685D9C">
            <w:pPr>
              <w:jc w:val="center"/>
            </w:pPr>
            <w:r w:rsidRPr="002D1AE0">
              <w:t>953436.46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FE575" w14:textId="77777777" w:rsidR="00C90742" w:rsidRPr="002D1AE0" w:rsidRDefault="00C90742" w:rsidP="00685D9C">
            <w:pPr>
              <w:jc w:val="center"/>
            </w:pPr>
            <w:r w:rsidRPr="002D1AE0">
              <w:t>3493289.12</w:t>
            </w:r>
          </w:p>
        </w:tc>
      </w:tr>
      <w:tr w:rsidR="002D1AE0" w:rsidRPr="002D1AE0" w14:paraId="1909DB6C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91BDB" w14:textId="77777777" w:rsidR="00C90742" w:rsidRPr="002D1AE0" w:rsidRDefault="00C90742" w:rsidP="00685D9C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E6843" w14:textId="77777777" w:rsidR="00C90742" w:rsidRPr="002D1AE0" w:rsidRDefault="00C90742" w:rsidP="00685D9C">
            <w:pPr>
              <w:jc w:val="center"/>
            </w:pPr>
            <w:r w:rsidRPr="002D1AE0">
              <w:t>953336.67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2CC06" w14:textId="77777777" w:rsidR="00C90742" w:rsidRPr="002D1AE0" w:rsidRDefault="00C90742" w:rsidP="00685D9C">
            <w:pPr>
              <w:jc w:val="center"/>
            </w:pPr>
            <w:r w:rsidRPr="002D1AE0">
              <w:t>3493275.86</w:t>
            </w:r>
          </w:p>
        </w:tc>
      </w:tr>
      <w:tr w:rsidR="002D1AE0" w:rsidRPr="002D1AE0" w14:paraId="4F0036D4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37E86" w14:textId="77777777" w:rsidR="00C90742" w:rsidRPr="002D1AE0" w:rsidRDefault="00C90742" w:rsidP="00685D9C">
            <w:pPr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9AEAD" w14:textId="77777777" w:rsidR="00C90742" w:rsidRPr="002D1AE0" w:rsidRDefault="00C90742" w:rsidP="00685D9C">
            <w:pPr>
              <w:jc w:val="center"/>
            </w:pPr>
            <w:r w:rsidRPr="002D1AE0">
              <w:t>953316.54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FEEE14" w14:textId="77777777" w:rsidR="00C90742" w:rsidRPr="002D1AE0" w:rsidRDefault="00C90742" w:rsidP="00685D9C">
            <w:pPr>
              <w:jc w:val="center"/>
            </w:pPr>
            <w:r w:rsidRPr="002D1AE0">
              <w:t>3493284.63</w:t>
            </w:r>
          </w:p>
        </w:tc>
      </w:tr>
      <w:tr w:rsidR="002D1AE0" w:rsidRPr="002D1AE0" w14:paraId="3CCD767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443A62" w14:textId="77777777" w:rsidR="00C90742" w:rsidRPr="002D1AE0" w:rsidRDefault="00C90742" w:rsidP="00685D9C">
            <w:pPr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809EF7" w14:textId="77777777" w:rsidR="00C90742" w:rsidRPr="002D1AE0" w:rsidRDefault="00C90742" w:rsidP="00685D9C">
            <w:pPr>
              <w:jc w:val="center"/>
            </w:pPr>
            <w:r w:rsidRPr="002D1AE0">
              <w:t>953009.9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F29A4" w14:textId="77777777" w:rsidR="00C90742" w:rsidRPr="002D1AE0" w:rsidRDefault="00C90742" w:rsidP="00685D9C">
            <w:pPr>
              <w:jc w:val="center"/>
            </w:pPr>
            <w:r w:rsidRPr="002D1AE0">
              <w:t>3493246.92</w:t>
            </w:r>
          </w:p>
        </w:tc>
      </w:tr>
      <w:tr w:rsidR="002D1AE0" w:rsidRPr="002D1AE0" w14:paraId="5F324D9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64657" w14:textId="77777777" w:rsidR="00C90742" w:rsidRPr="002D1AE0" w:rsidRDefault="00C90742" w:rsidP="00685D9C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5374B" w14:textId="77777777" w:rsidR="00C90742" w:rsidRPr="002D1AE0" w:rsidRDefault="00C90742" w:rsidP="00685D9C">
            <w:pPr>
              <w:jc w:val="center"/>
            </w:pPr>
            <w:r w:rsidRPr="002D1AE0">
              <w:t>952974.52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272139" w14:textId="77777777" w:rsidR="00C90742" w:rsidRPr="002D1AE0" w:rsidRDefault="00C90742" w:rsidP="00685D9C">
            <w:pPr>
              <w:jc w:val="center"/>
            </w:pPr>
            <w:r w:rsidRPr="002D1AE0">
              <w:t>3493273.71</w:t>
            </w:r>
          </w:p>
        </w:tc>
      </w:tr>
      <w:tr w:rsidR="002D1AE0" w:rsidRPr="002D1AE0" w14:paraId="52157DD7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D86BEF" w14:textId="77777777" w:rsidR="00C90742" w:rsidRPr="002D1AE0" w:rsidRDefault="00C90742" w:rsidP="00685D9C">
            <w:pPr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178E1" w14:textId="77777777" w:rsidR="00C90742" w:rsidRPr="002D1AE0" w:rsidRDefault="00C90742" w:rsidP="00685D9C">
            <w:pPr>
              <w:jc w:val="center"/>
            </w:pPr>
            <w:r w:rsidRPr="002D1AE0">
              <w:t>952958.51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772D67" w14:textId="77777777" w:rsidR="00C90742" w:rsidRPr="002D1AE0" w:rsidRDefault="00C90742" w:rsidP="00685D9C">
            <w:pPr>
              <w:jc w:val="center"/>
            </w:pPr>
            <w:r w:rsidRPr="002D1AE0">
              <w:t>3493293.25</w:t>
            </w:r>
          </w:p>
        </w:tc>
      </w:tr>
      <w:tr w:rsidR="002D1AE0" w:rsidRPr="002D1AE0" w14:paraId="5C2D773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898E81" w14:textId="77777777" w:rsidR="00C90742" w:rsidRPr="002D1AE0" w:rsidRDefault="00C90742" w:rsidP="00685D9C">
            <w:pPr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CA5D5" w14:textId="77777777" w:rsidR="00C90742" w:rsidRPr="002D1AE0" w:rsidRDefault="00C90742" w:rsidP="00685D9C">
            <w:pPr>
              <w:jc w:val="center"/>
            </w:pPr>
            <w:r w:rsidRPr="002D1AE0">
              <w:t>952920.14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2B458" w14:textId="77777777" w:rsidR="00C90742" w:rsidRPr="002D1AE0" w:rsidRDefault="00C90742" w:rsidP="00685D9C">
            <w:pPr>
              <w:jc w:val="center"/>
            </w:pPr>
            <w:r w:rsidRPr="002D1AE0">
              <w:t>3493288.72</w:t>
            </w:r>
          </w:p>
        </w:tc>
      </w:tr>
      <w:tr w:rsidR="002D1AE0" w:rsidRPr="002D1AE0" w14:paraId="75233E5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449F93" w14:textId="77777777" w:rsidR="00C90742" w:rsidRPr="002D1AE0" w:rsidRDefault="00C90742" w:rsidP="00685D9C">
            <w:pPr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AAB59F" w14:textId="77777777" w:rsidR="00C90742" w:rsidRPr="002D1AE0" w:rsidRDefault="00C90742" w:rsidP="00685D9C">
            <w:pPr>
              <w:jc w:val="center"/>
            </w:pPr>
            <w:r w:rsidRPr="002D1AE0">
              <w:t>952892.93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069230" w14:textId="77777777" w:rsidR="00C90742" w:rsidRPr="002D1AE0" w:rsidRDefault="00C90742" w:rsidP="00685D9C">
            <w:pPr>
              <w:jc w:val="center"/>
            </w:pPr>
            <w:r w:rsidRPr="002D1AE0">
              <w:t>3493285.41</w:t>
            </w:r>
          </w:p>
        </w:tc>
      </w:tr>
      <w:tr w:rsidR="002D1AE0" w:rsidRPr="002D1AE0" w14:paraId="75C7FEF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1B4FAB" w14:textId="77777777" w:rsidR="00C90742" w:rsidRPr="002D1AE0" w:rsidRDefault="00C90742" w:rsidP="00685D9C">
            <w:pPr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C38A7" w14:textId="77777777" w:rsidR="00C90742" w:rsidRPr="002D1AE0" w:rsidRDefault="00C90742" w:rsidP="00685D9C">
            <w:pPr>
              <w:jc w:val="center"/>
            </w:pPr>
            <w:r w:rsidRPr="002D1AE0">
              <w:t>952852.7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616DD" w14:textId="77777777" w:rsidR="00C90742" w:rsidRPr="002D1AE0" w:rsidRDefault="00C90742" w:rsidP="00685D9C">
            <w:pPr>
              <w:jc w:val="center"/>
            </w:pPr>
            <w:r w:rsidRPr="002D1AE0">
              <w:t>3493280.41</w:t>
            </w:r>
          </w:p>
        </w:tc>
      </w:tr>
      <w:tr w:rsidR="002D1AE0" w:rsidRPr="002D1AE0" w14:paraId="1EBE645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D2C0A" w14:textId="77777777" w:rsidR="00C90742" w:rsidRPr="002D1AE0" w:rsidRDefault="00C90742" w:rsidP="00685D9C">
            <w:pPr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F3B1A" w14:textId="77777777" w:rsidR="00C90742" w:rsidRPr="002D1AE0" w:rsidRDefault="00C90742" w:rsidP="00685D9C">
            <w:pPr>
              <w:jc w:val="center"/>
            </w:pPr>
            <w:r w:rsidRPr="002D1AE0">
              <w:t>952838.39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B0227" w14:textId="77777777" w:rsidR="00C90742" w:rsidRPr="002D1AE0" w:rsidRDefault="00C90742" w:rsidP="00685D9C">
            <w:pPr>
              <w:jc w:val="center"/>
            </w:pPr>
            <w:r w:rsidRPr="002D1AE0">
              <w:t>3493278.73</w:t>
            </w:r>
          </w:p>
        </w:tc>
      </w:tr>
      <w:tr w:rsidR="002D1AE0" w:rsidRPr="002D1AE0" w14:paraId="64697AB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1D2798" w14:textId="77777777" w:rsidR="00C90742" w:rsidRPr="002D1AE0" w:rsidRDefault="00C90742" w:rsidP="00685D9C">
            <w:pPr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84A399" w14:textId="77777777" w:rsidR="00C90742" w:rsidRPr="002D1AE0" w:rsidRDefault="00C90742" w:rsidP="00685D9C">
            <w:pPr>
              <w:jc w:val="center"/>
            </w:pPr>
            <w:r w:rsidRPr="002D1AE0">
              <w:t>952838.7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4F2F6" w14:textId="77777777" w:rsidR="00C90742" w:rsidRPr="002D1AE0" w:rsidRDefault="00C90742" w:rsidP="00685D9C">
            <w:pPr>
              <w:jc w:val="center"/>
            </w:pPr>
            <w:r w:rsidRPr="002D1AE0">
              <w:t>3493273.46</w:t>
            </w:r>
          </w:p>
        </w:tc>
      </w:tr>
      <w:tr w:rsidR="002D1AE0" w:rsidRPr="002D1AE0" w14:paraId="6CB21B9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94C267" w14:textId="77777777" w:rsidR="00C90742" w:rsidRPr="002D1AE0" w:rsidRDefault="00C90742" w:rsidP="00685D9C">
            <w:pPr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F2B027" w14:textId="77777777" w:rsidR="00C90742" w:rsidRPr="002D1AE0" w:rsidRDefault="00C90742" w:rsidP="00685D9C">
            <w:pPr>
              <w:jc w:val="center"/>
            </w:pPr>
            <w:r w:rsidRPr="002D1AE0">
              <w:t>952831.56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C8DA1" w14:textId="77777777" w:rsidR="00C90742" w:rsidRPr="002D1AE0" w:rsidRDefault="00C90742" w:rsidP="00685D9C">
            <w:pPr>
              <w:jc w:val="center"/>
            </w:pPr>
            <w:r w:rsidRPr="002D1AE0">
              <w:t>3493273.06</w:t>
            </w:r>
          </w:p>
        </w:tc>
      </w:tr>
      <w:tr w:rsidR="002D1AE0" w:rsidRPr="002D1AE0" w14:paraId="3E12BC3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8B830" w14:textId="77777777" w:rsidR="00C90742" w:rsidRPr="002D1AE0" w:rsidRDefault="00C90742" w:rsidP="00685D9C">
            <w:pPr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EBE90" w14:textId="77777777" w:rsidR="00C90742" w:rsidRPr="002D1AE0" w:rsidRDefault="00C90742" w:rsidP="00685D9C">
            <w:pPr>
              <w:jc w:val="center"/>
            </w:pPr>
            <w:r w:rsidRPr="002D1AE0">
              <w:t>952824.16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16BD5" w14:textId="77777777" w:rsidR="00C90742" w:rsidRPr="002D1AE0" w:rsidRDefault="00C90742" w:rsidP="00685D9C">
            <w:pPr>
              <w:jc w:val="center"/>
            </w:pPr>
            <w:r w:rsidRPr="002D1AE0">
              <w:t>3493271.96</w:t>
            </w:r>
          </w:p>
        </w:tc>
      </w:tr>
      <w:tr w:rsidR="002D1AE0" w:rsidRPr="002D1AE0" w14:paraId="79AEFE5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CAA0A1" w14:textId="77777777" w:rsidR="00C90742" w:rsidRPr="002D1AE0" w:rsidRDefault="00C90742" w:rsidP="00685D9C">
            <w:pPr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131DB" w14:textId="77777777" w:rsidR="00C90742" w:rsidRPr="002D1AE0" w:rsidRDefault="00C90742" w:rsidP="00685D9C">
            <w:pPr>
              <w:jc w:val="center"/>
            </w:pPr>
            <w:r w:rsidRPr="002D1AE0">
              <w:t>952823.9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271A8" w14:textId="77777777" w:rsidR="00C90742" w:rsidRPr="002D1AE0" w:rsidRDefault="00C90742" w:rsidP="00685D9C">
            <w:pPr>
              <w:jc w:val="center"/>
            </w:pPr>
            <w:r w:rsidRPr="002D1AE0">
              <w:t>3493275</w:t>
            </w:r>
          </w:p>
        </w:tc>
      </w:tr>
      <w:tr w:rsidR="002D1AE0" w:rsidRPr="002D1AE0" w14:paraId="3C9737B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6128CD" w14:textId="77777777" w:rsidR="00C90742" w:rsidRPr="002D1AE0" w:rsidRDefault="00C90742" w:rsidP="00685D9C">
            <w:pPr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7136B" w14:textId="77777777" w:rsidR="00C90742" w:rsidRPr="002D1AE0" w:rsidRDefault="00C90742" w:rsidP="00685D9C">
            <w:pPr>
              <w:jc w:val="center"/>
            </w:pPr>
            <w:r w:rsidRPr="002D1AE0">
              <w:t>952821.06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60CCA2" w14:textId="77777777" w:rsidR="00C90742" w:rsidRPr="002D1AE0" w:rsidRDefault="00C90742" w:rsidP="00685D9C">
            <w:pPr>
              <w:jc w:val="center"/>
            </w:pPr>
            <w:r w:rsidRPr="002D1AE0">
              <w:t>3493274.8</w:t>
            </w:r>
          </w:p>
        </w:tc>
      </w:tr>
      <w:tr w:rsidR="002D1AE0" w:rsidRPr="002D1AE0" w14:paraId="42608BD9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26C83" w14:textId="77777777" w:rsidR="00C90742" w:rsidRPr="002D1AE0" w:rsidRDefault="00C90742" w:rsidP="00685D9C">
            <w:pPr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499410" w14:textId="77777777" w:rsidR="00C90742" w:rsidRPr="002D1AE0" w:rsidRDefault="00C90742" w:rsidP="00685D9C">
            <w:pPr>
              <w:jc w:val="center"/>
            </w:pPr>
            <w:r w:rsidRPr="002D1AE0">
              <w:t>952820.91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C205AD" w14:textId="77777777" w:rsidR="00C90742" w:rsidRPr="002D1AE0" w:rsidRDefault="00C90742" w:rsidP="00685D9C">
            <w:pPr>
              <w:jc w:val="center"/>
            </w:pPr>
            <w:r w:rsidRPr="002D1AE0">
              <w:t>3493276.67</w:t>
            </w:r>
          </w:p>
        </w:tc>
      </w:tr>
      <w:tr w:rsidR="002D1AE0" w:rsidRPr="002D1AE0" w14:paraId="64F3091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E1E10C" w14:textId="77777777" w:rsidR="00C90742" w:rsidRPr="002D1AE0" w:rsidRDefault="00C90742" w:rsidP="00685D9C">
            <w:pPr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833B56" w14:textId="77777777" w:rsidR="00C90742" w:rsidRPr="002D1AE0" w:rsidRDefault="00C90742" w:rsidP="00685D9C">
            <w:pPr>
              <w:jc w:val="center"/>
            </w:pPr>
            <w:r w:rsidRPr="002D1AE0">
              <w:t>952799.72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883200" w14:textId="77777777" w:rsidR="00C90742" w:rsidRPr="002D1AE0" w:rsidRDefault="00C90742" w:rsidP="00685D9C">
            <w:pPr>
              <w:jc w:val="center"/>
            </w:pPr>
            <w:r w:rsidRPr="002D1AE0">
              <w:t>3493274.18</w:t>
            </w:r>
          </w:p>
        </w:tc>
      </w:tr>
      <w:tr w:rsidR="002D1AE0" w:rsidRPr="002D1AE0" w14:paraId="2FA0D60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B057B9" w14:textId="77777777" w:rsidR="00C90742" w:rsidRPr="002D1AE0" w:rsidRDefault="00C90742" w:rsidP="00685D9C">
            <w:pPr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24008" w14:textId="77777777" w:rsidR="00C90742" w:rsidRPr="002D1AE0" w:rsidRDefault="00C90742" w:rsidP="00685D9C">
            <w:pPr>
              <w:jc w:val="center"/>
            </w:pPr>
            <w:r w:rsidRPr="002D1AE0">
              <w:t>952801.62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FF34FE" w14:textId="77777777" w:rsidR="00C90742" w:rsidRPr="002D1AE0" w:rsidRDefault="00C90742" w:rsidP="00685D9C">
            <w:pPr>
              <w:jc w:val="center"/>
            </w:pPr>
            <w:r w:rsidRPr="002D1AE0">
              <w:t>3493244.96</w:t>
            </w:r>
          </w:p>
        </w:tc>
      </w:tr>
      <w:tr w:rsidR="002D1AE0" w:rsidRPr="002D1AE0" w14:paraId="7E436CA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0B280" w14:textId="77777777" w:rsidR="00C90742" w:rsidRPr="002D1AE0" w:rsidRDefault="00C90742" w:rsidP="00685D9C">
            <w:pPr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CA30D" w14:textId="77777777" w:rsidR="00C90742" w:rsidRPr="002D1AE0" w:rsidRDefault="00C90742" w:rsidP="00685D9C">
            <w:pPr>
              <w:jc w:val="center"/>
            </w:pPr>
            <w:r w:rsidRPr="002D1AE0">
              <w:t>952806.97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81FAA" w14:textId="77777777" w:rsidR="00C90742" w:rsidRPr="002D1AE0" w:rsidRDefault="00C90742" w:rsidP="00685D9C">
            <w:pPr>
              <w:jc w:val="center"/>
            </w:pPr>
            <w:r w:rsidRPr="002D1AE0">
              <w:t>3493167.78</w:t>
            </w:r>
          </w:p>
        </w:tc>
      </w:tr>
      <w:tr w:rsidR="002D1AE0" w:rsidRPr="002D1AE0" w14:paraId="35414514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B85AD" w14:textId="77777777" w:rsidR="00C90742" w:rsidRPr="002D1AE0" w:rsidRDefault="00C90742" w:rsidP="00685D9C">
            <w:pPr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428C4" w14:textId="77777777" w:rsidR="00C90742" w:rsidRPr="002D1AE0" w:rsidRDefault="00C90742" w:rsidP="00685D9C">
            <w:pPr>
              <w:jc w:val="center"/>
            </w:pPr>
            <w:r w:rsidRPr="002D1AE0">
              <w:t>952811.42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CEF33" w14:textId="77777777" w:rsidR="00C90742" w:rsidRPr="002D1AE0" w:rsidRDefault="00C90742" w:rsidP="00685D9C">
            <w:pPr>
              <w:jc w:val="center"/>
            </w:pPr>
            <w:r w:rsidRPr="002D1AE0">
              <w:t>3493095.33</w:t>
            </w:r>
          </w:p>
        </w:tc>
      </w:tr>
      <w:tr w:rsidR="002D1AE0" w:rsidRPr="002D1AE0" w14:paraId="4E1A95E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3EA08" w14:textId="77777777" w:rsidR="00C90742" w:rsidRPr="002D1AE0" w:rsidRDefault="00C90742" w:rsidP="00685D9C">
            <w:pPr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35FF9C" w14:textId="77777777" w:rsidR="00C90742" w:rsidRPr="002D1AE0" w:rsidRDefault="00C90742" w:rsidP="00685D9C">
            <w:pPr>
              <w:jc w:val="center"/>
            </w:pPr>
            <w:r w:rsidRPr="002D1AE0">
              <w:t>952811.93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BE12F" w14:textId="77777777" w:rsidR="00C90742" w:rsidRPr="002D1AE0" w:rsidRDefault="00C90742" w:rsidP="00685D9C">
            <w:pPr>
              <w:jc w:val="center"/>
            </w:pPr>
            <w:r w:rsidRPr="002D1AE0">
              <w:t>3493085.88</w:t>
            </w:r>
          </w:p>
        </w:tc>
      </w:tr>
      <w:tr w:rsidR="002D1AE0" w:rsidRPr="002D1AE0" w14:paraId="18F3E99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F6745F" w14:textId="77777777" w:rsidR="00C90742" w:rsidRPr="002D1AE0" w:rsidRDefault="00C90742" w:rsidP="00685D9C">
            <w:pPr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B4118" w14:textId="77777777" w:rsidR="00C90742" w:rsidRPr="002D1AE0" w:rsidRDefault="00C90742" w:rsidP="00685D9C">
            <w:pPr>
              <w:jc w:val="center"/>
            </w:pPr>
            <w:r w:rsidRPr="002D1AE0">
              <w:t>952814.09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5D14CE" w14:textId="77777777" w:rsidR="00C90742" w:rsidRPr="002D1AE0" w:rsidRDefault="00C90742" w:rsidP="00685D9C">
            <w:pPr>
              <w:jc w:val="center"/>
            </w:pPr>
            <w:r w:rsidRPr="002D1AE0">
              <w:t>3493045.61</w:t>
            </w:r>
          </w:p>
        </w:tc>
      </w:tr>
      <w:tr w:rsidR="002D1AE0" w:rsidRPr="002D1AE0" w14:paraId="3418ABD8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44B7F" w14:textId="77777777" w:rsidR="00C90742" w:rsidRPr="002D1AE0" w:rsidRDefault="00C90742" w:rsidP="00685D9C">
            <w:pPr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E12F97" w14:textId="77777777" w:rsidR="00C90742" w:rsidRPr="002D1AE0" w:rsidRDefault="00C90742" w:rsidP="00685D9C">
            <w:pPr>
              <w:jc w:val="center"/>
            </w:pPr>
            <w:r w:rsidRPr="002D1AE0">
              <w:t>952814.71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EB6F47" w14:textId="77777777" w:rsidR="00C90742" w:rsidRPr="002D1AE0" w:rsidRDefault="00C90742" w:rsidP="00685D9C">
            <w:pPr>
              <w:jc w:val="center"/>
            </w:pPr>
            <w:r w:rsidRPr="002D1AE0">
              <w:t>3493036.09</w:t>
            </w:r>
          </w:p>
        </w:tc>
      </w:tr>
      <w:tr w:rsidR="002D1AE0" w:rsidRPr="002D1AE0" w14:paraId="034ABEC8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54806" w14:textId="77777777" w:rsidR="00C90742" w:rsidRPr="002D1AE0" w:rsidRDefault="00C90742" w:rsidP="00685D9C">
            <w:pPr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8DDC0" w14:textId="77777777" w:rsidR="00C90742" w:rsidRPr="002D1AE0" w:rsidRDefault="00C90742" w:rsidP="00685D9C">
            <w:pPr>
              <w:jc w:val="center"/>
            </w:pPr>
            <w:r w:rsidRPr="002D1AE0">
              <w:t>952814.79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00B34" w14:textId="77777777" w:rsidR="00C90742" w:rsidRPr="002D1AE0" w:rsidRDefault="00C90742" w:rsidP="00685D9C">
            <w:pPr>
              <w:jc w:val="center"/>
            </w:pPr>
            <w:r w:rsidRPr="002D1AE0">
              <w:t>3493034.95</w:t>
            </w:r>
          </w:p>
        </w:tc>
      </w:tr>
      <w:tr w:rsidR="002D1AE0" w:rsidRPr="002D1AE0" w14:paraId="114663E0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5BFEB" w14:textId="77777777" w:rsidR="00C90742" w:rsidRPr="002D1AE0" w:rsidRDefault="00C90742" w:rsidP="00685D9C">
            <w:pPr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207C3B" w14:textId="77777777" w:rsidR="00C90742" w:rsidRPr="002D1AE0" w:rsidRDefault="00C90742" w:rsidP="00685D9C">
            <w:pPr>
              <w:jc w:val="center"/>
            </w:pPr>
            <w:r w:rsidRPr="002D1AE0">
              <w:t>952816.2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AB675" w14:textId="77777777" w:rsidR="00C90742" w:rsidRPr="002D1AE0" w:rsidRDefault="00C90742" w:rsidP="00685D9C">
            <w:pPr>
              <w:jc w:val="center"/>
            </w:pPr>
            <w:r w:rsidRPr="002D1AE0">
              <w:t>3493013.43</w:t>
            </w:r>
          </w:p>
        </w:tc>
      </w:tr>
      <w:tr w:rsidR="002D1AE0" w:rsidRPr="002D1AE0" w14:paraId="38C6CE5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7232C9" w14:textId="77777777" w:rsidR="00C90742" w:rsidRPr="002D1AE0" w:rsidRDefault="00C90742" w:rsidP="00685D9C">
            <w:pPr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31B84" w14:textId="77777777" w:rsidR="00C90742" w:rsidRPr="002D1AE0" w:rsidRDefault="00C90742" w:rsidP="00685D9C">
            <w:pPr>
              <w:jc w:val="center"/>
            </w:pPr>
            <w:r w:rsidRPr="002D1AE0">
              <w:t>952820.05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37045" w14:textId="77777777" w:rsidR="00C90742" w:rsidRPr="002D1AE0" w:rsidRDefault="00C90742" w:rsidP="00685D9C">
            <w:pPr>
              <w:jc w:val="center"/>
            </w:pPr>
            <w:r w:rsidRPr="002D1AE0">
              <w:t>3492954.63</w:t>
            </w:r>
          </w:p>
        </w:tc>
      </w:tr>
      <w:tr w:rsidR="002D1AE0" w:rsidRPr="002D1AE0" w14:paraId="645EA097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61607" w14:textId="77777777" w:rsidR="00C90742" w:rsidRPr="002D1AE0" w:rsidRDefault="00C90742" w:rsidP="00685D9C">
            <w:pPr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7D625" w14:textId="77777777" w:rsidR="00C90742" w:rsidRPr="002D1AE0" w:rsidRDefault="00C90742" w:rsidP="00685D9C">
            <w:pPr>
              <w:jc w:val="center"/>
            </w:pPr>
            <w:r w:rsidRPr="002D1AE0">
              <w:t>952820.97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0F2DD8" w14:textId="77777777" w:rsidR="00C90742" w:rsidRPr="002D1AE0" w:rsidRDefault="00C90742" w:rsidP="00685D9C">
            <w:pPr>
              <w:jc w:val="center"/>
            </w:pPr>
            <w:r w:rsidRPr="002D1AE0">
              <w:t>3492940.64</w:t>
            </w:r>
          </w:p>
        </w:tc>
      </w:tr>
      <w:tr w:rsidR="002D1AE0" w:rsidRPr="002D1AE0" w14:paraId="1F8B5879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3BAFE" w14:textId="77777777" w:rsidR="00C90742" w:rsidRPr="002D1AE0" w:rsidRDefault="00C90742" w:rsidP="00685D9C">
            <w:pPr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95899" w14:textId="77777777" w:rsidR="00C90742" w:rsidRPr="002D1AE0" w:rsidRDefault="00C90742" w:rsidP="00685D9C">
            <w:pPr>
              <w:jc w:val="center"/>
            </w:pPr>
            <w:r w:rsidRPr="002D1AE0">
              <w:t>952821.51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8B382" w14:textId="77777777" w:rsidR="00C90742" w:rsidRPr="002D1AE0" w:rsidRDefault="00C90742" w:rsidP="00685D9C">
            <w:pPr>
              <w:jc w:val="center"/>
            </w:pPr>
            <w:r w:rsidRPr="002D1AE0">
              <w:t>3492932.41</w:t>
            </w:r>
          </w:p>
        </w:tc>
      </w:tr>
      <w:tr w:rsidR="002D1AE0" w:rsidRPr="002D1AE0" w14:paraId="579CEDD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DD00E" w14:textId="77777777" w:rsidR="00C90742" w:rsidRPr="002D1AE0" w:rsidRDefault="00C90742" w:rsidP="00685D9C">
            <w:pPr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38878" w14:textId="77777777" w:rsidR="00C90742" w:rsidRPr="002D1AE0" w:rsidRDefault="00C90742" w:rsidP="00685D9C">
            <w:pPr>
              <w:jc w:val="center"/>
            </w:pPr>
            <w:r w:rsidRPr="002D1AE0">
              <w:t>952827.73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874633" w14:textId="77777777" w:rsidR="00C90742" w:rsidRPr="002D1AE0" w:rsidRDefault="00C90742" w:rsidP="00685D9C">
            <w:pPr>
              <w:jc w:val="center"/>
            </w:pPr>
            <w:r w:rsidRPr="002D1AE0">
              <w:t>3492828.81</w:t>
            </w:r>
          </w:p>
        </w:tc>
      </w:tr>
      <w:tr w:rsidR="002D1AE0" w:rsidRPr="002D1AE0" w14:paraId="59DBECD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E213C" w14:textId="77777777" w:rsidR="00C90742" w:rsidRPr="002D1AE0" w:rsidRDefault="00C90742" w:rsidP="00685D9C">
            <w:pPr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DCE7E" w14:textId="77777777" w:rsidR="00C90742" w:rsidRPr="002D1AE0" w:rsidRDefault="00C90742" w:rsidP="00685D9C">
            <w:pPr>
              <w:jc w:val="center"/>
            </w:pPr>
            <w:r w:rsidRPr="002D1AE0">
              <w:t>952830.66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78D7E" w14:textId="77777777" w:rsidR="00C90742" w:rsidRPr="002D1AE0" w:rsidRDefault="00C90742" w:rsidP="00685D9C">
            <w:pPr>
              <w:jc w:val="center"/>
            </w:pPr>
            <w:r w:rsidRPr="002D1AE0">
              <w:t>3492775.13</w:t>
            </w:r>
          </w:p>
        </w:tc>
      </w:tr>
      <w:tr w:rsidR="002D1AE0" w:rsidRPr="002D1AE0" w14:paraId="651AAF7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190A28" w14:textId="77777777" w:rsidR="00C90742" w:rsidRPr="002D1AE0" w:rsidRDefault="00C90742" w:rsidP="00685D9C">
            <w:pPr>
              <w:jc w:val="center"/>
            </w:pPr>
            <w:r w:rsidRPr="002D1AE0">
              <w:t>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A78085" w14:textId="77777777" w:rsidR="00C90742" w:rsidRPr="002D1AE0" w:rsidRDefault="00C90742" w:rsidP="00685D9C">
            <w:pPr>
              <w:jc w:val="center"/>
            </w:pPr>
            <w:r w:rsidRPr="002D1AE0">
              <w:t>952832.94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A1595" w14:textId="77777777" w:rsidR="00C90742" w:rsidRPr="002D1AE0" w:rsidRDefault="00C90742" w:rsidP="00685D9C">
            <w:pPr>
              <w:jc w:val="center"/>
            </w:pPr>
            <w:r w:rsidRPr="002D1AE0">
              <w:t>3492775.37</w:t>
            </w:r>
          </w:p>
        </w:tc>
      </w:tr>
      <w:tr w:rsidR="002D1AE0" w:rsidRPr="002D1AE0" w14:paraId="2F9BB83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CB8815" w14:textId="77777777" w:rsidR="00C90742" w:rsidRPr="002D1AE0" w:rsidRDefault="00C90742" w:rsidP="00685D9C">
            <w:pPr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06B83" w14:textId="77777777" w:rsidR="00C90742" w:rsidRPr="002D1AE0" w:rsidRDefault="00C90742" w:rsidP="00685D9C">
            <w:pPr>
              <w:jc w:val="center"/>
            </w:pPr>
            <w:r w:rsidRPr="002D1AE0">
              <w:t>952833.39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97149" w14:textId="77777777" w:rsidR="00C90742" w:rsidRPr="002D1AE0" w:rsidRDefault="00C90742" w:rsidP="00685D9C">
            <w:pPr>
              <w:jc w:val="center"/>
            </w:pPr>
            <w:r w:rsidRPr="002D1AE0">
              <w:t>3492767.91</w:t>
            </w:r>
          </w:p>
        </w:tc>
      </w:tr>
      <w:tr w:rsidR="002D1AE0" w:rsidRPr="002D1AE0" w14:paraId="26572B4F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F5EBE6" w14:textId="77777777" w:rsidR="00C90742" w:rsidRPr="002D1AE0" w:rsidRDefault="00C90742" w:rsidP="00685D9C">
            <w:pPr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77D99" w14:textId="77777777" w:rsidR="00C90742" w:rsidRPr="002D1AE0" w:rsidRDefault="00C90742" w:rsidP="00685D9C">
            <w:pPr>
              <w:jc w:val="center"/>
            </w:pPr>
            <w:r w:rsidRPr="002D1AE0">
              <w:t>952833.69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49FC0B" w14:textId="77777777" w:rsidR="00C90742" w:rsidRPr="002D1AE0" w:rsidRDefault="00C90742" w:rsidP="00685D9C">
            <w:pPr>
              <w:jc w:val="center"/>
            </w:pPr>
            <w:r w:rsidRPr="002D1AE0">
              <w:t>3492762.99</w:t>
            </w:r>
          </w:p>
        </w:tc>
      </w:tr>
      <w:tr w:rsidR="002D1AE0" w:rsidRPr="002D1AE0" w14:paraId="4C1B795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252C2B" w14:textId="77777777" w:rsidR="00C90742" w:rsidRPr="002D1AE0" w:rsidRDefault="00C90742" w:rsidP="00685D9C">
            <w:pPr>
              <w:jc w:val="center"/>
            </w:pPr>
            <w:r w:rsidRPr="002D1AE0">
              <w:t>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C6FD9" w14:textId="77777777" w:rsidR="00C90742" w:rsidRPr="002D1AE0" w:rsidRDefault="00C90742" w:rsidP="00685D9C">
            <w:pPr>
              <w:jc w:val="center"/>
            </w:pPr>
            <w:r w:rsidRPr="002D1AE0">
              <w:t>952834.55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FBA5FC" w14:textId="77777777" w:rsidR="00C90742" w:rsidRPr="002D1AE0" w:rsidRDefault="00C90742" w:rsidP="00685D9C">
            <w:pPr>
              <w:jc w:val="center"/>
            </w:pPr>
            <w:r w:rsidRPr="002D1AE0">
              <w:t>3492748.9</w:t>
            </w:r>
          </w:p>
        </w:tc>
      </w:tr>
      <w:tr w:rsidR="002D1AE0" w:rsidRPr="002D1AE0" w14:paraId="5870FBD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A81FA" w14:textId="77777777" w:rsidR="00C90742" w:rsidRPr="002D1AE0" w:rsidRDefault="00C90742" w:rsidP="00685D9C">
            <w:pPr>
              <w:jc w:val="center"/>
            </w:pPr>
            <w:r w:rsidRPr="002D1AE0">
              <w:t>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293455" w14:textId="77777777" w:rsidR="00C90742" w:rsidRPr="002D1AE0" w:rsidRDefault="00C90742" w:rsidP="00685D9C">
            <w:pPr>
              <w:jc w:val="center"/>
            </w:pPr>
            <w:r w:rsidRPr="002D1AE0">
              <w:t>952834.76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9528F" w14:textId="77777777" w:rsidR="00C90742" w:rsidRPr="002D1AE0" w:rsidRDefault="00C90742" w:rsidP="00685D9C">
            <w:pPr>
              <w:jc w:val="center"/>
            </w:pPr>
            <w:r w:rsidRPr="002D1AE0">
              <w:t>3492745.41</w:t>
            </w:r>
          </w:p>
        </w:tc>
      </w:tr>
      <w:tr w:rsidR="002D1AE0" w:rsidRPr="002D1AE0" w14:paraId="4AF5A6F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A09F4" w14:textId="77777777" w:rsidR="00C90742" w:rsidRPr="002D1AE0" w:rsidRDefault="00C90742" w:rsidP="00685D9C">
            <w:pPr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C7483" w14:textId="77777777" w:rsidR="00C90742" w:rsidRPr="002D1AE0" w:rsidRDefault="00C90742" w:rsidP="00685D9C">
            <w:pPr>
              <w:jc w:val="center"/>
            </w:pPr>
            <w:r w:rsidRPr="002D1AE0">
              <w:t>952835.73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E9923" w14:textId="77777777" w:rsidR="00C90742" w:rsidRPr="002D1AE0" w:rsidRDefault="00C90742" w:rsidP="00685D9C">
            <w:pPr>
              <w:jc w:val="center"/>
            </w:pPr>
            <w:r w:rsidRPr="002D1AE0">
              <w:t>3492729.45</w:t>
            </w:r>
          </w:p>
        </w:tc>
      </w:tr>
      <w:tr w:rsidR="002D1AE0" w:rsidRPr="002D1AE0" w14:paraId="2D311928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2FDA3" w14:textId="77777777" w:rsidR="00C90742" w:rsidRPr="002D1AE0" w:rsidRDefault="00C90742" w:rsidP="00685D9C">
            <w:pPr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940FC" w14:textId="77777777" w:rsidR="00C90742" w:rsidRPr="002D1AE0" w:rsidRDefault="00C90742" w:rsidP="00685D9C">
            <w:pPr>
              <w:jc w:val="center"/>
            </w:pPr>
            <w:r w:rsidRPr="002D1AE0">
              <w:t>952839.31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5EFD88" w14:textId="77777777" w:rsidR="00C90742" w:rsidRPr="002D1AE0" w:rsidRDefault="00C90742" w:rsidP="00685D9C">
            <w:pPr>
              <w:jc w:val="center"/>
            </w:pPr>
            <w:r w:rsidRPr="002D1AE0">
              <w:t>3492664.57</w:t>
            </w:r>
          </w:p>
        </w:tc>
      </w:tr>
      <w:tr w:rsidR="002D1AE0" w:rsidRPr="002D1AE0" w14:paraId="056BBC8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EE9B3" w14:textId="77777777" w:rsidR="00C90742" w:rsidRPr="002D1AE0" w:rsidRDefault="00C90742" w:rsidP="00685D9C">
            <w:pPr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84D86" w14:textId="77777777" w:rsidR="00C90742" w:rsidRPr="002D1AE0" w:rsidRDefault="00C90742" w:rsidP="00685D9C">
            <w:pPr>
              <w:jc w:val="center"/>
            </w:pPr>
            <w:r w:rsidRPr="002D1AE0">
              <w:t>952840.9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2CAD3" w14:textId="77777777" w:rsidR="00C90742" w:rsidRPr="002D1AE0" w:rsidRDefault="00C90742" w:rsidP="00685D9C">
            <w:pPr>
              <w:jc w:val="center"/>
            </w:pPr>
            <w:r w:rsidRPr="002D1AE0">
              <w:t>3492635.82</w:t>
            </w:r>
          </w:p>
        </w:tc>
      </w:tr>
      <w:tr w:rsidR="002D1AE0" w:rsidRPr="002D1AE0" w14:paraId="75B9DDF7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2C192E" w14:textId="77777777" w:rsidR="00C90742" w:rsidRPr="002D1AE0" w:rsidRDefault="00C90742" w:rsidP="00685D9C">
            <w:pPr>
              <w:jc w:val="center"/>
            </w:pPr>
            <w:r w:rsidRPr="002D1AE0">
              <w:t>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EAB89" w14:textId="77777777" w:rsidR="00C90742" w:rsidRPr="002D1AE0" w:rsidRDefault="00C90742" w:rsidP="00685D9C">
            <w:pPr>
              <w:jc w:val="center"/>
            </w:pPr>
            <w:r w:rsidRPr="002D1AE0">
              <w:t>952841.68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79EF5" w14:textId="77777777" w:rsidR="00C90742" w:rsidRPr="002D1AE0" w:rsidRDefault="00C90742" w:rsidP="00685D9C">
            <w:pPr>
              <w:jc w:val="center"/>
            </w:pPr>
            <w:r w:rsidRPr="002D1AE0">
              <w:t>3492621.83</w:t>
            </w:r>
          </w:p>
        </w:tc>
      </w:tr>
      <w:tr w:rsidR="002D1AE0" w:rsidRPr="002D1AE0" w14:paraId="5A70224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853913" w14:textId="77777777" w:rsidR="00C90742" w:rsidRPr="002D1AE0" w:rsidRDefault="00C90742" w:rsidP="00685D9C">
            <w:pPr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B80EA" w14:textId="77777777" w:rsidR="00C90742" w:rsidRPr="002D1AE0" w:rsidRDefault="00C90742" w:rsidP="00685D9C">
            <w:pPr>
              <w:jc w:val="center"/>
            </w:pPr>
            <w:r w:rsidRPr="002D1AE0">
              <w:t>952841.88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D8A51" w14:textId="77777777" w:rsidR="00C90742" w:rsidRPr="002D1AE0" w:rsidRDefault="00C90742" w:rsidP="00685D9C">
            <w:pPr>
              <w:jc w:val="center"/>
            </w:pPr>
            <w:r w:rsidRPr="002D1AE0">
              <w:t>3492618.24</w:t>
            </w:r>
          </w:p>
        </w:tc>
      </w:tr>
      <w:tr w:rsidR="002D1AE0" w:rsidRPr="002D1AE0" w14:paraId="0613D7F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F4034" w14:textId="77777777" w:rsidR="00C90742" w:rsidRPr="002D1AE0" w:rsidRDefault="00C90742" w:rsidP="00685D9C">
            <w:pPr>
              <w:jc w:val="center"/>
            </w:pPr>
            <w:r w:rsidRPr="002D1AE0">
              <w:t>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AED8E5" w14:textId="77777777" w:rsidR="00C90742" w:rsidRPr="002D1AE0" w:rsidRDefault="00C90742" w:rsidP="00685D9C">
            <w:pPr>
              <w:jc w:val="center"/>
            </w:pPr>
            <w:r w:rsidRPr="002D1AE0">
              <w:t>952842.7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3800A" w14:textId="77777777" w:rsidR="00C90742" w:rsidRPr="002D1AE0" w:rsidRDefault="00C90742" w:rsidP="00685D9C">
            <w:pPr>
              <w:jc w:val="center"/>
            </w:pPr>
            <w:r w:rsidRPr="002D1AE0">
              <w:t>3492603.48</w:t>
            </w:r>
          </w:p>
        </w:tc>
      </w:tr>
      <w:tr w:rsidR="002D1AE0" w:rsidRPr="002D1AE0" w14:paraId="469BE45A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16238" w14:textId="77777777" w:rsidR="00C90742" w:rsidRPr="002D1AE0" w:rsidRDefault="00C90742" w:rsidP="00685D9C">
            <w:pPr>
              <w:jc w:val="center"/>
            </w:pPr>
            <w:r w:rsidRPr="002D1AE0">
              <w:t>100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1D45C" w14:textId="77777777" w:rsidR="00C90742" w:rsidRPr="002D1AE0" w:rsidRDefault="00C90742" w:rsidP="00685D9C">
            <w:pPr>
              <w:jc w:val="center"/>
            </w:pPr>
            <w:r w:rsidRPr="002D1AE0">
              <w:t>952845.89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CBB57" w14:textId="77777777" w:rsidR="00C90742" w:rsidRPr="002D1AE0" w:rsidRDefault="00C90742" w:rsidP="00685D9C">
            <w:pPr>
              <w:jc w:val="center"/>
            </w:pPr>
            <w:r w:rsidRPr="002D1AE0">
              <w:t>3492547.93</w:t>
            </w:r>
          </w:p>
        </w:tc>
      </w:tr>
      <w:tr w:rsidR="002D1AE0" w:rsidRPr="002D1AE0" w14:paraId="5EA00CF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4322D" w14:textId="77777777" w:rsidR="00C90742" w:rsidRPr="002D1AE0" w:rsidRDefault="00C90742" w:rsidP="00685D9C">
            <w:pPr>
              <w:jc w:val="center"/>
            </w:pPr>
            <w:r w:rsidRPr="002D1AE0">
              <w:t>101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5CE41" w14:textId="77777777" w:rsidR="00C90742" w:rsidRPr="002D1AE0" w:rsidRDefault="00C90742" w:rsidP="00685D9C">
            <w:pPr>
              <w:jc w:val="center"/>
            </w:pPr>
            <w:r w:rsidRPr="002D1AE0">
              <w:t>952849.94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64849" w14:textId="77777777" w:rsidR="00C90742" w:rsidRPr="002D1AE0" w:rsidRDefault="00C90742" w:rsidP="00685D9C">
            <w:pPr>
              <w:jc w:val="center"/>
            </w:pPr>
            <w:r w:rsidRPr="002D1AE0">
              <w:t>3492477.58</w:t>
            </w:r>
          </w:p>
        </w:tc>
      </w:tr>
      <w:tr w:rsidR="002D1AE0" w:rsidRPr="002D1AE0" w14:paraId="7E92C6D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E02A6" w14:textId="77777777" w:rsidR="00C90742" w:rsidRPr="002D1AE0" w:rsidRDefault="00C90742" w:rsidP="00685D9C">
            <w:pPr>
              <w:jc w:val="center"/>
            </w:pPr>
            <w:r w:rsidRPr="002D1AE0">
              <w:t>102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586682" w14:textId="77777777" w:rsidR="00C90742" w:rsidRPr="002D1AE0" w:rsidRDefault="00C90742" w:rsidP="00685D9C">
            <w:pPr>
              <w:jc w:val="center"/>
            </w:pPr>
            <w:r w:rsidRPr="002D1AE0">
              <w:t>952850.83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158A7" w14:textId="77777777" w:rsidR="00C90742" w:rsidRPr="002D1AE0" w:rsidRDefault="00C90742" w:rsidP="00685D9C">
            <w:pPr>
              <w:jc w:val="center"/>
            </w:pPr>
            <w:r w:rsidRPr="002D1AE0">
              <w:t>3492463.11</w:t>
            </w:r>
          </w:p>
        </w:tc>
      </w:tr>
      <w:tr w:rsidR="002D1AE0" w:rsidRPr="002D1AE0" w14:paraId="4CD9A787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2636B" w14:textId="77777777" w:rsidR="00C90742" w:rsidRPr="002D1AE0" w:rsidRDefault="00C90742" w:rsidP="00685D9C">
            <w:pPr>
              <w:jc w:val="center"/>
            </w:pPr>
            <w:r w:rsidRPr="002D1AE0">
              <w:t>103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CE6E7" w14:textId="77777777" w:rsidR="00C90742" w:rsidRPr="002D1AE0" w:rsidRDefault="00C90742" w:rsidP="00685D9C">
            <w:pPr>
              <w:jc w:val="center"/>
            </w:pPr>
            <w:r w:rsidRPr="002D1AE0">
              <w:t>952851.05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2D608" w14:textId="77777777" w:rsidR="00C90742" w:rsidRPr="002D1AE0" w:rsidRDefault="00C90742" w:rsidP="00685D9C">
            <w:pPr>
              <w:jc w:val="center"/>
            </w:pPr>
            <w:r w:rsidRPr="002D1AE0">
              <w:t>3492459.59</w:t>
            </w:r>
          </w:p>
        </w:tc>
      </w:tr>
      <w:tr w:rsidR="002D1AE0" w:rsidRPr="002D1AE0" w14:paraId="72CA4634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FCCFD7" w14:textId="77777777" w:rsidR="00C90742" w:rsidRPr="002D1AE0" w:rsidRDefault="00C90742" w:rsidP="00685D9C">
            <w:pPr>
              <w:jc w:val="center"/>
            </w:pPr>
            <w:r w:rsidRPr="002D1AE0">
              <w:t>104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E573B" w14:textId="77777777" w:rsidR="00C90742" w:rsidRPr="002D1AE0" w:rsidRDefault="00C90742" w:rsidP="00685D9C">
            <w:pPr>
              <w:jc w:val="center"/>
            </w:pPr>
            <w:r w:rsidRPr="002D1AE0">
              <w:t>952852.13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252A07" w14:textId="77777777" w:rsidR="00C90742" w:rsidRPr="002D1AE0" w:rsidRDefault="00C90742" w:rsidP="00685D9C">
            <w:pPr>
              <w:jc w:val="center"/>
            </w:pPr>
            <w:r w:rsidRPr="002D1AE0">
              <w:t>3492442.18</w:t>
            </w:r>
          </w:p>
        </w:tc>
      </w:tr>
      <w:tr w:rsidR="002D1AE0" w:rsidRPr="002D1AE0" w14:paraId="4BB821B5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F42CCE" w14:textId="77777777" w:rsidR="00C90742" w:rsidRPr="002D1AE0" w:rsidRDefault="00C90742" w:rsidP="00685D9C">
            <w:pPr>
              <w:jc w:val="center"/>
            </w:pPr>
            <w:r w:rsidRPr="002D1AE0">
              <w:t>105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7B4AD" w14:textId="77777777" w:rsidR="00C90742" w:rsidRPr="002D1AE0" w:rsidRDefault="00C90742" w:rsidP="00685D9C">
            <w:pPr>
              <w:jc w:val="center"/>
            </w:pPr>
            <w:r w:rsidRPr="002D1AE0">
              <w:t>952855.07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B2285" w14:textId="77777777" w:rsidR="00C90742" w:rsidRPr="002D1AE0" w:rsidRDefault="00C90742" w:rsidP="00685D9C">
            <w:pPr>
              <w:jc w:val="center"/>
            </w:pPr>
            <w:r w:rsidRPr="002D1AE0">
              <w:t>3492394.6</w:t>
            </w:r>
          </w:p>
        </w:tc>
      </w:tr>
      <w:tr w:rsidR="002D1AE0" w:rsidRPr="002D1AE0" w14:paraId="78A41D02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1EAFA" w14:textId="77777777" w:rsidR="00C90742" w:rsidRPr="002D1AE0" w:rsidRDefault="00C90742" w:rsidP="00685D9C">
            <w:pPr>
              <w:jc w:val="center"/>
            </w:pPr>
            <w:r w:rsidRPr="002D1AE0">
              <w:t>106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06AEF" w14:textId="77777777" w:rsidR="00C90742" w:rsidRPr="002D1AE0" w:rsidRDefault="00C90742" w:rsidP="00685D9C">
            <w:pPr>
              <w:jc w:val="center"/>
            </w:pPr>
            <w:r w:rsidRPr="002D1AE0">
              <w:t>952856.88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A3453E" w14:textId="77777777" w:rsidR="00C90742" w:rsidRPr="002D1AE0" w:rsidRDefault="00C90742" w:rsidP="00685D9C">
            <w:pPr>
              <w:jc w:val="center"/>
            </w:pPr>
            <w:r w:rsidRPr="002D1AE0">
              <w:t>3492349.72</w:t>
            </w:r>
          </w:p>
        </w:tc>
      </w:tr>
      <w:tr w:rsidR="002D1AE0" w:rsidRPr="002D1AE0" w14:paraId="46114997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9CC7D" w14:textId="77777777" w:rsidR="00C90742" w:rsidRPr="002D1AE0" w:rsidRDefault="00C90742" w:rsidP="00685D9C">
            <w:pPr>
              <w:jc w:val="center"/>
            </w:pPr>
            <w:r w:rsidRPr="002D1AE0">
              <w:t>107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6AD80" w14:textId="77777777" w:rsidR="00C90742" w:rsidRPr="002D1AE0" w:rsidRDefault="00C90742" w:rsidP="00685D9C">
            <w:pPr>
              <w:jc w:val="center"/>
            </w:pPr>
            <w:r w:rsidRPr="002D1AE0">
              <w:t>952859.08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AFC64" w14:textId="77777777" w:rsidR="00C90742" w:rsidRPr="002D1AE0" w:rsidRDefault="00C90742" w:rsidP="00685D9C">
            <w:pPr>
              <w:jc w:val="center"/>
            </w:pPr>
            <w:r w:rsidRPr="002D1AE0">
              <w:t>3492295.17</w:t>
            </w:r>
          </w:p>
        </w:tc>
      </w:tr>
      <w:tr w:rsidR="002D1AE0" w:rsidRPr="002D1AE0" w14:paraId="37D0CFC6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4107B7" w14:textId="77777777" w:rsidR="00C90742" w:rsidRPr="002D1AE0" w:rsidRDefault="00C90742" w:rsidP="00685D9C">
            <w:pPr>
              <w:jc w:val="center"/>
            </w:pPr>
            <w:r w:rsidRPr="002D1AE0">
              <w:t>108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D1B37F" w14:textId="77777777" w:rsidR="00C90742" w:rsidRPr="002D1AE0" w:rsidRDefault="00C90742" w:rsidP="00685D9C">
            <w:pPr>
              <w:jc w:val="center"/>
            </w:pPr>
            <w:r w:rsidRPr="002D1AE0">
              <w:t>952863.48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DFFBEE" w14:textId="77777777" w:rsidR="00C90742" w:rsidRPr="002D1AE0" w:rsidRDefault="00C90742" w:rsidP="00685D9C">
            <w:pPr>
              <w:jc w:val="center"/>
            </w:pPr>
            <w:r w:rsidRPr="002D1AE0">
              <w:t>3492255.65</w:t>
            </w:r>
          </w:p>
        </w:tc>
      </w:tr>
      <w:tr w:rsidR="002D1AE0" w:rsidRPr="002D1AE0" w14:paraId="4C06ABF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FB193" w14:textId="77777777" w:rsidR="00C90742" w:rsidRPr="002D1AE0" w:rsidRDefault="00C90742" w:rsidP="00685D9C">
            <w:pPr>
              <w:jc w:val="center"/>
            </w:pPr>
            <w:r w:rsidRPr="002D1AE0">
              <w:t>109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0C3BA8" w14:textId="77777777" w:rsidR="00C90742" w:rsidRPr="002D1AE0" w:rsidRDefault="00C90742" w:rsidP="00685D9C">
            <w:pPr>
              <w:jc w:val="center"/>
            </w:pPr>
            <w:r w:rsidRPr="002D1AE0">
              <w:t>952865.41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95B0C" w14:textId="77777777" w:rsidR="00C90742" w:rsidRPr="002D1AE0" w:rsidRDefault="00C90742" w:rsidP="00685D9C">
            <w:pPr>
              <w:jc w:val="center"/>
            </w:pPr>
            <w:r w:rsidRPr="002D1AE0">
              <w:t>3492228.84</w:t>
            </w:r>
          </w:p>
        </w:tc>
      </w:tr>
      <w:tr w:rsidR="002D1AE0" w:rsidRPr="002D1AE0" w14:paraId="3D4E47F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0A71B" w14:textId="77777777" w:rsidR="00C90742" w:rsidRPr="002D1AE0" w:rsidRDefault="00C90742" w:rsidP="00685D9C">
            <w:pPr>
              <w:jc w:val="center"/>
            </w:pPr>
            <w:r w:rsidRPr="002D1AE0">
              <w:t>110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7985E" w14:textId="77777777" w:rsidR="00C90742" w:rsidRPr="002D1AE0" w:rsidRDefault="00C90742" w:rsidP="00685D9C">
            <w:pPr>
              <w:jc w:val="center"/>
            </w:pPr>
            <w:r w:rsidRPr="002D1AE0">
              <w:t>952878.95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3D14A8" w14:textId="77777777" w:rsidR="00C90742" w:rsidRPr="002D1AE0" w:rsidRDefault="00C90742" w:rsidP="00685D9C">
            <w:pPr>
              <w:jc w:val="center"/>
            </w:pPr>
            <w:r w:rsidRPr="002D1AE0">
              <w:t>3492112.59</w:t>
            </w:r>
          </w:p>
        </w:tc>
      </w:tr>
      <w:tr w:rsidR="002D1AE0" w:rsidRPr="002D1AE0" w14:paraId="5E44181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2B03B9" w14:textId="77777777" w:rsidR="00C90742" w:rsidRPr="002D1AE0" w:rsidRDefault="00C90742" w:rsidP="00685D9C">
            <w:pPr>
              <w:jc w:val="center"/>
            </w:pPr>
            <w:r w:rsidRPr="002D1AE0">
              <w:t>111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AD73B" w14:textId="77777777" w:rsidR="00C90742" w:rsidRPr="002D1AE0" w:rsidRDefault="00C90742" w:rsidP="00685D9C">
            <w:pPr>
              <w:jc w:val="center"/>
            </w:pPr>
            <w:r w:rsidRPr="002D1AE0">
              <w:t>952904.56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FB232" w14:textId="77777777" w:rsidR="00C90742" w:rsidRPr="002D1AE0" w:rsidRDefault="00C90742" w:rsidP="00685D9C">
            <w:pPr>
              <w:jc w:val="center"/>
            </w:pPr>
            <w:r w:rsidRPr="002D1AE0">
              <w:t>3491918.07</w:t>
            </w:r>
          </w:p>
        </w:tc>
      </w:tr>
      <w:tr w:rsidR="002D1AE0" w:rsidRPr="002D1AE0" w14:paraId="6EA0865E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DABE2" w14:textId="77777777" w:rsidR="00C90742" w:rsidRPr="002D1AE0" w:rsidRDefault="00C90742" w:rsidP="00685D9C">
            <w:pPr>
              <w:jc w:val="center"/>
            </w:pPr>
            <w:r w:rsidRPr="002D1AE0">
              <w:t>112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7E268" w14:textId="77777777" w:rsidR="00C90742" w:rsidRPr="002D1AE0" w:rsidRDefault="00C90742" w:rsidP="00685D9C">
            <w:pPr>
              <w:jc w:val="center"/>
            </w:pPr>
            <w:r w:rsidRPr="002D1AE0">
              <w:t>952905.03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5796F" w14:textId="77777777" w:rsidR="00C90742" w:rsidRPr="002D1AE0" w:rsidRDefault="00C90742" w:rsidP="00685D9C">
            <w:pPr>
              <w:jc w:val="center"/>
            </w:pPr>
            <w:r w:rsidRPr="002D1AE0">
              <w:t>3491914.44</w:t>
            </w:r>
          </w:p>
        </w:tc>
      </w:tr>
      <w:tr w:rsidR="002D1AE0" w:rsidRPr="002D1AE0" w14:paraId="6B2D174D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FA555" w14:textId="77777777" w:rsidR="00C90742" w:rsidRPr="002D1AE0" w:rsidRDefault="00C90742" w:rsidP="00685D9C">
            <w:pPr>
              <w:jc w:val="center"/>
            </w:pPr>
            <w:r w:rsidRPr="002D1AE0">
              <w:t>113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677FC" w14:textId="77777777" w:rsidR="00C90742" w:rsidRPr="002D1AE0" w:rsidRDefault="00C90742" w:rsidP="00685D9C">
            <w:pPr>
              <w:jc w:val="center"/>
            </w:pPr>
            <w:r w:rsidRPr="002D1AE0">
              <w:t>952905.91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5CAAD" w14:textId="77777777" w:rsidR="00C90742" w:rsidRPr="002D1AE0" w:rsidRDefault="00C90742" w:rsidP="00685D9C">
            <w:pPr>
              <w:jc w:val="center"/>
            </w:pPr>
            <w:r w:rsidRPr="002D1AE0">
              <w:t>3491908.16</w:t>
            </w:r>
          </w:p>
        </w:tc>
      </w:tr>
      <w:tr w:rsidR="002D1AE0" w:rsidRPr="002D1AE0" w14:paraId="145AFC90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E3D79D" w14:textId="77777777" w:rsidR="00C90742" w:rsidRPr="002D1AE0" w:rsidRDefault="00C90742" w:rsidP="00685D9C">
            <w:pPr>
              <w:jc w:val="center"/>
            </w:pPr>
            <w:r w:rsidRPr="002D1AE0">
              <w:t>114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37894" w14:textId="77777777" w:rsidR="00C90742" w:rsidRPr="002D1AE0" w:rsidRDefault="00C90742" w:rsidP="00685D9C">
            <w:pPr>
              <w:jc w:val="center"/>
            </w:pPr>
            <w:r w:rsidRPr="002D1AE0">
              <w:t>952926.93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597BE" w14:textId="77777777" w:rsidR="00C90742" w:rsidRPr="002D1AE0" w:rsidRDefault="00C90742" w:rsidP="00685D9C">
            <w:pPr>
              <w:jc w:val="center"/>
            </w:pPr>
            <w:r w:rsidRPr="002D1AE0">
              <w:t>3491911.03</w:t>
            </w:r>
          </w:p>
        </w:tc>
      </w:tr>
      <w:tr w:rsidR="002D1AE0" w:rsidRPr="002D1AE0" w14:paraId="0560223A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7DE0F" w14:textId="77777777" w:rsidR="00C90742" w:rsidRPr="002D1AE0" w:rsidRDefault="00C90742" w:rsidP="00685D9C">
            <w:pPr>
              <w:jc w:val="center"/>
            </w:pPr>
            <w:r w:rsidRPr="002D1AE0">
              <w:t>115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EA357" w14:textId="77777777" w:rsidR="00C90742" w:rsidRPr="002D1AE0" w:rsidRDefault="00C90742" w:rsidP="00685D9C">
            <w:pPr>
              <w:jc w:val="center"/>
            </w:pPr>
            <w:r w:rsidRPr="002D1AE0">
              <w:t>953009.92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D1BCC" w14:textId="77777777" w:rsidR="00C90742" w:rsidRPr="002D1AE0" w:rsidRDefault="00C90742" w:rsidP="00685D9C">
            <w:pPr>
              <w:jc w:val="center"/>
            </w:pPr>
            <w:r w:rsidRPr="002D1AE0">
              <w:t>3491922.35</w:t>
            </w:r>
          </w:p>
        </w:tc>
      </w:tr>
      <w:tr w:rsidR="002D1AE0" w:rsidRPr="002D1AE0" w14:paraId="50269451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DB8A0" w14:textId="77777777" w:rsidR="00C90742" w:rsidRPr="002D1AE0" w:rsidRDefault="00C90742" w:rsidP="00685D9C">
            <w:pPr>
              <w:jc w:val="center"/>
            </w:pPr>
            <w:r w:rsidRPr="002D1AE0">
              <w:t>116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0BCC0" w14:textId="77777777" w:rsidR="00C90742" w:rsidRPr="002D1AE0" w:rsidRDefault="00C90742" w:rsidP="00685D9C">
            <w:pPr>
              <w:jc w:val="center"/>
            </w:pPr>
            <w:r w:rsidRPr="002D1AE0">
              <w:t>953029.76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05D76F" w14:textId="77777777" w:rsidR="00C90742" w:rsidRPr="002D1AE0" w:rsidRDefault="00C90742" w:rsidP="00685D9C">
            <w:pPr>
              <w:jc w:val="center"/>
            </w:pPr>
            <w:r w:rsidRPr="002D1AE0">
              <w:t>3491925.06</w:t>
            </w:r>
          </w:p>
        </w:tc>
      </w:tr>
      <w:tr w:rsidR="002D1AE0" w:rsidRPr="002D1AE0" w14:paraId="050A85EA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4BCD7" w14:textId="77777777" w:rsidR="00C90742" w:rsidRPr="002D1AE0" w:rsidRDefault="00C90742" w:rsidP="00685D9C">
            <w:pPr>
              <w:jc w:val="center"/>
            </w:pPr>
            <w:r w:rsidRPr="002D1AE0">
              <w:t>117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9D8700" w14:textId="77777777" w:rsidR="00C90742" w:rsidRPr="002D1AE0" w:rsidRDefault="00C90742" w:rsidP="00685D9C">
            <w:pPr>
              <w:jc w:val="center"/>
            </w:pPr>
            <w:r w:rsidRPr="002D1AE0">
              <w:t>953045.58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5117CB" w14:textId="77777777" w:rsidR="00C90742" w:rsidRPr="002D1AE0" w:rsidRDefault="00C90742" w:rsidP="00685D9C">
            <w:pPr>
              <w:jc w:val="center"/>
            </w:pPr>
            <w:r w:rsidRPr="002D1AE0">
              <w:t>3491927.22</w:t>
            </w:r>
          </w:p>
        </w:tc>
      </w:tr>
      <w:tr w:rsidR="002D1AE0" w:rsidRPr="002D1AE0" w14:paraId="3AB523AB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01A33" w14:textId="77777777" w:rsidR="00C90742" w:rsidRPr="002D1AE0" w:rsidRDefault="00C90742" w:rsidP="00685D9C">
            <w:pPr>
              <w:jc w:val="center"/>
            </w:pPr>
            <w:r w:rsidRPr="002D1AE0">
              <w:t>118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A1F93" w14:textId="77777777" w:rsidR="00C90742" w:rsidRPr="002D1AE0" w:rsidRDefault="00C90742" w:rsidP="00685D9C">
            <w:pPr>
              <w:jc w:val="center"/>
            </w:pPr>
            <w:r w:rsidRPr="002D1AE0">
              <w:t>953056.4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5A066C" w14:textId="77777777" w:rsidR="00C90742" w:rsidRPr="002D1AE0" w:rsidRDefault="00C90742" w:rsidP="00685D9C">
            <w:pPr>
              <w:jc w:val="center"/>
            </w:pPr>
            <w:r w:rsidRPr="002D1AE0">
              <w:t>3491928.7</w:t>
            </w:r>
          </w:p>
        </w:tc>
      </w:tr>
      <w:tr w:rsidR="00C90742" w:rsidRPr="002D1AE0" w14:paraId="769505A3" w14:textId="77777777" w:rsidTr="00685D9C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62712" w14:textId="77777777" w:rsidR="00C90742" w:rsidRPr="002D1AE0" w:rsidRDefault="00C90742" w:rsidP="00685D9C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5B01D" w14:textId="77777777" w:rsidR="00C90742" w:rsidRPr="002D1AE0" w:rsidRDefault="00C90742" w:rsidP="00685D9C">
            <w:pPr>
              <w:jc w:val="center"/>
            </w:pPr>
            <w:r w:rsidRPr="002D1AE0">
              <w:t>953136.76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320275" w14:textId="77777777" w:rsidR="00C90742" w:rsidRPr="002D1AE0" w:rsidRDefault="00C90742" w:rsidP="00685D9C">
            <w:pPr>
              <w:jc w:val="center"/>
            </w:pPr>
            <w:r w:rsidRPr="002D1AE0">
              <w:t>3491939.67</w:t>
            </w:r>
          </w:p>
        </w:tc>
      </w:tr>
    </w:tbl>
    <w:p w14:paraId="4E0634D4" w14:textId="77777777" w:rsidR="007333B8" w:rsidRPr="002D1AE0" w:rsidRDefault="007333B8" w:rsidP="00871972">
      <w:pPr>
        <w:spacing w:before="240" w:after="240"/>
        <w:jc w:val="center"/>
        <w:sectPr w:rsidR="007333B8" w:rsidRPr="002D1AE0" w:rsidSect="007333B8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p w14:paraId="5F257CB5" w14:textId="77777777" w:rsidR="007333B8" w:rsidRPr="002D1AE0" w:rsidRDefault="007333B8" w:rsidP="00871972">
      <w:pPr>
        <w:spacing w:before="240" w:after="240"/>
        <w:jc w:val="center"/>
        <w:rPr>
          <w:i/>
        </w:rPr>
      </w:pPr>
    </w:p>
    <w:p w14:paraId="3C2E27D6" w14:textId="77777777" w:rsidR="00BC6427" w:rsidRPr="002D1AE0" w:rsidRDefault="00BC6427" w:rsidP="00BC6427">
      <w:pPr>
        <w:spacing w:before="240" w:after="240"/>
        <w:jc w:val="center"/>
        <w:rPr>
          <w:i/>
        </w:rPr>
      </w:pPr>
      <w:r w:rsidRPr="002D1AE0">
        <w:rPr>
          <w:i/>
        </w:rPr>
        <w:t>Таблицы координат характерных точек границ изменяемых земельных участков</w:t>
      </w:r>
    </w:p>
    <w:p w14:paraId="51BB0ECA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sectPr w:rsidR="00BC6427" w:rsidRPr="002D1AE0" w:rsidSect="007333B8"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p w14:paraId="10333141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</w:pPr>
      <w:r w:rsidRPr="002D1AE0">
        <w:t>86:08:0020304:147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3F032F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5443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37000 кв.м</w:t>
            </w:r>
          </w:p>
          <w:p w14:paraId="5A477F6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206C3CB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01AA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76DB4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2C2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155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CC2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16410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A636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06A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954356.42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154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3493092.81</w:t>
            </w:r>
          </w:p>
        </w:tc>
      </w:tr>
      <w:tr w:rsidR="002D1AE0" w:rsidRPr="002D1AE0" w14:paraId="6D1533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ECB4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AE5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954352.64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8F0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3493121.66</w:t>
            </w:r>
          </w:p>
        </w:tc>
      </w:tr>
      <w:tr w:rsidR="002D1AE0" w:rsidRPr="002D1AE0" w14:paraId="42F029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17E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C52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954346.43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46F9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3493120.03</w:t>
            </w:r>
          </w:p>
        </w:tc>
      </w:tr>
      <w:tr w:rsidR="002D1AE0" w:rsidRPr="002D1AE0" w14:paraId="12B36F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543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E7F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954341.49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B39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3493118.74</w:t>
            </w:r>
          </w:p>
        </w:tc>
      </w:tr>
      <w:tr w:rsidR="002D1AE0" w:rsidRPr="002D1AE0" w14:paraId="08BFF9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065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D063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954296.39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93D7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3493106.9</w:t>
            </w:r>
          </w:p>
        </w:tc>
      </w:tr>
      <w:tr w:rsidR="002D1AE0" w:rsidRPr="002D1AE0" w14:paraId="4523D2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1A1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5E17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954210.62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ADD0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3493121.81</w:t>
            </w:r>
          </w:p>
        </w:tc>
      </w:tr>
      <w:tr w:rsidR="002D1AE0" w:rsidRPr="002D1AE0" w14:paraId="3C502A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7C9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A27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954151.03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BD25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3493128.75</w:t>
            </w:r>
          </w:p>
        </w:tc>
      </w:tr>
      <w:tr w:rsidR="002D1AE0" w:rsidRPr="002D1AE0" w14:paraId="495F56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7CFF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6A2A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954064.8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989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3493047.09</w:t>
            </w:r>
          </w:p>
        </w:tc>
      </w:tr>
      <w:tr w:rsidR="002D1AE0" w:rsidRPr="002D1AE0" w14:paraId="343437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9395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010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954008.05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EAA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3492987.19</w:t>
            </w:r>
          </w:p>
        </w:tc>
      </w:tr>
      <w:tr w:rsidR="002D1AE0" w:rsidRPr="002D1AE0" w14:paraId="693C3D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5156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37E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953980.88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D35A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3492985.74</w:t>
            </w:r>
          </w:p>
        </w:tc>
      </w:tr>
      <w:tr w:rsidR="002D1AE0" w:rsidRPr="002D1AE0" w14:paraId="71027A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02BA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B365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953972.93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54A3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3492985.32</w:t>
            </w:r>
          </w:p>
        </w:tc>
      </w:tr>
      <w:tr w:rsidR="002D1AE0" w:rsidRPr="002D1AE0" w14:paraId="7955A9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81C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083A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953876.82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1A7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3492980.2</w:t>
            </w:r>
          </w:p>
        </w:tc>
      </w:tr>
      <w:tr w:rsidR="002D1AE0" w:rsidRPr="002D1AE0" w14:paraId="3092C2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7210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B0C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953856.76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4B0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3492972.68</w:t>
            </w:r>
          </w:p>
        </w:tc>
      </w:tr>
      <w:tr w:rsidR="002D1AE0" w:rsidRPr="002D1AE0" w14:paraId="02AB32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B2C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4C3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953852.21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8B3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3492970.98</w:t>
            </w:r>
          </w:p>
        </w:tc>
      </w:tr>
      <w:tr w:rsidR="002D1AE0" w:rsidRPr="002D1AE0" w14:paraId="7DAAF7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ACEF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FF5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953714.11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888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3492919.21</w:t>
            </w:r>
          </w:p>
        </w:tc>
      </w:tr>
      <w:tr w:rsidR="002D1AE0" w:rsidRPr="002D1AE0" w14:paraId="54E22A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E2A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132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953654.52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F04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3492919.43</w:t>
            </w:r>
          </w:p>
        </w:tc>
      </w:tr>
      <w:tr w:rsidR="002D1AE0" w:rsidRPr="002D1AE0" w14:paraId="7142CD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159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566A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953614.73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C60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3492905.11</w:t>
            </w:r>
          </w:p>
        </w:tc>
      </w:tr>
      <w:tr w:rsidR="002D1AE0" w:rsidRPr="002D1AE0" w14:paraId="6AF11F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D0C7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312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953594.61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2B9B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3492897.81</w:t>
            </w:r>
          </w:p>
        </w:tc>
      </w:tr>
      <w:tr w:rsidR="002D1AE0" w:rsidRPr="002D1AE0" w14:paraId="15791A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DE5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8D4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953589.39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72D5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3492895.92</w:t>
            </w:r>
          </w:p>
        </w:tc>
      </w:tr>
      <w:tr w:rsidR="002D1AE0" w:rsidRPr="002D1AE0" w14:paraId="0766F6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FA0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C4E9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49C0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3492881.28</w:t>
            </w:r>
          </w:p>
        </w:tc>
      </w:tr>
      <w:tr w:rsidR="002D1AE0" w:rsidRPr="002D1AE0" w14:paraId="4B6B75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D9A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B47E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953540.63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BF2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3492873.75</w:t>
            </w:r>
          </w:p>
        </w:tc>
      </w:tr>
      <w:tr w:rsidR="002D1AE0" w:rsidRPr="002D1AE0" w14:paraId="4E23AD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9111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51AC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953537.04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33C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3492870.53</w:t>
            </w:r>
          </w:p>
        </w:tc>
      </w:tr>
      <w:tr w:rsidR="002D1AE0" w:rsidRPr="002D1AE0" w14:paraId="745603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B0BF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A9BE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1C6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3492839.91</w:t>
            </w:r>
          </w:p>
        </w:tc>
      </w:tr>
      <w:tr w:rsidR="002D1AE0" w:rsidRPr="002D1AE0" w14:paraId="1AE5D3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74F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1F0F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953485.48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548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3492824.25</w:t>
            </w:r>
          </w:p>
        </w:tc>
      </w:tr>
      <w:tr w:rsidR="002D1AE0" w:rsidRPr="002D1AE0" w14:paraId="499ACD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022E5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941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953471.16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8B9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3492811.4</w:t>
            </w:r>
          </w:p>
        </w:tc>
      </w:tr>
      <w:tr w:rsidR="002D1AE0" w:rsidRPr="002D1AE0" w14:paraId="3BB9BF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AA2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8722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953331.42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678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3492798.83</w:t>
            </w:r>
          </w:p>
        </w:tc>
      </w:tr>
      <w:tr w:rsidR="002D1AE0" w:rsidRPr="002D1AE0" w14:paraId="14FCFB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666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8AD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953331.46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B18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3492798.5</w:t>
            </w:r>
          </w:p>
        </w:tc>
      </w:tr>
      <w:tr w:rsidR="002D1AE0" w:rsidRPr="002D1AE0" w14:paraId="0175F2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4B4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DE0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953329.46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FCC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3492798.26</w:t>
            </w:r>
          </w:p>
        </w:tc>
      </w:tr>
      <w:tr w:rsidR="002D1AE0" w:rsidRPr="002D1AE0" w14:paraId="4E2A3C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38E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1089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953329.41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65D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3492798.65</w:t>
            </w:r>
          </w:p>
        </w:tc>
      </w:tr>
      <w:tr w:rsidR="002D1AE0" w:rsidRPr="002D1AE0" w14:paraId="66936C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8F9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374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7355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3492793.28</w:t>
            </w:r>
          </w:p>
        </w:tc>
      </w:tr>
      <w:tr w:rsidR="002D1AE0" w:rsidRPr="002D1AE0" w14:paraId="2C4043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A721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BFCF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953257.55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91C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3492792.18</w:t>
            </w:r>
          </w:p>
        </w:tc>
      </w:tr>
      <w:tr w:rsidR="002D1AE0" w:rsidRPr="002D1AE0" w14:paraId="58F87D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6FB9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39C0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953110.48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571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3492776.53</w:t>
            </w:r>
          </w:p>
        </w:tc>
      </w:tr>
      <w:tr w:rsidR="002D1AE0" w:rsidRPr="002D1AE0" w14:paraId="799611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418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A86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953108.63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D50E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3492770.12</w:t>
            </w:r>
          </w:p>
        </w:tc>
      </w:tr>
      <w:tr w:rsidR="002D1AE0" w:rsidRPr="002D1AE0" w14:paraId="61D942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802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A26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953078.31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225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3492665.4</w:t>
            </w:r>
          </w:p>
        </w:tc>
      </w:tr>
      <w:tr w:rsidR="002D1AE0" w:rsidRPr="002D1AE0" w14:paraId="1C4A82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648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287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953021.37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ABCF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3492644.24</w:t>
            </w:r>
          </w:p>
        </w:tc>
      </w:tr>
      <w:tr w:rsidR="002D1AE0" w:rsidRPr="002D1AE0" w14:paraId="1F4426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DF5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D5E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198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3492627.41</w:t>
            </w:r>
          </w:p>
        </w:tc>
      </w:tr>
      <w:tr w:rsidR="002D1AE0" w:rsidRPr="002D1AE0" w14:paraId="7F4BE9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FA8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62C4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953050.58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0ABE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3492487.05</w:t>
            </w:r>
          </w:p>
        </w:tc>
      </w:tr>
      <w:tr w:rsidR="002D1AE0" w:rsidRPr="002D1AE0" w14:paraId="7716B8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50C7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E72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7734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3492486.32</w:t>
            </w:r>
          </w:p>
        </w:tc>
      </w:tr>
      <w:tr w:rsidR="002D1AE0" w:rsidRPr="002D1AE0" w14:paraId="0DCBDC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A215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15A3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98C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  <w:tr w:rsidR="002D1AE0" w:rsidRPr="002D1AE0" w14:paraId="009BE9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563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CD5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B4B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3492328.83</w:t>
            </w:r>
          </w:p>
        </w:tc>
      </w:tr>
      <w:tr w:rsidR="002D1AE0" w:rsidRPr="002D1AE0" w14:paraId="2B0F1B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534A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B79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CE1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3492326.64</w:t>
            </w:r>
          </w:p>
        </w:tc>
      </w:tr>
      <w:tr w:rsidR="002D1AE0" w:rsidRPr="002D1AE0" w14:paraId="041A4D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94BB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E68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28B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3492326.91</w:t>
            </w:r>
          </w:p>
        </w:tc>
      </w:tr>
      <w:tr w:rsidR="002D1AE0" w:rsidRPr="002D1AE0" w14:paraId="1CFFDB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451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5BC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953081.66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E98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3492319.78</w:t>
            </w:r>
          </w:p>
        </w:tc>
      </w:tr>
      <w:tr w:rsidR="002D1AE0" w:rsidRPr="002D1AE0" w14:paraId="43A878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9C19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BC1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953092.74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486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3492321.95</w:t>
            </w:r>
          </w:p>
        </w:tc>
      </w:tr>
      <w:tr w:rsidR="002D1AE0" w:rsidRPr="002D1AE0" w14:paraId="03D12C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3125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8124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953096.09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72F94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3492322.61</w:t>
            </w:r>
          </w:p>
        </w:tc>
      </w:tr>
      <w:tr w:rsidR="002D1AE0" w:rsidRPr="002D1AE0" w14:paraId="0387B1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D38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AC3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4A400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3492516.45</w:t>
            </w:r>
          </w:p>
        </w:tc>
      </w:tr>
      <w:tr w:rsidR="002D1AE0" w:rsidRPr="002D1AE0" w14:paraId="0992F9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6BF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1281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953041.12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F413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3492628.33</w:t>
            </w:r>
          </w:p>
        </w:tc>
      </w:tr>
      <w:tr w:rsidR="002D1AE0" w:rsidRPr="002D1AE0" w14:paraId="3CE9EF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8BF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246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53B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3492632.2</w:t>
            </w:r>
          </w:p>
        </w:tc>
      </w:tr>
      <w:tr w:rsidR="002D1AE0" w:rsidRPr="002D1AE0" w14:paraId="7CBB97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34F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C4F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5F5E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3492652.16</w:t>
            </w:r>
          </w:p>
        </w:tc>
      </w:tr>
      <w:tr w:rsidR="002D1AE0" w:rsidRPr="002D1AE0" w14:paraId="6EC545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C207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9CC2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953122.18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F172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3492758.32</w:t>
            </w:r>
          </w:p>
        </w:tc>
      </w:tr>
      <w:tr w:rsidR="002D1AE0" w:rsidRPr="002D1AE0" w14:paraId="11B634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E65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8A4F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953480.05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6D3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3492792.35</w:t>
            </w:r>
          </w:p>
        </w:tc>
      </w:tr>
      <w:tr w:rsidR="002D1AE0" w:rsidRPr="002D1AE0" w14:paraId="134B16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BDD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563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DF7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3492815.16</w:t>
            </w:r>
          </w:p>
        </w:tc>
      </w:tr>
      <w:tr w:rsidR="002D1AE0" w:rsidRPr="002D1AE0" w14:paraId="79B9A2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A55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BDC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D06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3492843.41</w:t>
            </w:r>
          </w:p>
        </w:tc>
      </w:tr>
      <w:tr w:rsidR="002D1AE0" w:rsidRPr="002D1AE0" w14:paraId="4828A9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928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F57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953544.22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534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3492846.69</w:t>
            </w:r>
          </w:p>
        </w:tc>
      </w:tr>
      <w:tr w:rsidR="002D1AE0" w:rsidRPr="002D1AE0" w14:paraId="72849D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9B9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B23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953558.68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2D3C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3492858.92</w:t>
            </w:r>
          </w:p>
        </w:tc>
      </w:tr>
      <w:tr w:rsidR="002D1AE0" w:rsidRPr="002D1AE0" w14:paraId="0378A8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E14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B713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953622.65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0E6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3492878.5</w:t>
            </w:r>
          </w:p>
        </w:tc>
      </w:tr>
      <w:tr w:rsidR="002D1AE0" w:rsidRPr="002D1AE0" w14:paraId="019BD5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DBF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DF8D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953659.22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F69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3492892.57</w:t>
            </w:r>
          </w:p>
        </w:tc>
      </w:tr>
      <w:tr w:rsidR="002D1AE0" w:rsidRPr="002D1AE0" w14:paraId="73132E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D1A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F2A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760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3492895.33</w:t>
            </w:r>
          </w:p>
        </w:tc>
      </w:tr>
      <w:tr w:rsidR="002D1AE0" w:rsidRPr="002D1AE0" w14:paraId="6F7CE7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C49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006E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953732.54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F61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3492900.95</w:t>
            </w:r>
          </w:p>
        </w:tc>
      </w:tr>
      <w:tr w:rsidR="002D1AE0" w:rsidRPr="002D1AE0" w14:paraId="2E0485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5F6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51C7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953747.37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132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3492906.79</w:t>
            </w:r>
          </w:p>
        </w:tc>
      </w:tr>
      <w:tr w:rsidR="002D1AE0" w:rsidRPr="002D1AE0" w14:paraId="3FE691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7CB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B48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953872.91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BFE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3492956.24</w:t>
            </w:r>
          </w:p>
        </w:tc>
      </w:tr>
      <w:tr w:rsidR="002D1AE0" w:rsidRPr="002D1AE0" w14:paraId="61E0BF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7465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7AF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F46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3492958</w:t>
            </w:r>
          </w:p>
        </w:tc>
      </w:tr>
      <w:tr w:rsidR="002D1AE0" w:rsidRPr="002D1AE0" w14:paraId="2B3D8D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23D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29C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953878.93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505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3492958.61</w:t>
            </w:r>
          </w:p>
        </w:tc>
      </w:tr>
      <w:tr w:rsidR="002D1AE0" w:rsidRPr="002D1AE0" w14:paraId="6B0D69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73E2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A19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953942.67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583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3492961.65</w:t>
            </w:r>
          </w:p>
        </w:tc>
      </w:tr>
      <w:tr w:rsidR="002D1AE0" w:rsidRPr="002D1AE0" w14:paraId="454558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D9E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362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953949.92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053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3492961.99</w:t>
            </w:r>
          </w:p>
        </w:tc>
      </w:tr>
      <w:tr w:rsidR="002D1AE0" w:rsidRPr="002D1AE0" w14:paraId="2D35F9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5766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FFED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954007.84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E26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3492964.75</w:t>
            </w:r>
          </w:p>
        </w:tc>
      </w:tr>
      <w:tr w:rsidR="002D1AE0" w:rsidRPr="002D1AE0" w14:paraId="56D594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B12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5BA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954154.73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6F5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3493106.07</w:t>
            </w:r>
          </w:p>
        </w:tc>
      </w:tr>
      <w:tr w:rsidR="002D1AE0" w:rsidRPr="002D1AE0" w14:paraId="0F2DD9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9DF3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868B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954207.44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DB6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3493100.17</w:t>
            </w:r>
          </w:p>
        </w:tc>
      </w:tr>
      <w:tr w:rsidR="002D1AE0" w:rsidRPr="002D1AE0" w14:paraId="23B21F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F745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3AE5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954296.38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7341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3493084.5</w:t>
            </w:r>
          </w:p>
        </w:tc>
      </w:tr>
      <w:tr w:rsidR="002D1AE0" w:rsidRPr="002D1AE0" w14:paraId="18D496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629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B9C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954328.19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A256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3493088.9</w:t>
            </w:r>
          </w:p>
        </w:tc>
      </w:tr>
      <w:tr w:rsidR="002D1AE0" w:rsidRPr="002D1AE0" w14:paraId="4EBFA4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9A73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621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954356.42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23F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3493092.81</w:t>
            </w:r>
          </w:p>
        </w:tc>
      </w:tr>
      <w:tr w:rsidR="002D1AE0" w:rsidRPr="002D1AE0" w14:paraId="1FAB8B2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2308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56CFB8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05F2D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116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230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8BF2A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DFDB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3DF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953512.08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271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3492819.84</w:t>
            </w:r>
          </w:p>
        </w:tc>
      </w:tr>
      <w:tr w:rsidR="002D1AE0" w:rsidRPr="002D1AE0" w14:paraId="1AF9C9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CA3A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3280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67B7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3492821.84</w:t>
            </w:r>
          </w:p>
        </w:tc>
      </w:tr>
      <w:tr w:rsidR="002D1AE0" w:rsidRPr="002D1AE0" w14:paraId="19232C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CA5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675B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5EF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3492821.6</w:t>
            </w:r>
          </w:p>
        </w:tc>
      </w:tr>
      <w:tr w:rsidR="002D1AE0" w:rsidRPr="002D1AE0" w14:paraId="44CF0D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7CE1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561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545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3492819.6</w:t>
            </w:r>
          </w:p>
        </w:tc>
      </w:tr>
      <w:tr w:rsidR="002D1AE0" w:rsidRPr="002D1AE0" w14:paraId="162314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4CAD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9946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953512.08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867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3492819.84</w:t>
            </w:r>
          </w:p>
        </w:tc>
      </w:tr>
      <w:tr w:rsidR="002D1AE0" w:rsidRPr="002D1AE0" w14:paraId="4BA5CC3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62EF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102735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95E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94E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FB8B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B1EA5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46B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E656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01E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3492459.02</w:t>
            </w:r>
          </w:p>
        </w:tc>
      </w:tr>
      <w:tr w:rsidR="002D1AE0" w:rsidRPr="002D1AE0" w14:paraId="7F0F6B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32E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946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F86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3492460.4</w:t>
            </w:r>
          </w:p>
        </w:tc>
      </w:tr>
      <w:tr w:rsidR="002D1AE0" w:rsidRPr="002D1AE0" w14:paraId="5F22ED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509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A0E0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13B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3492460</w:t>
            </w:r>
          </w:p>
        </w:tc>
      </w:tr>
      <w:tr w:rsidR="002D1AE0" w:rsidRPr="002D1AE0" w14:paraId="174F52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05A0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908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953067.72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CEB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3492458.64</w:t>
            </w:r>
          </w:p>
        </w:tc>
      </w:tr>
      <w:tr w:rsidR="002D1AE0" w:rsidRPr="002D1AE0" w14:paraId="6F8CCC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E51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D2F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EAC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3492459.02</w:t>
            </w:r>
          </w:p>
        </w:tc>
      </w:tr>
      <w:tr w:rsidR="002D1AE0" w:rsidRPr="002D1AE0" w14:paraId="28DF662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C352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Контур4</w:t>
            </w:r>
          </w:p>
        </w:tc>
      </w:tr>
      <w:tr w:rsidR="002D1AE0" w:rsidRPr="002D1AE0" w14:paraId="7E01E3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E58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730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F8D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3F388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860D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CA41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492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3492818.68</w:t>
            </w:r>
          </w:p>
        </w:tc>
      </w:tr>
      <w:tr w:rsidR="002D1AE0" w:rsidRPr="002D1AE0" w14:paraId="26BC0E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A2F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4E7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F52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3492819.7</w:t>
            </w:r>
          </w:p>
        </w:tc>
      </w:tr>
      <w:tr w:rsidR="002D1AE0" w:rsidRPr="002D1AE0" w14:paraId="5432BE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BB4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F22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1E1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3492819.7</w:t>
            </w:r>
          </w:p>
        </w:tc>
      </w:tr>
      <w:tr w:rsidR="002D1AE0" w:rsidRPr="002D1AE0" w14:paraId="66D0E2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D0B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8F3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1C2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3492818.68</w:t>
            </w:r>
          </w:p>
        </w:tc>
      </w:tr>
      <w:tr w:rsidR="002D1AE0" w:rsidRPr="002D1AE0" w14:paraId="667AA9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DB7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510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035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3492818.68</w:t>
            </w:r>
          </w:p>
        </w:tc>
      </w:tr>
      <w:tr w:rsidR="002D1AE0" w:rsidRPr="002D1AE0" w14:paraId="0F10850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051D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Контур5</w:t>
            </w:r>
          </w:p>
        </w:tc>
      </w:tr>
      <w:tr w:rsidR="002D1AE0" w:rsidRPr="002D1AE0" w14:paraId="300375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BB1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5664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4826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80D80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B25E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DEDA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CFC0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3492785.56</w:t>
            </w:r>
          </w:p>
        </w:tc>
      </w:tr>
      <w:tr w:rsidR="002D1AE0" w:rsidRPr="002D1AE0" w14:paraId="72162C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DB3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63B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953228.56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BDC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3492787.56</w:t>
            </w:r>
          </w:p>
        </w:tc>
      </w:tr>
      <w:tr w:rsidR="002D1AE0" w:rsidRPr="002D1AE0" w14:paraId="7E1F9D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A33B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C3B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953226.56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F2F1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3492787.32</w:t>
            </w:r>
          </w:p>
        </w:tc>
      </w:tr>
      <w:tr w:rsidR="002D1AE0" w:rsidRPr="002D1AE0" w14:paraId="36E5C4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EF7C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30D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953226.8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BAE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3492785.32</w:t>
            </w:r>
          </w:p>
        </w:tc>
      </w:tr>
      <w:tr w:rsidR="002D1AE0" w:rsidRPr="002D1AE0" w14:paraId="78D453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08B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B161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755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3492785.56</w:t>
            </w:r>
          </w:p>
        </w:tc>
      </w:tr>
      <w:tr w:rsidR="002D1AE0" w:rsidRPr="002D1AE0" w14:paraId="1C2E935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99D28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Контур6</w:t>
            </w:r>
          </w:p>
        </w:tc>
      </w:tr>
      <w:tr w:rsidR="002D1AE0" w:rsidRPr="002D1AE0" w14:paraId="676999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6FB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171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6F3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325CB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2B6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C38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8F4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3492797.86</w:t>
            </w:r>
          </w:p>
        </w:tc>
      </w:tr>
      <w:tr w:rsidR="002D1AE0" w:rsidRPr="002D1AE0" w14:paraId="14F698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2CD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65E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D4A4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3492798.86</w:t>
            </w:r>
          </w:p>
        </w:tc>
      </w:tr>
      <w:tr w:rsidR="002D1AE0" w:rsidRPr="002D1AE0" w14:paraId="626695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153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2961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953366.46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99E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3492798.86</w:t>
            </w:r>
          </w:p>
        </w:tc>
      </w:tr>
      <w:tr w:rsidR="002D1AE0" w:rsidRPr="002D1AE0" w14:paraId="26B9C0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D85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5124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953366.46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ECE9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3492797.86</w:t>
            </w:r>
          </w:p>
        </w:tc>
      </w:tr>
      <w:tr w:rsidR="002D1AE0" w:rsidRPr="002D1AE0" w14:paraId="76AAE1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962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ACE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22D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3492797.86</w:t>
            </w:r>
          </w:p>
        </w:tc>
      </w:tr>
      <w:tr w:rsidR="002D1AE0" w:rsidRPr="002D1AE0" w14:paraId="3030C1C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244A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Контур7</w:t>
            </w:r>
          </w:p>
        </w:tc>
      </w:tr>
      <w:tr w:rsidR="002D1AE0" w:rsidRPr="002D1AE0" w14:paraId="2879FD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8642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CF6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58EC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2B704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06C4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BA9D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EEF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3492787.98</w:t>
            </w:r>
          </w:p>
        </w:tc>
      </w:tr>
      <w:tr w:rsidR="002D1AE0" w:rsidRPr="002D1AE0" w14:paraId="21EE18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785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929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9A2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3492788.98</w:t>
            </w:r>
          </w:p>
        </w:tc>
      </w:tr>
      <w:tr w:rsidR="002D1AE0" w:rsidRPr="002D1AE0" w14:paraId="0C3750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AA1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3B7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953259.71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E61E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3492788.98</w:t>
            </w:r>
          </w:p>
        </w:tc>
      </w:tr>
      <w:tr w:rsidR="002D1AE0" w:rsidRPr="002D1AE0" w14:paraId="27E497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6A6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16F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953259.71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DBD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3492787.98</w:t>
            </w:r>
          </w:p>
        </w:tc>
      </w:tr>
      <w:tr w:rsidR="002D1AE0" w:rsidRPr="002D1AE0" w14:paraId="471C4F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98A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E28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AA2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3492787.98</w:t>
            </w:r>
          </w:p>
        </w:tc>
      </w:tr>
      <w:tr w:rsidR="002D1AE0" w:rsidRPr="002D1AE0" w14:paraId="4647A5D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1149C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Контур8</w:t>
            </w:r>
          </w:p>
        </w:tc>
      </w:tr>
      <w:tr w:rsidR="002D1AE0" w:rsidRPr="002D1AE0" w14:paraId="504D26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207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447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D458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31FA0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A8E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615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0FB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3492792.98</w:t>
            </w:r>
          </w:p>
        </w:tc>
      </w:tr>
      <w:tr w:rsidR="002D1AE0" w:rsidRPr="002D1AE0" w14:paraId="6475E5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2AA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3361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B12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3492793.96</w:t>
            </w:r>
          </w:p>
        </w:tc>
      </w:tr>
      <w:tr w:rsidR="002D1AE0" w:rsidRPr="002D1AE0" w14:paraId="63B868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30F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C37D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A5B2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3492793.96</w:t>
            </w:r>
          </w:p>
        </w:tc>
      </w:tr>
      <w:tr w:rsidR="002D1AE0" w:rsidRPr="002D1AE0" w14:paraId="0E4F5C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0C6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F2C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08E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3492792.98</w:t>
            </w:r>
          </w:p>
        </w:tc>
      </w:tr>
      <w:tr w:rsidR="002D1AE0" w:rsidRPr="002D1AE0" w14:paraId="49B524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A83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17B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1B0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3492792.98</w:t>
            </w:r>
          </w:p>
        </w:tc>
      </w:tr>
    </w:tbl>
    <w:p w14:paraId="4558951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86:08:0020304:27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5689DF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B658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601 кв.м</w:t>
            </w:r>
          </w:p>
          <w:p w14:paraId="37528FE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E4E810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0D3E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A9810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A20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C9D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22F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8D503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06C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622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952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3492725.66</w:t>
            </w:r>
          </w:p>
        </w:tc>
      </w:tr>
      <w:tr w:rsidR="002D1AE0" w:rsidRPr="002D1AE0" w14:paraId="315F91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3D2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202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952879.42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5E4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3492731.96</w:t>
            </w:r>
          </w:p>
        </w:tc>
      </w:tr>
      <w:tr w:rsidR="002D1AE0" w:rsidRPr="002D1AE0" w14:paraId="4CBD47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4A0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768A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952878.97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AEA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3492734.68</w:t>
            </w:r>
          </w:p>
        </w:tc>
      </w:tr>
      <w:tr w:rsidR="002D1AE0" w:rsidRPr="002D1AE0" w14:paraId="66FA41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C2E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641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0EDB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3492744.58</w:t>
            </w:r>
          </w:p>
        </w:tc>
      </w:tr>
      <w:tr w:rsidR="002D1AE0" w:rsidRPr="002D1AE0" w14:paraId="039547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F39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1B08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3D3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3492740.79</w:t>
            </w:r>
          </w:p>
        </w:tc>
      </w:tr>
      <w:tr w:rsidR="002D1AE0" w:rsidRPr="002D1AE0" w14:paraId="54541C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EEBE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803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33B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3492722.33</w:t>
            </w:r>
          </w:p>
        </w:tc>
      </w:tr>
      <w:tr w:rsidR="002D1AE0" w:rsidRPr="002D1AE0" w14:paraId="10A715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CD8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9506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00E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3492722.59</w:t>
            </w:r>
          </w:p>
        </w:tc>
      </w:tr>
      <w:tr w:rsidR="002D1AE0" w:rsidRPr="002D1AE0" w14:paraId="58A6A5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EE5B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337A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952853.9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2C6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3492720.89</w:t>
            </w:r>
          </w:p>
        </w:tc>
      </w:tr>
      <w:tr w:rsidR="002D1AE0" w:rsidRPr="002D1AE0" w14:paraId="1EEC05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328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9723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B51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3492721.08</w:t>
            </w:r>
          </w:p>
        </w:tc>
      </w:tr>
      <w:tr w:rsidR="002D1AE0" w:rsidRPr="002D1AE0" w14:paraId="622A93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7DA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B734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952868.31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65F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3492721.68</w:t>
            </w:r>
          </w:p>
        </w:tc>
      </w:tr>
      <w:tr w:rsidR="002D1AE0" w:rsidRPr="002D1AE0" w14:paraId="11C6EA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B69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5E4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952867.54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EF6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3492727.99</w:t>
            </w:r>
          </w:p>
        </w:tc>
      </w:tr>
      <w:tr w:rsidR="002D1AE0" w:rsidRPr="002D1AE0" w14:paraId="1F50BB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2A74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CE69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952873.53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A5EB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3492728.6</w:t>
            </w:r>
          </w:p>
        </w:tc>
      </w:tr>
      <w:tr w:rsidR="002D1AE0" w:rsidRPr="002D1AE0" w14:paraId="6B6E87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165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5FB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952873.91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EC83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3492725.01</w:t>
            </w:r>
          </w:p>
        </w:tc>
      </w:tr>
      <w:tr w:rsidR="002D1AE0" w:rsidRPr="002D1AE0" w14:paraId="564BE5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60B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D4B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467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3492725.66</w:t>
            </w:r>
          </w:p>
        </w:tc>
      </w:tr>
    </w:tbl>
    <w:p w14:paraId="38A26CB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86:08:0020304:22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DA88A7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30C19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425 кв.м</w:t>
            </w:r>
          </w:p>
          <w:p w14:paraId="4B80221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97AE89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50DB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45309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99F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AAD4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9D5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8708A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DB9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FA8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E7A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3492704.61</w:t>
            </w:r>
          </w:p>
        </w:tc>
      </w:tr>
      <w:tr w:rsidR="002D1AE0" w:rsidRPr="002D1AE0" w14:paraId="007177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D07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A91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A41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3492705.28</w:t>
            </w:r>
          </w:p>
        </w:tc>
      </w:tr>
      <w:tr w:rsidR="002D1AE0" w:rsidRPr="002D1AE0" w14:paraId="415CA7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3CA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B28C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952920.32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652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3492708.88</w:t>
            </w:r>
          </w:p>
        </w:tc>
      </w:tr>
      <w:tr w:rsidR="002D1AE0" w:rsidRPr="002D1AE0" w14:paraId="4B8649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38E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365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952919.42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5882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3492713.18</w:t>
            </w:r>
          </w:p>
        </w:tc>
      </w:tr>
      <w:tr w:rsidR="002D1AE0" w:rsidRPr="002D1AE0" w14:paraId="1EB9E7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B979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DB8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952919.16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0C4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3492715.54</w:t>
            </w:r>
          </w:p>
        </w:tc>
      </w:tr>
      <w:tr w:rsidR="002D1AE0" w:rsidRPr="002D1AE0" w14:paraId="13A49C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4FA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E45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952918.74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DA5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3492719.2</w:t>
            </w:r>
          </w:p>
        </w:tc>
      </w:tr>
      <w:tr w:rsidR="002D1AE0" w:rsidRPr="002D1AE0" w14:paraId="3AC2DA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BBA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1E0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C424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3492719.76</w:t>
            </w:r>
          </w:p>
        </w:tc>
      </w:tr>
      <w:tr w:rsidR="002D1AE0" w:rsidRPr="002D1AE0" w14:paraId="4C97EE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456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976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122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3492723.22</w:t>
            </w:r>
          </w:p>
        </w:tc>
      </w:tr>
      <w:tr w:rsidR="002D1AE0" w:rsidRPr="002D1AE0" w14:paraId="5CFF19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46E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257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952930.44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595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3492723.78</w:t>
            </w:r>
          </w:p>
        </w:tc>
      </w:tr>
      <w:tr w:rsidR="002D1AE0" w:rsidRPr="002D1AE0" w14:paraId="3D5828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70D7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8F4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9189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3492727.32</w:t>
            </w:r>
          </w:p>
        </w:tc>
      </w:tr>
      <w:tr w:rsidR="002D1AE0" w:rsidRPr="002D1AE0" w14:paraId="2237FA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CA9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141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E4E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3492727.32</w:t>
            </w:r>
          </w:p>
        </w:tc>
      </w:tr>
      <w:tr w:rsidR="002D1AE0" w:rsidRPr="002D1AE0" w14:paraId="0881EC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859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216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952929.96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1617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3492730.24</w:t>
            </w:r>
          </w:p>
        </w:tc>
      </w:tr>
      <w:tr w:rsidR="002D1AE0" w:rsidRPr="002D1AE0" w14:paraId="5C0442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369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0A80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952927.14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F8EF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3492729.88</w:t>
            </w:r>
          </w:p>
        </w:tc>
      </w:tr>
      <w:tr w:rsidR="002D1AE0" w:rsidRPr="002D1AE0" w14:paraId="70F2FF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B79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ADA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63B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3492730.94</w:t>
            </w:r>
          </w:p>
        </w:tc>
      </w:tr>
      <w:tr w:rsidR="002D1AE0" w:rsidRPr="002D1AE0" w14:paraId="6625F9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65A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9EA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952923.52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577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3492730.4</w:t>
            </w:r>
          </w:p>
        </w:tc>
      </w:tr>
      <w:tr w:rsidR="002D1AE0" w:rsidRPr="002D1AE0" w14:paraId="1E32B8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350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25C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952923.27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90EF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3492732.47</w:t>
            </w:r>
          </w:p>
        </w:tc>
      </w:tr>
      <w:tr w:rsidR="002D1AE0" w:rsidRPr="002D1AE0" w14:paraId="4CB40A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EC4F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9B7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B8FC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3492731.89</w:t>
            </w:r>
          </w:p>
        </w:tc>
      </w:tr>
      <w:tr w:rsidR="002D1AE0" w:rsidRPr="002D1AE0" w14:paraId="23DFE9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7A2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A00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952906.48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9B2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3492730.05</w:t>
            </w:r>
          </w:p>
        </w:tc>
      </w:tr>
      <w:tr w:rsidR="002D1AE0" w:rsidRPr="002D1AE0" w14:paraId="0C980F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9B7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6A9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1CE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3492702.48</w:t>
            </w:r>
          </w:p>
        </w:tc>
      </w:tr>
      <w:tr w:rsidR="002D1AE0" w:rsidRPr="002D1AE0" w14:paraId="3EA3A9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8714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D79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93BC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3492704.61</w:t>
            </w:r>
          </w:p>
        </w:tc>
      </w:tr>
    </w:tbl>
    <w:p w14:paraId="27B8E951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86:08:0020304:23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9BB81F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B9FC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551 кв.м</w:t>
            </w:r>
          </w:p>
          <w:p w14:paraId="338E00A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AF7CAE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5101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D6125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0CE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533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E31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4993A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F3E1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2260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953061.99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9F3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3492722.66</w:t>
            </w:r>
          </w:p>
        </w:tc>
      </w:tr>
      <w:tr w:rsidR="002D1AE0" w:rsidRPr="002D1AE0" w14:paraId="130DBF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1EF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101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A98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3492740.03</w:t>
            </w:r>
          </w:p>
        </w:tc>
      </w:tr>
      <w:tr w:rsidR="002D1AE0" w:rsidRPr="002D1AE0" w14:paraId="338E55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E75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96D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C14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3492737.24</w:t>
            </w:r>
          </w:p>
        </w:tc>
      </w:tr>
      <w:tr w:rsidR="002D1AE0" w:rsidRPr="002D1AE0" w14:paraId="1139F4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673A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394A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EE7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3492736.14</w:t>
            </w:r>
          </w:p>
        </w:tc>
      </w:tr>
      <w:tr w:rsidR="002D1AE0" w:rsidRPr="002D1AE0" w14:paraId="75B2F9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6285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028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4D3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3492732.82</w:t>
            </w:r>
          </w:p>
        </w:tc>
      </w:tr>
      <w:tr w:rsidR="002D1AE0" w:rsidRPr="002D1AE0" w14:paraId="321D1B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DF1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E9AC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D84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3492732.02</w:t>
            </w:r>
          </w:p>
        </w:tc>
      </w:tr>
      <w:tr w:rsidR="002D1AE0" w:rsidRPr="002D1AE0" w14:paraId="19BD74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B378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4D3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FB2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3492727.7</w:t>
            </w:r>
          </w:p>
        </w:tc>
      </w:tr>
      <w:tr w:rsidR="002D1AE0" w:rsidRPr="002D1AE0" w14:paraId="06544B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2124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867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32A7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3492725.34</w:t>
            </w:r>
          </w:p>
        </w:tc>
      </w:tr>
      <w:tr w:rsidR="002D1AE0" w:rsidRPr="002D1AE0" w14:paraId="05FC3B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84D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FC46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DDE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3492719.3</w:t>
            </w:r>
          </w:p>
        </w:tc>
      </w:tr>
      <w:tr w:rsidR="002D1AE0" w:rsidRPr="002D1AE0" w14:paraId="58429C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6F4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44E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0FB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3492718.82</w:t>
            </w:r>
          </w:p>
        </w:tc>
      </w:tr>
      <w:tr w:rsidR="002D1AE0" w:rsidRPr="002D1AE0" w14:paraId="506DAE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0A4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64BD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7D4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  <w:tr w:rsidR="002D1AE0" w:rsidRPr="002D1AE0" w14:paraId="662BD0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7AE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5842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953061.99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08D6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3492722.66</w:t>
            </w:r>
          </w:p>
        </w:tc>
      </w:tr>
    </w:tbl>
    <w:p w14:paraId="39D8272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86:08:0020304:24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092F53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407F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400 кв.м</w:t>
            </w:r>
          </w:p>
          <w:p w14:paraId="7C92A36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C16257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525C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EAF52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A93E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CD75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1EF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0A80C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D1F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85C2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953005.79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398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3492735.96</w:t>
            </w:r>
          </w:p>
        </w:tc>
      </w:tr>
      <w:tr w:rsidR="002D1AE0" w:rsidRPr="002D1AE0" w14:paraId="265302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06EF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D6E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5469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3492758.61</w:t>
            </w:r>
          </w:p>
        </w:tc>
      </w:tr>
      <w:tr w:rsidR="002D1AE0" w:rsidRPr="002D1AE0" w14:paraId="6EA2F4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DED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B67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1F5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3492756.4</w:t>
            </w:r>
          </w:p>
        </w:tc>
      </w:tr>
      <w:tr w:rsidR="002D1AE0" w:rsidRPr="002D1AE0" w14:paraId="5BBB9A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71B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C01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DA9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3492755.6</w:t>
            </w:r>
          </w:p>
        </w:tc>
      </w:tr>
      <w:tr w:rsidR="002D1AE0" w:rsidRPr="002D1AE0" w14:paraId="63A5AD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1A00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56B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DCB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3492755.64</w:t>
            </w:r>
          </w:p>
        </w:tc>
      </w:tr>
      <w:tr w:rsidR="002D1AE0" w:rsidRPr="002D1AE0" w14:paraId="11CF43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F4D7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ECF2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952990.32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52A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3492749.94</w:t>
            </w:r>
          </w:p>
        </w:tc>
      </w:tr>
      <w:tr w:rsidR="002D1AE0" w:rsidRPr="002D1AE0" w14:paraId="2C3572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638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DB8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CE7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3492749.98</w:t>
            </w:r>
          </w:p>
        </w:tc>
      </w:tr>
      <w:tr w:rsidR="002D1AE0" w:rsidRPr="002D1AE0" w14:paraId="13E102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767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320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952991.02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D85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3492747.52</w:t>
            </w:r>
          </w:p>
        </w:tc>
      </w:tr>
      <w:tr w:rsidR="002D1AE0" w:rsidRPr="002D1AE0" w14:paraId="1C3BB3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C83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014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952991.4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CE81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3492744.48</w:t>
            </w:r>
          </w:p>
        </w:tc>
      </w:tr>
      <w:tr w:rsidR="002D1AE0" w:rsidRPr="002D1AE0" w14:paraId="492797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B25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29E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952985.42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9607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3492743.8</w:t>
            </w:r>
          </w:p>
        </w:tc>
      </w:tr>
      <w:tr w:rsidR="002D1AE0" w:rsidRPr="002D1AE0" w14:paraId="715B9D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F70E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C8B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952985.76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8F3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3492740.98</w:t>
            </w:r>
          </w:p>
        </w:tc>
      </w:tr>
      <w:tr w:rsidR="002D1AE0" w:rsidRPr="002D1AE0" w14:paraId="0B99BC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4FD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F82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952979.56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98D1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3492740.26</w:t>
            </w:r>
          </w:p>
        </w:tc>
      </w:tr>
      <w:tr w:rsidR="002D1AE0" w:rsidRPr="002D1AE0" w14:paraId="000838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1DC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C315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C18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3492739.88</w:t>
            </w:r>
          </w:p>
        </w:tc>
      </w:tr>
      <w:tr w:rsidR="002D1AE0" w:rsidRPr="002D1AE0" w14:paraId="70E265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CBB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43D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952979.82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95A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3492737.46</w:t>
            </w:r>
          </w:p>
        </w:tc>
      </w:tr>
      <w:tr w:rsidR="002D1AE0" w:rsidRPr="002D1AE0" w14:paraId="0DA59B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6623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DB1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952982.74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D3A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3492737.78</w:t>
            </w:r>
          </w:p>
        </w:tc>
      </w:tr>
      <w:tr w:rsidR="002D1AE0" w:rsidRPr="002D1AE0" w14:paraId="0D885E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A31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CD0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8AF9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3492735.16</w:t>
            </w:r>
          </w:p>
        </w:tc>
      </w:tr>
      <w:tr w:rsidR="002D1AE0" w:rsidRPr="002D1AE0" w14:paraId="5AD8AE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CFC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8081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952986.2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1A30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3492735.54</w:t>
            </w:r>
          </w:p>
        </w:tc>
      </w:tr>
      <w:tr w:rsidR="002D1AE0" w:rsidRPr="002D1AE0" w14:paraId="0A0321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48F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04C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952986.5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691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3492732.78</w:t>
            </w:r>
          </w:p>
        </w:tc>
      </w:tr>
      <w:tr w:rsidR="002D1AE0" w:rsidRPr="002D1AE0" w14:paraId="68DF0B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2FE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DF5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952988.94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B03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3492733.18</w:t>
            </w:r>
          </w:p>
        </w:tc>
      </w:tr>
      <w:tr w:rsidR="002D1AE0" w:rsidRPr="002D1AE0" w14:paraId="4D3D4D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D35C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D91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953005.79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738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3492735.96</w:t>
            </w:r>
          </w:p>
        </w:tc>
      </w:tr>
    </w:tbl>
    <w:p w14:paraId="43C82DA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86:08:0020304:75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1143DE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CC82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400 кв.м</w:t>
            </w:r>
          </w:p>
          <w:p w14:paraId="40E80BA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901322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982CF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D093E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EE8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F1A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2A6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EDC70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1BC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D0E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953008.2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00E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3492918.89</w:t>
            </w:r>
          </w:p>
        </w:tc>
      </w:tr>
      <w:tr w:rsidR="002D1AE0" w:rsidRPr="002D1AE0" w14:paraId="0CA3A8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3E2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466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9DC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3492925.32</w:t>
            </w:r>
          </w:p>
        </w:tc>
      </w:tr>
      <w:tr w:rsidR="002D1AE0" w:rsidRPr="002D1AE0" w14:paraId="4FA969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2AD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90C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953007.6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4BC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3492928.48</w:t>
            </w:r>
          </w:p>
        </w:tc>
      </w:tr>
      <w:tr w:rsidR="002D1AE0" w:rsidRPr="002D1AE0" w14:paraId="33D170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EEF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835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953013.37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112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3492928.85</w:t>
            </w:r>
          </w:p>
        </w:tc>
      </w:tr>
      <w:tr w:rsidR="002D1AE0" w:rsidRPr="002D1AE0" w14:paraId="77D1B2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E694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8F3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953013.12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201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3492932.1</w:t>
            </w:r>
          </w:p>
        </w:tc>
      </w:tr>
      <w:tr w:rsidR="002D1AE0" w:rsidRPr="002D1AE0" w14:paraId="405D4A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FED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3E21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953019.36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703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3492932.52</w:t>
            </w:r>
          </w:p>
        </w:tc>
      </w:tr>
      <w:tr w:rsidR="002D1AE0" w:rsidRPr="002D1AE0" w14:paraId="3137E8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F2C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A63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2C2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3492935.74</w:t>
            </w:r>
          </w:p>
        </w:tc>
      </w:tr>
      <w:tr w:rsidR="002D1AE0" w:rsidRPr="002D1AE0" w14:paraId="05F35D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DE9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D14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C57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3492935.58</w:t>
            </w:r>
          </w:p>
        </w:tc>
      </w:tr>
      <w:tr w:rsidR="002D1AE0" w:rsidRPr="002D1AE0" w14:paraId="14DB8C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39C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1F1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953015.9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2F1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3492938.58</w:t>
            </w:r>
          </w:p>
        </w:tc>
      </w:tr>
      <w:tr w:rsidR="002D1AE0" w:rsidRPr="002D1AE0" w14:paraId="4C3CF4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AD41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C00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2CD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3492938.38</w:t>
            </w:r>
          </w:p>
        </w:tc>
      </w:tr>
      <w:tr w:rsidR="002D1AE0" w:rsidRPr="002D1AE0" w14:paraId="05B468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D4D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3C7F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434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3492940.56</w:t>
            </w:r>
          </w:p>
        </w:tc>
      </w:tr>
      <w:tr w:rsidR="002D1AE0" w:rsidRPr="002D1AE0" w14:paraId="5E1ECE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E3D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1DE8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953000.74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A1D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3492939.71</w:t>
            </w:r>
          </w:p>
        </w:tc>
      </w:tr>
      <w:tr w:rsidR="002D1AE0" w:rsidRPr="002D1AE0" w14:paraId="5204F8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034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970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347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3492939.71</w:t>
            </w:r>
          </w:p>
        </w:tc>
      </w:tr>
      <w:tr w:rsidR="002D1AE0" w:rsidRPr="002D1AE0" w14:paraId="6579FD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B7C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A6B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6CD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3492939.71</w:t>
            </w:r>
          </w:p>
        </w:tc>
      </w:tr>
      <w:tr w:rsidR="002D1AE0" w:rsidRPr="002D1AE0" w14:paraId="6A2607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2B2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C0A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952992.78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56B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3492935.57</w:t>
            </w:r>
          </w:p>
        </w:tc>
      </w:tr>
      <w:tr w:rsidR="002D1AE0" w:rsidRPr="002D1AE0" w14:paraId="1F1C67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F556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014C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952992.87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80B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3492932.28</w:t>
            </w:r>
          </w:p>
        </w:tc>
      </w:tr>
      <w:tr w:rsidR="002D1AE0" w:rsidRPr="002D1AE0" w14:paraId="17A5B4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EF6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712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9C4F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3492921.01</w:t>
            </w:r>
          </w:p>
        </w:tc>
      </w:tr>
      <w:tr w:rsidR="002D1AE0" w:rsidRPr="002D1AE0" w14:paraId="409465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468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93C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388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3492918.95</w:t>
            </w:r>
          </w:p>
        </w:tc>
      </w:tr>
      <w:tr w:rsidR="002D1AE0" w:rsidRPr="002D1AE0" w14:paraId="5B4CE3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527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4A5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953008.2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D7A1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3492918.89</w:t>
            </w:r>
          </w:p>
        </w:tc>
      </w:tr>
    </w:tbl>
    <w:p w14:paraId="2FC72D47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86:08:0020304:2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30A53A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0D6E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687 кв.м</w:t>
            </w:r>
          </w:p>
          <w:p w14:paraId="11E2560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Магазины 4.4</w:t>
            </w:r>
          </w:p>
        </w:tc>
      </w:tr>
      <w:tr w:rsidR="002D1AE0" w:rsidRPr="002D1AE0" w14:paraId="1842146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73D9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C9007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6AC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E89E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C7A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33AA2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C83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D488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8FD0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3492477.03</w:t>
            </w:r>
          </w:p>
        </w:tc>
      </w:tr>
      <w:tr w:rsidR="002D1AE0" w:rsidRPr="002D1AE0" w14:paraId="74874D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8988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2F8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5E6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3492479.85</w:t>
            </w:r>
          </w:p>
        </w:tc>
      </w:tr>
      <w:tr w:rsidR="002D1AE0" w:rsidRPr="002D1AE0" w14:paraId="627EB5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413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9DAF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952961.29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6D84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3492508.27</w:t>
            </w:r>
          </w:p>
        </w:tc>
      </w:tr>
      <w:tr w:rsidR="002D1AE0" w:rsidRPr="002D1AE0" w14:paraId="53FC4E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1EC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D84B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6B4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3492507.05</w:t>
            </w:r>
          </w:p>
        </w:tc>
      </w:tr>
      <w:tr w:rsidR="002D1AE0" w:rsidRPr="002D1AE0" w14:paraId="15E68B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067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7E7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2EB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3492504.15</w:t>
            </w:r>
          </w:p>
        </w:tc>
      </w:tr>
      <w:tr w:rsidR="002D1AE0" w:rsidRPr="002D1AE0" w14:paraId="4D5128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FA4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2A1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952941.41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91C5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3492477.89</w:t>
            </w:r>
          </w:p>
        </w:tc>
      </w:tr>
      <w:tr w:rsidR="002D1AE0" w:rsidRPr="002D1AE0" w14:paraId="110988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900C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43AD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97C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3492475.25</w:t>
            </w:r>
          </w:p>
        </w:tc>
      </w:tr>
      <w:tr w:rsidR="002D1AE0" w:rsidRPr="002D1AE0" w14:paraId="4D78E9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D5B0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1B9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952944.35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263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3492475.41</w:t>
            </w:r>
          </w:p>
        </w:tc>
      </w:tr>
      <w:tr w:rsidR="002D1AE0" w:rsidRPr="002D1AE0" w14:paraId="3C96CB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FFB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7C5B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952960.33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C01F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3492476.77</w:t>
            </w:r>
          </w:p>
        </w:tc>
      </w:tr>
      <w:tr w:rsidR="00BC6427" w:rsidRPr="002D1AE0" w14:paraId="73782A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F46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2DC80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017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3492477.03</w:t>
            </w:r>
          </w:p>
        </w:tc>
      </w:tr>
    </w:tbl>
    <w:p w14:paraId="64005962" w14:textId="77777777" w:rsidR="00BC6427" w:rsidRPr="002D1AE0" w:rsidRDefault="00BC6427" w:rsidP="00BC6427">
      <w:pPr>
        <w:spacing w:before="100" w:beforeAutospacing="1"/>
        <w:contextualSpacing/>
        <w:sectPr w:rsidR="00BC6427" w:rsidRPr="002D1AE0" w:rsidSect="00BC6427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p w14:paraId="7C71F105" w14:textId="77777777" w:rsidR="00BC6427" w:rsidRPr="002D1AE0" w:rsidRDefault="00BC6427" w:rsidP="00BC6427">
      <w:pPr>
        <w:spacing w:before="100" w:beforeAutospacing="1"/>
        <w:contextualSpacing/>
      </w:pPr>
    </w:p>
    <w:p w14:paraId="3A3846A7" w14:textId="77777777" w:rsidR="00BC6427" w:rsidRPr="002D1AE0" w:rsidRDefault="00BC6427" w:rsidP="00871972">
      <w:pPr>
        <w:spacing w:before="240" w:after="240"/>
        <w:jc w:val="center"/>
        <w:rPr>
          <w:i/>
        </w:rPr>
      </w:pPr>
    </w:p>
    <w:p w14:paraId="1BFB35A2" w14:textId="77777777" w:rsidR="00BC6427" w:rsidRPr="002D1AE0" w:rsidRDefault="00BC6427" w:rsidP="00871972">
      <w:pPr>
        <w:spacing w:before="240" w:after="240"/>
        <w:jc w:val="center"/>
        <w:rPr>
          <w:i/>
        </w:rPr>
      </w:pPr>
    </w:p>
    <w:p w14:paraId="0F454DD6" w14:textId="77777777" w:rsidR="00871972" w:rsidRPr="002D1AE0" w:rsidRDefault="00871972" w:rsidP="00871972">
      <w:pPr>
        <w:spacing w:before="240" w:after="240"/>
        <w:jc w:val="center"/>
        <w:rPr>
          <w:i/>
        </w:rPr>
      </w:pPr>
      <w:r w:rsidRPr="002D1AE0">
        <w:rPr>
          <w:i/>
        </w:rPr>
        <w:t>Таблицы координат характерных точек границ земельных участков,1 этап</w:t>
      </w:r>
    </w:p>
    <w:p w14:paraId="70C7D73E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sz w:val="20"/>
          <w:szCs w:val="20"/>
        </w:rPr>
        <w:sectPr w:rsidR="00BC6427" w:rsidRPr="002D1AE0" w:rsidSect="007333B8"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p w14:paraId="3D9950D2" w14:textId="77777777" w:rsidR="00B95815" w:rsidRPr="002D1AE0" w:rsidRDefault="00BC6427" w:rsidP="00BC6427">
      <w:pPr>
        <w:pStyle w:val="af3"/>
        <w:spacing w:after="0" w:afterAutospacing="0"/>
        <w:contextualSpacing/>
        <w:jc w:val="center"/>
      </w:pPr>
      <w:r w:rsidRPr="002D1AE0">
        <w:t>86:08:0000000:500</w:t>
      </w:r>
    </w:p>
    <w:p w14:paraId="3DBE6653" w14:textId="77777777" w:rsidR="00BC6427" w:rsidRPr="002D1AE0" w:rsidRDefault="00BC6427" w:rsidP="00B95815">
      <w:pPr>
        <w:pStyle w:val="af3"/>
        <w:spacing w:after="0" w:afterAutospacing="0"/>
        <w:contextualSpacing/>
        <w:jc w:val="center"/>
        <w:rPr>
          <w:sz w:val="20"/>
          <w:szCs w:val="20"/>
        </w:rPr>
        <w:sectPr w:rsidR="00BC6427" w:rsidRPr="002D1AE0" w:rsidSect="00BC6427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D73799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68566B" w14:textId="77777777" w:rsidR="00BC6427" w:rsidRPr="002D1AE0" w:rsidRDefault="00BC6427" w:rsidP="00BC6427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33166 кв.м</w:t>
            </w:r>
          </w:p>
          <w:p w14:paraId="59C81FA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079AC6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CCF4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4A965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755F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ABDB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C605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27712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9CC6E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63553" w14:textId="77777777" w:rsidR="00BC6427" w:rsidRPr="002D1AE0" w:rsidRDefault="00BC6427" w:rsidP="000A5C38">
            <w:pPr>
              <w:jc w:val="center"/>
            </w:pPr>
            <w:r w:rsidRPr="002D1AE0">
              <w:t>954960.44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8829A" w14:textId="77777777" w:rsidR="00BC6427" w:rsidRPr="002D1AE0" w:rsidRDefault="00BC6427" w:rsidP="000A5C38">
            <w:pPr>
              <w:jc w:val="center"/>
            </w:pPr>
            <w:r w:rsidRPr="002D1AE0">
              <w:t>3492999.98</w:t>
            </w:r>
          </w:p>
        </w:tc>
      </w:tr>
      <w:tr w:rsidR="002D1AE0" w:rsidRPr="002D1AE0" w14:paraId="192DE4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AE08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54BDA" w14:textId="77777777" w:rsidR="00BC6427" w:rsidRPr="002D1AE0" w:rsidRDefault="00BC6427" w:rsidP="000A5C38">
            <w:pPr>
              <w:jc w:val="center"/>
            </w:pPr>
            <w:r w:rsidRPr="002D1AE0">
              <w:t>954965.5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4BC0BC" w14:textId="77777777" w:rsidR="00BC6427" w:rsidRPr="002D1AE0" w:rsidRDefault="00BC6427" w:rsidP="000A5C38">
            <w:pPr>
              <w:jc w:val="center"/>
            </w:pPr>
            <w:r w:rsidRPr="002D1AE0">
              <w:t>3493007.32</w:t>
            </w:r>
          </w:p>
        </w:tc>
      </w:tr>
      <w:tr w:rsidR="002D1AE0" w:rsidRPr="002D1AE0" w14:paraId="479A2D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8E9E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20E99" w14:textId="77777777" w:rsidR="00BC6427" w:rsidRPr="002D1AE0" w:rsidRDefault="00BC6427" w:rsidP="000A5C38">
            <w:pPr>
              <w:jc w:val="center"/>
            </w:pPr>
            <w:r w:rsidRPr="002D1AE0">
              <w:t>954962.28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96C898" w14:textId="77777777" w:rsidR="00BC6427" w:rsidRPr="002D1AE0" w:rsidRDefault="00BC6427" w:rsidP="000A5C38">
            <w:pPr>
              <w:jc w:val="center"/>
            </w:pPr>
            <w:r w:rsidRPr="002D1AE0">
              <w:t>3493009.74</w:t>
            </w:r>
          </w:p>
        </w:tc>
      </w:tr>
      <w:tr w:rsidR="002D1AE0" w:rsidRPr="002D1AE0" w14:paraId="53FDA5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E251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0D657" w14:textId="77777777" w:rsidR="00BC6427" w:rsidRPr="002D1AE0" w:rsidRDefault="00BC6427" w:rsidP="000A5C38">
            <w:pPr>
              <w:jc w:val="center"/>
            </w:pPr>
            <w:r w:rsidRPr="002D1AE0">
              <w:t>954958.26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BA74B" w14:textId="77777777" w:rsidR="00BC6427" w:rsidRPr="002D1AE0" w:rsidRDefault="00BC6427" w:rsidP="000A5C38">
            <w:pPr>
              <w:jc w:val="center"/>
            </w:pPr>
            <w:r w:rsidRPr="002D1AE0">
              <w:t>3493011.86</w:t>
            </w:r>
          </w:p>
        </w:tc>
      </w:tr>
      <w:tr w:rsidR="002D1AE0" w:rsidRPr="002D1AE0" w14:paraId="45553D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1891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B42BEA" w14:textId="77777777" w:rsidR="00BC6427" w:rsidRPr="002D1AE0" w:rsidRDefault="00BC6427" w:rsidP="000A5C38">
            <w:pPr>
              <w:jc w:val="center"/>
            </w:pPr>
            <w:r w:rsidRPr="002D1AE0">
              <w:t>954936.36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058893" w14:textId="77777777" w:rsidR="00BC6427" w:rsidRPr="002D1AE0" w:rsidRDefault="00BC6427" w:rsidP="000A5C38">
            <w:pPr>
              <w:jc w:val="center"/>
            </w:pPr>
            <w:r w:rsidRPr="002D1AE0">
              <w:t>3493016.46</w:t>
            </w:r>
          </w:p>
        </w:tc>
      </w:tr>
      <w:tr w:rsidR="002D1AE0" w:rsidRPr="002D1AE0" w14:paraId="256E5D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2CF51C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42164" w14:textId="77777777" w:rsidR="00BC6427" w:rsidRPr="002D1AE0" w:rsidRDefault="00BC6427" w:rsidP="000A5C38">
            <w:pPr>
              <w:jc w:val="center"/>
            </w:pPr>
            <w:r w:rsidRPr="002D1AE0">
              <w:t>954914.64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1DAAA" w14:textId="77777777" w:rsidR="00BC6427" w:rsidRPr="002D1AE0" w:rsidRDefault="00BC6427" w:rsidP="000A5C38">
            <w:pPr>
              <w:jc w:val="center"/>
            </w:pPr>
            <w:r w:rsidRPr="002D1AE0">
              <w:t>3493020.46</w:t>
            </w:r>
          </w:p>
        </w:tc>
      </w:tr>
      <w:tr w:rsidR="002D1AE0" w:rsidRPr="002D1AE0" w14:paraId="178C2A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075B4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047B8" w14:textId="77777777" w:rsidR="00BC6427" w:rsidRPr="002D1AE0" w:rsidRDefault="00BC6427" w:rsidP="000A5C38">
            <w:pPr>
              <w:jc w:val="center"/>
            </w:pPr>
            <w:r w:rsidRPr="002D1AE0">
              <w:t>954884.9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C22B4" w14:textId="77777777" w:rsidR="00BC6427" w:rsidRPr="002D1AE0" w:rsidRDefault="00BC6427" w:rsidP="000A5C38">
            <w:pPr>
              <w:jc w:val="center"/>
            </w:pPr>
            <w:r w:rsidRPr="002D1AE0">
              <w:t>3493025.82</w:t>
            </w:r>
          </w:p>
        </w:tc>
      </w:tr>
      <w:tr w:rsidR="002D1AE0" w:rsidRPr="002D1AE0" w14:paraId="1798D8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5A6E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0513E" w14:textId="77777777" w:rsidR="00BC6427" w:rsidRPr="002D1AE0" w:rsidRDefault="00BC6427" w:rsidP="000A5C38">
            <w:pPr>
              <w:jc w:val="center"/>
            </w:pPr>
            <w:r w:rsidRPr="002D1AE0">
              <w:t>954870.86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99E40" w14:textId="77777777" w:rsidR="00BC6427" w:rsidRPr="002D1AE0" w:rsidRDefault="00BC6427" w:rsidP="000A5C38">
            <w:pPr>
              <w:jc w:val="center"/>
            </w:pPr>
            <w:r w:rsidRPr="002D1AE0">
              <w:t>3493026.86</w:t>
            </w:r>
          </w:p>
        </w:tc>
      </w:tr>
      <w:tr w:rsidR="002D1AE0" w:rsidRPr="002D1AE0" w14:paraId="5C72C8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B7D16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A9D4C" w14:textId="77777777" w:rsidR="00BC6427" w:rsidRPr="002D1AE0" w:rsidRDefault="00BC6427" w:rsidP="000A5C38">
            <w:pPr>
              <w:jc w:val="center"/>
            </w:pPr>
            <w:r w:rsidRPr="002D1AE0">
              <w:t>954863.88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11A17" w14:textId="77777777" w:rsidR="00BC6427" w:rsidRPr="002D1AE0" w:rsidRDefault="00BC6427" w:rsidP="000A5C38">
            <w:pPr>
              <w:jc w:val="center"/>
            </w:pPr>
            <w:r w:rsidRPr="002D1AE0">
              <w:t>3493026.82</w:t>
            </w:r>
          </w:p>
        </w:tc>
      </w:tr>
      <w:tr w:rsidR="002D1AE0" w:rsidRPr="002D1AE0" w14:paraId="3815E8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FE4E5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CFBCE" w14:textId="77777777" w:rsidR="00BC6427" w:rsidRPr="002D1AE0" w:rsidRDefault="00BC6427" w:rsidP="000A5C38">
            <w:pPr>
              <w:jc w:val="center"/>
            </w:pPr>
            <w:r w:rsidRPr="002D1AE0">
              <w:t>954848.1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50D24" w14:textId="77777777" w:rsidR="00BC6427" w:rsidRPr="002D1AE0" w:rsidRDefault="00BC6427" w:rsidP="000A5C38">
            <w:pPr>
              <w:jc w:val="center"/>
            </w:pPr>
            <w:r w:rsidRPr="002D1AE0">
              <w:t>3493024.52</w:t>
            </w:r>
          </w:p>
        </w:tc>
      </w:tr>
      <w:tr w:rsidR="002D1AE0" w:rsidRPr="002D1AE0" w14:paraId="0E3B00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5DDE9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EF940" w14:textId="77777777" w:rsidR="00BC6427" w:rsidRPr="002D1AE0" w:rsidRDefault="00BC6427" w:rsidP="000A5C38">
            <w:pPr>
              <w:jc w:val="center"/>
            </w:pPr>
            <w:r w:rsidRPr="002D1AE0">
              <w:t>954842.46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5D02A3" w14:textId="77777777" w:rsidR="00BC6427" w:rsidRPr="002D1AE0" w:rsidRDefault="00BC6427" w:rsidP="000A5C38">
            <w:pPr>
              <w:jc w:val="center"/>
            </w:pPr>
            <w:r w:rsidRPr="002D1AE0">
              <w:t>3493022.78</w:t>
            </w:r>
          </w:p>
        </w:tc>
      </w:tr>
      <w:tr w:rsidR="002D1AE0" w:rsidRPr="002D1AE0" w14:paraId="5A296F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8C847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480F4D" w14:textId="77777777" w:rsidR="00BC6427" w:rsidRPr="002D1AE0" w:rsidRDefault="00BC6427" w:rsidP="000A5C38">
            <w:pPr>
              <w:jc w:val="center"/>
            </w:pPr>
            <w:r w:rsidRPr="002D1AE0">
              <w:t>954819.14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FF010" w14:textId="77777777" w:rsidR="00BC6427" w:rsidRPr="002D1AE0" w:rsidRDefault="00BC6427" w:rsidP="000A5C38">
            <w:pPr>
              <w:jc w:val="center"/>
            </w:pPr>
            <w:r w:rsidRPr="002D1AE0">
              <w:t>3493018.76</w:t>
            </w:r>
          </w:p>
        </w:tc>
      </w:tr>
      <w:tr w:rsidR="002D1AE0" w:rsidRPr="002D1AE0" w14:paraId="5874BE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AD2B58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481FF" w14:textId="77777777" w:rsidR="00BC6427" w:rsidRPr="002D1AE0" w:rsidRDefault="00BC6427" w:rsidP="000A5C38">
            <w:pPr>
              <w:jc w:val="center"/>
            </w:pPr>
            <w:r w:rsidRPr="002D1AE0">
              <w:t>954759.7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BE1DD" w14:textId="77777777" w:rsidR="00BC6427" w:rsidRPr="002D1AE0" w:rsidRDefault="00BC6427" w:rsidP="000A5C38">
            <w:pPr>
              <w:jc w:val="center"/>
            </w:pPr>
            <w:r w:rsidRPr="002D1AE0">
              <w:t>3493010.42</w:t>
            </w:r>
          </w:p>
        </w:tc>
      </w:tr>
      <w:tr w:rsidR="002D1AE0" w:rsidRPr="002D1AE0" w14:paraId="15402A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B6EE9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CA9BFC" w14:textId="77777777" w:rsidR="00BC6427" w:rsidRPr="002D1AE0" w:rsidRDefault="00BC6427" w:rsidP="000A5C38">
            <w:pPr>
              <w:jc w:val="center"/>
            </w:pPr>
            <w:r w:rsidRPr="002D1AE0">
              <w:t>954732.82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F0D5C" w14:textId="77777777" w:rsidR="00BC6427" w:rsidRPr="002D1AE0" w:rsidRDefault="00BC6427" w:rsidP="000A5C38">
            <w:pPr>
              <w:jc w:val="center"/>
            </w:pPr>
            <w:r w:rsidRPr="002D1AE0">
              <w:t>3493006.16</w:t>
            </w:r>
          </w:p>
        </w:tc>
      </w:tr>
      <w:tr w:rsidR="002D1AE0" w:rsidRPr="002D1AE0" w14:paraId="3A3356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71D5E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E74A4" w14:textId="77777777" w:rsidR="00BC6427" w:rsidRPr="002D1AE0" w:rsidRDefault="00BC6427" w:rsidP="000A5C38">
            <w:pPr>
              <w:jc w:val="center"/>
            </w:pPr>
            <w:r w:rsidRPr="002D1AE0">
              <w:t>954732.28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D9B15" w14:textId="77777777" w:rsidR="00BC6427" w:rsidRPr="002D1AE0" w:rsidRDefault="00BC6427" w:rsidP="000A5C38">
            <w:pPr>
              <w:jc w:val="center"/>
            </w:pPr>
            <w:r w:rsidRPr="002D1AE0">
              <w:t>3493006.1</w:t>
            </w:r>
          </w:p>
        </w:tc>
      </w:tr>
      <w:tr w:rsidR="002D1AE0" w:rsidRPr="002D1AE0" w14:paraId="7A27DF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814C8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214DA" w14:textId="77777777" w:rsidR="00BC6427" w:rsidRPr="002D1AE0" w:rsidRDefault="00BC6427" w:rsidP="000A5C38">
            <w:pPr>
              <w:jc w:val="center"/>
            </w:pPr>
            <w:r w:rsidRPr="002D1AE0">
              <w:t>954533.56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C69AA7" w14:textId="77777777" w:rsidR="00BC6427" w:rsidRPr="002D1AE0" w:rsidRDefault="00BC6427" w:rsidP="000A5C38">
            <w:pPr>
              <w:jc w:val="center"/>
            </w:pPr>
            <w:r w:rsidRPr="002D1AE0">
              <w:t>3492978.74</w:t>
            </w:r>
          </w:p>
        </w:tc>
      </w:tr>
      <w:tr w:rsidR="002D1AE0" w:rsidRPr="002D1AE0" w14:paraId="276DBB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8FF9E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3436A" w14:textId="77777777" w:rsidR="00BC6427" w:rsidRPr="002D1AE0" w:rsidRDefault="00BC6427" w:rsidP="000A5C38">
            <w:pPr>
              <w:jc w:val="center"/>
            </w:pPr>
            <w:r w:rsidRPr="002D1AE0">
              <w:t>954531.42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E0C61" w14:textId="77777777" w:rsidR="00BC6427" w:rsidRPr="002D1AE0" w:rsidRDefault="00BC6427" w:rsidP="000A5C38">
            <w:pPr>
              <w:jc w:val="center"/>
            </w:pPr>
            <w:r w:rsidRPr="002D1AE0">
              <w:t>3492978.44</w:t>
            </w:r>
          </w:p>
        </w:tc>
      </w:tr>
      <w:tr w:rsidR="002D1AE0" w:rsidRPr="002D1AE0" w14:paraId="5F60EC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CFAEC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3017C" w14:textId="77777777" w:rsidR="00BC6427" w:rsidRPr="002D1AE0" w:rsidRDefault="00BC6427" w:rsidP="000A5C38">
            <w:pPr>
              <w:jc w:val="center"/>
            </w:pPr>
            <w:r w:rsidRPr="002D1AE0">
              <w:t>954527.46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CAC0B" w14:textId="77777777" w:rsidR="00BC6427" w:rsidRPr="002D1AE0" w:rsidRDefault="00BC6427" w:rsidP="000A5C38">
            <w:pPr>
              <w:jc w:val="center"/>
            </w:pPr>
            <w:r w:rsidRPr="002D1AE0">
              <w:t>3492976.78</w:t>
            </w:r>
          </w:p>
        </w:tc>
      </w:tr>
      <w:tr w:rsidR="002D1AE0" w:rsidRPr="002D1AE0" w14:paraId="7E2885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E8494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0E127" w14:textId="77777777" w:rsidR="00BC6427" w:rsidRPr="002D1AE0" w:rsidRDefault="00BC6427" w:rsidP="000A5C38">
            <w:pPr>
              <w:jc w:val="center"/>
            </w:pPr>
            <w:r w:rsidRPr="002D1AE0">
              <w:t>954528.6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0A88A3" w14:textId="77777777" w:rsidR="00BC6427" w:rsidRPr="002D1AE0" w:rsidRDefault="00BC6427" w:rsidP="000A5C38">
            <w:pPr>
              <w:jc w:val="center"/>
            </w:pPr>
            <w:r w:rsidRPr="002D1AE0">
              <w:t>3492967.28</w:t>
            </w:r>
          </w:p>
        </w:tc>
      </w:tr>
      <w:tr w:rsidR="002D1AE0" w:rsidRPr="002D1AE0" w14:paraId="44274B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8C85EB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A85E0" w14:textId="77777777" w:rsidR="00BC6427" w:rsidRPr="002D1AE0" w:rsidRDefault="00BC6427" w:rsidP="000A5C38">
            <w:pPr>
              <w:jc w:val="center"/>
            </w:pPr>
            <w:r w:rsidRPr="002D1AE0">
              <w:t>954529.5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EC5CE" w14:textId="77777777" w:rsidR="00BC6427" w:rsidRPr="002D1AE0" w:rsidRDefault="00BC6427" w:rsidP="000A5C38">
            <w:pPr>
              <w:jc w:val="center"/>
            </w:pPr>
            <w:r w:rsidRPr="002D1AE0">
              <w:t>3492958.84</w:t>
            </w:r>
          </w:p>
        </w:tc>
      </w:tr>
      <w:tr w:rsidR="002D1AE0" w:rsidRPr="002D1AE0" w14:paraId="5BBCE3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7BC0EF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56485" w14:textId="77777777" w:rsidR="00BC6427" w:rsidRPr="002D1AE0" w:rsidRDefault="00BC6427" w:rsidP="000A5C38">
            <w:pPr>
              <w:jc w:val="center"/>
            </w:pPr>
            <w:r w:rsidRPr="002D1AE0">
              <w:t>954531.6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E1808" w14:textId="77777777" w:rsidR="00BC6427" w:rsidRPr="002D1AE0" w:rsidRDefault="00BC6427" w:rsidP="000A5C38">
            <w:pPr>
              <w:jc w:val="center"/>
            </w:pPr>
            <w:r w:rsidRPr="002D1AE0">
              <w:t>3492959.14</w:t>
            </w:r>
          </w:p>
        </w:tc>
      </w:tr>
      <w:tr w:rsidR="002D1AE0" w:rsidRPr="002D1AE0" w14:paraId="6BA316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69705E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8AD1B" w14:textId="77777777" w:rsidR="00BC6427" w:rsidRPr="002D1AE0" w:rsidRDefault="00BC6427" w:rsidP="000A5C38">
            <w:pPr>
              <w:jc w:val="center"/>
            </w:pPr>
            <w:r w:rsidRPr="002D1AE0">
              <w:t>954560.84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E58819" w14:textId="77777777" w:rsidR="00BC6427" w:rsidRPr="002D1AE0" w:rsidRDefault="00BC6427" w:rsidP="000A5C38">
            <w:pPr>
              <w:jc w:val="center"/>
            </w:pPr>
            <w:r w:rsidRPr="002D1AE0">
              <w:t>3492963.64</w:t>
            </w:r>
          </w:p>
        </w:tc>
      </w:tr>
      <w:tr w:rsidR="002D1AE0" w:rsidRPr="002D1AE0" w14:paraId="639C87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4B871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4B9C4" w14:textId="77777777" w:rsidR="00BC6427" w:rsidRPr="002D1AE0" w:rsidRDefault="00BC6427" w:rsidP="000A5C38">
            <w:pPr>
              <w:jc w:val="center"/>
            </w:pPr>
            <w:r w:rsidRPr="002D1AE0">
              <w:t>954801.2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077191" w14:textId="77777777" w:rsidR="00BC6427" w:rsidRPr="002D1AE0" w:rsidRDefault="00BC6427" w:rsidP="000A5C38">
            <w:pPr>
              <w:jc w:val="center"/>
            </w:pPr>
            <w:r w:rsidRPr="002D1AE0">
              <w:t>3492998.1</w:t>
            </w:r>
          </w:p>
        </w:tc>
      </w:tr>
      <w:tr w:rsidR="002D1AE0" w:rsidRPr="002D1AE0" w14:paraId="554D31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A8360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5EB359" w14:textId="77777777" w:rsidR="00BC6427" w:rsidRPr="002D1AE0" w:rsidRDefault="00BC6427" w:rsidP="000A5C38">
            <w:pPr>
              <w:jc w:val="center"/>
            </w:pPr>
            <w:r w:rsidRPr="002D1AE0">
              <w:t>954807.76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31D06" w14:textId="77777777" w:rsidR="00BC6427" w:rsidRPr="002D1AE0" w:rsidRDefault="00BC6427" w:rsidP="000A5C38">
            <w:pPr>
              <w:jc w:val="center"/>
            </w:pPr>
            <w:r w:rsidRPr="002D1AE0">
              <w:t>3493005.68</w:t>
            </w:r>
          </w:p>
        </w:tc>
      </w:tr>
      <w:tr w:rsidR="002D1AE0" w:rsidRPr="002D1AE0" w14:paraId="593E6B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7BFE95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26428" w14:textId="77777777" w:rsidR="00BC6427" w:rsidRPr="002D1AE0" w:rsidRDefault="00BC6427" w:rsidP="000A5C38">
            <w:pPr>
              <w:jc w:val="center"/>
            </w:pPr>
            <w:r w:rsidRPr="002D1AE0">
              <w:t>954819.64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293E0D" w14:textId="77777777" w:rsidR="00BC6427" w:rsidRPr="002D1AE0" w:rsidRDefault="00BC6427" w:rsidP="000A5C38">
            <w:pPr>
              <w:jc w:val="center"/>
            </w:pPr>
            <w:r w:rsidRPr="002D1AE0">
              <w:t>3493007.88</w:t>
            </w:r>
          </w:p>
        </w:tc>
      </w:tr>
      <w:tr w:rsidR="002D1AE0" w:rsidRPr="002D1AE0" w14:paraId="55E77A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524A9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4C4150" w14:textId="77777777" w:rsidR="00BC6427" w:rsidRPr="002D1AE0" w:rsidRDefault="00BC6427" w:rsidP="000A5C38">
            <w:pPr>
              <w:jc w:val="center"/>
            </w:pPr>
            <w:r w:rsidRPr="002D1AE0">
              <w:t>954851.54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24C56" w14:textId="77777777" w:rsidR="00BC6427" w:rsidRPr="002D1AE0" w:rsidRDefault="00BC6427" w:rsidP="000A5C38">
            <w:pPr>
              <w:jc w:val="center"/>
            </w:pPr>
            <w:r w:rsidRPr="002D1AE0">
              <w:t>3493015.46</w:t>
            </w:r>
          </w:p>
        </w:tc>
      </w:tr>
      <w:tr w:rsidR="002D1AE0" w:rsidRPr="002D1AE0" w14:paraId="2986E7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61B1FA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58C0D" w14:textId="77777777" w:rsidR="00BC6427" w:rsidRPr="002D1AE0" w:rsidRDefault="00BC6427" w:rsidP="000A5C38">
            <w:pPr>
              <w:jc w:val="center"/>
            </w:pPr>
            <w:r w:rsidRPr="002D1AE0">
              <w:t>954858.76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AAC74" w14:textId="77777777" w:rsidR="00BC6427" w:rsidRPr="002D1AE0" w:rsidRDefault="00BC6427" w:rsidP="000A5C38">
            <w:pPr>
              <w:jc w:val="center"/>
            </w:pPr>
            <w:r w:rsidRPr="002D1AE0">
              <w:t>3493016.5</w:t>
            </w:r>
          </w:p>
        </w:tc>
      </w:tr>
      <w:tr w:rsidR="002D1AE0" w:rsidRPr="002D1AE0" w14:paraId="1D41F9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2B867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4910B2" w14:textId="77777777" w:rsidR="00BC6427" w:rsidRPr="002D1AE0" w:rsidRDefault="00BC6427" w:rsidP="000A5C38">
            <w:pPr>
              <w:jc w:val="center"/>
            </w:pPr>
            <w:r w:rsidRPr="002D1AE0">
              <w:t>954871.5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26F3B" w14:textId="77777777" w:rsidR="00BC6427" w:rsidRPr="002D1AE0" w:rsidRDefault="00BC6427" w:rsidP="000A5C38">
            <w:pPr>
              <w:jc w:val="center"/>
            </w:pPr>
            <w:r w:rsidRPr="002D1AE0">
              <w:t>3493017.7</w:t>
            </w:r>
          </w:p>
        </w:tc>
      </w:tr>
      <w:tr w:rsidR="002D1AE0" w:rsidRPr="002D1AE0" w14:paraId="355D05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B3515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D01709" w14:textId="77777777" w:rsidR="00BC6427" w:rsidRPr="002D1AE0" w:rsidRDefault="00BC6427" w:rsidP="000A5C38">
            <w:pPr>
              <w:jc w:val="center"/>
            </w:pPr>
            <w:r w:rsidRPr="002D1AE0">
              <w:t>954883.64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074C7" w14:textId="77777777" w:rsidR="00BC6427" w:rsidRPr="002D1AE0" w:rsidRDefault="00BC6427" w:rsidP="000A5C38">
            <w:pPr>
              <w:jc w:val="center"/>
            </w:pPr>
            <w:r w:rsidRPr="002D1AE0">
              <w:t>3493017.5</w:t>
            </w:r>
          </w:p>
        </w:tc>
      </w:tr>
      <w:tr w:rsidR="002D1AE0" w:rsidRPr="002D1AE0" w14:paraId="440FBE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AFDD0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7FD9C" w14:textId="77777777" w:rsidR="00BC6427" w:rsidRPr="002D1AE0" w:rsidRDefault="00BC6427" w:rsidP="000A5C38">
            <w:pPr>
              <w:jc w:val="center"/>
            </w:pPr>
            <w:r w:rsidRPr="002D1AE0">
              <w:t>954913.82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93CD6" w14:textId="77777777" w:rsidR="00BC6427" w:rsidRPr="002D1AE0" w:rsidRDefault="00BC6427" w:rsidP="000A5C38">
            <w:pPr>
              <w:jc w:val="center"/>
            </w:pPr>
            <w:r w:rsidRPr="002D1AE0">
              <w:t>3493011.74</w:t>
            </w:r>
          </w:p>
        </w:tc>
      </w:tr>
      <w:tr w:rsidR="002D1AE0" w:rsidRPr="002D1AE0" w14:paraId="21945F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DF4C6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429B1" w14:textId="77777777" w:rsidR="00BC6427" w:rsidRPr="002D1AE0" w:rsidRDefault="00BC6427" w:rsidP="000A5C38">
            <w:pPr>
              <w:jc w:val="center"/>
            </w:pPr>
            <w:r w:rsidRPr="002D1AE0">
              <w:t>954948.52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705C5D" w14:textId="77777777" w:rsidR="00BC6427" w:rsidRPr="002D1AE0" w:rsidRDefault="00BC6427" w:rsidP="000A5C38">
            <w:pPr>
              <w:jc w:val="center"/>
            </w:pPr>
            <w:r w:rsidRPr="002D1AE0">
              <w:t>3493004.44</w:t>
            </w:r>
          </w:p>
        </w:tc>
      </w:tr>
      <w:tr w:rsidR="002D1AE0" w:rsidRPr="002D1AE0" w14:paraId="365F6C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6A43E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7D429" w14:textId="77777777" w:rsidR="00BC6427" w:rsidRPr="002D1AE0" w:rsidRDefault="00BC6427" w:rsidP="000A5C38">
            <w:pPr>
              <w:jc w:val="center"/>
            </w:pPr>
            <w:r w:rsidRPr="002D1AE0">
              <w:t>954955.98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13097A" w14:textId="77777777" w:rsidR="00BC6427" w:rsidRPr="002D1AE0" w:rsidRDefault="00BC6427" w:rsidP="000A5C38">
            <w:pPr>
              <w:jc w:val="center"/>
            </w:pPr>
            <w:r w:rsidRPr="002D1AE0">
              <w:t>3493002.56</w:t>
            </w:r>
          </w:p>
        </w:tc>
      </w:tr>
      <w:tr w:rsidR="002D1AE0" w:rsidRPr="002D1AE0" w14:paraId="01B312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BB8A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775B85" w14:textId="77777777" w:rsidR="00BC6427" w:rsidRPr="002D1AE0" w:rsidRDefault="00BC6427" w:rsidP="000A5C38">
            <w:pPr>
              <w:jc w:val="center"/>
            </w:pPr>
            <w:r w:rsidRPr="002D1AE0">
              <w:t>954960.44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EE564" w14:textId="77777777" w:rsidR="00BC6427" w:rsidRPr="002D1AE0" w:rsidRDefault="00BC6427" w:rsidP="000A5C38">
            <w:pPr>
              <w:jc w:val="center"/>
            </w:pPr>
            <w:r w:rsidRPr="002D1AE0">
              <w:t>3492999.98</w:t>
            </w:r>
          </w:p>
        </w:tc>
      </w:tr>
      <w:tr w:rsidR="002D1AE0" w:rsidRPr="002D1AE0" w14:paraId="5E209FC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17A6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487871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9F4DA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37CE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8C67D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CAF97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65586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BC75A" w14:textId="77777777" w:rsidR="00BC6427" w:rsidRPr="002D1AE0" w:rsidRDefault="00BC6427" w:rsidP="000A5C38">
            <w:pPr>
              <w:jc w:val="center"/>
            </w:pPr>
            <w:r w:rsidRPr="002D1AE0">
              <w:t>953426.38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BA116" w14:textId="77777777" w:rsidR="00BC6427" w:rsidRPr="002D1AE0" w:rsidRDefault="00BC6427" w:rsidP="000A5C38">
            <w:pPr>
              <w:jc w:val="center"/>
            </w:pPr>
            <w:r w:rsidRPr="002D1AE0">
              <w:t>3492815.8</w:t>
            </w:r>
          </w:p>
        </w:tc>
      </w:tr>
      <w:tr w:rsidR="002D1AE0" w:rsidRPr="002D1AE0" w14:paraId="6FF98B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490B19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B8A0F" w14:textId="77777777" w:rsidR="00BC6427" w:rsidRPr="002D1AE0" w:rsidRDefault="00BC6427" w:rsidP="000A5C38">
            <w:pPr>
              <w:jc w:val="center"/>
            </w:pPr>
            <w:r w:rsidRPr="002D1AE0">
              <w:t>953428.08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C4255" w14:textId="77777777" w:rsidR="00BC6427" w:rsidRPr="002D1AE0" w:rsidRDefault="00BC6427" w:rsidP="000A5C38">
            <w:pPr>
              <w:jc w:val="center"/>
            </w:pPr>
            <w:r w:rsidRPr="002D1AE0">
              <w:t>3492830.02</w:t>
            </w:r>
          </w:p>
        </w:tc>
      </w:tr>
      <w:tr w:rsidR="002D1AE0" w:rsidRPr="002D1AE0" w14:paraId="3EF82B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59DB2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5FA72D" w14:textId="77777777" w:rsidR="00BC6427" w:rsidRPr="002D1AE0" w:rsidRDefault="00BC6427" w:rsidP="000A5C38">
            <w:pPr>
              <w:jc w:val="center"/>
            </w:pPr>
            <w:r w:rsidRPr="002D1AE0">
              <w:t>953247.32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D70AA" w14:textId="77777777" w:rsidR="00BC6427" w:rsidRPr="002D1AE0" w:rsidRDefault="00BC6427" w:rsidP="000A5C38">
            <w:pPr>
              <w:jc w:val="center"/>
            </w:pPr>
            <w:r w:rsidRPr="002D1AE0">
              <w:t>3492803.76</w:t>
            </w:r>
          </w:p>
        </w:tc>
      </w:tr>
      <w:tr w:rsidR="002D1AE0" w:rsidRPr="002D1AE0" w14:paraId="4DF10B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B39102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EEA44" w14:textId="77777777" w:rsidR="00BC6427" w:rsidRPr="002D1AE0" w:rsidRDefault="00BC6427" w:rsidP="000A5C38">
            <w:pPr>
              <w:jc w:val="center"/>
            </w:pPr>
            <w:r w:rsidRPr="002D1AE0">
              <w:t>953085.24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E2C29" w14:textId="77777777" w:rsidR="00BC6427" w:rsidRPr="002D1AE0" w:rsidRDefault="00BC6427" w:rsidP="000A5C38">
            <w:pPr>
              <w:jc w:val="center"/>
            </w:pPr>
            <w:r w:rsidRPr="002D1AE0">
              <w:t>3492780.86</w:t>
            </w:r>
          </w:p>
        </w:tc>
      </w:tr>
      <w:tr w:rsidR="002D1AE0" w:rsidRPr="002D1AE0" w14:paraId="6670C7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972BE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3B1C7" w14:textId="77777777" w:rsidR="00BC6427" w:rsidRPr="002D1AE0" w:rsidRDefault="00BC6427" w:rsidP="000A5C38">
            <w:pPr>
              <w:jc w:val="center"/>
            </w:pPr>
            <w:r w:rsidRPr="002D1AE0">
              <w:t>953078.9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17CF1A" w14:textId="77777777" w:rsidR="00BC6427" w:rsidRPr="002D1AE0" w:rsidRDefault="00BC6427" w:rsidP="000A5C38">
            <w:pPr>
              <w:jc w:val="center"/>
            </w:pPr>
            <w:r w:rsidRPr="002D1AE0">
              <w:t>3492780.16</w:t>
            </w:r>
          </w:p>
        </w:tc>
      </w:tr>
      <w:tr w:rsidR="002D1AE0" w:rsidRPr="002D1AE0" w14:paraId="75F6EF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535EA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11FE84" w14:textId="77777777" w:rsidR="00BC6427" w:rsidRPr="002D1AE0" w:rsidRDefault="00BC6427" w:rsidP="000A5C38">
            <w:pPr>
              <w:jc w:val="center"/>
            </w:pPr>
            <w:r w:rsidRPr="002D1AE0">
              <w:t>953058.42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DE3BF" w14:textId="77777777" w:rsidR="00BC6427" w:rsidRPr="002D1AE0" w:rsidRDefault="00BC6427" w:rsidP="000A5C38">
            <w:pPr>
              <w:jc w:val="center"/>
            </w:pPr>
            <w:r w:rsidRPr="002D1AE0">
              <w:t>3492794.6</w:t>
            </w:r>
          </w:p>
        </w:tc>
      </w:tr>
      <w:tr w:rsidR="002D1AE0" w:rsidRPr="002D1AE0" w14:paraId="0332EC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B142B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16FB0" w14:textId="77777777" w:rsidR="00BC6427" w:rsidRPr="002D1AE0" w:rsidRDefault="00BC6427" w:rsidP="000A5C38">
            <w:pPr>
              <w:jc w:val="center"/>
            </w:pPr>
            <w:r w:rsidRPr="002D1AE0">
              <w:t>953051.13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6AA60" w14:textId="77777777" w:rsidR="00BC6427" w:rsidRPr="002D1AE0" w:rsidRDefault="00BC6427" w:rsidP="000A5C38">
            <w:pPr>
              <w:jc w:val="center"/>
            </w:pPr>
            <w:r w:rsidRPr="002D1AE0">
              <w:t>3492793.71</w:t>
            </w:r>
          </w:p>
        </w:tc>
      </w:tr>
      <w:tr w:rsidR="002D1AE0" w:rsidRPr="002D1AE0" w14:paraId="75BC21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662EE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E3396" w14:textId="77777777" w:rsidR="00BC6427" w:rsidRPr="002D1AE0" w:rsidRDefault="00BC6427" w:rsidP="000A5C38">
            <w:pPr>
              <w:jc w:val="center"/>
            </w:pPr>
            <w:r w:rsidRPr="002D1AE0">
              <w:t>953079.68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0DB3EC" w14:textId="77777777" w:rsidR="00BC6427" w:rsidRPr="002D1AE0" w:rsidRDefault="00BC6427" w:rsidP="000A5C38">
            <w:pPr>
              <w:jc w:val="center"/>
            </w:pPr>
            <w:r w:rsidRPr="002D1AE0">
              <w:t>3492773.68</w:t>
            </w:r>
          </w:p>
        </w:tc>
      </w:tr>
      <w:tr w:rsidR="002D1AE0" w:rsidRPr="002D1AE0" w14:paraId="49315F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0F11F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0F21AF" w14:textId="77777777" w:rsidR="00BC6427" w:rsidRPr="002D1AE0" w:rsidRDefault="00BC6427" w:rsidP="000A5C38">
            <w:pPr>
              <w:jc w:val="center"/>
            </w:pPr>
            <w:r w:rsidRPr="002D1AE0">
              <w:t>953088.42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8BEDDF" w14:textId="77777777" w:rsidR="00BC6427" w:rsidRPr="002D1AE0" w:rsidRDefault="00BC6427" w:rsidP="000A5C38">
            <w:pPr>
              <w:jc w:val="center"/>
            </w:pPr>
            <w:r w:rsidRPr="002D1AE0">
              <w:t>3492767.22</w:t>
            </w:r>
          </w:p>
        </w:tc>
      </w:tr>
      <w:tr w:rsidR="002D1AE0" w:rsidRPr="002D1AE0" w14:paraId="02FA83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50282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DF032" w14:textId="77777777" w:rsidR="00BC6427" w:rsidRPr="002D1AE0" w:rsidRDefault="00BC6427" w:rsidP="000A5C38">
            <w:pPr>
              <w:jc w:val="center"/>
            </w:pPr>
            <w:r w:rsidRPr="002D1AE0">
              <w:t>953108.64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48621" w14:textId="77777777" w:rsidR="00BC6427" w:rsidRPr="002D1AE0" w:rsidRDefault="00BC6427" w:rsidP="000A5C38">
            <w:pPr>
              <w:jc w:val="center"/>
            </w:pPr>
            <w:r w:rsidRPr="002D1AE0">
              <w:t>3492770.12</w:t>
            </w:r>
          </w:p>
        </w:tc>
      </w:tr>
      <w:tr w:rsidR="002D1AE0" w:rsidRPr="002D1AE0" w14:paraId="20F289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ABB64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43D68D" w14:textId="77777777" w:rsidR="00BC6427" w:rsidRPr="002D1AE0" w:rsidRDefault="00BC6427" w:rsidP="000A5C38">
            <w:pPr>
              <w:jc w:val="center"/>
            </w:pPr>
            <w:r w:rsidRPr="002D1AE0">
              <w:t>953110.48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ACD4C" w14:textId="77777777" w:rsidR="00BC6427" w:rsidRPr="002D1AE0" w:rsidRDefault="00BC6427" w:rsidP="000A5C38">
            <w:pPr>
              <w:jc w:val="center"/>
            </w:pPr>
            <w:r w:rsidRPr="002D1AE0">
              <w:t>3492776.54</w:t>
            </w:r>
          </w:p>
        </w:tc>
      </w:tr>
      <w:tr w:rsidR="002D1AE0" w:rsidRPr="002D1AE0" w14:paraId="7B6B99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458EB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23EFA9" w14:textId="77777777" w:rsidR="00BC6427" w:rsidRPr="002D1AE0" w:rsidRDefault="00BC6427" w:rsidP="000A5C38">
            <w:pPr>
              <w:jc w:val="center"/>
            </w:pPr>
            <w:r w:rsidRPr="002D1AE0">
              <w:t>953257.56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DFA64" w14:textId="77777777" w:rsidR="00BC6427" w:rsidRPr="002D1AE0" w:rsidRDefault="00BC6427" w:rsidP="000A5C38">
            <w:pPr>
              <w:jc w:val="center"/>
            </w:pPr>
            <w:r w:rsidRPr="002D1AE0">
              <w:t>3492792.18</w:t>
            </w:r>
          </w:p>
        </w:tc>
      </w:tr>
      <w:tr w:rsidR="002D1AE0" w:rsidRPr="002D1AE0" w14:paraId="388443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EC482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5AD09" w14:textId="77777777" w:rsidR="00BC6427" w:rsidRPr="002D1AE0" w:rsidRDefault="00BC6427" w:rsidP="000A5C38">
            <w:pPr>
              <w:jc w:val="center"/>
            </w:pPr>
            <w:r w:rsidRPr="002D1AE0">
              <w:t>953269.76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FBE4C5" w14:textId="77777777" w:rsidR="00BC6427" w:rsidRPr="002D1AE0" w:rsidRDefault="00BC6427" w:rsidP="000A5C38">
            <w:pPr>
              <w:jc w:val="center"/>
            </w:pPr>
            <w:r w:rsidRPr="002D1AE0">
              <w:t>3492793.28</w:t>
            </w:r>
          </w:p>
        </w:tc>
      </w:tr>
      <w:tr w:rsidR="002D1AE0" w:rsidRPr="002D1AE0" w14:paraId="7E34D5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79256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5BD91" w14:textId="77777777" w:rsidR="00BC6427" w:rsidRPr="002D1AE0" w:rsidRDefault="00BC6427" w:rsidP="000A5C38">
            <w:pPr>
              <w:jc w:val="center"/>
            </w:pPr>
            <w:r w:rsidRPr="002D1AE0">
              <w:t>953426.38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632BA" w14:textId="77777777" w:rsidR="00BC6427" w:rsidRPr="002D1AE0" w:rsidRDefault="00BC6427" w:rsidP="000A5C38">
            <w:pPr>
              <w:jc w:val="center"/>
            </w:pPr>
            <w:r w:rsidRPr="002D1AE0">
              <w:t>3492815.8</w:t>
            </w:r>
          </w:p>
        </w:tc>
      </w:tr>
      <w:tr w:rsidR="002D1AE0" w:rsidRPr="002D1AE0" w14:paraId="479A720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5BD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719E87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165E3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289F9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E841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ACBEE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D9433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B4DC2" w14:textId="77777777" w:rsidR="00BC6427" w:rsidRPr="002D1AE0" w:rsidRDefault="00BC6427" w:rsidP="000A5C38">
            <w:pPr>
              <w:jc w:val="center"/>
            </w:pPr>
            <w:r w:rsidRPr="002D1AE0">
              <w:t>953542.3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2CE2A" w14:textId="77777777" w:rsidR="00BC6427" w:rsidRPr="002D1AE0" w:rsidRDefault="00BC6427" w:rsidP="000A5C38">
            <w:pPr>
              <w:jc w:val="center"/>
            </w:pPr>
            <w:r w:rsidRPr="002D1AE0">
              <w:t>3492829.64</w:t>
            </w:r>
          </w:p>
        </w:tc>
      </w:tr>
      <w:tr w:rsidR="002D1AE0" w:rsidRPr="002D1AE0" w14:paraId="3933DA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89641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92F87" w14:textId="77777777" w:rsidR="00BC6427" w:rsidRPr="002D1AE0" w:rsidRDefault="00BC6427" w:rsidP="000A5C38">
            <w:pPr>
              <w:jc w:val="center"/>
            </w:pPr>
            <w:r w:rsidRPr="002D1AE0">
              <w:t>953540.36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127E1" w14:textId="77777777" w:rsidR="00BC6427" w:rsidRPr="002D1AE0" w:rsidRDefault="00BC6427" w:rsidP="000A5C38">
            <w:pPr>
              <w:jc w:val="center"/>
            </w:pPr>
            <w:r w:rsidRPr="002D1AE0">
              <w:t>3492843.42</w:t>
            </w:r>
          </w:p>
        </w:tc>
      </w:tr>
      <w:tr w:rsidR="002D1AE0" w:rsidRPr="002D1AE0" w14:paraId="56BC79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CB779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752C2" w14:textId="77777777" w:rsidR="00BC6427" w:rsidRPr="002D1AE0" w:rsidRDefault="00BC6427" w:rsidP="000A5C38">
            <w:pPr>
              <w:jc w:val="center"/>
            </w:pPr>
            <w:r w:rsidRPr="002D1AE0">
              <w:t>953507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2E9FFD" w14:textId="77777777" w:rsidR="00BC6427" w:rsidRPr="002D1AE0" w:rsidRDefault="00BC6427" w:rsidP="000A5C38">
            <w:pPr>
              <w:jc w:val="center"/>
            </w:pPr>
            <w:r w:rsidRPr="002D1AE0">
              <w:t>3492815.16</w:t>
            </w:r>
          </w:p>
        </w:tc>
      </w:tr>
      <w:tr w:rsidR="002D1AE0" w:rsidRPr="002D1AE0" w14:paraId="7A8257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33C0F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73B6C3" w14:textId="77777777" w:rsidR="00BC6427" w:rsidRPr="002D1AE0" w:rsidRDefault="00BC6427" w:rsidP="000A5C38">
            <w:pPr>
              <w:jc w:val="center"/>
            </w:pPr>
            <w:r w:rsidRPr="002D1AE0">
              <w:t>953524.84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709DE" w14:textId="77777777" w:rsidR="00BC6427" w:rsidRPr="002D1AE0" w:rsidRDefault="00BC6427" w:rsidP="000A5C38">
            <w:pPr>
              <w:jc w:val="center"/>
            </w:pPr>
            <w:r w:rsidRPr="002D1AE0">
              <w:t>3492817.72</w:t>
            </w:r>
          </w:p>
        </w:tc>
      </w:tr>
      <w:tr w:rsidR="002D1AE0" w:rsidRPr="002D1AE0" w14:paraId="6BD5B6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71F820" w14:textId="77777777" w:rsidR="00BC6427" w:rsidRPr="002D1AE0" w:rsidRDefault="00BC6427" w:rsidP="000A5C38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48D60B" w14:textId="77777777" w:rsidR="00BC6427" w:rsidRPr="002D1AE0" w:rsidRDefault="00BC6427" w:rsidP="000A5C38">
            <w:pPr>
              <w:jc w:val="center"/>
            </w:pPr>
            <w:r w:rsidRPr="002D1AE0">
              <w:t>953536.88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48258E" w14:textId="77777777" w:rsidR="00BC6427" w:rsidRPr="002D1AE0" w:rsidRDefault="00BC6427" w:rsidP="000A5C38">
            <w:pPr>
              <w:jc w:val="center"/>
            </w:pPr>
            <w:r w:rsidRPr="002D1AE0">
              <w:t>3492829.02</w:t>
            </w:r>
          </w:p>
        </w:tc>
      </w:tr>
      <w:tr w:rsidR="002D1AE0" w:rsidRPr="002D1AE0" w14:paraId="2F8CC4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C0137A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B7DEE6" w14:textId="77777777" w:rsidR="00BC6427" w:rsidRPr="002D1AE0" w:rsidRDefault="00BC6427" w:rsidP="000A5C38">
            <w:pPr>
              <w:jc w:val="center"/>
            </w:pPr>
            <w:r w:rsidRPr="002D1AE0">
              <w:t>953542.3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F0482" w14:textId="77777777" w:rsidR="00BC6427" w:rsidRPr="002D1AE0" w:rsidRDefault="00BC6427" w:rsidP="000A5C38">
            <w:pPr>
              <w:jc w:val="center"/>
            </w:pPr>
            <w:r w:rsidRPr="002D1AE0">
              <w:t>3492829.64</w:t>
            </w:r>
          </w:p>
        </w:tc>
      </w:tr>
      <w:tr w:rsidR="002D1AE0" w:rsidRPr="002D1AE0" w14:paraId="749E155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F8B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Контур4</w:t>
            </w:r>
          </w:p>
        </w:tc>
      </w:tr>
      <w:tr w:rsidR="002D1AE0" w:rsidRPr="002D1AE0" w14:paraId="63C9FA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A513C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39DA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478C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8C64F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0BCE4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B5ED3" w14:textId="77777777" w:rsidR="00BC6427" w:rsidRPr="002D1AE0" w:rsidRDefault="00BC6427" w:rsidP="000A5C38">
            <w:pPr>
              <w:jc w:val="center"/>
            </w:pPr>
            <w:r w:rsidRPr="002D1AE0">
              <w:t>953502.94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F1C959" w14:textId="77777777" w:rsidR="00BC6427" w:rsidRPr="002D1AE0" w:rsidRDefault="00BC6427" w:rsidP="000A5C38">
            <w:pPr>
              <w:jc w:val="center"/>
            </w:pPr>
            <w:r w:rsidRPr="002D1AE0">
              <w:t>3492839.92</w:t>
            </w:r>
          </w:p>
        </w:tc>
      </w:tr>
      <w:tr w:rsidR="002D1AE0" w:rsidRPr="002D1AE0" w14:paraId="557EDD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67D35" w14:textId="77777777" w:rsidR="00BC6427" w:rsidRPr="002D1AE0" w:rsidRDefault="00BC6427" w:rsidP="000A5C38">
            <w:pPr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5E41CF" w14:textId="77777777" w:rsidR="00BC6427" w:rsidRPr="002D1AE0" w:rsidRDefault="00BC6427" w:rsidP="000A5C38">
            <w:pPr>
              <w:jc w:val="center"/>
            </w:pPr>
            <w:r w:rsidRPr="002D1AE0">
              <w:t>953502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F56B9" w14:textId="77777777" w:rsidR="00BC6427" w:rsidRPr="002D1AE0" w:rsidRDefault="00BC6427" w:rsidP="000A5C38">
            <w:pPr>
              <w:jc w:val="center"/>
            </w:pPr>
            <w:r w:rsidRPr="002D1AE0">
              <w:t>3492839.92</w:t>
            </w:r>
          </w:p>
        </w:tc>
      </w:tr>
      <w:tr w:rsidR="002D1AE0" w:rsidRPr="002D1AE0" w14:paraId="1AACBA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C552C" w14:textId="77777777" w:rsidR="00BC6427" w:rsidRPr="002D1AE0" w:rsidRDefault="00BC6427" w:rsidP="000A5C38">
            <w:pPr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2C72D2" w14:textId="77777777" w:rsidR="00BC6427" w:rsidRPr="002D1AE0" w:rsidRDefault="00BC6427" w:rsidP="000A5C38">
            <w:pPr>
              <w:jc w:val="center"/>
            </w:pPr>
            <w:r w:rsidRPr="002D1AE0">
              <w:t>953488.26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DA341" w14:textId="77777777" w:rsidR="00BC6427" w:rsidRPr="002D1AE0" w:rsidRDefault="00BC6427" w:rsidP="000A5C38">
            <w:pPr>
              <w:jc w:val="center"/>
            </w:pPr>
            <w:r w:rsidRPr="002D1AE0">
              <w:t>3492838.92</w:t>
            </w:r>
          </w:p>
        </w:tc>
      </w:tr>
      <w:tr w:rsidR="002D1AE0" w:rsidRPr="002D1AE0" w14:paraId="7A7A96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F4C15" w14:textId="77777777" w:rsidR="00BC6427" w:rsidRPr="002D1AE0" w:rsidRDefault="00BC6427" w:rsidP="000A5C38">
            <w:pPr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6ACEE" w14:textId="77777777" w:rsidR="00BC6427" w:rsidRPr="002D1AE0" w:rsidRDefault="00BC6427" w:rsidP="000A5C38">
            <w:pPr>
              <w:jc w:val="center"/>
            </w:pPr>
            <w:r w:rsidRPr="002D1AE0">
              <w:t>953466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4DE23" w14:textId="77777777" w:rsidR="00BC6427" w:rsidRPr="002D1AE0" w:rsidRDefault="00BC6427" w:rsidP="000A5C38">
            <w:pPr>
              <w:jc w:val="center"/>
            </w:pPr>
            <w:r w:rsidRPr="002D1AE0">
              <w:t>3492835.52</w:t>
            </w:r>
          </w:p>
        </w:tc>
      </w:tr>
      <w:tr w:rsidR="002D1AE0" w:rsidRPr="002D1AE0" w14:paraId="7CC050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10FB1" w14:textId="77777777" w:rsidR="00BC6427" w:rsidRPr="002D1AE0" w:rsidRDefault="00BC6427" w:rsidP="000A5C38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3C4E6" w14:textId="77777777" w:rsidR="00BC6427" w:rsidRPr="002D1AE0" w:rsidRDefault="00BC6427" w:rsidP="000A5C38">
            <w:pPr>
              <w:jc w:val="center"/>
            </w:pPr>
            <w:r w:rsidRPr="002D1AE0">
              <w:t>953435.32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5B653" w14:textId="77777777" w:rsidR="00BC6427" w:rsidRPr="002D1AE0" w:rsidRDefault="00BC6427" w:rsidP="000A5C38">
            <w:pPr>
              <w:jc w:val="center"/>
            </w:pPr>
            <w:r w:rsidRPr="002D1AE0">
              <w:t>3492831.06</w:t>
            </w:r>
          </w:p>
        </w:tc>
      </w:tr>
      <w:tr w:rsidR="002D1AE0" w:rsidRPr="002D1AE0" w14:paraId="150CFD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CF4C6" w14:textId="77777777" w:rsidR="00BC6427" w:rsidRPr="002D1AE0" w:rsidRDefault="00BC6427" w:rsidP="000A5C38">
            <w:pPr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75321" w14:textId="77777777" w:rsidR="00BC6427" w:rsidRPr="002D1AE0" w:rsidRDefault="00BC6427" w:rsidP="000A5C38">
            <w:pPr>
              <w:jc w:val="center"/>
            </w:pPr>
            <w:r w:rsidRPr="002D1AE0">
              <w:t>953438.06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CF4ED" w14:textId="77777777" w:rsidR="00BC6427" w:rsidRPr="002D1AE0" w:rsidRDefault="00BC6427" w:rsidP="000A5C38">
            <w:pPr>
              <w:jc w:val="center"/>
            </w:pPr>
            <w:r w:rsidRPr="002D1AE0">
              <w:t>3492830.6</w:t>
            </w:r>
          </w:p>
        </w:tc>
      </w:tr>
      <w:tr w:rsidR="002D1AE0" w:rsidRPr="002D1AE0" w14:paraId="12E3C4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54E44" w14:textId="77777777" w:rsidR="00BC6427" w:rsidRPr="002D1AE0" w:rsidRDefault="00BC6427" w:rsidP="000A5C38">
            <w:pPr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85F6C" w14:textId="77777777" w:rsidR="00BC6427" w:rsidRPr="002D1AE0" w:rsidRDefault="00BC6427" w:rsidP="000A5C38">
            <w:pPr>
              <w:jc w:val="center"/>
            </w:pPr>
            <w:r w:rsidRPr="002D1AE0">
              <w:t>953436.78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1681B" w14:textId="77777777" w:rsidR="00BC6427" w:rsidRPr="002D1AE0" w:rsidRDefault="00BC6427" w:rsidP="000A5C38">
            <w:pPr>
              <w:jc w:val="center"/>
            </w:pPr>
            <w:r w:rsidRPr="002D1AE0">
              <w:t>3492817.28</w:t>
            </w:r>
          </w:p>
        </w:tc>
      </w:tr>
      <w:tr w:rsidR="002D1AE0" w:rsidRPr="002D1AE0" w14:paraId="384DC3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FC036C" w14:textId="77777777" w:rsidR="00BC6427" w:rsidRPr="002D1AE0" w:rsidRDefault="00BC6427" w:rsidP="000A5C38">
            <w:pPr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C2E62" w14:textId="77777777" w:rsidR="00BC6427" w:rsidRPr="002D1AE0" w:rsidRDefault="00BC6427" w:rsidP="000A5C38">
            <w:pPr>
              <w:jc w:val="center"/>
            </w:pPr>
            <w:r w:rsidRPr="002D1AE0">
              <w:t>953466.8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C51DF" w14:textId="77777777" w:rsidR="00BC6427" w:rsidRPr="002D1AE0" w:rsidRDefault="00BC6427" w:rsidP="000A5C38">
            <w:pPr>
              <w:jc w:val="center"/>
            </w:pPr>
            <w:r w:rsidRPr="002D1AE0">
              <w:t>3492821.6</w:t>
            </w:r>
          </w:p>
        </w:tc>
      </w:tr>
      <w:tr w:rsidR="002D1AE0" w:rsidRPr="002D1AE0" w14:paraId="2FFBF7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18AB4" w14:textId="77777777" w:rsidR="00BC6427" w:rsidRPr="002D1AE0" w:rsidRDefault="00BC6427" w:rsidP="000A5C38">
            <w:pPr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2D2B0" w14:textId="77777777" w:rsidR="00BC6427" w:rsidRPr="002D1AE0" w:rsidRDefault="00BC6427" w:rsidP="000A5C38">
            <w:pPr>
              <w:jc w:val="center"/>
            </w:pPr>
            <w:r w:rsidRPr="002D1AE0">
              <w:t>953485.48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2985BA" w14:textId="77777777" w:rsidR="00BC6427" w:rsidRPr="002D1AE0" w:rsidRDefault="00BC6427" w:rsidP="000A5C38">
            <w:pPr>
              <w:jc w:val="center"/>
            </w:pPr>
            <w:r w:rsidRPr="002D1AE0">
              <w:t>3492824.26</w:t>
            </w:r>
          </w:p>
        </w:tc>
      </w:tr>
      <w:tr w:rsidR="002D1AE0" w:rsidRPr="002D1AE0" w14:paraId="0F3BA3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6B046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56BC2" w14:textId="77777777" w:rsidR="00BC6427" w:rsidRPr="002D1AE0" w:rsidRDefault="00BC6427" w:rsidP="000A5C38">
            <w:pPr>
              <w:jc w:val="center"/>
            </w:pPr>
            <w:r w:rsidRPr="002D1AE0">
              <w:t>953502.94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F3D4E7" w14:textId="77777777" w:rsidR="00BC6427" w:rsidRPr="002D1AE0" w:rsidRDefault="00BC6427" w:rsidP="000A5C38">
            <w:pPr>
              <w:jc w:val="center"/>
            </w:pPr>
            <w:r w:rsidRPr="002D1AE0">
              <w:t>3492839.92</w:t>
            </w:r>
          </w:p>
        </w:tc>
      </w:tr>
      <w:tr w:rsidR="002D1AE0" w:rsidRPr="002D1AE0" w14:paraId="11B855E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DEE9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Контур5</w:t>
            </w:r>
          </w:p>
        </w:tc>
      </w:tr>
      <w:tr w:rsidR="002D1AE0" w:rsidRPr="002D1AE0" w14:paraId="446976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365F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2C7F2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17497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90AC4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10F8A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EDCFBC" w14:textId="77777777" w:rsidR="00BC6427" w:rsidRPr="002D1AE0" w:rsidRDefault="00BC6427" w:rsidP="000A5C38">
            <w:pPr>
              <w:jc w:val="center"/>
            </w:pPr>
            <w:r w:rsidRPr="002D1AE0">
              <w:t>954494.66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75EC0" w14:textId="77777777" w:rsidR="00BC6427" w:rsidRPr="002D1AE0" w:rsidRDefault="00BC6427" w:rsidP="000A5C38">
            <w:pPr>
              <w:jc w:val="center"/>
            </w:pPr>
            <w:r w:rsidRPr="002D1AE0">
              <w:t>3492953.74</w:t>
            </w:r>
          </w:p>
        </w:tc>
      </w:tr>
      <w:tr w:rsidR="002D1AE0" w:rsidRPr="002D1AE0" w14:paraId="7A92C1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FE577" w14:textId="77777777" w:rsidR="00BC6427" w:rsidRPr="002D1AE0" w:rsidRDefault="00BC6427" w:rsidP="000A5C38">
            <w:pPr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2F713" w14:textId="77777777" w:rsidR="00BC6427" w:rsidRPr="002D1AE0" w:rsidRDefault="00BC6427" w:rsidP="000A5C38">
            <w:pPr>
              <w:jc w:val="center"/>
            </w:pPr>
            <w:r w:rsidRPr="002D1AE0">
              <w:t>954493.82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D5C83" w14:textId="77777777" w:rsidR="00BC6427" w:rsidRPr="002D1AE0" w:rsidRDefault="00BC6427" w:rsidP="000A5C38">
            <w:pPr>
              <w:jc w:val="center"/>
            </w:pPr>
            <w:r w:rsidRPr="002D1AE0">
              <w:t>3492961.56</w:t>
            </w:r>
          </w:p>
        </w:tc>
      </w:tr>
      <w:tr w:rsidR="002D1AE0" w:rsidRPr="002D1AE0" w14:paraId="0FDF43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13DA33" w14:textId="77777777" w:rsidR="00BC6427" w:rsidRPr="002D1AE0" w:rsidRDefault="00BC6427" w:rsidP="000A5C38">
            <w:pPr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A6C1BF" w14:textId="77777777" w:rsidR="00BC6427" w:rsidRPr="002D1AE0" w:rsidRDefault="00BC6427" w:rsidP="000A5C38">
            <w:pPr>
              <w:jc w:val="center"/>
            </w:pPr>
            <w:r w:rsidRPr="002D1AE0">
              <w:t>954492.68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3B9E4" w14:textId="77777777" w:rsidR="00BC6427" w:rsidRPr="002D1AE0" w:rsidRDefault="00BC6427" w:rsidP="000A5C38">
            <w:pPr>
              <w:jc w:val="center"/>
            </w:pPr>
            <w:r w:rsidRPr="002D1AE0">
              <w:t>3492975.4</w:t>
            </w:r>
          </w:p>
        </w:tc>
      </w:tr>
      <w:tr w:rsidR="002D1AE0" w:rsidRPr="002D1AE0" w14:paraId="4911F6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4163E" w14:textId="77777777" w:rsidR="00BC6427" w:rsidRPr="002D1AE0" w:rsidRDefault="00BC6427" w:rsidP="000A5C38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60525" w14:textId="77777777" w:rsidR="00BC6427" w:rsidRPr="002D1AE0" w:rsidRDefault="00BC6427" w:rsidP="000A5C38">
            <w:pPr>
              <w:jc w:val="center"/>
            </w:pPr>
            <w:r w:rsidRPr="002D1AE0">
              <w:t>954481.32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B00DE6" w14:textId="77777777" w:rsidR="00BC6427" w:rsidRPr="002D1AE0" w:rsidRDefault="00BC6427" w:rsidP="000A5C38">
            <w:pPr>
              <w:jc w:val="center"/>
            </w:pPr>
            <w:r w:rsidRPr="002D1AE0">
              <w:t>3492973.66</w:t>
            </w:r>
          </w:p>
        </w:tc>
      </w:tr>
      <w:tr w:rsidR="002D1AE0" w:rsidRPr="002D1AE0" w14:paraId="24DE7D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BD8A2" w14:textId="77777777" w:rsidR="00BC6427" w:rsidRPr="002D1AE0" w:rsidRDefault="00BC6427" w:rsidP="000A5C38">
            <w:pPr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2AA27" w14:textId="77777777" w:rsidR="00BC6427" w:rsidRPr="002D1AE0" w:rsidRDefault="00BC6427" w:rsidP="000A5C38">
            <w:pPr>
              <w:jc w:val="center"/>
            </w:pPr>
            <w:r w:rsidRPr="002D1AE0">
              <w:t>954481.7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651D7" w14:textId="77777777" w:rsidR="00BC6427" w:rsidRPr="002D1AE0" w:rsidRDefault="00BC6427" w:rsidP="000A5C38">
            <w:pPr>
              <w:jc w:val="center"/>
            </w:pPr>
            <w:r w:rsidRPr="002D1AE0">
              <w:t>3492952.34</w:t>
            </w:r>
          </w:p>
        </w:tc>
      </w:tr>
      <w:tr w:rsidR="002D1AE0" w:rsidRPr="002D1AE0" w14:paraId="3B1BA5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7C7E4E" w14:textId="77777777" w:rsidR="00BC6427" w:rsidRPr="002D1AE0" w:rsidRDefault="00BC6427" w:rsidP="000A5C38">
            <w:pPr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06332D" w14:textId="77777777" w:rsidR="00BC6427" w:rsidRPr="002D1AE0" w:rsidRDefault="00BC6427" w:rsidP="000A5C38">
            <w:pPr>
              <w:jc w:val="center"/>
            </w:pPr>
            <w:r w:rsidRPr="002D1AE0">
              <w:t>954481.7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E63212" w14:textId="77777777" w:rsidR="00BC6427" w:rsidRPr="002D1AE0" w:rsidRDefault="00BC6427" w:rsidP="000A5C38">
            <w:pPr>
              <w:jc w:val="center"/>
            </w:pPr>
            <w:r w:rsidRPr="002D1AE0">
              <w:t>3492951.92</w:t>
            </w:r>
          </w:p>
        </w:tc>
      </w:tr>
      <w:tr w:rsidR="002D1AE0" w:rsidRPr="002D1AE0" w14:paraId="5038C8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C95E1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FEB487" w14:textId="77777777" w:rsidR="00BC6427" w:rsidRPr="002D1AE0" w:rsidRDefault="00BC6427" w:rsidP="000A5C38">
            <w:pPr>
              <w:jc w:val="center"/>
            </w:pPr>
            <w:r w:rsidRPr="002D1AE0">
              <w:t>954494.66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606614" w14:textId="77777777" w:rsidR="00BC6427" w:rsidRPr="002D1AE0" w:rsidRDefault="00BC6427" w:rsidP="000A5C38">
            <w:pPr>
              <w:jc w:val="center"/>
            </w:pPr>
            <w:r w:rsidRPr="002D1AE0">
              <w:t>3492953.74</w:t>
            </w:r>
          </w:p>
        </w:tc>
      </w:tr>
      <w:tr w:rsidR="002D1AE0" w:rsidRPr="002D1AE0" w14:paraId="4FF3851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67D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Контур6</w:t>
            </w:r>
          </w:p>
        </w:tc>
      </w:tr>
      <w:tr w:rsidR="002D1AE0" w:rsidRPr="002D1AE0" w14:paraId="3CC94A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6C39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A3CB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80F8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5BD77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322B4E" w14:textId="77777777" w:rsidR="00BC6427" w:rsidRPr="002D1AE0" w:rsidRDefault="00BC6427" w:rsidP="000A5C38">
            <w:pPr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40FB3" w14:textId="77777777" w:rsidR="00BC6427" w:rsidRPr="002D1AE0" w:rsidRDefault="00BC6427" w:rsidP="000A5C38">
            <w:pPr>
              <w:jc w:val="center"/>
            </w:pPr>
            <w:r w:rsidRPr="002D1AE0">
              <w:t>954033.78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CB20FE" w14:textId="77777777" w:rsidR="00BC6427" w:rsidRPr="002D1AE0" w:rsidRDefault="00BC6427" w:rsidP="000A5C38">
            <w:pPr>
              <w:jc w:val="center"/>
            </w:pPr>
            <w:r w:rsidRPr="002D1AE0">
              <w:t>3492682.28</w:t>
            </w:r>
          </w:p>
        </w:tc>
      </w:tr>
      <w:tr w:rsidR="002D1AE0" w:rsidRPr="002D1AE0" w14:paraId="53B169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9AC8A" w14:textId="77777777" w:rsidR="00BC6427" w:rsidRPr="002D1AE0" w:rsidRDefault="00BC6427" w:rsidP="000A5C38">
            <w:pPr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CFDFA" w14:textId="77777777" w:rsidR="00BC6427" w:rsidRPr="002D1AE0" w:rsidRDefault="00BC6427" w:rsidP="000A5C38">
            <w:pPr>
              <w:jc w:val="center"/>
            </w:pPr>
            <w:r w:rsidRPr="002D1AE0">
              <w:t>954032.18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84379" w14:textId="77777777" w:rsidR="00BC6427" w:rsidRPr="002D1AE0" w:rsidRDefault="00BC6427" w:rsidP="000A5C38">
            <w:pPr>
              <w:jc w:val="center"/>
            </w:pPr>
            <w:r w:rsidRPr="002D1AE0">
              <w:t>3492696.46</w:t>
            </w:r>
          </w:p>
        </w:tc>
      </w:tr>
      <w:tr w:rsidR="002D1AE0" w:rsidRPr="002D1AE0" w14:paraId="666FFF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AC751" w14:textId="77777777" w:rsidR="00BC6427" w:rsidRPr="002D1AE0" w:rsidRDefault="00BC6427" w:rsidP="000A5C38">
            <w:pPr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D4E56" w14:textId="77777777" w:rsidR="00BC6427" w:rsidRPr="002D1AE0" w:rsidRDefault="00BC6427" w:rsidP="000A5C38">
            <w:pPr>
              <w:jc w:val="center"/>
            </w:pPr>
            <w:r w:rsidRPr="002D1AE0">
              <w:t>954022.66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2FFE7" w14:textId="77777777" w:rsidR="00BC6427" w:rsidRPr="002D1AE0" w:rsidRDefault="00BC6427" w:rsidP="000A5C38">
            <w:pPr>
              <w:jc w:val="center"/>
            </w:pPr>
            <w:r w:rsidRPr="002D1AE0">
              <w:t>3492693.1</w:t>
            </w:r>
          </w:p>
        </w:tc>
      </w:tr>
      <w:tr w:rsidR="002D1AE0" w:rsidRPr="002D1AE0" w14:paraId="528B23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6255A" w14:textId="77777777" w:rsidR="00BC6427" w:rsidRPr="002D1AE0" w:rsidRDefault="00BC6427" w:rsidP="000A5C38">
            <w:pPr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3CF1B" w14:textId="77777777" w:rsidR="00BC6427" w:rsidRPr="002D1AE0" w:rsidRDefault="00BC6427" w:rsidP="000A5C38">
            <w:pPr>
              <w:jc w:val="center"/>
            </w:pPr>
            <w:r w:rsidRPr="002D1AE0">
              <w:t>954012.14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CF761" w14:textId="77777777" w:rsidR="00BC6427" w:rsidRPr="002D1AE0" w:rsidRDefault="00BC6427" w:rsidP="000A5C38">
            <w:pPr>
              <w:jc w:val="center"/>
            </w:pPr>
            <w:r w:rsidRPr="002D1AE0">
              <w:t>3492689.18</w:t>
            </w:r>
          </w:p>
        </w:tc>
      </w:tr>
      <w:tr w:rsidR="002D1AE0" w:rsidRPr="002D1AE0" w14:paraId="001DA4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9CDC1" w14:textId="77777777" w:rsidR="00BC6427" w:rsidRPr="002D1AE0" w:rsidRDefault="00BC6427" w:rsidP="000A5C38">
            <w:pPr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B74CD0" w14:textId="77777777" w:rsidR="00BC6427" w:rsidRPr="002D1AE0" w:rsidRDefault="00BC6427" w:rsidP="000A5C38">
            <w:pPr>
              <w:jc w:val="center"/>
            </w:pPr>
            <w:r w:rsidRPr="002D1AE0">
              <w:t>954005.32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0AB063" w14:textId="77777777" w:rsidR="00BC6427" w:rsidRPr="002D1AE0" w:rsidRDefault="00BC6427" w:rsidP="000A5C38">
            <w:pPr>
              <w:jc w:val="center"/>
            </w:pPr>
            <w:r w:rsidRPr="002D1AE0">
              <w:t>3492687.12</w:t>
            </w:r>
          </w:p>
        </w:tc>
      </w:tr>
      <w:tr w:rsidR="002D1AE0" w:rsidRPr="002D1AE0" w14:paraId="5DC8D5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20BE2" w14:textId="77777777" w:rsidR="00BC6427" w:rsidRPr="002D1AE0" w:rsidRDefault="00BC6427" w:rsidP="000A5C38">
            <w:pPr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FE832A" w14:textId="77777777" w:rsidR="00BC6427" w:rsidRPr="002D1AE0" w:rsidRDefault="00BC6427" w:rsidP="000A5C38">
            <w:pPr>
              <w:jc w:val="center"/>
            </w:pPr>
            <w:r w:rsidRPr="002D1AE0">
              <w:t>953995.98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AD4F7" w14:textId="77777777" w:rsidR="00BC6427" w:rsidRPr="002D1AE0" w:rsidRDefault="00BC6427" w:rsidP="000A5C38">
            <w:pPr>
              <w:jc w:val="center"/>
            </w:pPr>
            <w:r w:rsidRPr="002D1AE0">
              <w:t>3492685.36</w:t>
            </w:r>
          </w:p>
        </w:tc>
      </w:tr>
      <w:tr w:rsidR="002D1AE0" w:rsidRPr="002D1AE0" w14:paraId="2555D7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C203E2" w14:textId="77777777" w:rsidR="00BC6427" w:rsidRPr="002D1AE0" w:rsidRDefault="00BC6427" w:rsidP="000A5C38">
            <w:pPr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BEB90" w14:textId="77777777" w:rsidR="00BC6427" w:rsidRPr="002D1AE0" w:rsidRDefault="00BC6427" w:rsidP="000A5C38">
            <w:pPr>
              <w:jc w:val="center"/>
            </w:pPr>
            <w:r w:rsidRPr="002D1AE0">
              <w:t>953989.88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28D3E5" w14:textId="77777777" w:rsidR="00BC6427" w:rsidRPr="002D1AE0" w:rsidRDefault="00BC6427" w:rsidP="000A5C38">
            <w:pPr>
              <w:jc w:val="center"/>
            </w:pPr>
            <w:r w:rsidRPr="002D1AE0">
              <w:t>3492685.92</w:t>
            </w:r>
          </w:p>
        </w:tc>
      </w:tr>
      <w:tr w:rsidR="002D1AE0" w:rsidRPr="002D1AE0" w14:paraId="71400B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2DA5A7" w14:textId="77777777" w:rsidR="00BC6427" w:rsidRPr="002D1AE0" w:rsidRDefault="00BC6427" w:rsidP="000A5C38">
            <w:pPr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8E79D" w14:textId="77777777" w:rsidR="00BC6427" w:rsidRPr="002D1AE0" w:rsidRDefault="00BC6427" w:rsidP="000A5C38">
            <w:pPr>
              <w:jc w:val="center"/>
            </w:pPr>
            <w:r w:rsidRPr="002D1AE0">
              <w:t>953983.5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A33BE" w14:textId="77777777" w:rsidR="00BC6427" w:rsidRPr="002D1AE0" w:rsidRDefault="00BC6427" w:rsidP="000A5C38">
            <w:pPr>
              <w:jc w:val="center"/>
            </w:pPr>
            <w:r w:rsidRPr="002D1AE0">
              <w:t>3492686.96</w:t>
            </w:r>
          </w:p>
        </w:tc>
      </w:tr>
      <w:tr w:rsidR="002D1AE0" w:rsidRPr="002D1AE0" w14:paraId="4E52F5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D4EF5" w14:textId="77777777" w:rsidR="00BC6427" w:rsidRPr="002D1AE0" w:rsidRDefault="00BC6427" w:rsidP="000A5C38">
            <w:pPr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9AD5C3" w14:textId="77777777" w:rsidR="00BC6427" w:rsidRPr="002D1AE0" w:rsidRDefault="00BC6427" w:rsidP="000A5C38">
            <w:pPr>
              <w:jc w:val="center"/>
            </w:pPr>
            <w:r w:rsidRPr="002D1AE0">
              <w:t>953978.16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075BA0" w14:textId="77777777" w:rsidR="00BC6427" w:rsidRPr="002D1AE0" w:rsidRDefault="00BC6427" w:rsidP="000A5C38">
            <w:pPr>
              <w:jc w:val="center"/>
            </w:pPr>
            <w:r w:rsidRPr="002D1AE0">
              <w:t>3492689</w:t>
            </w:r>
          </w:p>
        </w:tc>
      </w:tr>
      <w:tr w:rsidR="002D1AE0" w:rsidRPr="002D1AE0" w14:paraId="4F8C40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D0FA9" w14:textId="77777777" w:rsidR="00BC6427" w:rsidRPr="002D1AE0" w:rsidRDefault="00BC6427" w:rsidP="000A5C38">
            <w:pPr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EBCC8" w14:textId="77777777" w:rsidR="00BC6427" w:rsidRPr="002D1AE0" w:rsidRDefault="00BC6427" w:rsidP="000A5C38">
            <w:pPr>
              <w:jc w:val="center"/>
            </w:pPr>
            <w:r w:rsidRPr="002D1AE0">
              <w:t>953974.82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D1E32" w14:textId="77777777" w:rsidR="00BC6427" w:rsidRPr="002D1AE0" w:rsidRDefault="00BC6427" w:rsidP="000A5C38">
            <w:pPr>
              <w:jc w:val="center"/>
            </w:pPr>
            <w:r w:rsidRPr="002D1AE0">
              <w:t>3492691.1</w:t>
            </w:r>
          </w:p>
        </w:tc>
      </w:tr>
      <w:tr w:rsidR="002D1AE0" w:rsidRPr="002D1AE0" w14:paraId="24DF69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C9A06" w14:textId="77777777" w:rsidR="00BC6427" w:rsidRPr="002D1AE0" w:rsidRDefault="00BC6427" w:rsidP="000A5C38">
            <w:pPr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FDCB44" w14:textId="77777777" w:rsidR="00BC6427" w:rsidRPr="002D1AE0" w:rsidRDefault="00BC6427" w:rsidP="000A5C38">
            <w:pPr>
              <w:jc w:val="center"/>
            </w:pPr>
            <w:r w:rsidRPr="002D1AE0">
              <w:t>953971.46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BEFE9" w14:textId="77777777" w:rsidR="00BC6427" w:rsidRPr="002D1AE0" w:rsidRDefault="00BC6427" w:rsidP="000A5C38">
            <w:pPr>
              <w:jc w:val="center"/>
            </w:pPr>
            <w:r w:rsidRPr="002D1AE0">
              <w:t>3492694.06</w:t>
            </w:r>
          </w:p>
        </w:tc>
      </w:tr>
      <w:tr w:rsidR="002D1AE0" w:rsidRPr="002D1AE0" w14:paraId="1000C4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CD11E7" w14:textId="77777777" w:rsidR="00BC6427" w:rsidRPr="002D1AE0" w:rsidRDefault="00BC6427" w:rsidP="000A5C38">
            <w:pPr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4A086" w14:textId="77777777" w:rsidR="00BC6427" w:rsidRPr="002D1AE0" w:rsidRDefault="00BC6427" w:rsidP="000A5C38">
            <w:pPr>
              <w:jc w:val="center"/>
            </w:pPr>
            <w:r w:rsidRPr="002D1AE0">
              <w:t>953960.86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FF0F74" w14:textId="77777777" w:rsidR="00BC6427" w:rsidRPr="002D1AE0" w:rsidRDefault="00BC6427" w:rsidP="000A5C38">
            <w:pPr>
              <w:jc w:val="center"/>
            </w:pPr>
            <w:r w:rsidRPr="002D1AE0">
              <w:t>3492710.46</w:t>
            </w:r>
          </w:p>
        </w:tc>
      </w:tr>
      <w:tr w:rsidR="002D1AE0" w:rsidRPr="002D1AE0" w14:paraId="3D39EA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8E000" w14:textId="77777777" w:rsidR="00BC6427" w:rsidRPr="002D1AE0" w:rsidRDefault="00BC6427" w:rsidP="000A5C38">
            <w:pPr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621CA" w14:textId="77777777" w:rsidR="00BC6427" w:rsidRPr="002D1AE0" w:rsidRDefault="00BC6427" w:rsidP="000A5C38">
            <w:pPr>
              <w:jc w:val="center"/>
            </w:pPr>
            <w:r w:rsidRPr="002D1AE0">
              <w:t>953952.42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B084A" w14:textId="77777777" w:rsidR="00BC6427" w:rsidRPr="002D1AE0" w:rsidRDefault="00BC6427" w:rsidP="000A5C38">
            <w:pPr>
              <w:jc w:val="center"/>
            </w:pPr>
            <w:r w:rsidRPr="002D1AE0">
              <w:t>3492720.26</w:t>
            </w:r>
          </w:p>
        </w:tc>
      </w:tr>
      <w:tr w:rsidR="002D1AE0" w:rsidRPr="002D1AE0" w14:paraId="6BD12C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0C3B5" w14:textId="77777777" w:rsidR="00BC6427" w:rsidRPr="002D1AE0" w:rsidRDefault="00BC6427" w:rsidP="000A5C38">
            <w:pPr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90FAC7" w14:textId="77777777" w:rsidR="00BC6427" w:rsidRPr="002D1AE0" w:rsidRDefault="00BC6427" w:rsidP="000A5C38">
            <w:pPr>
              <w:jc w:val="center"/>
            </w:pPr>
            <w:r w:rsidRPr="002D1AE0">
              <w:t>953947.34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1803B" w14:textId="77777777" w:rsidR="00BC6427" w:rsidRPr="002D1AE0" w:rsidRDefault="00BC6427" w:rsidP="000A5C38">
            <w:pPr>
              <w:jc w:val="center"/>
            </w:pPr>
            <w:r w:rsidRPr="002D1AE0">
              <w:t>3492719.56</w:t>
            </w:r>
          </w:p>
        </w:tc>
      </w:tr>
      <w:tr w:rsidR="002D1AE0" w:rsidRPr="002D1AE0" w14:paraId="6C206D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14482" w14:textId="77777777" w:rsidR="00BC6427" w:rsidRPr="002D1AE0" w:rsidRDefault="00BC6427" w:rsidP="000A5C38">
            <w:pPr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E0805" w14:textId="77777777" w:rsidR="00BC6427" w:rsidRPr="002D1AE0" w:rsidRDefault="00BC6427" w:rsidP="000A5C38">
            <w:pPr>
              <w:jc w:val="center"/>
            </w:pPr>
            <w:r w:rsidRPr="002D1AE0">
              <w:t>953944.44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1664A8" w14:textId="77777777" w:rsidR="00BC6427" w:rsidRPr="002D1AE0" w:rsidRDefault="00BC6427" w:rsidP="000A5C38">
            <w:pPr>
              <w:jc w:val="center"/>
            </w:pPr>
            <w:r w:rsidRPr="002D1AE0">
              <w:t>3492723.04</w:t>
            </w:r>
          </w:p>
        </w:tc>
      </w:tr>
      <w:tr w:rsidR="002D1AE0" w:rsidRPr="002D1AE0" w14:paraId="1694F2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F4E2B" w14:textId="77777777" w:rsidR="00BC6427" w:rsidRPr="002D1AE0" w:rsidRDefault="00BC6427" w:rsidP="000A5C38">
            <w:pPr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6A55B" w14:textId="77777777" w:rsidR="00BC6427" w:rsidRPr="002D1AE0" w:rsidRDefault="00BC6427" w:rsidP="000A5C38">
            <w:pPr>
              <w:jc w:val="center"/>
            </w:pPr>
            <w:r w:rsidRPr="002D1AE0">
              <w:t>953943.3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276D0" w14:textId="77777777" w:rsidR="00BC6427" w:rsidRPr="002D1AE0" w:rsidRDefault="00BC6427" w:rsidP="000A5C38">
            <w:pPr>
              <w:jc w:val="center"/>
            </w:pPr>
            <w:r w:rsidRPr="002D1AE0">
              <w:t>3492730.64</w:t>
            </w:r>
          </w:p>
        </w:tc>
      </w:tr>
      <w:tr w:rsidR="002D1AE0" w:rsidRPr="002D1AE0" w14:paraId="153094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4DD72" w14:textId="77777777" w:rsidR="00BC6427" w:rsidRPr="002D1AE0" w:rsidRDefault="00BC6427" w:rsidP="000A5C38">
            <w:pPr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205938" w14:textId="77777777" w:rsidR="00BC6427" w:rsidRPr="002D1AE0" w:rsidRDefault="00BC6427" w:rsidP="000A5C38">
            <w:pPr>
              <w:jc w:val="center"/>
            </w:pPr>
            <w:r w:rsidRPr="002D1AE0">
              <w:t>953936.7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BAE76" w14:textId="77777777" w:rsidR="00BC6427" w:rsidRPr="002D1AE0" w:rsidRDefault="00BC6427" w:rsidP="000A5C38">
            <w:pPr>
              <w:jc w:val="center"/>
            </w:pPr>
            <w:r w:rsidRPr="002D1AE0">
              <w:t>3492735.36</w:t>
            </w:r>
          </w:p>
        </w:tc>
      </w:tr>
      <w:tr w:rsidR="002D1AE0" w:rsidRPr="002D1AE0" w14:paraId="6AF3D9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C45FFC" w14:textId="77777777" w:rsidR="00BC6427" w:rsidRPr="002D1AE0" w:rsidRDefault="00BC6427" w:rsidP="000A5C38">
            <w:pPr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2F455" w14:textId="77777777" w:rsidR="00BC6427" w:rsidRPr="002D1AE0" w:rsidRDefault="00BC6427" w:rsidP="000A5C38">
            <w:pPr>
              <w:jc w:val="center"/>
            </w:pPr>
            <w:r w:rsidRPr="002D1AE0">
              <w:t>953929.48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413AE" w14:textId="77777777" w:rsidR="00BC6427" w:rsidRPr="002D1AE0" w:rsidRDefault="00BC6427" w:rsidP="000A5C38">
            <w:pPr>
              <w:jc w:val="center"/>
            </w:pPr>
            <w:r w:rsidRPr="002D1AE0">
              <w:t>3492735.28</w:t>
            </w:r>
          </w:p>
        </w:tc>
      </w:tr>
      <w:tr w:rsidR="002D1AE0" w:rsidRPr="002D1AE0" w14:paraId="50D747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AFE4F" w14:textId="77777777" w:rsidR="00BC6427" w:rsidRPr="002D1AE0" w:rsidRDefault="00BC6427" w:rsidP="000A5C38">
            <w:pPr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FAE78D" w14:textId="77777777" w:rsidR="00BC6427" w:rsidRPr="002D1AE0" w:rsidRDefault="00BC6427" w:rsidP="000A5C38">
            <w:pPr>
              <w:jc w:val="center"/>
            </w:pPr>
            <w:r w:rsidRPr="002D1AE0">
              <w:t>953921.3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91F7AB" w14:textId="77777777" w:rsidR="00BC6427" w:rsidRPr="002D1AE0" w:rsidRDefault="00BC6427" w:rsidP="000A5C38">
            <w:pPr>
              <w:jc w:val="center"/>
            </w:pPr>
            <w:r w:rsidRPr="002D1AE0">
              <w:t>3492731.46</w:t>
            </w:r>
          </w:p>
        </w:tc>
      </w:tr>
      <w:tr w:rsidR="002D1AE0" w:rsidRPr="002D1AE0" w14:paraId="2423FC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F33BD" w14:textId="77777777" w:rsidR="00BC6427" w:rsidRPr="002D1AE0" w:rsidRDefault="00BC6427" w:rsidP="000A5C38">
            <w:pPr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0D990" w14:textId="77777777" w:rsidR="00BC6427" w:rsidRPr="002D1AE0" w:rsidRDefault="00BC6427" w:rsidP="000A5C38">
            <w:pPr>
              <w:jc w:val="center"/>
            </w:pPr>
            <w:r w:rsidRPr="002D1AE0">
              <w:t>953852.26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7458C" w14:textId="77777777" w:rsidR="00BC6427" w:rsidRPr="002D1AE0" w:rsidRDefault="00BC6427" w:rsidP="000A5C38">
            <w:pPr>
              <w:jc w:val="center"/>
            </w:pPr>
            <w:r w:rsidRPr="002D1AE0">
              <w:t>3492686.46</w:t>
            </w:r>
          </w:p>
        </w:tc>
      </w:tr>
      <w:tr w:rsidR="002D1AE0" w:rsidRPr="002D1AE0" w14:paraId="5DD021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24E00" w14:textId="77777777" w:rsidR="00BC6427" w:rsidRPr="002D1AE0" w:rsidRDefault="00BC6427" w:rsidP="000A5C38">
            <w:pPr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709D9" w14:textId="77777777" w:rsidR="00BC6427" w:rsidRPr="002D1AE0" w:rsidRDefault="00BC6427" w:rsidP="000A5C38">
            <w:pPr>
              <w:jc w:val="center"/>
            </w:pPr>
            <w:r w:rsidRPr="002D1AE0">
              <w:t>953843.98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1BE59" w14:textId="77777777" w:rsidR="00BC6427" w:rsidRPr="002D1AE0" w:rsidRDefault="00BC6427" w:rsidP="000A5C38">
            <w:pPr>
              <w:jc w:val="center"/>
            </w:pPr>
            <w:r w:rsidRPr="002D1AE0">
              <w:t>3492684.52</w:t>
            </w:r>
          </w:p>
        </w:tc>
      </w:tr>
      <w:tr w:rsidR="002D1AE0" w:rsidRPr="002D1AE0" w14:paraId="320FD6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34C00" w14:textId="77777777" w:rsidR="00BC6427" w:rsidRPr="002D1AE0" w:rsidRDefault="00BC6427" w:rsidP="000A5C38">
            <w:pPr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75624" w14:textId="77777777" w:rsidR="00BC6427" w:rsidRPr="002D1AE0" w:rsidRDefault="00BC6427" w:rsidP="000A5C38">
            <w:pPr>
              <w:jc w:val="center"/>
            </w:pPr>
            <w:r w:rsidRPr="002D1AE0">
              <w:t>953815.74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0A17B" w14:textId="77777777" w:rsidR="00BC6427" w:rsidRPr="002D1AE0" w:rsidRDefault="00BC6427" w:rsidP="000A5C38">
            <w:pPr>
              <w:jc w:val="center"/>
            </w:pPr>
            <w:r w:rsidRPr="002D1AE0">
              <w:t>3492690.08</w:t>
            </w:r>
          </w:p>
        </w:tc>
      </w:tr>
      <w:tr w:rsidR="002D1AE0" w:rsidRPr="002D1AE0" w14:paraId="10F2E0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91DAFA" w14:textId="77777777" w:rsidR="00BC6427" w:rsidRPr="002D1AE0" w:rsidRDefault="00BC6427" w:rsidP="000A5C38">
            <w:pPr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A70E8" w14:textId="77777777" w:rsidR="00BC6427" w:rsidRPr="002D1AE0" w:rsidRDefault="00BC6427" w:rsidP="000A5C38">
            <w:pPr>
              <w:jc w:val="center"/>
            </w:pPr>
            <w:r w:rsidRPr="002D1AE0">
              <w:t>953794.22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A1DB7" w14:textId="77777777" w:rsidR="00BC6427" w:rsidRPr="002D1AE0" w:rsidRDefault="00BC6427" w:rsidP="000A5C38">
            <w:pPr>
              <w:jc w:val="center"/>
            </w:pPr>
            <w:r w:rsidRPr="002D1AE0">
              <w:t>3492698.64</w:t>
            </w:r>
          </w:p>
        </w:tc>
      </w:tr>
      <w:tr w:rsidR="002D1AE0" w:rsidRPr="002D1AE0" w14:paraId="591A36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9A90D8" w14:textId="77777777" w:rsidR="00BC6427" w:rsidRPr="002D1AE0" w:rsidRDefault="00BC6427" w:rsidP="000A5C38">
            <w:pPr>
              <w:jc w:val="center"/>
            </w:pPr>
            <w:r w:rsidRPr="002D1AE0">
              <w:t>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39738" w14:textId="77777777" w:rsidR="00BC6427" w:rsidRPr="002D1AE0" w:rsidRDefault="00BC6427" w:rsidP="000A5C38">
            <w:pPr>
              <w:jc w:val="center"/>
            </w:pPr>
            <w:r w:rsidRPr="002D1AE0">
              <w:t>953670.38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BD16A4" w14:textId="77777777" w:rsidR="00BC6427" w:rsidRPr="002D1AE0" w:rsidRDefault="00BC6427" w:rsidP="000A5C38">
            <w:pPr>
              <w:jc w:val="center"/>
            </w:pPr>
            <w:r w:rsidRPr="002D1AE0">
              <w:t>3492792.04</w:t>
            </w:r>
          </w:p>
        </w:tc>
      </w:tr>
      <w:tr w:rsidR="002D1AE0" w:rsidRPr="002D1AE0" w14:paraId="4247E6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9BF57E" w14:textId="77777777" w:rsidR="00BC6427" w:rsidRPr="002D1AE0" w:rsidRDefault="00BC6427" w:rsidP="000A5C38">
            <w:pPr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5CAA0" w14:textId="77777777" w:rsidR="00BC6427" w:rsidRPr="002D1AE0" w:rsidRDefault="00BC6427" w:rsidP="000A5C38">
            <w:pPr>
              <w:jc w:val="center"/>
            </w:pPr>
            <w:r w:rsidRPr="002D1AE0">
              <w:t>953604.46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B2C87" w14:textId="77777777" w:rsidR="00BC6427" w:rsidRPr="002D1AE0" w:rsidRDefault="00BC6427" w:rsidP="000A5C38">
            <w:pPr>
              <w:jc w:val="center"/>
            </w:pPr>
            <w:r w:rsidRPr="002D1AE0">
              <w:t>3492835.02</w:t>
            </w:r>
          </w:p>
        </w:tc>
      </w:tr>
      <w:tr w:rsidR="002D1AE0" w:rsidRPr="002D1AE0" w14:paraId="657B60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A2895" w14:textId="77777777" w:rsidR="00BC6427" w:rsidRPr="002D1AE0" w:rsidRDefault="00BC6427" w:rsidP="000A5C38">
            <w:pPr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3C7E1" w14:textId="77777777" w:rsidR="00BC6427" w:rsidRPr="002D1AE0" w:rsidRDefault="00BC6427" w:rsidP="000A5C38">
            <w:pPr>
              <w:jc w:val="center"/>
            </w:pPr>
            <w:r w:rsidRPr="002D1AE0">
              <w:t>953588.38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7BDDC" w14:textId="77777777" w:rsidR="00BC6427" w:rsidRPr="002D1AE0" w:rsidRDefault="00BC6427" w:rsidP="000A5C38">
            <w:pPr>
              <w:jc w:val="center"/>
            </w:pPr>
            <w:r w:rsidRPr="002D1AE0">
              <w:t>3492842.96</w:t>
            </w:r>
          </w:p>
        </w:tc>
      </w:tr>
      <w:tr w:rsidR="002D1AE0" w:rsidRPr="002D1AE0" w14:paraId="13E0B2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069E8" w14:textId="77777777" w:rsidR="00BC6427" w:rsidRPr="002D1AE0" w:rsidRDefault="00BC6427" w:rsidP="000A5C38">
            <w:pPr>
              <w:jc w:val="center"/>
            </w:pPr>
            <w:r w:rsidRPr="002D1AE0">
              <w:t>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BB75B" w14:textId="77777777" w:rsidR="00BC6427" w:rsidRPr="002D1AE0" w:rsidRDefault="00BC6427" w:rsidP="000A5C38">
            <w:pPr>
              <w:jc w:val="center"/>
            </w:pPr>
            <w:r w:rsidRPr="002D1AE0">
              <w:t>953567.34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6023E" w14:textId="77777777" w:rsidR="00BC6427" w:rsidRPr="002D1AE0" w:rsidRDefault="00BC6427" w:rsidP="000A5C38">
            <w:pPr>
              <w:jc w:val="center"/>
            </w:pPr>
            <w:r w:rsidRPr="002D1AE0">
              <w:t>3492846.12</w:t>
            </w:r>
          </w:p>
        </w:tc>
      </w:tr>
      <w:tr w:rsidR="002D1AE0" w:rsidRPr="002D1AE0" w14:paraId="53B36E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28135F" w14:textId="77777777" w:rsidR="00BC6427" w:rsidRPr="002D1AE0" w:rsidRDefault="00BC6427" w:rsidP="000A5C38">
            <w:pPr>
              <w:jc w:val="center"/>
            </w:pPr>
            <w:r w:rsidRPr="002D1AE0">
              <w:t>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BFF13" w14:textId="77777777" w:rsidR="00BC6427" w:rsidRPr="002D1AE0" w:rsidRDefault="00BC6427" w:rsidP="000A5C38">
            <w:pPr>
              <w:jc w:val="center"/>
            </w:pPr>
            <w:r w:rsidRPr="002D1AE0">
              <w:t>953544.56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55464" w14:textId="77777777" w:rsidR="00BC6427" w:rsidRPr="002D1AE0" w:rsidRDefault="00BC6427" w:rsidP="000A5C38">
            <w:pPr>
              <w:jc w:val="center"/>
            </w:pPr>
            <w:r w:rsidRPr="002D1AE0">
              <w:t>3492844.26</w:t>
            </w:r>
          </w:p>
        </w:tc>
      </w:tr>
      <w:tr w:rsidR="002D1AE0" w:rsidRPr="002D1AE0" w14:paraId="5E6729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0B306" w14:textId="77777777" w:rsidR="00BC6427" w:rsidRPr="002D1AE0" w:rsidRDefault="00BC6427" w:rsidP="000A5C38">
            <w:pPr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0B4A9" w14:textId="77777777" w:rsidR="00BC6427" w:rsidRPr="002D1AE0" w:rsidRDefault="00BC6427" w:rsidP="000A5C38">
            <w:pPr>
              <w:jc w:val="center"/>
            </w:pPr>
            <w:r w:rsidRPr="002D1AE0">
              <w:t>953546.54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F9C2C" w14:textId="77777777" w:rsidR="00BC6427" w:rsidRPr="002D1AE0" w:rsidRDefault="00BC6427" w:rsidP="000A5C38">
            <w:pPr>
              <w:jc w:val="center"/>
            </w:pPr>
            <w:r w:rsidRPr="002D1AE0">
              <w:t>3492830.06</w:t>
            </w:r>
          </w:p>
        </w:tc>
      </w:tr>
      <w:tr w:rsidR="002D1AE0" w:rsidRPr="002D1AE0" w14:paraId="2C07A1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34505" w14:textId="77777777" w:rsidR="00BC6427" w:rsidRPr="002D1AE0" w:rsidRDefault="00BC6427" w:rsidP="000A5C38">
            <w:pPr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BAF61" w14:textId="77777777" w:rsidR="00BC6427" w:rsidRPr="002D1AE0" w:rsidRDefault="00BC6427" w:rsidP="000A5C38">
            <w:pPr>
              <w:jc w:val="center"/>
            </w:pPr>
            <w:r w:rsidRPr="002D1AE0">
              <w:t>953567.24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3D88E" w14:textId="77777777" w:rsidR="00BC6427" w:rsidRPr="002D1AE0" w:rsidRDefault="00BC6427" w:rsidP="000A5C38">
            <w:pPr>
              <w:jc w:val="center"/>
            </w:pPr>
            <w:r w:rsidRPr="002D1AE0">
              <w:t>3492832.06</w:t>
            </w:r>
          </w:p>
        </w:tc>
      </w:tr>
      <w:tr w:rsidR="002D1AE0" w:rsidRPr="002D1AE0" w14:paraId="2A627C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A8DA8" w14:textId="77777777" w:rsidR="00BC6427" w:rsidRPr="002D1AE0" w:rsidRDefault="00BC6427" w:rsidP="000A5C38">
            <w:pPr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93A1A" w14:textId="77777777" w:rsidR="00BC6427" w:rsidRPr="002D1AE0" w:rsidRDefault="00BC6427" w:rsidP="000A5C38">
            <w:pPr>
              <w:jc w:val="center"/>
            </w:pPr>
            <w:r w:rsidRPr="002D1AE0">
              <w:t>953583.84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B6C9A5" w14:textId="77777777" w:rsidR="00BC6427" w:rsidRPr="002D1AE0" w:rsidRDefault="00BC6427" w:rsidP="000A5C38">
            <w:pPr>
              <w:jc w:val="center"/>
            </w:pPr>
            <w:r w:rsidRPr="002D1AE0">
              <w:t>3492829.62</w:t>
            </w:r>
          </w:p>
        </w:tc>
      </w:tr>
      <w:tr w:rsidR="002D1AE0" w:rsidRPr="002D1AE0" w14:paraId="532CA9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A9358" w14:textId="77777777" w:rsidR="00BC6427" w:rsidRPr="002D1AE0" w:rsidRDefault="00BC6427" w:rsidP="000A5C38">
            <w:pPr>
              <w:jc w:val="center"/>
            </w:pPr>
            <w:r w:rsidRPr="002D1AE0">
              <w:t>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36559" w14:textId="77777777" w:rsidR="00BC6427" w:rsidRPr="002D1AE0" w:rsidRDefault="00BC6427" w:rsidP="000A5C38">
            <w:pPr>
              <w:jc w:val="center"/>
            </w:pPr>
            <w:r w:rsidRPr="002D1AE0">
              <w:t>953597.46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53BAA9" w14:textId="77777777" w:rsidR="00BC6427" w:rsidRPr="002D1AE0" w:rsidRDefault="00BC6427" w:rsidP="000A5C38">
            <w:pPr>
              <w:jc w:val="center"/>
            </w:pPr>
            <w:r w:rsidRPr="002D1AE0">
              <w:t>3492822.88</w:t>
            </w:r>
          </w:p>
        </w:tc>
      </w:tr>
      <w:tr w:rsidR="002D1AE0" w:rsidRPr="002D1AE0" w14:paraId="0AFB24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1389E" w14:textId="77777777" w:rsidR="00BC6427" w:rsidRPr="002D1AE0" w:rsidRDefault="00BC6427" w:rsidP="000A5C38">
            <w:pPr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C5F93C" w14:textId="77777777" w:rsidR="00BC6427" w:rsidRPr="002D1AE0" w:rsidRDefault="00BC6427" w:rsidP="000A5C38">
            <w:pPr>
              <w:jc w:val="center"/>
            </w:pPr>
            <w:r w:rsidRPr="002D1AE0">
              <w:t>953662.12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76C1C" w14:textId="77777777" w:rsidR="00BC6427" w:rsidRPr="002D1AE0" w:rsidRDefault="00BC6427" w:rsidP="000A5C38">
            <w:pPr>
              <w:jc w:val="center"/>
            </w:pPr>
            <w:r w:rsidRPr="002D1AE0">
              <w:t>3492780.72</w:t>
            </w:r>
          </w:p>
        </w:tc>
      </w:tr>
      <w:tr w:rsidR="002D1AE0" w:rsidRPr="002D1AE0" w14:paraId="42C637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B9A9CD" w14:textId="77777777" w:rsidR="00BC6427" w:rsidRPr="002D1AE0" w:rsidRDefault="00BC6427" w:rsidP="000A5C38">
            <w:pPr>
              <w:jc w:val="center"/>
            </w:pPr>
            <w:r w:rsidRPr="002D1AE0">
              <w:t>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411D5" w14:textId="77777777" w:rsidR="00BC6427" w:rsidRPr="002D1AE0" w:rsidRDefault="00BC6427" w:rsidP="000A5C38">
            <w:pPr>
              <w:jc w:val="center"/>
            </w:pPr>
            <w:r w:rsidRPr="002D1AE0">
              <w:t>953787.52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1D1BF4" w14:textId="77777777" w:rsidR="00BC6427" w:rsidRPr="002D1AE0" w:rsidRDefault="00BC6427" w:rsidP="000A5C38">
            <w:pPr>
              <w:jc w:val="center"/>
            </w:pPr>
            <w:r w:rsidRPr="002D1AE0">
              <w:t>3492686.28</w:t>
            </w:r>
          </w:p>
        </w:tc>
      </w:tr>
      <w:tr w:rsidR="002D1AE0" w:rsidRPr="002D1AE0" w14:paraId="5598E5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5E77F1" w14:textId="77777777" w:rsidR="00BC6427" w:rsidRPr="002D1AE0" w:rsidRDefault="00BC6427" w:rsidP="000A5C38">
            <w:pPr>
              <w:jc w:val="center"/>
            </w:pPr>
            <w:r w:rsidRPr="002D1AE0">
              <w:t>100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C37A2" w14:textId="77777777" w:rsidR="00BC6427" w:rsidRPr="002D1AE0" w:rsidRDefault="00BC6427" w:rsidP="000A5C38">
            <w:pPr>
              <w:jc w:val="center"/>
            </w:pPr>
            <w:r w:rsidRPr="002D1AE0">
              <w:t>953811.52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F2EF2" w14:textId="77777777" w:rsidR="00BC6427" w:rsidRPr="002D1AE0" w:rsidRDefault="00BC6427" w:rsidP="000A5C38">
            <w:pPr>
              <w:jc w:val="center"/>
            </w:pPr>
            <w:r w:rsidRPr="002D1AE0">
              <w:t>3492676.7</w:t>
            </w:r>
          </w:p>
        </w:tc>
      </w:tr>
      <w:tr w:rsidR="002D1AE0" w:rsidRPr="002D1AE0" w14:paraId="26B5BE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B245BF" w14:textId="77777777" w:rsidR="00BC6427" w:rsidRPr="002D1AE0" w:rsidRDefault="00BC6427" w:rsidP="000A5C38">
            <w:pPr>
              <w:jc w:val="center"/>
            </w:pPr>
            <w:r w:rsidRPr="002D1AE0">
              <w:t>101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A922C" w14:textId="77777777" w:rsidR="00BC6427" w:rsidRPr="002D1AE0" w:rsidRDefault="00BC6427" w:rsidP="000A5C38">
            <w:pPr>
              <w:jc w:val="center"/>
            </w:pPr>
            <w:r w:rsidRPr="002D1AE0">
              <w:t>953844.32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365709" w14:textId="77777777" w:rsidR="00BC6427" w:rsidRPr="002D1AE0" w:rsidRDefault="00BC6427" w:rsidP="000A5C38">
            <w:pPr>
              <w:jc w:val="center"/>
            </w:pPr>
            <w:r w:rsidRPr="002D1AE0">
              <w:t>3492670.36</w:t>
            </w:r>
          </w:p>
        </w:tc>
      </w:tr>
      <w:tr w:rsidR="002D1AE0" w:rsidRPr="002D1AE0" w14:paraId="7E8766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68B3B" w14:textId="77777777" w:rsidR="00BC6427" w:rsidRPr="002D1AE0" w:rsidRDefault="00BC6427" w:rsidP="000A5C38">
            <w:pPr>
              <w:jc w:val="center"/>
            </w:pPr>
            <w:r w:rsidRPr="002D1AE0">
              <w:t>102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F82375" w14:textId="77777777" w:rsidR="00BC6427" w:rsidRPr="002D1AE0" w:rsidRDefault="00BC6427" w:rsidP="000A5C38">
            <w:pPr>
              <w:jc w:val="center"/>
            </w:pPr>
            <w:r w:rsidRPr="002D1AE0">
              <w:t>953857.84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53537" w14:textId="77777777" w:rsidR="00BC6427" w:rsidRPr="002D1AE0" w:rsidRDefault="00BC6427" w:rsidP="000A5C38">
            <w:pPr>
              <w:jc w:val="center"/>
            </w:pPr>
            <w:r w:rsidRPr="002D1AE0">
              <w:t>3492673.5</w:t>
            </w:r>
          </w:p>
        </w:tc>
      </w:tr>
      <w:tr w:rsidR="002D1AE0" w:rsidRPr="002D1AE0" w14:paraId="46A94E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754A72" w14:textId="77777777" w:rsidR="00BC6427" w:rsidRPr="002D1AE0" w:rsidRDefault="00BC6427" w:rsidP="000A5C38">
            <w:pPr>
              <w:jc w:val="center"/>
            </w:pPr>
            <w:r w:rsidRPr="002D1AE0">
              <w:t>103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B5C590" w14:textId="77777777" w:rsidR="00BC6427" w:rsidRPr="002D1AE0" w:rsidRDefault="00BC6427" w:rsidP="000A5C38">
            <w:pPr>
              <w:jc w:val="center"/>
            </w:pPr>
            <w:r w:rsidRPr="002D1AE0">
              <w:t>953930.1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91076" w14:textId="77777777" w:rsidR="00BC6427" w:rsidRPr="002D1AE0" w:rsidRDefault="00BC6427" w:rsidP="000A5C38">
            <w:pPr>
              <w:jc w:val="center"/>
            </w:pPr>
            <w:r w:rsidRPr="002D1AE0">
              <w:t>3492720.68</w:t>
            </w:r>
          </w:p>
        </w:tc>
      </w:tr>
      <w:tr w:rsidR="002D1AE0" w:rsidRPr="002D1AE0" w14:paraId="7EB92F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473A3C" w14:textId="77777777" w:rsidR="00BC6427" w:rsidRPr="002D1AE0" w:rsidRDefault="00BC6427" w:rsidP="000A5C38">
            <w:pPr>
              <w:jc w:val="center"/>
            </w:pPr>
            <w:r w:rsidRPr="002D1AE0">
              <w:t>104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920E34" w14:textId="77777777" w:rsidR="00BC6427" w:rsidRPr="002D1AE0" w:rsidRDefault="00BC6427" w:rsidP="000A5C38">
            <w:pPr>
              <w:jc w:val="center"/>
            </w:pPr>
            <w:r w:rsidRPr="002D1AE0">
              <w:t>953932.42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37A4C6" w14:textId="77777777" w:rsidR="00BC6427" w:rsidRPr="002D1AE0" w:rsidRDefault="00BC6427" w:rsidP="000A5C38">
            <w:pPr>
              <w:jc w:val="center"/>
            </w:pPr>
            <w:r w:rsidRPr="002D1AE0">
              <w:t>3492721.48</w:t>
            </w:r>
          </w:p>
        </w:tc>
      </w:tr>
      <w:tr w:rsidR="002D1AE0" w:rsidRPr="002D1AE0" w14:paraId="15B74E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6006D0" w14:textId="77777777" w:rsidR="00BC6427" w:rsidRPr="002D1AE0" w:rsidRDefault="00BC6427" w:rsidP="000A5C38">
            <w:pPr>
              <w:jc w:val="center"/>
            </w:pPr>
            <w:r w:rsidRPr="002D1AE0">
              <w:t>105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20DC9" w14:textId="77777777" w:rsidR="00BC6427" w:rsidRPr="002D1AE0" w:rsidRDefault="00BC6427" w:rsidP="000A5C38">
            <w:pPr>
              <w:jc w:val="center"/>
            </w:pPr>
            <w:r w:rsidRPr="002D1AE0">
              <w:t>953934.98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7C904" w14:textId="77777777" w:rsidR="00BC6427" w:rsidRPr="002D1AE0" w:rsidRDefault="00BC6427" w:rsidP="000A5C38">
            <w:pPr>
              <w:jc w:val="center"/>
            </w:pPr>
            <w:r w:rsidRPr="002D1AE0">
              <w:t>3492719.56</w:t>
            </w:r>
          </w:p>
        </w:tc>
      </w:tr>
      <w:tr w:rsidR="002D1AE0" w:rsidRPr="002D1AE0" w14:paraId="7E0FEF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06ED3" w14:textId="77777777" w:rsidR="00BC6427" w:rsidRPr="002D1AE0" w:rsidRDefault="00BC6427" w:rsidP="000A5C38">
            <w:pPr>
              <w:jc w:val="center"/>
            </w:pPr>
            <w:r w:rsidRPr="002D1AE0">
              <w:t>106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8638E" w14:textId="77777777" w:rsidR="00BC6427" w:rsidRPr="002D1AE0" w:rsidRDefault="00BC6427" w:rsidP="000A5C38">
            <w:pPr>
              <w:jc w:val="center"/>
            </w:pPr>
            <w:r w:rsidRPr="002D1AE0">
              <w:t>953944.56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FFC54" w14:textId="77777777" w:rsidR="00BC6427" w:rsidRPr="002D1AE0" w:rsidRDefault="00BC6427" w:rsidP="000A5C38">
            <w:pPr>
              <w:jc w:val="center"/>
            </w:pPr>
            <w:r w:rsidRPr="002D1AE0">
              <w:t>3492708.2</w:t>
            </w:r>
          </w:p>
        </w:tc>
      </w:tr>
      <w:tr w:rsidR="002D1AE0" w:rsidRPr="002D1AE0" w14:paraId="3DC96F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E1675" w14:textId="77777777" w:rsidR="00BC6427" w:rsidRPr="002D1AE0" w:rsidRDefault="00BC6427" w:rsidP="000A5C38">
            <w:pPr>
              <w:jc w:val="center"/>
            </w:pPr>
            <w:r w:rsidRPr="002D1AE0">
              <w:t>107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6061D7" w14:textId="77777777" w:rsidR="00BC6427" w:rsidRPr="002D1AE0" w:rsidRDefault="00BC6427" w:rsidP="000A5C38">
            <w:pPr>
              <w:jc w:val="center"/>
            </w:pPr>
            <w:r w:rsidRPr="002D1AE0">
              <w:t>953960.92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65F0D" w14:textId="77777777" w:rsidR="00BC6427" w:rsidRPr="002D1AE0" w:rsidRDefault="00BC6427" w:rsidP="000A5C38">
            <w:pPr>
              <w:jc w:val="center"/>
            </w:pPr>
            <w:r w:rsidRPr="002D1AE0">
              <w:t>3492684.74</w:t>
            </w:r>
          </w:p>
        </w:tc>
      </w:tr>
      <w:tr w:rsidR="002D1AE0" w:rsidRPr="002D1AE0" w14:paraId="6CDDD3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2215F" w14:textId="77777777" w:rsidR="00BC6427" w:rsidRPr="002D1AE0" w:rsidRDefault="00BC6427" w:rsidP="000A5C38">
            <w:pPr>
              <w:jc w:val="center"/>
            </w:pPr>
            <w:r w:rsidRPr="002D1AE0">
              <w:t>108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5731EB" w14:textId="77777777" w:rsidR="00BC6427" w:rsidRPr="002D1AE0" w:rsidRDefault="00BC6427" w:rsidP="000A5C38">
            <w:pPr>
              <w:jc w:val="center"/>
            </w:pPr>
            <w:r w:rsidRPr="002D1AE0">
              <w:t>953966.28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2300AE" w14:textId="77777777" w:rsidR="00BC6427" w:rsidRPr="002D1AE0" w:rsidRDefault="00BC6427" w:rsidP="000A5C38">
            <w:pPr>
              <w:jc w:val="center"/>
            </w:pPr>
            <w:r w:rsidRPr="002D1AE0">
              <w:t>3492679.98</w:t>
            </w:r>
          </w:p>
        </w:tc>
      </w:tr>
      <w:tr w:rsidR="002D1AE0" w:rsidRPr="002D1AE0" w14:paraId="608DF7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328FB" w14:textId="77777777" w:rsidR="00BC6427" w:rsidRPr="002D1AE0" w:rsidRDefault="00BC6427" w:rsidP="000A5C38">
            <w:pPr>
              <w:jc w:val="center"/>
            </w:pPr>
            <w:r w:rsidRPr="002D1AE0">
              <w:t>109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7E001" w14:textId="77777777" w:rsidR="00BC6427" w:rsidRPr="002D1AE0" w:rsidRDefault="00BC6427" w:rsidP="000A5C38">
            <w:pPr>
              <w:jc w:val="center"/>
            </w:pPr>
            <w:r w:rsidRPr="002D1AE0">
              <w:t>953972.12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95064" w14:textId="77777777" w:rsidR="00BC6427" w:rsidRPr="002D1AE0" w:rsidRDefault="00BC6427" w:rsidP="000A5C38">
            <w:pPr>
              <w:jc w:val="center"/>
            </w:pPr>
            <w:r w:rsidRPr="002D1AE0">
              <w:t>3492676.34</w:t>
            </w:r>
          </w:p>
        </w:tc>
      </w:tr>
      <w:tr w:rsidR="002D1AE0" w:rsidRPr="002D1AE0" w14:paraId="0E3B60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A32D9" w14:textId="77777777" w:rsidR="00BC6427" w:rsidRPr="002D1AE0" w:rsidRDefault="00BC6427" w:rsidP="000A5C38">
            <w:pPr>
              <w:jc w:val="center"/>
            </w:pPr>
            <w:r w:rsidRPr="002D1AE0">
              <w:t>110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D81B4" w14:textId="77777777" w:rsidR="00BC6427" w:rsidRPr="002D1AE0" w:rsidRDefault="00BC6427" w:rsidP="000A5C38">
            <w:pPr>
              <w:jc w:val="center"/>
            </w:pPr>
            <w:r w:rsidRPr="002D1AE0">
              <w:t>953980.08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5AC2F" w14:textId="77777777" w:rsidR="00BC6427" w:rsidRPr="002D1AE0" w:rsidRDefault="00BC6427" w:rsidP="000A5C38">
            <w:pPr>
              <w:jc w:val="center"/>
            </w:pPr>
            <w:r w:rsidRPr="002D1AE0">
              <w:t>3492673.36</w:t>
            </w:r>
          </w:p>
        </w:tc>
      </w:tr>
      <w:tr w:rsidR="002D1AE0" w:rsidRPr="002D1AE0" w14:paraId="5C2352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2241B" w14:textId="77777777" w:rsidR="00BC6427" w:rsidRPr="002D1AE0" w:rsidRDefault="00BC6427" w:rsidP="000A5C38">
            <w:pPr>
              <w:jc w:val="center"/>
            </w:pPr>
            <w:r w:rsidRPr="002D1AE0">
              <w:t>111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FD9CD" w14:textId="77777777" w:rsidR="00BC6427" w:rsidRPr="002D1AE0" w:rsidRDefault="00BC6427" w:rsidP="000A5C38">
            <w:pPr>
              <w:jc w:val="center"/>
            </w:pPr>
            <w:r w:rsidRPr="002D1AE0">
              <w:t>953988.34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37DF1" w14:textId="77777777" w:rsidR="00BC6427" w:rsidRPr="002D1AE0" w:rsidRDefault="00BC6427" w:rsidP="000A5C38">
            <w:pPr>
              <w:jc w:val="center"/>
            </w:pPr>
            <w:r w:rsidRPr="002D1AE0">
              <w:t>3492672</w:t>
            </w:r>
          </w:p>
        </w:tc>
      </w:tr>
      <w:tr w:rsidR="002D1AE0" w:rsidRPr="002D1AE0" w14:paraId="7D251F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A8589" w14:textId="77777777" w:rsidR="00BC6427" w:rsidRPr="002D1AE0" w:rsidRDefault="00BC6427" w:rsidP="000A5C38">
            <w:pPr>
              <w:jc w:val="center"/>
            </w:pPr>
            <w:r w:rsidRPr="002D1AE0">
              <w:t>112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51C74A" w14:textId="77777777" w:rsidR="00BC6427" w:rsidRPr="002D1AE0" w:rsidRDefault="00BC6427" w:rsidP="000A5C38">
            <w:pPr>
              <w:jc w:val="center"/>
            </w:pPr>
            <w:r w:rsidRPr="002D1AE0">
              <w:t>953996.24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5738A7" w14:textId="77777777" w:rsidR="00BC6427" w:rsidRPr="002D1AE0" w:rsidRDefault="00BC6427" w:rsidP="000A5C38">
            <w:pPr>
              <w:jc w:val="center"/>
            </w:pPr>
            <w:r w:rsidRPr="002D1AE0">
              <w:t>3492671.3</w:t>
            </w:r>
          </w:p>
        </w:tc>
      </w:tr>
      <w:tr w:rsidR="002D1AE0" w:rsidRPr="002D1AE0" w14:paraId="065764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2A109D" w14:textId="77777777" w:rsidR="00BC6427" w:rsidRPr="002D1AE0" w:rsidRDefault="00BC6427" w:rsidP="000A5C38">
            <w:pPr>
              <w:jc w:val="center"/>
            </w:pPr>
            <w:r w:rsidRPr="002D1AE0">
              <w:t>113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CC15E7" w14:textId="77777777" w:rsidR="00BC6427" w:rsidRPr="002D1AE0" w:rsidRDefault="00BC6427" w:rsidP="000A5C38">
            <w:pPr>
              <w:jc w:val="center"/>
            </w:pPr>
            <w:r w:rsidRPr="002D1AE0">
              <w:t>954008.52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1019B" w14:textId="77777777" w:rsidR="00BC6427" w:rsidRPr="002D1AE0" w:rsidRDefault="00BC6427" w:rsidP="000A5C38">
            <w:pPr>
              <w:jc w:val="center"/>
            </w:pPr>
            <w:r w:rsidRPr="002D1AE0">
              <w:t>3492673.48</w:t>
            </w:r>
          </w:p>
        </w:tc>
      </w:tr>
      <w:tr w:rsidR="002D1AE0" w:rsidRPr="002D1AE0" w14:paraId="42AB96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866FA" w14:textId="77777777" w:rsidR="00BC6427" w:rsidRPr="002D1AE0" w:rsidRDefault="00BC6427" w:rsidP="000A5C38">
            <w:pPr>
              <w:jc w:val="center"/>
            </w:pPr>
            <w:r w:rsidRPr="002D1AE0">
              <w:t>114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378BD" w14:textId="77777777" w:rsidR="00BC6427" w:rsidRPr="002D1AE0" w:rsidRDefault="00BC6427" w:rsidP="000A5C38">
            <w:pPr>
              <w:jc w:val="center"/>
            </w:pPr>
            <w:r w:rsidRPr="002D1AE0">
              <w:t>954016.66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B9E10" w14:textId="77777777" w:rsidR="00BC6427" w:rsidRPr="002D1AE0" w:rsidRDefault="00BC6427" w:rsidP="000A5C38">
            <w:pPr>
              <w:jc w:val="center"/>
            </w:pPr>
            <w:r w:rsidRPr="002D1AE0">
              <w:t>3492675.92</w:t>
            </w:r>
          </w:p>
        </w:tc>
      </w:tr>
      <w:tr w:rsidR="002D1AE0" w:rsidRPr="002D1AE0" w14:paraId="1392CC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A2377" w14:textId="77777777" w:rsidR="00BC6427" w:rsidRPr="002D1AE0" w:rsidRDefault="00BC6427" w:rsidP="000A5C38">
            <w:pPr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F5A15" w14:textId="77777777" w:rsidR="00BC6427" w:rsidRPr="002D1AE0" w:rsidRDefault="00BC6427" w:rsidP="000A5C38">
            <w:pPr>
              <w:jc w:val="center"/>
            </w:pPr>
            <w:r w:rsidRPr="002D1AE0">
              <w:t>954033.78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5FA6E6" w14:textId="77777777" w:rsidR="00BC6427" w:rsidRPr="002D1AE0" w:rsidRDefault="00BC6427" w:rsidP="000A5C38">
            <w:pPr>
              <w:jc w:val="center"/>
            </w:pPr>
            <w:r w:rsidRPr="002D1AE0">
              <w:t>3492682.28</w:t>
            </w:r>
          </w:p>
        </w:tc>
      </w:tr>
      <w:tr w:rsidR="002D1AE0" w:rsidRPr="002D1AE0" w14:paraId="2A94263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C299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Контур7</w:t>
            </w:r>
          </w:p>
        </w:tc>
      </w:tr>
      <w:tr w:rsidR="002D1AE0" w:rsidRPr="002D1AE0" w14:paraId="77C2C5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B448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D0EE7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A56D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1BCD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CFDE2" w14:textId="77777777" w:rsidR="00BC6427" w:rsidRPr="002D1AE0" w:rsidRDefault="00BC6427" w:rsidP="000A5C38">
            <w:pPr>
              <w:jc w:val="center"/>
            </w:pPr>
            <w:r w:rsidRPr="002D1AE0">
              <w:t>115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447064" w14:textId="77777777" w:rsidR="00BC6427" w:rsidRPr="002D1AE0" w:rsidRDefault="00BC6427" w:rsidP="000A5C38">
            <w:pPr>
              <w:jc w:val="center"/>
            </w:pPr>
            <w:r w:rsidRPr="002D1AE0">
              <w:t>954477.68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86306" w14:textId="77777777" w:rsidR="00BC6427" w:rsidRPr="002D1AE0" w:rsidRDefault="00BC6427" w:rsidP="000A5C38">
            <w:pPr>
              <w:jc w:val="center"/>
            </w:pPr>
            <w:r w:rsidRPr="002D1AE0">
              <w:t>3492951.36</w:t>
            </w:r>
          </w:p>
        </w:tc>
      </w:tr>
      <w:tr w:rsidR="002D1AE0" w:rsidRPr="002D1AE0" w14:paraId="4AF92B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8A4EA" w14:textId="77777777" w:rsidR="00BC6427" w:rsidRPr="002D1AE0" w:rsidRDefault="00BC6427" w:rsidP="000A5C38">
            <w:pPr>
              <w:jc w:val="center"/>
            </w:pPr>
            <w:r w:rsidRPr="002D1AE0">
              <w:t>116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9B8358" w14:textId="77777777" w:rsidR="00BC6427" w:rsidRPr="002D1AE0" w:rsidRDefault="00BC6427" w:rsidP="000A5C38">
            <w:pPr>
              <w:jc w:val="center"/>
            </w:pPr>
            <w:r w:rsidRPr="002D1AE0">
              <w:t>954477.68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A94BE" w14:textId="77777777" w:rsidR="00BC6427" w:rsidRPr="002D1AE0" w:rsidRDefault="00BC6427" w:rsidP="000A5C38">
            <w:pPr>
              <w:jc w:val="center"/>
            </w:pPr>
            <w:r w:rsidRPr="002D1AE0">
              <w:t>3492951.76</w:t>
            </w:r>
          </w:p>
        </w:tc>
      </w:tr>
      <w:tr w:rsidR="002D1AE0" w:rsidRPr="002D1AE0" w14:paraId="42ACC4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E0A01" w14:textId="77777777" w:rsidR="00BC6427" w:rsidRPr="002D1AE0" w:rsidRDefault="00BC6427" w:rsidP="000A5C38">
            <w:pPr>
              <w:jc w:val="center"/>
            </w:pPr>
            <w:r w:rsidRPr="002D1AE0">
              <w:t>117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2A700" w14:textId="77777777" w:rsidR="00BC6427" w:rsidRPr="002D1AE0" w:rsidRDefault="00BC6427" w:rsidP="000A5C38">
            <w:pPr>
              <w:jc w:val="center"/>
            </w:pPr>
            <w:r w:rsidRPr="002D1AE0">
              <w:t>954477.32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D6E49" w14:textId="77777777" w:rsidR="00BC6427" w:rsidRPr="002D1AE0" w:rsidRDefault="00BC6427" w:rsidP="000A5C38">
            <w:pPr>
              <w:jc w:val="center"/>
            </w:pPr>
            <w:r w:rsidRPr="002D1AE0">
              <w:t>3492973.04</w:t>
            </w:r>
          </w:p>
        </w:tc>
      </w:tr>
      <w:tr w:rsidR="002D1AE0" w:rsidRPr="002D1AE0" w14:paraId="6AB609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31397" w14:textId="77777777" w:rsidR="00BC6427" w:rsidRPr="002D1AE0" w:rsidRDefault="00BC6427" w:rsidP="000A5C38">
            <w:pPr>
              <w:jc w:val="center"/>
            </w:pPr>
            <w:r w:rsidRPr="002D1AE0">
              <w:t>118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37EC5" w14:textId="77777777" w:rsidR="00BC6427" w:rsidRPr="002D1AE0" w:rsidRDefault="00BC6427" w:rsidP="000A5C38">
            <w:pPr>
              <w:jc w:val="center"/>
            </w:pPr>
            <w:r w:rsidRPr="002D1AE0">
              <w:t>954447.9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3093C" w14:textId="77777777" w:rsidR="00BC6427" w:rsidRPr="002D1AE0" w:rsidRDefault="00BC6427" w:rsidP="000A5C38">
            <w:pPr>
              <w:jc w:val="center"/>
            </w:pPr>
            <w:r w:rsidRPr="002D1AE0">
              <w:t>3492968.52</w:t>
            </w:r>
          </w:p>
        </w:tc>
      </w:tr>
      <w:tr w:rsidR="002D1AE0" w:rsidRPr="002D1AE0" w14:paraId="706BB1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72CA4" w14:textId="77777777" w:rsidR="00BC6427" w:rsidRPr="002D1AE0" w:rsidRDefault="00BC6427" w:rsidP="000A5C38">
            <w:pPr>
              <w:jc w:val="center"/>
            </w:pPr>
            <w:r w:rsidRPr="002D1AE0">
              <w:t>119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86A64" w14:textId="77777777" w:rsidR="00BC6427" w:rsidRPr="002D1AE0" w:rsidRDefault="00BC6427" w:rsidP="000A5C38">
            <w:pPr>
              <w:jc w:val="center"/>
            </w:pPr>
            <w:r w:rsidRPr="002D1AE0">
              <w:t>954413.58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65DDD" w14:textId="77777777" w:rsidR="00BC6427" w:rsidRPr="002D1AE0" w:rsidRDefault="00BC6427" w:rsidP="000A5C38">
            <w:pPr>
              <w:jc w:val="center"/>
            </w:pPr>
            <w:r w:rsidRPr="002D1AE0">
              <w:t>3492968</w:t>
            </w:r>
          </w:p>
        </w:tc>
      </w:tr>
      <w:tr w:rsidR="002D1AE0" w:rsidRPr="002D1AE0" w14:paraId="7BFA4F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3F553" w14:textId="77777777" w:rsidR="00BC6427" w:rsidRPr="002D1AE0" w:rsidRDefault="00BC6427" w:rsidP="000A5C38">
            <w:pPr>
              <w:jc w:val="center"/>
            </w:pPr>
            <w:r w:rsidRPr="002D1AE0">
              <w:t>120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75BED" w14:textId="77777777" w:rsidR="00BC6427" w:rsidRPr="002D1AE0" w:rsidRDefault="00BC6427" w:rsidP="000A5C38">
            <w:pPr>
              <w:jc w:val="center"/>
            </w:pPr>
            <w:r w:rsidRPr="002D1AE0">
              <w:t>954407.7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3E66CB" w14:textId="77777777" w:rsidR="00BC6427" w:rsidRPr="002D1AE0" w:rsidRDefault="00BC6427" w:rsidP="000A5C38">
            <w:pPr>
              <w:jc w:val="center"/>
            </w:pPr>
            <w:r w:rsidRPr="002D1AE0">
              <w:t>3492962.08</w:t>
            </w:r>
          </w:p>
        </w:tc>
      </w:tr>
      <w:tr w:rsidR="002D1AE0" w:rsidRPr="002D1AE0" w14:paraId="5ECC0A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C75A47" w14:textId="77777777" w:rsidR="00BC6427" w:rsidRPr="002D1AE0" w:rsidRDefault="00BC6427" w:rsidP="000A5C38">
            <w:pPr>
              <w:jc w:val="center"/>
            </w:pPr>
            <w:r w:rsidRPr="002D1AE0">
              <w:t>121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F2BBD" w14:textId="77777777" w:rsidR="00BC6427" w:rsidRPr="002D1AE0" w:rsidRDefault="00BC6427" w:rsidP="000A5C38">
            <w:pPr>
              <w:jc w:val="center"/>
            </w:pPr>
            <w:r w:rsidRPr="002D1AE0">
              <w:t>954376.68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DB240" w14:textId="77777777" w:rsidR="00BC6427" w:rsidRPr="002D1AE0" w:rsidRDefault="00BC6427" w:rsidP="000A5C38">
            <w:pPr>
              <w:jc w:val="center"/>
            </w:pPr>
            <w:r w:rsidRPr="002D1AE0">
              <w:t>3492931.8</w:t>
            </w:r>
          </w:p>
        </w:tc>
      </w:tr>
      <w:tr w:rsidR="002D1AE0" w:rsidRPr="002D1AE0" w14:paraId="154547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C56F38" w14:textId="77777777" w:rsidR="00BC6427" w:rsidRPr="002D1AE0" w:rsidRDefault="00BC6427" w:rsidP="000A5C38">
            <w:pPr>
              <w:jc w:val="center"/>
            </w:pPr>
            <w:r w:rsidRPr="002D1AE0">
              <w:t>122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8A0C5" w14:textId="77777777" w:rsidR="00BC6427" w:rsidRPr="002D1AE0" w:rsidRDefault="00BC6427" w:rsidP="000A5C38">
            <w:pPr>
              <w:jc w:val="center"/>
            </w:pPr>
            <w:r w:rsidRPr="002D1AE0">
              <w:t>954375.04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C6ED9" w14:textId="77777777" w:rsidR="00BC6427" w:rsidRPr="002D1AE0" w:rsidRDefault="00BC6427" w:rsidP="000A5C38">
            <w:pPr>
              <w:jc w:val="center"/>
            </w:pPr>
            <w:r w:rsidRPr="002D1AE0">
              <w:t>3492920.72</w:t>
            </w:r>
          </w:p>
        </w:tc>
      </w:tr>
      <w:tr w:rsidR="002D1AE0" w:rsidRPr="002D1AE0" w14:paraId="382685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C2F3B2" w14:textId="77777777" w:rsidR="00BC6427" w:rsidRPr="002D1AE0" w:rsidRDefault="00BC6427" w:rsidP="000A5C38">
            <w:pPr>
              <w:jc w:val="center"/>
            </w:pPr>
            <w:r w:rsidRPr="002D1AE0">
              <w:t>123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0BBBD2" w14:textId="77777777" w:rsidR="00BC6427" w:rsidRPr="002D1AE0" w:rsidRDefault="00BC6427" w:rsidP="000A5C38">
            <w:pPr>
              <w:jc w:val="center"/>
            </w:pPr>
            <w:r w:rsidRPr="002D1AE0">
              <w:t>954332.68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13E0E" w14:textId="77777777" w:rsidR="00BC6427" w:rsidRPr="002D1AE0" w:rsidRDefault="00BC6427" w:rsidP="000A5C38">
            <w:pPr>
              <w:jc w:val="center"/>
            </w:pPr>
            <w:r w:rsidRPr="002D1AE0">
              <w:t>3492865.88</w:t>
            </w:r>
          </w:p>
        </w:tc>
      </w:tr>
      <w:tr w:rsidR="002D1AE0" w:rsidRPr="002D1AE0" w14:paraId="432315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E1758" w14:textId="77777777" w:rsidR="00BC6427" w:rsidRPr="002D1AE0" w:rsidRDefault="00BC6427" w:rsidP="000A5C38">
            <w:pPr>
              <w:jc w:val="center"/>
            </w:pPr>
            <w:r w:rsidRPr="002D1AE0">
              <w:t>124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250CE" w14:textId="77777777" w:rsidR="00BC6427" w:rsidRPr="002D1AE0" w:rsidRDefault="00BC6427" w:rsidP="000A5C38">
            <w:pPr>
              <w:jc w:val="center"/>
            </w:pPr>
            <w:r w:rsidRPr="002D1AE0">
              <w:t>954312.64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2AD66" w14:textId="77777777" w:rsidR="00BC6427" w:rsidRPr="002D1AE0" w:rsidRDefault="00BC6427" w:rsidP="000A5C38">
            <w:pPr>
              <w:jc w:val="center"/>
            </w:pPr>
            <w:r w:rsidRPr="002D1AE0">
              <w:t>3492840.04</w:t>
            </w:r>
          </w:p>
        </w:tc>
      </w:tr>
      <w:tr w:rsidR="002D1AE0" w:rsidRPr="002D1AE0" w14:paraId="527647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045A8" w14:textId="77777777" w:rsidR="00BC6427" w:rsidRPr="002D1AE0" w:rsidRDefault="00BC6427" w:rsidP="000A5C38">
            <w:pPr>
              <w:jc w:val="center"/>
            </w:pPr>
            <w:r w:rsidRPr="002D1AE0">
              <w:t>125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7D04EB" w14:textId="77777777" w:rsidR="00BC6427" w:rsidRPr="002D1AE0" w:rsidRDefault="00BC6427" w:rsidP="000A5C38">
            <w:pPr>
              <w:jc w:val="center"/>
            </w:pPr>
            <w:r w:rsidRPr="002D1AE0">
              <w:t>954283.36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325868" w14:textId="77777777" w:rsidR="00BC6427" w:rsidRPr="002D1AE0" w:rsidRDefault="00BC6427" w:rsidP="000A5C38">
            <w:pPr>
              <w:jc w:val="center"/>
            </w:pPr>
            <w:r w:rsidRPr="002D1AE0">
              <w:t>3492801.98</w:t>
            </w:r>
          </w:p>
        </w:tc>
      </w:tr>
      <w:tr w:rsidR="002D1AE0" w:rsidRPr="002D1AE0" w14:paraId="33C8A6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A6A7A8" w14:textId="77777777" w:rsidR="00BC6427" w:rsidRPr="002D1AE0" w:rsidRDefault="00BC6427" w:rsidP="000A5C38">
            <w:pPr>
              <w:jc w:val="center"/>
            </w:pPr>
            <w:r w:rsidRPr="002D1AE0">
              <w:t>126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AAC66" w14:textId="77777777" w:rsidR="00BC6427" w:rsidRPr="002D1AE0" w:rsidRDefault="00BC6427" w:rsidP="000A5C38">
            <w:pPr>
              <w:jc w:val="center"/>
            </w:pPr>
            <w:r w:rsidRPr="002D1AE0">
              <w:t>954280.86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34B320" w14:textId="77777777" w:rsidR="00BC6427" w:rsidRPr="002D1AE0" w:rsidRDefault="00BC6427" w:rsidP="000A5C38">
            <w:pPr>
              <w:jc w:val="center"/>
            </w:pPr>
            <w:r w:rsidRPr="002D1AE0">
              <w:t>3492798.8</w:t>
            </w:r>
          </w:p>
        </w:tc>
      </w:tr>
      <w:tr w:rsidR="002D1AE0" w:rsidRPr="002D1AE0" w14:paraId="5CE4A3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95EE07" w14:textId="77777777" w:rsidR="00BC6427" w:rsidRPr="002D1AE0" w:rsidRDefault="00BC6427" w:rsidP="000A5C38">
            <w:pPr>
              <w:jc w:val="center"/>
            </w:pPr>
            <w:r w:rsidRPr="002D1AE0">
              <w:t>127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D93EB7" w14:textId="77777777" w:rsidR="00BC6427" w:rsidRPr="002D1AE0" w:rsidRDefault="00BC6427" w:rsidP="000A5C38">
            <w:pPr>
              <w:jc w:val="center"/>
            </w:pPr>
            <w:r w:rsidRPr="002D1AE0">
              <w:t>954254.8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7A07D" w14:textId="77777777" w:rsidR="00BC6427" w:rsidRPr="002D1AE0" w:rsidRDefault="00BC6427" w:rsidP="000A5C38">
            <w:pPr>
              <w:jc w:val="center"/>
            </w:pPr>
            <w:r w:rsidRPr="002D1AE0">
              <w:t>3492765.4</w:t>
            </w:r>
          </w:p>
        </w:tc>
      </w:tr>
      <w:tr w:rsidR="002D1AE0" w:rsidRPr="002D1AE0" w14:paraId="7FED70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28938" w14:textId="77777777" w:rsidR="00BC6427" w:rsidRPr="002D1AE0" w:rsidRDefault="00BC6427" w:rsidP="000A5C38">
            <w:pPr>
              <w:jc w:val="center"/>
            </w:pPr>
            <w:r w:rsidRPr="002D1AE0">
              <w:t>128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70295" w14:textId="77777777" w:rsidR="00BC6427" w:rsidRPr="002D1AE0" w:rsidRDefault="00BC6427" w:rsidP="000A5C38">
            <w:pPr>
              <w:jc w:val="center"/>
            </w:pPr>
            <w:r w:rsidRPr="002D1AE0">
              <w:t>954249.18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DAF4C9" w14:textId="77777777" w:rsidR="00BC6427" w:rsidRPr="002D1AE0" w:rsidRDefault="00BC6427" w:rsidP="000A5C38">
            <w:pPr>
              <w:jc w:val="center"/>
            </w:pPr>
            <w:r w:rsidRPr="002D1AE0">
              <w:t>3492763.72</w:t>
            </w:r>
          </w:p>
        </w:tc>
      </w:tr>
      <w:tr w:rsidR="002D1AE0" w:rsidRPr="002D1AE0" w14:paraId="0E3D86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781E5" w14:textId="77777777" w:rsidR="00BC6427" w:rsidRPr="002D1AE0" w:rsidRDefault="00BC6427" w:rsidP="000A5C38">
            <w:pPr>
              <w:jc w:val="center"/>
            </w:pPr>
            <w:r w:rsidRPr="002D1AE0">
              <w:t>129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F161D" w14:textId="77777777" w:rsidR="00BC6427" w:rsidRPr="002D1AE0" w:rsidRDefault="00BC6427" w:rsidP="000A5C38">
            <w:pPr>
              <w:jc w:val="center"/>
            </w:pPr>
            <w:r w:rsidRPr="002D1AE0">
              <w:t>954243.7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05443" w14:textId="77777777" w:rsidR="00BC6427" w:rsidRPr="002D1AE0" w:rsidRDefault="00BC6427" w:rsidP="000A5C38">
            <w:pPr>
              <w:jc w:val="center"/>
            </w:pPr>
            <w:r w:rsidRPr="002D1AE0">
              <w:t>3492759.86</w:t>
            </w:r>
          </w:p>
        </w:tc>
      </w:tr>
      <w:tr w:rsidR="002D1AE0" w:rsidRPr="002D1AE0" w14:paraId="6882BE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189F3" w14:textId="77777777" w:rsidR="00BC6427" w:rsidRPr="002D1AE0" w:rsidRDefault="00BC6427" w:rsidP="000A5C38">
            <w:pPr>
              <w:jc w:val="center"/>
            </w:pPr>
            <w:r w:rsidRPr="002D1AE0">
              <w:t>130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F61E78" w14:textId="77777777" w:rsidR="00BC6427" w:rsidRPr="002D1AE0" w:rsidRDefault="00BC6427" w:rsidP="000A5C38">
            <w:pPr>
              <w:jc w:val="center"/>
            </w:pPr>
            <w:r w:rsidRPr="002D1AE0">
              <w:t>954226.66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BD0B6" w14:textId="77777777" w:rsidR="00BC6427" w:rsidRPr="002D1AE0" w:rsidRDefault="00BC6427" w:rsidP="000A5C38">
            <w:pPr>
              <w:jc w:val="center"/>
            </w:pPr>
            <w:r w:rsidRPr="002D1AE0">
              <w:t>3492746.76</w:t>
            </w:r>
          </w:p>
        </w:tc>
      </w:tr>
      <w:tr w:rsidR="002D1AE0" w:rsidRPr="002D1AE0" w14:paraId="6AF238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CA22F9" w14:textId="77777777" w:rsidR="00BC6427" w:rsidRPr="002D1AE0" w:rsidRDefault="00BC6427" w:rsidP="000A5C38">
            <w:pPr>
              <w:jc w:val="center"/>
            </w:pPr>
            <w:r w:rsidRPr="002D1AE0">
              <w:t>131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C965B" w14:textId="77777777" w:rsidR="00BC6427" w:rsidRPr="002D1AE0" w:rsidRDefault="00BC6427" w:rsidP="000A5C38">
            <w:pPr>
              <w:jc w:val="center"/>
            </w:pPr>
            <w:r w:rsidRPr="002D1AE0">
              <w:t>954203.38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0EA1C" w14:textId="77777777" w:rsidR="00BC6427" w:rsidRPr="002D1AE0" w:rsidRDefault="00BC6427" w:rsidP="000A5C38">
            <w:pPr>
              <w:jc w:val="center"/>
            </w:pPr>
            <w:r w:rsidRPr="002D1AE0">
              <w:t>3492728.84</w:t>
            </w:r>
          </w:p>
        </w:tc>
      </w:tr>
      <w:tr w:rsidR="002D1AE0" w:rsidRPr="002D1AE0" w14:paraId="660DA3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2B219" w14:textId="77777777" w:rsidR="00BC6427" w:rsidRPr="002D1AE0" w:rsidRDefault="00BC6427" w:rsidP="000A5C38">
            <w:pPr>
              <w:jc w:val="center"/>
            </w:pPr>
            <w:r w:rsidRPr="002D1AE0">
              <w:t>132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57647E" w14:textId="77777777" w:rsidR="00BC6427" w:rsidRPr="002D1AE0" w:rsidRDefault="00BC6427" w:rsidP="000A5C38">
            <w:pPr>
              <w:jc w:val="center"/>
            </w:pPr>
            <w:r w:rsidRPr="002D1AE0">
              <w:t>954048.04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6EF78" w14:textId="77777777" w:rsidR="00BC6427" w:rsidRPr="002D1AE0" w:rsidRDefault="00BC6427" w:rsidP="000A5C38">
            <w:pPr>
              <w:jc w:val="center"/>
            </w:pPr>
            <w:r w:rsidRPr="002D1AE0">
              <w:t>3492702.86</w:t>
            </w:r>
          </w:p>
        </w:tc>
      </w:tr>
      <w:tr w:rsidR="002D1AE0" w:rsidRPr="002D1AE0" w14:paraId="4DA496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A450D" w14:textId="77777777" w:rsidR="00BC6427" w:rsidRPr="002D1AE0" w:rsidRDefault="00BC6427" w:rsidP="000A5C38">
            <w:pPr>
              <w:jc w:val="center"/>
            </w:pPr>
            <w:r w:rsidRPr="002D1AE0">
              <w:t>133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7CAAE" w14:textId="77777777" w:rsidR="00BC6427" w:rsidRPr="002D1AE0" w:rsidRDefault="00BC6427" w:rsidP="000A5C38">
            <w:pPr>
              <w:jc w:val="center"/>
            </w:pPr>
            <w:r w:rsidRPr="002D1AE0">
              <w:t>954052.38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74F94" w14:textId="77777777" w:rsidR="00BC6427" w:rsidRPr="002D1AE0" w:rsidRDefault="00BC6427" w:rsidP="000A5C38">
            <w:pPr>
              <w:jc w:val="center"/>
            </w:pPr>
            <w:r w:rsidRPr="002D1AE0">
              <w:t>3492673.28</w:t>
            </w:r>
          </w:p>
        </w:tc>
      </w:tr>
      <w:tr w:rsidR="002D1AE0" w:rsidRPr="002D1AE0" w14:paraId="78EF84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E1C51" w14:textId="77777777" w:rsidR="00BC6427" w:rsidRPr="002D1AE0" w:rsidRDefault="00BC6427" w:rsidP="000A5C38">
            <w:pPr>
              <w:jc w:val="center"/>
            </w:pPr>
            <w:r w:rsidRPr="002D1AE0">
              <w:t>134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012047" w14:textId="77777777" w:rsidR="00BC6427" w:rsidRPr="002D1AE0" w:rsidRDefault="00BC6427" w:rsidP="000A5C38">
            <w:pPr>
              <w:jc w:val="center"/>
            </w:pPr>
            <w:r w:rsidRPr="002D1AE0">
              <w:t>954173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FF6E4" w14:textId="77777777" w:rsidR="00BC6427" w:rsidRPr="002D1AE0" w:rsidRDefault="00BC6427" w:rsidP="000A5C38">
            <w:pPr>
              <w:jc w:val="center"/>
            </w:pPr>
            <w:r w:rsidRPr="002D1AE0">
              <w:t>3492693.36</w:t>
            </w:r>
          </w:p>
        </w:tc>
      </w:tr>
      <w:tr w:rsidR="002D1AE0" w:rsidRPr="002D1AE0" w14:paraId="06113D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69199" w14:textId="77777777" w:rsidR="00BC6427" w:rsidRPr="002D1AE0" w:rsidRDefault="00BC6427" w:rsidP="000A5C38">
            <w:pPr>
              <w:jc w:val="center"/>
            </w:pPr>
            <w:r w:rsidRPr="002D1AE0">
              <w:t>135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C66EF" w14:textId="77777777" w:rsidR="00BC6427" w:rsidRPr="002D1AE0" w:rsidRDefault="00BC6427" w:rsidP="000A5C38">
            <w:pPr>
              <w:jc w:val="center"/>
            </w:pPr>
            <w:r w:rsidRPr="002D1AE0">
              <w:t>954172.9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05BC2F" w14:textId="77777777" w:rsidR="00BC6427" w:rsidRPr="002D1AE0" w:rsidRDefault="00BC6427" w:rsidP="000A5C38">
            <w:pPr>
              <w:jc w:val="center"/>
            </w:pPr>
            <w:r w:rsidRPr="002D1AE0">
              <w:t>3492693.96</w:t>
            </w:r>
          </w:p>
        </w:tc>
      </w:tr>
      <w:tr w:rsidR="002D1AE0" w:rsidRPr="002D1AE0" w14:paraId="4D970A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B7D36" w14:textId="77777777" w:rsidR="00BC6427" w:rsidRPr="002D1AE0" w:rsidRDefault="00BC6427" w:rsidP="000A5C38">
            <w:pPr>
              <w:jc w:val="center"/>
            </w:pPr>
            <w:r w:rsidRPr="002D1AE0">
              <w:t>136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F6073" w14:textId="77777777" w:rsidR="00BC6427" w:rsidRPr="002D1AE0" w:rsidRDefault="00BC6427" w:rsidP="000A5C38">
            <w:pPr>
              <w:jc w:val="center"/>
            </w:pPr>
            <w:r w:rsidRPr="002D1AE0">
              <w:t>954174.28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401D4" w14:textId="77777777" w:rsidR="00BC6427" w:rsidRPr="002D1AE0" w:rsidRDefault="00BC6427" w:rsidP="000A5C38">
            <w:pPr>
              <w:jc w:val="center"/>
            </w:pPr>
            <w:r w:rsidRPr="002D1AE0">
              <w:t>3492695.5</w:t>
            </w:r>
          </w:p>
        </w:tc>
      </w:tr>
      <w:tr w:rsidR="002D1AE0" w:rsidRPr="002D1AE0" w14:paraId="63B6FA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8D781C" w14:textId="77777777" w:rsidR="00BC6427" w:rsidRPr="002D1AE0" w:rsidRDefault="00BC6427" w:rsidP="000A5C38">
            <w:pPr>
              <w:jc w:val="center"/>
            </w:pPr>
            <w:r w:rsidRPr="002D1AE0">
              <w:t>137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588BC" w14:textId="77777777" w:rsidR="00BC6427" w:rsidRPr="002D1AE0" w:rsidRDefault="00BC6427" w:rsidP="000A5C38">
            <w:pPr>
              <w:jc w:val="center"/>
            </w:pPr>
            <w:r w:rsidRPr="002D1AE0">
              <w:t>954184.52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B87D6" w14:textId="77777777" w:rsidR="00BC6427" w:rsidRPr="002D1AE0" w:rsidRDefault="00BC6427" w:rsidP="000A5C38">
            <w:pPr>
              <w:jc w:val="center"/>
            </w:pPr>
            <w:r w:rsidRPr="002D1AE0">
              <w:t>3492696.86</w:t>
            </w:r>
          </w:p>
        </w:tc>
      </w:tr>
      <w:tr w:rsidR="002D1AE0" w:rsidRPr="002D1AE0" w14:paraId="7934D2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A87D97" w14:textId="77777777" w:rsidR="00BC6427" w:rsidRPr="002D1AE0" w:rsidRDefault="00BC6427" w:rsidP="000A5C38">
            <w:pPr>
              <w:jc w:val="center"/>
            </w:pPr>
            <w:r w:rsidRPr="002D1AE0">
              <w:t>138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7039D" w14:textId="77777777" w:rsidR="00BC6427" w:rsidRPr="002D1AE0" w:rsidRDefault="00BC6427" w:rsidP="000A5C38">
            <w:pPr>
              <w:jc w:val="center"/>
            </w:pPr>
            <w:r w:rsidRPr="002D1AE0">
              <w:t>954186.3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27E52" w14:textId="77777777" w:rsidR="00BC6427" w:rsidRPr="002D1AE0" w:rsidRDefault="00BC6427" w:rsidP="000A5C38">
            <w:pPr>
              <w:jc w:val="center"/>
            </w:pPr>
            <w:r w:rsidRPr="002D1AE0">
              <w:t>3492695.72</w:t>
            </w:r>
          </w:p>
        </w:tc>
      </w:tr>
      <w:tr w:rsidR="002D1AE0" w:rsidRPr="002D1AE0" w14:paraId="111133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C9E58" w14:textId="77777777" w:rsidR="00BC6427" w:rsidRPr="002D1AE0" w:rsidRDefault="00BC6427" w:rsidP="000A5C38">
            <w:pPr>
              <w:jc w:val="center"/>
            </w:pPr>
            <w:r w:rsidRPr="002D1AE0">
              <w:t>139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3847C" w14:textId="77777777" w:rsidR="00BC6427" w:rsidRPr="002D1AE0" w:rsidRDefault="00BC6427" w:rsidP="000A5C38">
            <w:pPr>
              <w:jc w:val="center"/>
            </w:pPr>
            <w:r w:rsidRPr="002D1AE0">
              <w:t>954186.32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E8641" w14:textId="77777777" w:rsidR="00BC6427" w:rsidRPr="002D1AE0" w:rsidRDefault="00BC6427" w:rsidP="000A5C38">
            <w:pPr>
              <w:jc w:val="center"/>
            </w:pPr>
            <w:r w:rsidRPr="002D1AE0">
              <w:t>3492695.58</w:t>
            </w:r>
          </w:p>
        </w:tc>
      </w:tr>
      <w:tr w:rsidR="002D1AE0" w:rsidRPr="002D1AE0" w14:paraId="799268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E4E45E" w14:textId="77777777" w:rsidR="00BC6427" w:rsidRPr="002D1AE0" w:rsidRDefault="00BC6427" w:rsidP="000A5C38">
            <w:pPr>
              <w:jc w:val="center"/>
            </w:pPr>
            <w:r w:rsidRPr="002D1AE0">
              <w:t>140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19CBA1" w14:textId="77777777" w:rsidR="00BC6427" w:rsidRPr="002D1AE0" w:rsidRDefault="00BC6427" w:rsidP="000A5C38">
            <w:pPr>
              <w:jc w:val="center"/>
            </w:pPr>
            <w:r w:rsidRPr="002D1AE0">
              <w:t>954215.66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5C564" w14:textId="77777777" w:rsidR="00BC6427" w:rsidRPr="002D1AE0" w:rsidRDefault="00BC6427" w:rsidP="000A5C38">
            <w:pPr>
              <w:jc w:val="center"/>
            </w:pPr>
            <w:r w:rsidRPr="002D1AE0">
              <w:t>3492700.48</w:t>
            </w:r>
          </w:p>
        </w:tc>
      </w:tr>
      <w:tr w:rsidR="002D1AE0" w:rsidRPr="002D1AE0" w14:paraId="11D72A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BAAC3A" w14:textId="77777777" w:rsidR="00BC6427" w:rsidRPr="002D1AE0" w:rsidRDefault="00BC6427" w:rsidP="000A5C38">
            <w:pPr>
              <w:jc w:val="center"/>
            </w:pPr>
            <w:r w:rsidRPr="002D1AE0">
              <w:t>141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DEB0A" w14:textId="77777777" w:rsidR="00BC6427" w:rsidRPr="002D1AE0" w:rsidRDefault="00BC6427" w:rsidP="000A5C38">
            <w:pPr>
              <w:jc w:val="center"/>
            </w:pPr>
            <w:r w:rsidRPr="002D1AE0">
              <w:t>954248.08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E9A6D" w14:textId="77777777" w:rsidR="00BC6427" w:rsidRPr="002D1AE0" w:rsidRDefault="00BC6427" w:rsidP="000A5C38">
            <w:pPr>
              <w:jc w:val="center"/>
            </w:pPr>
            <w:r w:rsidRPr="002D1AE0">
              <w:t>3492725.38</w:t>
            </w:r>
          </w:p>
        </w:tc>
      </w:tr>
      <w:tr w:rsidR="002D1AE0" w:rsidRPr="002D1AE0" w14:paraId="342C16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9916E9" w14:textId="77777777" w:rsidR="00BC6427" w:rsidRPr="002D1AE0" w:rsidRDefault="00BC6427" w:rsidP="000A5C38">
            <w:pPr>
              <w:jc w:val="center"/>
            </w:pPr>
            <w:r w:rsidRPr="002D1AE0">
              <w:t>142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0AACF" w14:textId="77777777" w:rsidR="00BC6427" w:rsidRPr="002D1AE0" w:rsidRDefault="00BC6427" w:rsidP="000A5C38">
            <w:pPr>
              <w:jc w:val="center"/>
            </w:pPr>
            <w:r w:rsidRPr="002D1AE0">
              <w:t>954414.1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58996" w14:textId="77777777" w:rsidR="00BC6427" w:rsidRPr="002D1AE0" w:rsidRDefault="00BC6427" w:rsidP="000A5C38">
            <w:pPr>
              <w:jc w:val="center"/>
            </w:pPr>
            <w:r w:rsidRPr="002D1AE0">
              <w:t>3492942.44</w:t>
            </w:r>
          </w:p>
        </w:tc>
      </w:tr>
      <w:tr w:rsidR="002D1AE0" w:rsidRPr="002D1AE0" w14:paraId="624995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2E7F3" w14:textId="77777777" w:rsidR="00BC6427" w:rsidRPr="002D1AE0" w:rsidRDefault="00BC6427" w:rsidP="000A5C38">
            <w:pPr>
              <w:jc w:val="center"/>
            </w:pPr>
            <w:r w:rsidRPr="002D1AE0">
              <w:t>115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392154" w14:textId="77777777" w:rsidR="00BC6427" w:rsidRPr="002D1AE0" w:rsidRDefault="00BC6427" w:rsidP="000A5C38">
            <w:pPr>
              <w:jc w:val="center"/>
            </w:pPr>
            <w:r w:rsidRPr="002D1AE0">
              <w:t>954477.68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C07B5E" w14:textId="77777777" w:rsidR="00BC6427" w:rsidRPr="002D1AE0" w:rsidRDefault="00BC6427" w:rsidP="000A5C38">
            <w:pPr>
              <w:jc w:val="center"/>
            </w:pPr>
            <w:r w:rsidRPr="002D1AE0">
              <w:t>3492951.36</w:t>
            </w:r>
          </w:p>
        </w:tc>
      </w:tr>
      <w:tr w:rsidR="002D1AE0" w:rsidRPr="002D1AE0" w14:paraId="251E0C4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AF1E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Контур8</w:t>
            </w:r>
          </w:p>
        </w:tc>
      </w:tr>
      <w:tr w:rsidR="002D1AE0" w:rsidRPr="002D1AE0" w14:paraId="376B8B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A84F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CE5C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7030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4B1D8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32EDA" w14:textId="77777777" w:rsidR="00BC6427" w:rsidRPr="002D1AE0" w:rsidRDefault="00BC6427" w:rsidP="000A5C38">
            <w:pPr>
              <w:jc w:val="center"/>
            </w:pPr>
            <w:r w:rsidRPr="002D1AE0">
              <w:t>143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91F03" w14:textId="77777777" w:rsidR="00BC6427" w:rsidRPr="002D1AE0" w:rsidRDefault="00BC6427" w:rsidP="000A5C38">
            <w:pPr>
              <w:jc w:val="center"/>
            </w:pPr>
            <w:r w:rsidRPr="002D1AE0">
              <w:t>954412.82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78A50" w14:textId="77777777" w:rsidR="00BC6427" w:rsidRPr="002D1AE0" w:rsidRDefault="00BC6427" w:rsidP="000A5C38">
            <w:pPr>
              <w:jc w:val="center"/>
            </w:pPr>
            <w:r w:rsidRPr="002D1AE0">
              <w:t>3492962.88</w:t>
            </w:r>
          </w:p>
        </w:tc>
      </w:tr>
      <w:tr w:rsidR="002D1AE0" w:rsidRPr="002D1AE0" w14:paraId="343D62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D83EF1" w14:textId="77777777" w:rsidR="00BC6427" w:rsidRPr="002D1AE0" w:rsidRDefault="00BC6427" w:rsidP="000A5C38">
            <w:pPr>
              <w:jc w:val="center"/>
            </w:pPr>
            <w:r w:rsidRPr="002D1AE0">
              <w:t>144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F37C0B" w14:textId="77777777" w:rsidR="00BC6427" w:rsidRPr="002D1AE0" w:rsidRDefault="00BC6427" w:rsidP="000A5C38">
            <w:pPr>
              <w:jc w:val="center"/>
            </w:pPr>
            <w:r w:rsidRPr="002D1AE0">
              <w:t>954411.24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EA7953" w14:textId="77777777" w:rsidR="00BC6427" w:rsidRPr="002D1AE0" w:rsidRDefault="00BC6427" w:rsidP="000A5C38">
            <w:pPr>
              <w:jc w:val="center"/>
            </w:pPr>
            <w:r w:rsidRPr="002D1AE0">
              <w:t>3492964.58</w:t>
            </w:r>
          </w:p>
        </w:tc>
      </w:tr>
      <w:tr w:rsidR="002D1AE0" w:rsidRPr="002D1AE0" w14:paraId="554654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32AFB" w14:textId="77777777" w:rsidR="00BC6427" w:rsidRPr="002D1AE0" w:rsidRDefault="00BC6427" w:rsidP="000A5C38">
            <w:pPr>
              <w:jc w:val="center"/>
            </w:pPr>
            <w:r w:rsidRPr="002D1AE0">
              <w:t>145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4A491" w14:textId="77777777" w:rsidR="00BC6427" w:rsidRPr="002D1AE0" w:rsidRDefault="00BC6427" w:rsidP="000A5C38">
            <w:pPr>
              <w:jc w:val="center"/>
            </w:pPr>
            <w:r w:rsidRPr="002D1AE0">
              <w:t>954408.4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A3029" w14:textId="77777777" w:rsidR="00BC6427" w:rsidRPr="002D1AE0" w:rsidRDefault="00BC6427" w:rsidP="000A5C38">
            <w:pPr>
              <w:jc w:val="center"/>
            </w:pPr>
            <w:r w:rsidRPr="002D1AE0">
              <w:t>3492961.98</w:t>
            </w:r>
          </w:p>
        </w:tc>
      </w:tr>
      <w:tr w:rsidR="002D1AE0" w:rsidRPr="002D1AE0" w14:paraId="545B0F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2015E" w14:textId="77777777" w:rsidR="00BC6427" w:rsidRPr="002D1AE0" w:rsidRDefault="00BC6427" w:rsidP="000A5C38">
            <w:pPr>
              <w:jc w:val="center"/>
            </w:pPr>
            <w:r w:rsidRPr="002D1AE0">
              <w:t>146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9B1ADC" w14:textId="77777777" w:rsidR="00BC6427" w:rsidRPr="002D1AE0" w:rsidRDefault="00BC6427" w:rsidP="000A5C38">
            <w:pPr>
              <w:jc w:val="center"/>
            </w:pPr>
            <w:r w:rsidRPr="002D1AE0">
              <w:t>954409.96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24E1B" w14:textId="77777777" w:rsidR="00BC6427" w:rsidRPr="002D1AE0" w:rsidRDefault="00BC6427" w:rsidP="000A5C38">
            <w:pPr>
              <w:jc w:val="center"/>
            </w:pPr>
            <w:r w:rsidRPr="002D1AE0">
              <w:t>3492960.3</w:t>
            </w:r>
          </w:p>
        </w:tc>
      </w:tr>
      <w:tr w:rsidR="002D1AE0" w:rsidRPr="002D1AE0" w14:paraId="58C1F5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4CCE4" w14:textId="77777777" w:rsidR="00BC6427" w:rsidRPr="002D1AE0" w:rsidRDefault="00BC6427" w:rsidP="000A5C38">
            <w:pPr>
              <w:jc w:val="center"/>
            </w:pPr>
            <w:r w:rsidRPr="002D1AE0">
              <w:t>143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52264" w14:textId="77777777" w:rsidR="00BC6427" w:rsidRPr="002D1AE0" w:rsidRDefault="00BC6427" w:rsidP="000A5C38">
            <w:pPr>
              <w:jc w:val="center"/>
            </w:pPr>
            <w:r w:rsidRPr="002D1AE0">
              <w:t>954412.82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52ED2" w14:textId="77777777" w:rsidR="00BC6427" w:rsidRPr="002D1AE0" w:rsidRDefault="00BC6427" w:rsidP="000A5C38">
            <w:pPr>
              <w:jc w:val="center"/>
            </w:pPr>
            <w:r w:rsidRPr="002D1AE0">
              <w:t>3492962.88</w:t>
            </w:r>
          </w:p>
        </w:tc>
      </w:tr>
      <w:tr w:rsidR="002D1AE0" w:rsidRPr="002D1AE0" w14:paraId="15DC20C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F8AB9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Контур9</w:t>
            </w:r>
          </w:p>
        </w:tc>
      </w:tr>
      <w:tr w:rsidR="002D1AE0" w:rsidRPr="002D1AE0" w14:paraId="41803D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2CA2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26C7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929A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0A0CA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C00EF9" w14:textId="77777777" w:rsidR="00BC6427" w:rsidRPr="002D1AE0" w:rsidRDefault="00BC6427" w:rsidP="000A5C38">
            <w:pPr>
              <w:jc w:val="center"/>
            </w:pPr>
            <w:r w:rsidRPr="002D1AE0">
              <w:t>147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B6B02" w14:textId="77777777" w:rsidR="00BC6427" w:rsidRPr="002D1AE0" w:rsidRDefault="00BC6427" w:rsidP="000A5C38">
            <w:pPr>
              <w:jc w:val="center"/>
            </w:pPr>
            <w:r w:rsidRPr="002D1AE0">
              <w:t>954134.18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4EBA3" w14:textId="77777777" w:rsidR="00BC6427" w:rsidRPr="002D1AE0" w:rsidRDefault="00BC6427" w:rsidP="000A5C38">
            <w:pPr>
              <w:jc w:val="center"/>
            </w:pPr>
            <w:r w:rsidRPr="002D1AE0">
              <w:t>3492690.58</w:t>
            </w:r>
          </w:p>
        </w:tc>
      </w:tr>
      <w:tr w:rsidR="002D1AE0" w:rsidRPr="002D1AE0" w14:paraId="63402A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5DA8E" w14:textId="77777777" w:rsidR="00BC6427" w:rsidRPr="002D1AE0" w:rsidRDefault="00BC6427" w:rsidP="000A5C38">
            <w:pPr>
              <w:jc w:val="center"/>
            </w:pPr>
            <w:r w:rsidRPr="002D1AE0">
              <w:t>148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E3946" w14:textId="77777777" w:rsidR="00BC6427" w:rsidRPr="002D1AE0" w:rsidRDefault="00BC6427" w:rsidP="000A5C38">
            <w:pPr>
              <w:jc w:val="center"/>
            </w:pPr>
            <w:r w:rsidRPr="002D1AE0">
              <w:t>954133.92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F81B67" w14:textId="77777777" w:rsidR="00BC6427" w:rsidRPr="002D1AE0" w:rsidRDefault="00BC6427" w:rsidP="000A5C38">
            <w:pPr>
              <w:jc w:val="center"/>
            </w:pPr>
            <w:r w:rsidRPr="002D1AE0">
              <w:t>3492692.32</w:t>
            </w:r>
          </w:p>
        </w:tc>
      </w:tr>
      <w:tr w:rsidR="002D1AE0" w:rsidRPr="002D1AE0" w14:paraId="2298C7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FADF7" w14:textId="77777777" w:rsidR="00BC6427" w:rsidRPr="002D1AE0" w:rsidRDefault="00BC6427" w:rsidP="000A5C38">
            <w:pPr>
              <w:jc w:val="center"/>
            </w:pPr>
            <w:r w:rsidRPr="002D1AE0">
              <w:t>149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1A9E9" w14:textId="77777777" w:rsidR="00BC6427" w:rsidRPr="002D1AE0" w:rsidRDefault="00BC6427" w:rsidP="000A5C38">
            <w:pPr>
              <w:jc w:val="center"/>
            </w:pPr>
            <w:r w:rsidRPr="002D1AE0">
              <w:t>954130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00692" w14:textId="77777777" w:rsidR="00BC6427" w:rsidRPr="002D1AE0" w:rsidRDefault="00BC6427" w:rsidP="000A5C38">
            <w:pPr>
              <w:jc w:val="center"/>
            </w:pPr>
            <w:r w:rsidRPr="002D1AE0">
              <w:t>3492691.66</w:t>
            </w:r>
          </w:p>
        </w:tc>
      </w:tr>
      <w:tr w:rsidR="002D1AE0" w:rsidRPr="002D1AE0" w14:paraId="202FD0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D0130" w14:textId="77777777" w:rsidR="00BC6427" w:rsidRPr="002D1AE0" w:rsidRDefault="00BC6427" w:rsidP="000A5C38">
            <w:pPr>
              <w:jc w:val="center"/>
            </w:pPr>
            <w:r w:rsidRPr="002D1AE0">
              <w:t>150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364D4" w14:textId="77777777" w:rsidR="00BC6427" w:rsidRPr="002D1AE0" w:rsidRDefault="00BC6427" w:rsidP="000A5C38">
            <w:pPr>
              <w:jc w:val="center"/>
            </w:pPr>
            <w:r w:rsidRPr="002D1AE0">
              <w:t>954130.3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0036B" w14:textId="77777777" w:rsidR="00BC6427" w:rsidRPr="002D1AE0" w:rsidRDefault="00BC6427" w:rsidP="000A5C38">
            <w:pPr>
              <w:jc w:val="center"/>
            </w:pPr>
            <w:r w:rsidRPr="002D1AE0">
              <w:t>3492689.88</w:t>
            </w:r>
          </w:p>
        </w:tc>
      </w:tr>
      <w:tr w:rsidR="002D1AE0" w:rsidRPr="002D1AE0" w14:paraId="266A60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6453A8" w14:textId="77777777" w:rsidR="00BC6427" w:rsidRPr="002D1AE0" w:rsidRDefault="00BC6427" w:rsidP="000A5C38">
            <w:pPr>
              <w:jc w:val="center"/>
            </w:pPr>
            <w:r w:rsidRPr="002D1AE0">
              <w:t>147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A4EB0" w14:textId="77777777" w:rsidR="00BC6427" w:rsidRPr="002D1AE0" w:rsidRDefault="00BC6427" w:rsidP="000A5C38">
            <w:pPr>
              <w:jc w:val="center"/>
            </w:pPr>
            <w:r w:rsidRPr="002D1AE0">
              <w:t>954134.18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99D0A" w14:textId="77777777" w:rsidR="00BC6427" w:rsidRPr="002D1AE0" w:rsidRDefault="00BC6427" w:rsidP="000A5C38">
            <w:pPr>
              <w:jc w:val="center"/>
            </w:pPr>
            <w:r w:rsidRPr="002D1AE0">
              <w:t>3492690.58</w:t>
            </w:r>
          </w:p>
        </w:tc>
      </w:tr>
      <w:tr w:rsidR="002D1AE0" w:rsidRPr="002D1AE0" w14:paraId="1688F66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491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Контур10</w:t>
            </w:r>
          </w:p>
        </w:tc>
      </w:tr>
      <w:tr w:rsidR="002D1AE0" w:rsidRPr="002D1AE0" w14:paraId="0E7DF1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60A97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5276A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F9E0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A2B69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7FACC" w14:textId="77777777" w:rsidR="00BC6427" w:rsidRPr="002D1AE0" w:rsidRDefault="00BC6427" w:rsidP="000A5C38">
            <w:pPr>
              <w:jc w:val="center"/>
            </w:pPr>
            <w:r w:rsidRPr="002D1AE0">
              <w:t>151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7D10FE" w14:textId="77777777" w:rsidR="00BC6427" w:rsidRPr="002D1AE0" w:rsidRDefault="00BC6427" w:rsidP="000A5C38">
            <w:pPr>
              <w:jc w:val="center"/>
            </w:pPr>
            <w:r w:rsidRPr="002D1AE0">
              <w:t>954453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01B28C" w14:textId="77777777" w:rsidR="00BC6427" w:rsidRPr="002D1AE0" w:rsidRDefault="00BC6427" w:rsidP="000A5C38">
            <w:pPr>
              <w:jc w:val="center"/>
            </w:pPr>
            <w:r w:rsidRPr="002D1AE0">
              <w:t>3492952.84</w:t>
            </w:r>
          </w:p>
        </w:tc>
      </w:tr>
      <w:tr w:rsidR="002D1AE0" w:rsidRPr="002D1AE0" w14:paraId="1E0028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24FAF" w14:textId="77777777" w:rsidR="00BC6427" w:rsidRPr="002D1AE0" w:rsidRDefault="00BC6427" w:rsidP="000A5C38">
            <w:pPr>
              <w:jc w:val="center"/>
            </w:pPr>
            <w:r w:rsidRPr="002D1AE0">
              <w:t>152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67E1AF" w14:textId="77777777" w:rsidR="00BC6427" w:rsidRPr="002D1AE0" w:rsidRDefault="00BC6427" w:rsidP="000A5C38">
            <w:pPr>
              <w:jc w:val="center"/>
            </w:pPr>
            <w:r w:rsidRPr="002D1AE0">
              <w:t>954452.7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9F31B" w14:textId="77777777" w:rsidR="00BC6427" w:rsidRPr="002D1AE0" w:rsidRDefault="00BC6427" w:rsidP="000A5C38">
            <w:pPr>
              <w:jc w:val="center"/>
            </w:pPr>
            <w:r w:rsidRPr="002D1AE0">
              <w:t>3492954.58</w:t>
            </w:r>
          </w:p>
        </w:tc>
      </w:tr>
      <w:tr w:rsidR="002D1AE0" w:rsidRPr="002D1AE0" w14:paraId="27BEC0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6F57B" w14:textId="77777777" w:rsidR="00BC6427" w:rsidRPr="002D1AE0" w:rsidRDefault="00BC6427" w:rsidP="000A5C38">
            <w:pPr>
              <w:jc w:val="center"/>
            </w:pPr>
            <w:r w:rsidRPr="002D1AE0">
              <w:t>153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42B8E" w14:textId="77777777" w:rsidR="00BC6427" w:rsidRPr="002D1AE0" w:rsidRDefault="00BC6427" w:rsidP="000A5C38">
            <w:pPr>
              <w:jc w:val="center"/>
            </w:pPr>
            <w:r w:rsidRPr="002D1AE0">
              <w:t>954448.72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79F14" w14:textId="77777777" w:rsidR="00BC6427" w:rsidRPr="002D1AE0" w:rsidRDefault="00BC6427" w:rsidP="000A5C38">
            <w:pPr>
              <w:jc w:val="center"/>
            </w:pPr>
            <w:r w:rsidRPr="002D1AE0">
              <w:t>3492953.94</w:t>
            </w:r>
          </w:p>
        </w:tc>
      </w:tr>
      <w:tr w:rsidR="002D1AE0" w:rsidRPr="002D1AE0" w14:paraId="0C7CD8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80A1C" w14:textId="77777777" w:rsidR="00BC6427" w:rsidRPr="002D1AE0" w:rsidRDefault="00BC6427" w:rsidP="000A5C38">
            <w:pPr>
              <w:jc w:val="center"/>
            </w:pPr>
            <w:r w:rsidRPr="002D1AE0">
              <w:t>154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A8BB7F" w14:textId="77777777" w:rsidR="00BC6427" w:rsidRPr="002D1AE0" w:rsidRDefault="00BC6427" w:rsidP="000A5C38">
            <w:pPr>
              <w:jc w:val="center"/>
            </w:pPr>
            <w:r w:rsidRPr="002D1AE0">
              <w:t>954449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DE37C" w14:textId="77777777" w:rsidR="00BC6427" w:rsidRPr="002D1AE0" w:rsidRDefault="00BC6427" w:rsidP="000A5C38">
            <w:pPr>
              <w:jc w:val="center"/>
            </w:pPr>
            <w:r w:rsidRPr="002D1AE0">
              <w:t>3492952.24</w:t>
            </w:r>
          </w:p>
        </w:tc>
      </w:tr>
      <w:tr w:rsidR="002D1AE0" w:rsidRPr="002D1AE0" w14:paraId="6CD492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C5E28" w14:textId="77777777" w:rsidR="00BC6427" w:rsidRPr="002D1AE0" w:rsidRDefault="00BC6427" w:rsidP="000A5C38">
            <w:pPr>
              <w:jc w:val="center"/>
            </w:pPr>
            <w:r w:rsidRPr="002D1AE0">
              <w:t>151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50292" w14:textId="77777777" w:rsidR="00BC6427" w:rsidRPr="002D1AE0" w:rsidRDefault="00BC6427" w:rsidP="000A5C38">
            <w:pPr>
              <w:jc w:val="center"/>
            </w:pPr>
            <w:r w:rsidRPr="002D1AE0">
              <w:t>954453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04CF0" w14:textId="77777777" w:rsidR="00BC6427" w:rsidRPr="002D1AE0" w:rsidRDefault="00BC6427" w:rsidP="000A5C38">
            <w:pPr>
              <w:jc w:val="center"/>
            </w:pPr>
            <w:r w:rsidRPr="002D1AE0">
              <w:t>3492952.84</w:t>
            </w:r>
          </w:p>
        </w:tc>
      </w:tr>
      <w:tr w:rsidR="002D1AE0" w:rsidRPr="002D1AE0" w14:paraId="1D522FD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EF6E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Контур11</w:t>
            </w:r>
          </w:p>
        </w:tc>
      </w:tr>
      <w:tr w:rsidR="002D1AE0" w:rsidRPr="002D1AE0" w14:paraId="5B3224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3237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4D24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3578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6EBC1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218A3" w14:textId="77777777" w:rsidR="00BC6427" w:rsidRPr="002D1AE0" w:rsidRDefault="00BC6427" w:rsidP="000A5C38">
            <w:pPr>
              <w:jc w:val="center"/>
            </w:pPr>
            <w:r w:rsidRPr="002D1AE0">
              <w:t>155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8026E" w14:textId="77777777" w:rsidR="00BC6427" w:rsidRPr="002D1AE0" w:rsidRDefault="00BC6427" w:rsidP="000A5C38">
            <w:pPr>
              <w:jc w:val="center"/>
            </w:pPr>
            <w:r w:rsidRPr="002D1AE0">
              <w:t>954146.56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C1E7F1" w14:textId="77777777" w:rsidR="00BC6427" w:rsidRPr="002D1AE0" w:rsidRDefault="00BC6427" w:rsidP="000A5C38">
            <w:pPr>
              <w:jc w:val="center"/>
            </w:pPr>
            <w:r w:rsidRPr="002D1AE0">
              <w:t>3492711.24</w:t>
            </w:r>
          </w:p>
        </w:tc>
      </w:tr>
      <w:tr w:rsidR="002D1AE0" w:rsidRPr="002D1AE0" w14:paraId="777217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C4000" w14:textId="77777777" w:rsidR="00BC6427" w:rsidRPr="002D1AE0" w:rsidRDefault="00BC6427" w:rsidP="000A5C38">
            <w:pPr>
              <w:jc w:val="center"/>
            </w:pPr>
            <w:r w:rsidRPr="002D1AE0">
              <w:t>156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B006BB" w14:textId="77777777" w:rsidR="00BC6427" w:rsidRPr="002D1AE0" w:rsidRDefault="00BC6427" w:rsidP="000A5C38">
            <w:pPr>
              <w:jc w:val="center"/>
            </w:pPr>
            <w:r w:rsidRPr="002D1AE0">
              <w:t>954146.28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FF1FC2" w14:textId="77777777" w:rsidR="00BC6427" w:rsidRPr="002D1AE0" w:rsidRDefault="00BC6427" w:rsidP="000A5C38">
            <w:pPr>
              <w:jc w:val="center"/>
            </w:pPr>
            <w:r w:rsidRPr="002D1AE0">
              <w:t>3492713.14</w:t>
            </w:r>
          </w:p>
        </w:tc>
      </w:tr>
      <w:tr w:rsidR="002D1AE0" w:rsidRPr="002D1AE0" w14:paraId="795520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ED117" w14:textId="77777777" w:rsidR="00BC6427" w:rsidRPr="002D1AE0" w:rsidRDefault="00BC6427" w:rsidP="000A5C38">
            <w:pPr>
              <w:jc w:val="center"/>
            </w:pPr>
            <w:r w:rsidRPr="002D1AE0">
              <w:t>157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A86135" w14:textId="77777777" w:rsidR="00BC6427" w:rsidRPr="002D1AE0" w:rsidRDefault="00BC6427" w:rsidP="000A5C38">
            <w:pPr>
              <w:jc w:val="center"/>
            </w:pPr>
            <w:r w:rsidRPr="002D1AE0">
              <w:t>954142.26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A5FFDB" w14:textId="77777777" w:rsidR="00BC6427" w:rsidRPr="002D1AE0" w:rsidRDefault="00BC6427" w:rsidP="000A5C38">
            <w:pPr>
              <w:jc w:val="center"/>
            </w:pPr>
            <w:r w:rsidRPr="002D1AE0">
              <w:t>3492712.4</w:t>
            </w:r>
          </w:p>
        </w:tc>
      </w:tr>
      <w:tr w:rsidR="002D1AE0" w:rsidRPr="002D1AE0" w14:paraId="2DA8BD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D11FBE" w14:textId="77777777" w:rsidR="00BC6427" w:rsidRPr="002D1AE0" w:rsidRDefault="00BC6427" w:rsidP="000A5C38">
            <w:pPr>
              <w:jc w:val="center"/>
            </w:pPr>
            <w:r w:rsidRPr="002D1AE0">
              <w:t>158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BBADD7" w14:textId="77777777" w:rsidR="00BC6427" w:rsidRPr="002D1AE0" w:rsidRDefault="00BC6427" w:rsidP="000A5C38">
            <w:pPr>
              <w:jc w:val="center"/>
            </w:pPr>
            <w:r w:rsidRPr="002D1AE0">
              <w:t>954142.62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8E792" w14:textId="77777777" w:rsidR="00BC6427" w:rsidRPr="002D1AE0" w:rsidRDefault="00BC6427" w:rsidP="000A5C38">
            <w:pPr>
              <w:jc w:val="center"/>
            </w:pPr>
            <w:r w:rsidRPr="002D1AE0">
              <w:t>3492710.62</w:t>
            </w:r>
          </w:p>
        </w:tc>
      </w:tr>
      <w:tr w:rsidR="002D1AE0" w:rsidRPr="002D1AE0" w14:paraId="27A96C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711CD" w14:textId="77777777" w:rsidR="00BC6427" w:rsidRPr="002D1AE0" w:rsidRDefault="00BC6427" w:rsidP="000A5C38">
            <w:pPr>
              <w:jc w:val="center"/>
            </w:pPr>
            <w:r w:rsidRPr="002D1AE0">
              <w:t>155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2C934" w14:textId="77777777" w:rsidR="00BC6427" w:rsidRPr="002D1AE0" w:rsidRDefault="00BC6427" w:rsidP="000A5C38">
            <w:pPr>
              <w:jc w:val="center"/>
            </w:pPr>
            <w:r w:rsidRPr="002D1AE0">
              <w:t>954146.56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1DA0AA" w14:textId="77777777" w:rsidR="00BC6427" w:rsidRPr="002D1AE0" w:rsidRDefault="00BC6427" w:rsidP="000A5C38">
            <w:pPr>
              <w:jc w:val="center"/>
            </w:pPr>
            <w:r w:rsidRPr="002D1AE0">
              <w:t>3492711.24</w:t>
            </w:r>
          </w:p>
        </w:tc>
      </w:tr>
    </w:tbl>
    <w:p w14:paraId="29AAD2E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:ЗУ01.р1404.1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D3BCB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ABBB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164 кв.м</w:t>
            </w:r>
          </w:p>
          <w:p w14:paraId="2EB051B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5D7130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8B8D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A10BC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02AD7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6977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AD57D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14C2E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A1C4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B162C" w14:textId="77777777" w:rsidR="00BC6427" w:rsidRPr="002D1AE0" w:rsidRDefault="00BC6427" w:rsidP="000A5C38">
            <w:pPr>
              <w:jc w:val="center"/>
            </w:pPr>
            <w:r w:rsidRPr="002D1AE0">
              <w:t>952898.06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E7C1D" w14:textId="77777777" w:rsidR="00BC6427" w:rsidRPr="002D1AE0" w:rsidRDefault="00BC6427" w:rsidP="000A5C38">
            <w:pPr>
              <w:jc w:val="center"/>
            </w:pPr>
            <w:r w:rsidRPr="002D1AE0">
              <w:t>3492634.84</w:t>
            </w:r>
          </w:p>
        </w:tc>
      </w:tr>
      <w:tr w:rsidR="002D1AE0" w:rsidRPr="002D1AE0" w14:paraId="7A554B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91F69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EA3F9" w14:textId="77777777" w:rsidR="00BC6427" w:rsidRPr="002D1AE0" w:rsidRDefault="00BC6427" w:rsidP="000A5C38">
            <w:pPr>
              <w:jc w:val="center"/>
            </w:pPr>
            <w:r w:rsidRPr="002D1AE0">
              <w:t>952898.09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D57779" w14:textId="77777777" w:rsidR="00BC6427" w:rsidRPr="002D1AE0" w:rsidRDefault="00BC6427" w:rsidP="000A5C38">
            <w:pPr>
              <w:jc w:val="center"/>
            </w:pPr>
            <w:r w:rsidRPr="002D1AE0">
              <w:t>3492639.04</w:t>
            </w:r>
          </w:p>
        </w:tc>
      </w:tr>
      <w:tr w:rsidR="002D1AE0" w:rsidRPr="002D1AE0" w14:paraId="6A869E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17D2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C3E2E" w14:textId="77777777" w:rsidR="00BC6427" w:rsidRPr="002D1AE0" w:rsidRDefault="00BC6427" w:rsidP="000A5C38">
            <w:pPr>
              <w:jc w:val="center"/>
            </w:pPr>
            <w:r w:rsidRPr="002D1AE0">
              <w:t>952857.93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A36D7" w14:textId="77777777" w:rsidR="00BC6427" w:rsidRPr="002D1AE0" w:rsidRDefault="00BC6427" w:rsidP="000A5C38">
            <w:pPr>
              <w:jc w:val="center"/>
            </w:pPr>
            <w:r w:rsidRPr="002D1AE0">
              <w:t>3492636.92</w:t>
            </w:r>
          </w:p>
        </w:tc>
      </w:tr>
      <w:tr w:rsidR="002D1AE0" w:rsidRPr="002D1AE0" w14:paraId="6E9123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DC69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38653F" w14:textId="77777777" w:rsidR="00BC6427" w:rsidRPr="002D1AE0" w:rsidRDefault="00BC6427" w:rsidP="000A5C38">
            <w:pPr>
              <w:jc w:val="center"/>
            </w:pPr>
            <w:r w:rsidRPr="002D1AE0">
              <w:t>952858.2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910C4A" w14:textId="77777777" w:rsidR="00BC6427" w:rsidRPr="002D1AE0" w:rsidRDefault="00BC6427" w:rsidP="000A5C38">
            <w:pPr>
              <w:jc w:val="center"/>
            </w:pPr>
            <w:r w:rsidRPr="002D1AE0">
              <w:t>3492632.93</w:t>
            </w:r>
          </w:p>
        </w:tc>
      </w:tr>
      <w:tr w:rsidR="002D1AE0" w:rsidRPr="002D1AE0" w14:paraId="52B22E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11EDC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DAB332" w14:textId="77777777" w:rsidR="00BC6427" w:rsidRPr="002D1AE0" w:rsidRDefault="00BC6427" w:rsidP="000A5C38">
            <w:pPr>
              <w:jc w:val="center"/>
            </w:pPr>
            <w:r w:rsidRPr="002D1AE0">
              <w:t>952866.15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1953D6" w14:textId="77777777" w:rsidR="00BC6427" w:rsidRPr="002D1AE0" w:rsidRDefault="00BC6427" w:rsidP="000A5C38">
            <w:pPr>
              <w:jc w:val="center"/>
            </w:pPr>
            <w:r w:rsidRPr="002D1AE0">
              <w:t>3492633.38</w:t>
            </w:r>
          </w:p>
        </w:tc>
      </w:tr>
      <w:tr w:rsidR="002D1AE0" w:rsidRPr="002D1AE0" w14:paraId="72C6B3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73FF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D3068" w14:textId="77777777" w:rsidR="00BC6427" w:rsidRPr="002D1AE0" w:rsidRDefault="00BC6427" w:rsidP="000A5C38">
            <w:pPr>
              <w:jc w:val="center"/>
            </w:pPr>
            <w:r w:rsidRPr="002D1AE0">
              <w:t>952870.13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6EB89" w14:textId="77777777" w:rsidR="00BC6427" w:rsidRPr="002D1AE0" w:rsidRDefault="00BC6427" w:rsidP="000A5C38">
            <w:pPr>
              <w:jc w:val="center"/>
            </w:pPr>
            <w:r w:rsidRPr="002D1AE0">
              <w:t>3492633.38</w:t>
            </w:r>
          </w:p>
        </w:tc>
      </w:tr>
      <w:tr w:rsidR="002D1AE0" w:rsidRPr="002D1AE0" w14:paraId="66C74D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F4854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6A1F2" w14:textId="77777777" w:rsidR="00BC6427" w:rsidRPr="002D1AE0" w:rsidRDefault="00BC6427" w:rsidP="000A5C38">
            <w:pPr>
              <w:jc w:val="center"/>
            </w:pPr>
            <w:r w:rsidRPr="002D1AE0">
              <w:t>952885.49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F9C2D" w14:textId="77777777" w:rsidR="00BC6427" w:rsidRPr="002D1AE0" w:rsidRDefault="00BC6427" w:rsidP="000A5C38">
            <w:pPr>
              <w:jc w:val="center"/>
            </w:pPr>
            <w:r w:rsidRPr="002D1AE0">
              <w:t>3492634.25</w:t>
            </w:r>
          </w:p>
        </w:tc>
      </w:tr>
      <w:tr w:rsidR="002D1AE0" w:rsidRPr="002D1AE0" w14:paraId="7C18EC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E675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EFD3A" w14:textId="77777777" w:rsidR="00BC6427" w:rsidRPr="002D1AE0" w:rsidRDefault="00BC6427" w:rsidP="000A5C38">
            <w:pPr>
              <w:jc w:val="center"/>
            </w:pPr>
            <w:r w:rsidRPr="002D1AE0">
              <w:t>952892.97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54947" w14:textId="77777777" w:rsidR="00BC6427" w:rsidRPr="002D1AE0" w:rsidRDefault="00BC6427" w:rsidP="000A5C38">
            <w:pPr>
              <w:jc w:val="center"/>
            </w:pPr>
            <w:r w:rsidRPr="002D1AE0">
              <w:t>3492634.6</w:t>
            </w:r>
          </w:p>
        </w:tc>
      </w:tr>
      <w:tr w:rsidR="002D1AE0" w:rsidRPr="002D1AE0" w14:paraId="3CE150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54F0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56022" w14:textId="77777777" w:rsidR="00BC6427" w:rsidRPr="002D1AE0" w:rsidRDefault="00BC6427" w:rsidP="000A5C38">
            <w:pPr>
              <w:jc w:val="center"/>
            </w:pPr>
            <w:r w:rsidRPr="002D1AE0">
              <w:t>952894.16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75F915" w14:textId="77777777" w:rsidR="00BC6427" w:rsidRPr="002D1AE0" w:rsidRDefault="00BC6427" w:rsidP="000A5C38">
            <w:pPr>
              <w:jc w:val="center"/>
            </w:pPr>
            <w:r w:rsidRPr="002D1AE0">
              <w:t>3492634.72</w:t>
            </w:r>
          </w:p>
        </w:tc>
      </w:tr>
      <w:tr w:rsidR="002D1AE0" w:rsidRPr="002D1AE0" w14:paraId="27ACDB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DA2F5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70B94" w14:textId="77777777" w:rsidR="00BC6427" w:rsidRPr="002D1AE0" w:rsidRDefault="00BC6427" w:rsidP="000A5C38">
            <w:pPr>
              <w:jc w:val="center"/>
            </w:pPr>
            <w:r w:rsidRPr="002D1AE0">
              <w:t>952898.06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3E09E" w14:textId="77777777" w:rsidR="00BC6427" w:rsidRPr="002D1AE0" w:rsidRDefault="00BC6427" w:rsidP="000A5C38">
            <w:pPr>
              <w:jc w:val="center"/>
            </w:pPr>
            <w:r w:rsidRPr="002D1AE0">
              <w:t>3492634.84</w:t>
            </w:r>
          </w:p>
        </w:tc>
      </w:tr>
    </w:tbl>
    <w:p w14:paraId="2D6F750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:ЗУ01.р1404.2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9A364E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E89DD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436 кв.м</w:t>
            </w:r>
          </w:p>
          <w:p w14:paraId="21FB882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5A3151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640F1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5FACC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6D986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CA15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45DB4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1FC89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368A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37583" w14:textId="77777777" w:rsidR="00BC6427" w:rsidRPr="002D1AE0" w:rsidRDefault="00BC6427" w:rsidP="000A5C38">
            <w:pPr>
              <w:jc w:val="center"/>
            </w:pPr>
            <w:r w:rsidRPr="002D1AE0">
              <w:t>952898.09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5FF311" w14:textId="77777777" w:rsidR="00BC6427" w:rsidRPr="002D1AE0" w:rsidRDefault="00BC6427" w:rsidP="000A5C38">
            <w:pPr>
              <w:jc w:val="center"/>
            </w:pPr>
            <w:r w:rsidRPr="002D1AE0">
              <w:t>3492639.04</w:t>
            </w:r>
          </w:p>
        </w:tc>
      </w:tr>
      <w:tr w:rsidR="002D1AE0" w:rsidRPr="002D1AE0" w14:paraId="206EC3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F40E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9F068" w14:textId="77777777" w:rsidR="00BC6427" w:rsidRPr="002D1AE0" w:rsidRDefault="00BC6427" w:rsidP="000A5C38">
            <w:pPr>
              <w:jc w:val="center"/>
            </w:pPr>
            <w:r w:rsidRPr="002D1AE0">
              <w:t>952898.16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87D60" w14:textId="77777777" w:rsidR="00BC6427" w:rsidRPr="002D1AE0" w:rsidRDefault="00BC6427" w:rsidP="000A5C38">
            <w:pPr>
              <w:jc w:val="center"/>
            </w:pPr>
            <w:r w:rsidRPr="002D1AE0">
              <w:t>3492650.95</w:t>
            </w:r>
          </w:p>
        </w:tc>
      </w:tr>
      <w:tr w:rsidR="002D1AE0" w:rsidRPr="002D1AE0" w14:paraId="27C50E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503BA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E650B" w14:textId="77777777" w:rsidR="00BC6427" w:rsidRPr="002D1AE0" w:rsidRDefault="00BC6427" w:rsidP="000A5C38">
            <w:pPr>
              <w:jc w:val="center"/>
            </w:pPr>
            <w:r w:rsidRPr="002D1AE0">
              <w:t>952895.11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720E0" w14:textId="77777777" w:rsidR="00BC6427" w:rsidRPr="002D1AE0" w:rsidRDefault="00BC6427" w:rsidP="000A5C38">
            <w:pPr>
              <w:jc w:val="center"/>
            </w:pPr>
            <w:r w:rsidRPr="002D1AE0">
              <w:t>3492650.83</w:t>
            </w:r>
          </w:p>
        </w:tc>
      </w:tr>
      <w:tr w:rsidR="002D1AE0" w:rsidRPr="002D1AE0" w14:paraId="557FA8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BC82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9BA498" w14:textId="77777777" w:rsidR="00BC6427" w:rsidRPr="002D1AE0" w:rsidRDefault="00BC6427" w:rsidP="000A5C38">
            <w:pPr>
              <w:jc w:val="center"/>
            </w:pPr>
            <w:r w:rsidRPr="002D1AE0">
              <w:t>952869.63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0615D1" w14:textId="77777777" w:rsidR="00BC6427" w:rsidRPr="002D1AE0" w:rsidRDefault="00BC6427" w:rsidP="000A5C38">
            <w:pPr>
              <w:jc w:val="center"/>
            </w:pPr>
            <w:r w:rsidRPr="002D1AE0">
              <w:t>3492647.65</w:t>
            </w:r>
          </w:p>
        </w:tc>
      </w:tr>
      <w:tr w:rsidR="002D1AE0" w:rsidRPr="002D1AE0" w14:paraId="03B11B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ECC3F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E5857" w14:textId="77777777" w:rsidR="00BC6427" w:rsidRPr="002D1AE0" w:rsidRDefault="00BC6427" w:rsidP="000A5C38">
            <w:pPr>
              <w:jc w:val="center"/>
            </w:pPr>
            <w:r w:rsidRPr="002D1AE0">
              <w:t>952863.3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FD812" w14:textId="77777777" w:rsidR="00BC6427" w:rsidRPr="002D1AE0" w:rsidRDefault="00BC6427" w:rsidP="000A5C38">
            <w:pPr>
              <w:jc w:val="center"/>
            </w:pPr>
            <w:r w:rsidRPr="002D1AE0">
              <w:t>3492647.04</w:t>
            </w:r>
          </w:p>
        </w:tc>
      </w:tr>
      <w:tr w:rsidR="002D1AE0" w:rsidRPr="002D1AE0" w14:paraId="55D062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8666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C5B92" w14:textId="77777777" w:rsidR="00BC6427" w:rsidRPr="002D1AE0" w:rsidRDefault="00BC6427" w:rsidP="000A5C38">
            <w:pPr>
              <w:jc w:val="center"/>
            </w:pPr>
            <w:r w:rsidRPr="002D1AE0">
              <w:t>952861.19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1E30E" w14:textId="77777777" w:rsidR="00BC6427" w:rsidRPr="002D1AE0" w:rsidRDefault="00BC6427" w:rsidP="000A5C38">
            <w:pPr>
              <w:jc w:val="center"/>
            </w:pPr>
            <w:r w:rsidRPr="002D1AE0">
              <w:t>3492646.86</w:t>
            </w:r>
          </w:p>
        </w:tc>
      </w:tr>
      <w:tr w:rsidR="002D1AE0" w:rsidRPr="002D1AE0" w14:paraId="0DCAE6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126C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EA3920" w14:textId="77777777" w:rsidR="00BC6427" w:rsidRPr="002D1AE0" w:rsidRDefault="00BC6427" w:rsidP="000A5C38">
            <w:pPr>
              <w:jc w:val="center"/>
            </w:pPr>
            <w:r w:rsidRPr="002D1AE0">
              <w:t>952857.21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E5260" w14:textId="77777777" w:rsidR="00BC6427" w:rsidRPr="002D1AE0" w:rsidRDefault="00BC6427" w:rsidP="000A5C38">
            <w:pPr>
              <w:jc w:val="center"/>
            </w:pPr>
            <w:r w:rsidRPr="002D1AE0">
              <w:t>3492646.51</w:t>
            </w:r>
          </w:p>
        </w:tc>
      </w:tr>
      <w:tr w:rsidR="002D1AE0" w:rsidRPr="002D1AE0" w14:paraId="6C22DF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7C31E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52207" w14:textId="77777777" w:rsidR="00BC6427" w:rsidRPr="002D1AE0" w:rsidRDefault="00BC6427" w:rsidP="000A5C38">
            <w:pPr>
              <w:jc w:val="center"/>
            </w:pPr>
            <w:r w:rsidRPr="002D1AE0">
              <w:t>952857.65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72EFF" w14:textId="77777777" w:rsidR="00BC6427" w:rsidRPr="002D1AE0" w:rsidRDefault="00BC6427" w:rsidP="000A5C38">
            <w:pPr>
              <w:jc w:val="center"/>
            </w:pPr>
            <w:r w:rsidRPr="002D1AE0">
              <w:t>3492641.1</w:t>
            </w:r>
          </w:p>
        </w:tc>
      </w:tr>
      <w:tr w:rsidR="002D1AE0" w:rsidRPr="002D1AE0" w14:paraId="63104F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C7D3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B5E8B" w14:textId="77777777" w:rsidR="00BC6427" w:rsidRPr="002D1AE0" w:rsidRDefault="00BC6427" w:rsidP="000A5C38">
            <w:pPr>
              <w:jc w:val="center"/>
            </w:pPr>
            <w:r w:rsidRPr="002D1AE0">
              <w:t>952857.93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26FEF8" w14:textId="77777777" w:rsidR="00BC6427" w:rsidRPr="002D1AE0" w:rsidRDefault="00BC6427" w:rsidP="000A5C38">
            <w:pPr>
              <w:jc w:val="center"/>
            </w:pPr>
            <w:r w:rsidRPr="002D1AE0">
              <w:t>3492636.92</w:t>
            </w:r>
          </w:p>
        </w:tc>
      </w:tr>
      <w:tr w:rsidR="002D1AE0" w:rsidRPr="002D1AE0" w14:paraId="08FC66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C01E3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52D4A7" w14:textId="77777777" w:rsidR="00BC6427" w:rsidRPr="002D1AE0" w:rsidRDefault="00BC6427" w:rsidP="000A5C38">
            <w:pPr>
              <w:jc w:val="center"/>
            </w:pPr>
            <w:r w:rsidRPr="002D1AE0">
              <w:t>952898.09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B4F3DF" w14:textId="77777777" w:rsidR="00BC6427" w:rsidRPr="002D1AE0" w:rsidRDefault="00BC6427" w:rsidP="000A5C38">
            <w:pPr>
              <w:jc w:val="center"/>
            </w:pPr>
            <w:r w:rsidRPr="002D1AE0">
              <w:t>3492639.04</w:t>
            </w:r>
          </w:p>
        </w:tc>
      </w:tr>
    </w:tbl>
    <w:p w14:paraId="55F0BC8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:ЗУ01.р1546.1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8E28D2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D7BB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23 кв.м</w:t>
            </w:r>
          </w:p>
          <w:p w14:paraId="5BFFA17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9D8837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4ED89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1606C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37EE7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4A96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350D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1E527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3F4B1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3165EA" w14:textId="77777777" w:rsidR="00BC6427" w:rsidRPr="002D1AE0" w:rsidRDefault="00BC6427" w:rsidP="000A5C38">
            <w:pPr>
              <w:jc w:val="center"/>
            </w:pPr>
            <w:r w:rsidRPr="002D1AE0">
              <w:t>952970.15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F7557" w14:textId="77777777" w:rsidR="00BC6427" w:rsidRPr="002D1AE0" w:rsidRDefault="00BC6427" w:rsidP="000A5C38">
            <w:pPr>
              <w:jc w:val="center"/>
            </w:pPr>
            <w:r w:rsidRPr="002D1AE0">
              <w:t>3493028.68</w:t>
            </w:r>
          </w:p>
        </w:tc>
      </w:tr>
      <w:tr w:rsidR="002D1AE0" w:rsidRPr="002D1AE0" w14:paraId="0F0DAE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3B837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ED502" w14:textId="77777777" w:rsidR="00BC6427" w:rsidRPr="002D1AE0" w:rsidRDefault="00BC6427" w:rsidP="000A5C38">
            <w:pPr>
              <w:jc w:val="center"/>
            </w:pPr>
            <w:r w:rsidRPr="002D1AE0">
              <w:t>952966.51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E555D" w14:textId="77777777" w:rsidR="00BC6427" w:rsidRPr="002D1AE0" w:rsidRDefault="00BC6427" w:rsidP="000A5C38">
            <w:pPr>
              <w:jc w:val="center"/>
            </w:pPr>
            <w:r w:rsidRPr="002D1AE0">
              <w:t>3493074.11</w:t>
            </w:r>
          </w:p>
        </w:tc>
      </w:tr>
      <w:tr w:rsidR="002D1AE0" w:rsidRPr="002D1AE0" w14:paraId="3868D6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8E7F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84195" w14:textId="77777777" w:rsidR="00BC6427" w:rsidRPr="002D1AE0" w:rsidRDefault="00BC6427" w:rsidP="000A5C38">
            <w:pPr>
              <w:jc w:val="center"/>
            </w:pPr>
            <w:r w:rsidRPr="002D1AE0">
              <w:t>952965.53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08A9DB" w14:textId="77777777" w:rsidR="00BC6427" w:rsidRPr="002D1AE0" w:rsidRDefault="00BC6427" w:rsidP="000A5C38">
            <w:pPr>
              <w:jc w:val="center"/>
            </w:pPr>
            <w:r w:rsidRPr="002D1AE0">
              <w:t>3493074.06</w:t>
            </w:r>
          </w:p>
        </w:tc>
      </w:tr>
      <w:tr w:rsidR="002D1AE0" w:rsidRPr="002D1AE0" w14:paraId="678E77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0A2DE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9078D3" w14:textId="77777777" w:rsidR="00BC6427" w:rsidRPr="002D1AE0" w:rsidRDefault="00BC6427" w:rsidP="000A5C38">
            <w:pPr>
              <w:jc w:val="center"/>
            </w:pPr>
            <w:r w:rsidRPr="002D1AE0">
              <w:t>952970.12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7F211" w14:textId="77777777" w:rsidR="00BC6427" w:rsidRPr="002D1AE0" w:rsidRDefault="00BC6427" w:rsidP="000A5C38">
            <w:pPr>
              <w:jc w:val="center"/>
            </w:pPr>
            <w:r w:rsidRPr="002D1AE0">
              <w:t>3493028.69</w:t>
            </w:r>
          </w:p>
        </w:tc>
      </w:tr>
      <w:tr w:rsidR="002D1AE0" w:rsidRPr="002D1AE0" w14:paraId="1D15A5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C963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3ACBBE" w14:textId="77777777" w:rsidR="00BC6427" w:rsidRPr="002D1AE0" w:rsidRDefault="00BC6427" w:rsidP="000A5C38">
            <w:pPr>
              <w:jc w:val="center"/>
            </w:pPr>
            <w:r w:rsidRPr="002D1AE0">
              <w:t>952970.15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A6E7C2" w14:textId="77777777" w:rsidR="00BC6427" w:rsidRPr="002D1AE0" w:rsidRDefault="00BC6427" w:rsidP="000A5C38">
            <w:pPr>
              <w:jc w:val="center"/>
            </w:pPr>
            <w:r w:rsidRPr="002D1AE0">
              <w:t>3493028.68</w:t>
            </w:r>
          </w:p>
        </w:tc>
      </w:tr>
    </w:tbl>
    <w:p w14:paraId="628045D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:ЗУ01.р1546.2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8DCE94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42AF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1167 кв.м</w:t>
            </w:r>
          </w:p>
          <w:p w14:paraId="30F101C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Благоустройство территории 12.0.2</w:t>
            </w:r>
          </w:p>
        </w:tc>
      </w:tr>
      <w:tr w:rsidR="002D1AE0" w:rsidRPr="002D1AE0" w14:paraId="5684A2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D5FE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A2BBB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04E3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639C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0342F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BF286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738A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046F8D" w14:textId="77777777" w:rsidR="00BC6427" w:rsidRPr="002D1AE0" w:rsidRDefault="00BC6427" w:rsidP="000A5C38">
            <w:pPr>
              <w:jc w:val="center"/>
            </w:pPr>
            <w:r w:rsidRPr="002D1AE0">
              <w:t>952970.12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83FC1" w14:textId="77777777" w:rsidR="00BC6427" w:rsidRPr="002D1AE0" w:rsidRDefault="00BC6427" w:rsidP="000A5C38">
            <w:pPr>
              <w:jc w:val="center"/>
            </w:pPr>
            <w:r w:rsidRPr="002D1AE0">
              <w:t>3493028.69</w:t>
            </w:r>
          </w:p>
        </w:tc>
      </w:tr>
      <w:tr w:rsidR="002D1AE0" w:rsidRPr="002D1AE0" w14:paraId="38640E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2A65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36B30" w14:textId="77777777" w:rsidR="00BC6427" w:rsidRPr="002D1AE0" w:rsidRDefault="00BC6427" w:rsidP="000A5C38">
            <w:pPr>
              <w:jc w:val="center"/>
            </w:pPr>
            <w:r w:rsidRPr="002D1AE0">
              <w:t>952965.53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3CA49" w14:textId="77777777" w:rsidR="00BC6427" w:rsidRPr="002D1AE0" w:rsidRDefault="00BC6427" w:rsidP="000A5C38">
            <w:pPr>
              <w:jc w:val="center"/>
            </w:pPr>
            <w:r w:rsidRPr="002D1AE0">
              <w:t>3493074.06</w:t>
            </w:r>
          </w:p>
        </w:tc>
      </w:tr>
      <w:tr w:rsidR="002D1AE0" w:rsidRPr="002D1AE0" w14:paraId="10AB43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44A4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F38067" w14:textId="77777777" w:rsidR="00BC6427" w:rsidRPr="002D1AE0" w:rsidRDefault="00BC6427" w:rsidP="000A5C38">
            <w:pPr>
              <w:jc w:val="center"/>
            </w:pPr>
            <w:r w:rsidRPr="002D1AE0">
              <w:t>952957.09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91E92C" w14:textId="77777777" w:rsidR="00BC6427" w:rsidRPr="002D1AE0" w:rsidRDefault="00BC6427" w:rsidP="000A5C38">
            <w:pPr>
              <w:jc w:val="center"/>
            </w:pPr>
            <w:r w:rsidRPr="002D1AE0">
              <w:t>3493073.62</w:t>
            </w:r>
          </w:p>
        </w:tc>
      </w:tr>
      <w:tr w:rsidR="002D1AE0" w:rsidRPr="002D1AE0" w14:paraId="132715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B811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A53045" w14:textId="77777777" w:rsidR="00BC6427" w:rsidRPr="002D1AE0" w:rsidRDefault="00BC6427" w:rsidP="000A5C38">
            <w:pPr>
              <w:jc w:val="center"/>
            </w:pPr>
            <w:r w:rsidRPr="002D1AE0">
              <w:t>952955.88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398EC6" w14:textId="77777777" w:rsidR="00BC6427" w:rsidRPr="002D1AE0" w:rsidRDefault="00BC6427" w:rsidP="000A5C38">
            <w:pPr>
              <w:jc w:val="center"/>
            </w:pPr>
            <w:r w:rsidRPr="002D1AE0">
              <w:t>3493089.09</w:t>
            </w:r>
          </w:p>
        </w:tc>
      </w:tr>
      <w:tr w:rsidR="002D1AE0" w:rsidRPr="002D1AE0" w14:paraId="11E50C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7117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6CF10" w14:textId="77777777" w:rsidR="00BC6427" w:rsidRPr="002D1AE0" w:rsidRDefault="00BC6427" w:rsidP="000A5C38">
            <w:pPr>
              <w:jc w:val="center"/>
            </w:pPr>
            <w:r w:rsidRPr="002D1AE0">
              <w:t>952941.72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26CCF" w14:textId="77777777" w:rsidR="00BC6427" w:rsidRPr="002D1AE0" w:rsidRDefault="00BC6427" w:rsidP="000A5C38">
            <w:pPr>
              <w:jc w:val="center"/>
            </w:pPr>
            <w:r w:rsidRPr="002D1AE0">
              <w:t>3493087.97</w:t>
            </w:r>
          </w:p>
        </w:tc>
      </w:tr>
      <w:tr w:rsidR="002D1AE0" w:rsidRPr="002D1AE0" w14:paraId="33FC5A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A9987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0810B" w14:textId="77777777" w:rsidR="00BC6427" w:rsidRPr="002D1AE0" w:rsidRDefault="00BC6427" w:rsidP="000A5C38">
            <w:pPr>
              <w:jc w:val="center"/>
            </w:pPr>
            <w:r w:rsidRPr="002D1AE0">
              <w:t>952932.31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37B41" w14:textId="77777777" w:rsidR="00BC6427" w:rsidRPr="002D1AE0" w:rsidRDefault="00BC6427" w:rsidP="000A5C38">
            <w:pPr>
              <w:jc w:val="center"/>
            </w:pPr>
            <w:r w:rsidRPr="002D1AE0">
              <w:t>3493074.21</w:t>
            </w:r>
          </w:p>
        </w:tc>
      </w:tr>
      <w:tr w:rsidR="002D1AE0" w:rsidRPr="002D1AE0" w14:paraId="0BADEA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85E81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8E6E1A" w14:textId="77777777" w:rsidR="00BC6427" w:rsidRPr="002D1AE0" w:rsidRDefault="00BC6427" w:rsidP="000A5C38">
            <w:pPr>
              <w:jc w:val="center"/>
            </w:pPr>
            <w:r w:rsidRPr="002D1AE0">
              <w:t>952934.41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22C35E" w14:textId="77777777" w:rsidR="00BC6427" w:rsidRPr="002D1AE0" w:rsidRDefault="00BC6427" w:rsidP="000A5C38">
            <w:pPr>
              <w:jc w:val="center"/>
            </w:pPr>
            <w:r w:rsidRPr="002D1AE0">
              <w:t>3493047.7</w:t>
            </w:r>
          </w:p>
        </w:tc>
      </w:tr>
      <w:tr w:rsidR="002D1AE0" w:rsidRPr="002D1AE0" w14:paraId="17EF28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188BC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773E4" w14:textId="77777777" w:rsidR="00BC6427" w:rsidRPr="002D1AE0" w:rsidRDefault="00BC6427" w:rsidP="000A5C38">
            <w:pPr>
              <w:jc w:val="center"/>
            </w:pPr>
            <w:r w:rsidRPr="002D1AE0">
              <w:t>952970.12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E5AB73" w14:textId="77777777" w:rsidR="00BC6427" w:rsidRPr="002D1AE0" w:rsidRDefault="00BC6427" w:rsidP="000A5C38">
            <w:pPr>
              <w:jc w:val="center"/>
            </w:pPr>
            <w:r w:rsidRPr="002D1AE0">
              <w:t>3493028.69</w:t>
            </w:r>
          </w:p>
        </w:tc>
      </w:tr>
      <w:tr w:rsidR="002D1AE0" w:rsidRPr="002D1AE0" w14:paraId="5B8A16C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DD82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3CCF32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97A1A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20B48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BB198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D6E8D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1260C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D9A7D" w14:textId="77777777" w:rsidR="00BC6427" w:rsidRPr="002D1AE0" w:rsidRDefault="00BC6427" w:rsidP="000A5C38">
            <w:pPr>
              <w:jc w:val="center"/>
            </w:pPr>
            <w:r w:rsidRPr="002D1AE0">
              <w:t>952954.08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C7843" w14:textId="77777777" w:rsidR="00BC6427" w:rsidRPr="002D1AE0" w:rsidRDefault="00BC6427" w:rsidP="000A5C38">
            <w:pPr>
              <w:jc w:val="center"/>
            </w:pPr>
            <w:r w:rsidRPr="002D1AE0">
              <w:t>3493048.16</w:t>
            </w:r>
          </w:p>
        </w:tc>
      </w:tr>
      <w:tr w:rsidR="002D1AE0" w:rsidRPr="002D1AE0" w14:paraId="6C2A4F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243F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73760" w14:textId="77777777" w:rsidR="00BC6427" w:rsidRPr="002D1AE0" w:rsidRDefault="00BC6427" w:rsidP="000A5C38">
            <w:pPr>
              <w:jc w:val="center"/>
            </w:pPr>
            <w:r w:rsidRPr="002D1AE0">
              <w:t>952952.76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41805" w14:textId="77777777" w:rsidR="00BC6427" w:rsidRPr="002D1AE0" w:rsidRDefault="00BC6427" w:rsidP="000A5C38">
            <w:pPr>
              <w:jc w:val="center"/>
            </w:pPr>
            <w:r w:rsidRPr="002D1AE0">
              <w:t>3493064.48</w:t>
            </w:r>
          </w:p>
        </w:tc>
      </w:tr>
      <w:tr w:rsidR="002D1AE0" w:rsidRPr="002D1AE0" w14:paraId="7C3433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466ECF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5C48D" w14:textId="77777777" w:rsidR="00BC6427" w:rsidRPr="002D1AE0" w:rsidRDefault="00BC6427" w:rsidP="000A5C38">
            <w:pPr>
              <w:jc w:val="center"/>
            </w:pPr>
            <w:r w:rsidRPr="002D1AE0">
              <w:t>952954.96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24EC1" w14:textId="77777777" w:rsidR="00BC6427" w:rsidRPr="002D1AE0" w:rsidRDefault="00BC6427" w:rsidP="000A5C38">
            <w:pPr>
              <w:jc w:val="center"/>
            </w:pPr>
            <w:r w:rsidRPr="002D1AE0">
              <w:t>3493064.68</w:t>
            </w:r>
          </w:p>
        </w:tc>
      </w:tr>
      <w:tr w:rsidR="002D1AE0" w:rsidRPr="002D1AE0" w14:paraId="126CB4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B3482F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E52CAE" w14:textId="77777777" w:rsidR="00BC6427" w:rsidRPr="002D1AE0" w:rsidRDefault="00BC6427" w:rsidP="000A5C38">
            <w:pPr>
              <w:jc w:val="center"/>
            </w:pPr>
            <w:r w:rsidRPr="002D1AE0">
              <w:t>952953.86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F007ED" w14:textId="77777777" w:rsidR="00BC6427" w:rsidRPr="002D1AE0" w:rsidRDefault="00BC6427" w:rsidP="000A5C38">
            <w:pPr>
              <w:jc w:val="center"/>
            </w:pPr>
            <w:r w:rsidRPr="002D1AE0">
              <w:t>3493078.32</w:t>
            </w:r>
          </w:p>
        </w:tc>
      </w:tr>
      <w:tr w:rsidR="002D1AE0" w:rsidRPr="002D1AE0" w14:paraId="58A9A6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96BE7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BD6E48" w14:textId="77777777" w:rsidR="00BC6427" w:rsidRPr="002D1AE0" w:rsidRDefault="00BC6427" w:rsidP="000A5C38">
            <w:pPr>
              <w:jc w:val="center"/>
            </w:pPr>
            <w:r w:rsidRPr="002D1AE0">
              <w:t>952951.64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CB99D" w14:textId="77777777" w:rsidR="00BC6427" w:rsidRPr="002D1AE0" w:rsidRDefault="00BC6427" w:rsidP="000A5C38">
            <w:pPr>
              <w:jc w:val="center"/>
            </w:pPr>
            <w:r w:rsidRPr="002D1AE0">
              <w:t>3493078.14</w:t>
            </w:r>
          </w:p>
        </w:tc>
      </w:tr>
      <w:tr w:rsidR="002D1AE0" w:rsidRPr="002D1AE0" w14:paraId="475F3C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7126E4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DF4E9" w14:textId="77777777" w:rsidR="00BC6427" w:rsidRPr="002D1AE0" w:rsidRDefault="00BC6427" w:rsidP="000A5C38">
            <w:pPr>
              <w:jc w:val="center"/>
            </w:pPr>
            <w:r w:rsidRPr="002D1AE0">
              <w:t>952951.28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960B0" w14:textId="77777777" w:rsidR="00BC6427" w:rsidRPr="002D1AE0" w:rsidRDefault="00BC6427" w:rsidP="000A5C38">
            <w:pPr>
              <w:jc w:val="center"/>
            </w:pPr>
            <w:r w:rsidRPr="002D1AE0">
              <w:t>3493082.6</w:t>
            </w:r>
          </w:p>
        </w:tc>
      </w:tr>
      <w:tr w:rsidR="002D1AE0" w:rsidRPr="002D1AE0" w14:paraId="55B232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41DC1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650AC" w14:textId="77777777" w:rsidR="00BC6427" w:rsidRPr="002D1AE0" w:rsidRDefault="00BC6427" w:rsidP="000A5C38">
            <w:pPr>
              <w:jc w:val="center"/>
            </w:pPr>
            <w:r w:rsidRPr="002D1AE0">
              <w:t>952943.08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1D556" w14:textId="77777777" w:rsidR="00BC6427" w:rsidRPr="002D1AE0" w:rsidRDefault="00BC6427" w:rsidP="000A5C38">
            <w:pPr>
              <w:jc w:val="center"/>
            </w:pPr>
            <w:r w:rsidRPr="002D1AE0">
              <w:t>3493081.92</w:t>
            </w:r>
          </w:p>
        </w:tc>
      </w:tr>
      <w:tr w:rsidR="002D1AE0" w:rsidRPr="002D1AE0" w14:paraId="691918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57AE7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8B348" w14:textId="77777777" w:rsidR="00BC6427" w:rsidRPr="002D1AE0" w:rsidRDefault="00BC6427" w:rsidP="000A5C38">
            <w:pPr>
              <w:jc w:val="center"/>
            </w:pPr>
            <w:r w:rsidRPr="002D1AE0">
              <w:t>952945.88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28FF2" w14:textId="77777777" w:rsidR="00BC6427" w:rsidRPr="002D1AE0" w:rsidRDefault="00BC6427" w:rsidP="000A5C38">
            <w:pPr>
              <w:jc w:val="center"/>
            </w:pPr>
            <w:r w:rsidRPr="002D1AE0">
              <w:t>3493047.48</w:t>
            </w:r>
          </w:p>
        </w:tc>
      </w:tr>
      <w:tr w:rsidR="002D1AE0" w:rsidRPr="002D1AE0" w14:paraId="6D4544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E0BF90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1B163" w14:textId="77777777" w:rsidR="00BC6427" w:rsidRPr="002D1AE0" w:rsidRDefault="00BC6427" w:rsidP="000A5C38">
            <w:pPr>
              <w:jc w:val="center"/>
            </w:pPr>
            <w:r w:rsidRPr="002D1AE0">
              <w:t>952954.08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ECDAD" w14:textId="77777777" w:rsidR="00BC6427" w:rsidRPr="002D1AE0" w:rsidRDefault="00BC6427" w:rsidP="000A5C38">
            <w:pPr>
              <w:jc w:val="center"/>
            </w:pPr>
            <w:r w:rsidRPr="002D1AE0">
              <w:t>3493048.16</w:t>
            </w:r>
          </w:p>
        </w:tc>
      </w:tr>
    </w:tbl>
    <w:p w14:paraId="156F3DA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:ЗУ01.р1633.1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F15373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9E17F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625 кв.м</w:t>
            </w:r>
          </w:p>
          <w:p w14:paraId="370B7F0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FB969E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4F71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398AB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0B6B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D237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16D93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1415E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F5BCF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ED19B" w14:textId="77777777" w:rsidR="00BC6427" w:rsidRPr="002D1AE0" w:rsidRDefault="00BC6427" w:rsidP="000A5C38">
            <w:pPr>
              <w:jc w:val="center"/>
            </w:pPr>
            <w:r w:rsidRPr="002D1AE0">
              <w:t>953046.41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BEF8B" w14:textId="77777777" w:rsidR="00BC6427" w:rsidRPr="002D1AE0" w:rsidRDefault="00BC6427" w:rsidP="000A5C38">
            <w:pPr>
              <w:jc w:val="center"/>
            </w:pPr>
            <w:r w:rsidRPr="002D1AE0">
              <w:t>3493114.03</w:t>
            </w:r>
          </w:p>
        </w:tc>
      </w:tr>
      <w:tr w:rsidR="002D1AE0" w:rsidRPr="002D1AE0" w14:paraId="5E9582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14D6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351B2" w14:textId="77777777" w:rsidR="00BC6427" w:rsidRPr="002D1AE0" w:rsidRDefault="00BC6427" w:rsidP="000A5C38">
            <w:pPr>
              <w:jc w:val="center"/>
            </w:pPr>
            <w:r w:rsidRPr="002D1AE0">
              <w:t>953045.18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1D502" w14:textId="77777777" w:rsidR="00BC6427" w:rsidRPr="002D1AE0" w:rsidRDefault="00BC6427" w:rsidP="000A5C38">
            <w:pPr>
              <w:jc w:val="center"/>
            </w:pPr>
            <w:r w:rsidRPr="002D1AE0">
              <w:t>3493123.18</w:t>
            </w:r>
          </w:p>
        </w:tc>
      </w:tr>
      <w:tr w:rsidR="002D1AE0" w:rsidRPr="002D1AE0" w14:paraId="7756C0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FA0A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B34297" w14:textId="77777777" w:rsidR="00BC6427" w:rsidRPr="002D1AE0" w:rsidRDefault="00BC6427" w:rsidP="000A5C38">
            <w:pPr>
              <w:jc w:val="center"/>
            </w:pPr>
            <w:r w:rsidRPr="002D1AE0">
              <w:t>953039.1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0E9AD6" w14:textId="77777777" w:rsidR="00BC6427" w:rsidRPr="002D1AE0" w:rsidRDefault="00BC6427" w:rsidP="000A5C38">
            <w:pPr>
              <w:jc w:val="center"/>
            </w:pPr>
            <w:r w:rsidRPr="002D1AE0">
              <w:t>3493122.33</w:t>
            </w:r>
          </w:p>
        </w:tc>
      </w:tr>
      <w:tr w:rsidR="002D1AE0" w:rsidRPr="002D1AE0" w14:paraId="474C90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420F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20A6F" w14:textId="77777777" w:rsidR="00BC6427" w:rsidRPr="002D1AE0" w:rsidRDefault="00BC6427" w:rsidP="000A5C38">
            <w:pPr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72895" w14:textId="77777777" w:rsidR="00BC6427" w:rsidRPr="002D1AE0" w:rsidRDefault="00BC6427" w:rsidP="000A5C38">
            <w:pPr>
              <w:jc w:val="center"/>
            </w:pPr>
            <w:r w:rsidRPr="002D1AE0">
              <w:t>3493128.95</w:t>
            </w:r>
          </w:p>
        </w:tc>
      </w:tr>
      <w:tr w:rsidR="002D1AE0" w:rsidRPr="002D1AE0" w14:paraId="63CC0D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1BCA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F2E9B" w14:textId="77777777" w:rsidR="00BC6427" w:rsidRPr="002D1AE0" w:rsidRDefault="00BC6427" w:rsidP="000A5C38">
            <w:pPr>
              <w:jc w:val="center"/>
            </w:pPr>
            <w:r w:rsidRPr="002D1AE0">
              <w:t>953020.06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BC546" w14:textId="77777777" w:rsidR="00BC6427" w:rsidRPr="002D1AE0" w:rsidRDefault="00BC6427" w:rsidP="000A5C38">
            <w:pPr>
              <w:jc w:val="center"/>
            </w:pPr>
            <w:r w:rsidRPr="002D1AE0">
              <w:t>3493126.4</w:t>
            </w:r>
          </w:p>
        </w:tc>
      </w:tr>
      <w:tr w:rsidR="002D1AE0" w:rsidRPr="002D1AE0" w14:paraId="46C705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D6FD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7812A" w14:textId="77777777" w:rsidR="00BC6427" w:rsidRPr="002D1AE0" w:rsidRDefault="00BC6427" w:rsidP="000A5C38">
            <w:pPr>
              <w:jc w:val="center"/>
            </w:pPr>
            <w:r w:rsidRPr="002D1AE0">
              <w:t>953020.96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2F2BD" w14:textId="77777777" w:rsidR="00BC6427" w:rsidRPr="002D1AE0" w:rsidRDefault="00BC6427" w:rsidP="000A5C38">
            <w:pPr>
              <w:jc w:val="center"/>
            </w:pPr>
            <w:r w:rsidRPr="002D1AE0">
              <w:t>3493120.3</w:t>
            </w:r>
          </w:p>
        </w:tc>
      </w:tr>
      <w:tr w:rsidR="002D1AE0" w:rsidRPr="002D1AE0" w14:paraId="1E69AE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21DBE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FE9486" w14:textId="77777777" w:rsidR="00BC6427" w:rsidRPr="002D1AE0" w:rsidRDefault="00BC6427" w:rsidP="000A5C38">
            <w:pPr>
              <w:jc w:val="center"/>
            </w:pPr>
            <w:r w:rsidRPr="002D1AE0">
              <w:t>953014.63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949D76" w14:textId="77777777" w:rsidR="00BC6427" w:rsidRPr="002D1AE0" w:rsidRDefault="00BC6427" w:rsidP="000A5C38">
            <w:pPr>
              <w:jc w:val="center"/>
            </w:pPr>
            <w:r w:rsidRPr="002D1AE0">
              <w:t>3493119.48</w:t>
            </w:r>
          </w:p>
        </w:tc>
      </w:tr>
      <w:tr w:rsidR="002D1AE0" w:rsidRPr="002D1AE0" w14:paraId="5B4575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51AD0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79738" w14:textId="77777777" w:rsidR="00BC6427" w:rsidRPr="002D1AE0" w:rsidRDefault="00BC6427" w:rsidP="000A5C38">
            <w:pPr>
              <w:jc w:val="center"/>
            </w:pPr>
            <w:r w:rsidRPr="002D1AE0">
              <w:t>952977.53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212997" w14:textId="77777777" w:rsidR="00BC6427" w:rsidRPr="002D1AE0" w:rsidRDefault="00BC6427" w:rsidP="000A5C38">
            <w:pPr>
              <w:jc w:val="center"/>
            </w:pPr>
            <w:r w:rsidRPr="002D1AE0">
              <w:t>3493113.2</w:t>
            </w:r>
          </w:p>
        </w:tc>
      </w:tr>
      <w:tr w:rsidR="002D1AE0" w:rsidRPr="002D1AE0" w14:paraId="1C2DB4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C5B93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1E1B4" w14:textId="77777777" w:rsidR="00BC6427" w:rsidRPr="002D1AE0" w:rsidRDefault="00BC6427" w:rsidP="000A5C38">
            <w:pPr>
              <w:jc w:val="center"/>
            </w:pPr>
            <w:r w:rsidRPr="002D1AE0">
              <w:t>952978.1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0CA549" w14:textId="77777777" w:rsidR="00BC6427" w:rsidRPr="002D1AE0" w:rsidRDefault="00BC6427" w:rsidP="000A5C38">
            <w:pPr>
              <w:jc w:val="center"/>
            </w:pPr>
            <w:r w:rsidRPr="002D1AE0">
              <w:t>3493108.39</w:t>
            </w:r>
          </w:p>
        </w:tc>
      </w:tr>
      <w:tr w:rsidR="002D1AE0" w:rsidRPr="002D1AE0" w14:paraId="7A4240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C957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F2DBA" w14:textId="77777777" w:rsidR="00BC6427" w:rsidRPr="002D1AE0" w:rsidRDefault="00BC6427" w:rsidP="000A5C38">
            <w:pPr>
              <w:jc w:val="center"/>
            </w:pPr>
            <w:r w:rsidRPr="002D1AE0">
              <w:t>953046.41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0A328E" w14:textId="77777777" w:rsidR="00BC6427" w:rsidRPr="002D1AE0" w:rsidRDefault="00BC6427" w:rsidP="000A5C38">
            <w:pPr>
              <w:jc w:val="center"/>
            </w:pPr>
            <w:r w:rsidRPr="002D1AE0">
              <w:t>3493114.03</w:t>
            </w:r>
          </w:p>
        </w:tc>
      </w:tr>
    </w:tbl>
    <w:p w14:paraId="5AAAF96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:ЗУ01.р1649.1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07D0F0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F06C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57 кв.м</w:t>
            </w:r>
          </w:p>
          <w:p w14:paraId="63243E7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705618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586E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8F477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7C396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34D2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3D37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87DF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BA86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985021" w14:textId="77777777" w:rsidR="00BC6427" w:rsidRPr="002D1AE0" w:rsidRDefault="00BC6427" w:rsidP="000A5C38">
            <w:pPr>
              <w:jc w:val="center"/>
            </w:pPr>
            <w:r w:rsidRPr="002D1AE0">
              <w:t>952975.66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70497" w14:textId="77777777" w:rsidR="00BC6427" w:rsidRPr="002D1AE0" w:rsidRDefault="00BC6427" w:rsidP="000A5C38">
            <w:pPr>
              <w:jc w:val="center"/>
            </w:pPr>
            <w:r w:rsidRPr="002D1AE0">
              <w:t>3492969.66</w:t>
            </w:r>
          </w:p>
        </w:tc>
      </w:tr>
      <w:tr w:rsidR="002D1AE0" w:rsidRPr="002D1AE0" w14:paraId="736C2C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28EB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9FEF1" w14:textId="77777777" w:rsidR="00BC6427" w:rsidRPr="002D1AE0" w:rsidRDefault="00BC6427" w:rsidP="000A5C38">
            <w:pPr>
              <w:jc w:val="center"/>
            </w:pPr>
            <w:r w:rsidRPr="002D1AE0">
              <w:t>952975.51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60BB6" w14:textId="77777777" w:rsidR="00BC6427" w:rsidRPr="002D1AE0" w:rsidRDefault="00BC6427" w:rsidP="000A5C38">
            <w:pPr>
              <w:jc w:val="center"/>
            </w:pPr>
            <w:r w:rsidRPr="002D1AE0">
              <w:t>3492971.48</w:t>
            </w:r>
          </w:p>
        </w:tc>
      </w:tr>
      <w:tr w:rsidR="002D1AE0" w:rsidRPr="002D1AE0" w14:paraId="4D55C7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FD56E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FAD844" w14:textId="77777777" w:rsidR="00BC6427" w:rsidRPr="002D1AE0" w:rsidRDefault="00BC6427" w:rsidP="000A5C38">
            <w:pPr>
              <w:jc w:val="center"/>
            </w:pPr>
            <w:r w:rsidRPr="002D1AE0">
              <w:t>952942.29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47A36F" w14:textId="77777777" w:rsidR="00BC6427" w:rsidRPr="002D1AE0" w:rsidRDefault="00BC6427" w:rsidP="000A5C38">
            <w:pPr>
              <w:jc w:val="center"/>
            </w:pPr>
            <w:r w:rsidRPr="002D1AE0">
              <w:t>3492968.01</w:t>
            </w:r>
          </w:p>
        </w:tc>
      </w:tr>
      <w:tr w:rsidR="002D1AE0" w:rsidRPr="002D1AE0" w14:paraId="36D85E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500D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D9CFA" w14:textId="77777777" w:rsidR="00BC6427" w:rsidRPr="002D1AE0" w:rsidRDefault="00BC6427" w:rsidP="000A5C38">
            <w:pPr>
              <w:jc w:val="center"/>
            </w:pPr>
            <w:r w:rsidRPr="002D1AE0">
              <w:t>952942.39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CC2C9D" w14:textId="77777777" w:rsidR="00BC6427" w:rsidRPr="002D1AE0" w:rsidRDefault="00BC6427" w:rsidP="000A5C38">
            <w:pPr>
              <w:jc w:val="center"/>
            </w:pPr>
            <w:r w:rsidRPr="002D1AE0">
              <w:t>3492966.89</w:t>
            </w:r>
          </w:p>
        </w:tc>
      </w:tr>
      <w:tr w:rsidR="002D1AE0" w:rsidRPr="002D1AE0" w14:paraId="04E714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94C7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71E8F" w14:textId="77777777" w:rsidR="00BC6427" w:rsidRPr="002D1AE0" w:rsidRDefault="00BC6427" w:rsidP="000A5C38">
            <w:pPr>
              <w:jc w:val="center"/>
            </w:pPr>
            <w:r w:rsidRPr="002D1AE0">
              <w:t>952975.66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C5008" w14:textId="77777777" w:rsidR="00BC6427" w:rsidRPr="002D1AE0" w:rsidRDefault="00BC6427" w:rsidP="000A5C38">
            <w:pPr>
              <w:jc w:val="center"/>
            </w:pPr>
            <w:r w:rsidRPr="002D1AE0">
              <w:t>3492969.66</w:t>
            </w:r>
          </w:p>
        </w:tc>
      </w:tr>
      <w:tr w:rsidR="002D1AE0" w:rsidRPr="002D1AE0" w14:paraId="30691D3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BAA8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108CF6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26E3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C214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B4A78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D4339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63A1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EA592" w14:textId="77777777" w:rsidR="00BC6427" w:rsidRPr="002D1AE0" w:rsidRDefault="00BC6427" w:rsidP="000A5C38">
            <w:pPr>
              <w:jc w:val="center"/>
            </w:pPr>
            <w:r w:rsidRPr="002D1AE0">
              <w:t>952973.85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32B480" w14:textId="77777777" w:rsidR="00BC6427" w:rsidRPr="002D1AE0" w:rsidRDefault="00BC6427" w:rsidP="000A5C38">
            <w:pPr>
              <w:jc w:val="center"/>
            </w:pPr>
            <w:r w:rsidRPr="002D1AE0">
              <w:t>3492991.82</w:t>
            </w:r>
          </w:p>
        </w:tc>
      </w:tr>
      <w:tr w:rsidR="002D1AE0" w:rsidRPr="002D1AE0" w14:paraId="455C5E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032EF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2D6650" w14:textId="77777777" w:rsidR="00BC6427" w:rsidRPr="002D1AE0" w:rsidRDefault="00BC6427" w:rsidP="000A5C38">
            <w:pPr>
              <w:jc w:val="center"/>
            </w:pPr>
            <w:r w:rsidRPr="002D1AE0">
              <w:t>952971.56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AE7D3" w14:textId="77777777" w:rsidR="00BC6427" w:rsidRPr="002D1AE0" w:rsidRDefault="00BC6427" w:rsidP="000A5C38">
            <w:pPr>
              <w:jc w:val="center"/>
            </w:pPr>
            <w:r w:rsidRPr="002D1AE0">
              <w:t>3493020</w:t>
            </w:r>
          </w:p>
        </w:tc>
      </w:tr>
      <w:tr w:rsidR="002D1AE0" w:rsidRPr="002D1AE0" w14:paraId="3611B4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3F2F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AD6405" w14:textId="77777777" w:rsidR="00BC6427" w:rsidRPr="002D1AE0" w:rsidRDefault="00BC6427" w:rsidP="000A5C38">
            <w:pPr>
              <w:jc w:val="center"/>
            </w:pPr>
            <w:r w:rsidRPr="002D1AE0">
              <w:t>952971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E2EFAD" w14:textId="77777777" w:rsidR="00BC6427" w:rsidRPr="002D1AE0" w:rsidRDefault="00BC6427" w:rsidP="000A5C38">
            <w:pPr>
              <w:jc w:val="center"/>
            </w:pPr>
            <w:r w:rsidRPr="002D1AE0">
              <w:t>3493019.98</w:t>
            </w:r>
          </w:p>
        </w:tc>
      </w:tr>
      <w:tr w:rsidR="002D1AE0" w:rsidRPr="002D1AE0" w14:paraId="153EB8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B58E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CE753A" w14:textId="77777777" w:rsidR="00BC6427" w:rsidRPr="002D1AE0" w:rsidRDefault="00BC6427" w:rsidP="000A5C38">
            <w:pPr>
              <w:jc w:val="center"/>
            </w:pPr>
            <w:r w:rsidRPr="002D1AE0">
              <w:t>952973.85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40DB6" w14:textId="77777777" w:rsidR="00BC6427" w:rsidRPr="002D1AE0" w:rsidRDefault="00BC6427" w:rsidP="000A5C38">
            <w:pPr>
              <w:jc w:val="center"/>
            </w:pPr>
            <w:r w:rsidRPr="002D1AE0">
              <w:t>3492991.82</w:t>
            </w:r>
          </w:p>
        </w:tc>
      </w:tr>
    </w:tbl>
    <w:p w14:paraId="222DD93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:ЗУ01.р1649.2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27E5D7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F2040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1669 кв.м</w:t>
            </w:r>
          </w:p>
          <w:p w14:paraId="0690F7C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Общественное питание 4.6</w:t>
            </w:r>
          </w:p>
        </w:tc>
      </w:tr>
      <w:tr w:rsidR="002D1AE0" w:rsidRPr="002D1AE0" w14:paraId="281A44A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485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9B014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C97C1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B212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23ACF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EC9B3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E447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35A109" w14:textId="77777777" w:rsidR="00BC6427" w:rsidRPr="002D1AE0" w:rsidRDefault="00BC6427" w:rsidP="000A5C38">
            <w:pPr>
              <w:jc w:val="center"/>
            </w:pPr>
            <w:r w:rsidRPr="002D1AE0">
              <w:t>952975.51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FB042" w14:textId="77777777" w:rsidR="00BC6427" w:rsidRPr="002D1AE0" w:rsidRDefault="00BC6427" w:rsidP="000A5C38">
            <w:pPr>
              <w:jc w:val="center"/>
            </w:pPr>
            <w:r w:rsidRPr="002D1AE0">
              <w:t>3492971.48</w:t>
            </w:r>
          </w:p>
        </w:tc>
      </w:tr>
      <w:tr w:rsidR="002D1AE0" w:rsidRPr="002D1AE0" w14:paraId="30EB14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B52A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E2C8D" w14:textId="77777777" w:rsidR="00BC6427" w:rsidRPr="002D1AE0" w:rsidRDefault="00BC6427" w:rsidP="000A5C38">
            <w:pPr>
              <w:jc w:val="center"/>
            </w:pPr>
            <w:r w:rsidRPr="002D1AE0">
              <w:t>952973.85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0084B" w14:textId="77777777" w:rsidR="00BC6427" w:rsidRPr="002D1AE0" w:rsidRDefault="00BC6427" w:rsidP="000A5C38">
            <w:pPr>
              <w:jc w:val="center"/>
            </w:pPr>
            <w:r w:rsidRPr="002D1AE0">
              <w:t>3492991.82</w:t>
            </w:r>
          </w:p>
        </w:tc>
      </w:tr>
      <w:tr w:rsidR="002D1AE0" w:rsidRPr="002D1AE0" w14:paraId="16238B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877B4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919D8C" w14:textId="77777777" w:rsidR="00BC6427" w:rsidRPr="002D1AE0" w:rsidRDefault="00BC6427" w:rsidP="000A5C38">
            <w:pPr>
              <w:jc w:val="center"/>
            </w:pPr>
            <w:r w:rsidRPr="002D1AE0">
              <w:t>952971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55F1A1" w14:textId="77777777" w:rsidR="00BC6427" w:rsidRPr="002D1AE0" w:rsidRDefault="00BC6427" w:rsidP="000A5C38">
            <w:pPr>
              <w:jc w:val="center"/>
            </w:pPr>
            <w:r w:rsidRPr="002D1AE0">
              <w:t>3493019.98</w:t>
            </w:r>
          </w:p>
        </w:tc>
      </w:tr>
      <w:tr w:rsidR="002D1AE0" w:rsidRPr="002D1AE0" w14:paraId="5938E4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6AC3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927EC" w14:textId="77777777" w:rsidR="00BC6427" w:rsidRPr="002D1AE0" w:rsidRDefault="00BC6427" w:rsidP="000A5C38">
            <w:pPr>
              <w:jc w:val="center"/>
            </w:pPr>
            <w:r w:rsidRPr="002D1AE0">
              <w:t>952937.8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D6B44" w14:textId="77777777" w:rsidR="00BC6427" w:rsidRPr="002D1AE0" w:rsidRDefault="00BC6427" w:rsidP="000A5C38">
            <w:pPr>
              <w:jc w:val="center"/>
            </w:pPr>
            <w:r w:rsidRPr="002D1AE0">
              <w:t>3493019.07</w:t>
            </w:r>
          </w:p>
        </w:tc>
      </w:tr>
      <w:tr w:rsidR="002D1AE0" w:rsidRPr="002D1AE0" w14:paraId="78C47C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2749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057FD" w14:textId="77777777" w:rsidR="00BC6427" w:rsidRPr="002D1AE0" w:rsidRDefault="00BC6427" w:rsidP="000A5C38">
            <w:pPr>
              <w:jc w:val="center"/>
            </w:pPr>
            <w:r w:rsidRPr="002D1AE0">
              <w:t>952942.29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C8484" w14:textId="77777777" w:rsidR="00BC6427" w:rsidRPr="002D1AE0" w:rsidRDefault="00BC6427" w:rsidP="000A5C38">
            <w:pPr>
              <w:jc w:val="center"/>
            </w:pPr>
            <w:r w:rsidRPr="002D1AE0">
              <w:t>3492968.01</w:t>
            </w:r>
          </w:p>
        </w:tc>
      </w:tr>
      <w:tr w:rsidR="002D1AE0" w:rsidRPr="002D1AE0" w14:paraId="06E610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20A6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56597" w14:textId="77777777" w:rsidR="00BC6427" w:rsidRPr="002D1AE0" w:rsidRDefault="00BC6427" w:rsidP="000A5C38">
            <w:pPr>
              <w:jc w:val="center"/>
            </w:pPr>
            <w:r w:rsidRPr="002D1AE0">
              <w:t>952975.51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6FB5D" w14:textId="77777777" w:rsidR="00BC6427" w:rsidRPr="002D1AE0" w:rsidRDefault="00BC6427" w:rsidP="000A5C38">
            <w:pPr>
              <w:jc w:val="center"/>
            </w:pPr>
            <w:r w:rsidRPr="002D1AE0">
              <w:t>3492971.48</w:t>
            </w:r>
          </w:p>
        </w:tc>
      </w:tr>
    </w:tbl>
    <w:p w14:paraId="431D7A2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:ЗУ01.р168.1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36B8E2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4134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 кв.м</w:t>
            </w:r>
          </w:p>
          <w:p w14:paraId="34C4F80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D84019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8C90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98C18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E73C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C2BF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EEBE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F6B24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926AB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14A2C7" w14:textId="77777777" w:rsidR="00BC6427" w:rsidRPr="002D1AE0" w:rsidRDefault="00BC6427" w:rsidP="000A5C38">
            <w:pPr>
              <w:jc w:val="center"/>
            </w:pPr>
            <w:r w:rsidRPr="002D1AE0">
              <w:t>952967.85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5A441" w14:textId="77777777" w:rsidR="00BC6427" w:rsidRPr="002D1AE0" w:rsidRDefault="00BC6427" w:rsidP="000A5C38">
            <w:pPr>
              <w:jc w:val="center"/>
            </w:pPr>
            <w:r w:rsidRPr="002D1AE0">
              <w:t>3492662.68</w:t>
            </w:r>
          </w:p>
        </w:tc>
      </w:tr>
      <w:tr w:rsidR="002D1AE0" w:rsidRPr="002D1AE0" w14:paraId="443C02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51F7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A5C5AA" w14:textId="77777777" w:rsidR="00BC6427" w:rsidRPr="002D1AE0" w:rsidRDefault="00BC6427" w:rsidP="000A5C38">
            <w:pPr>
              <w:jc w:val="center"/>
            </w:pPr>
            <w:r w:rsidRPr="002D1AE0">
              <w:t>952966.23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D0100" w14:textId="77777777" w:rsidR="00BC6427" w:rsidRPr="002D1AE0" w:rsidRDefault="00BC6427" w:rsidP="000A5C38">
            <w:pPr>
              <w:jc w:val="center"/>
            </w:pPr>
            <w:r w:rsidRPr="002D1AE0">
              <w:t>3492676.55</w:t>
            </w:r>
          </w:p>
        </w:tc>
      </w:tr>
      <w:tr w:rsidR="002D1AE0" w:rsidRPr="002D1AE0" w14:paraId="5E20AE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4824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7CB37" w14:textId="77777777" w:rsidR="00BC6427" w:rsidRPr="002D1AE0" w:rsidRDefault="00BC6427" w:rsidP="000A5C38">
            <w:pPr>
              <w:jc w:val="center"/>
            </w:pPr>
            <w:r w:rsidRPr="002D1AE0">
              <w:t>952966.82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BBF7DC" w14:textId="77777777" w:rsidR="00BC6427" w:rsidRPr="002D1AE0" w:rsidRDefault="00BC6427" w:rsidP="000A5C38">
            <w:pPr>
              <w:jc w:val="center"/>
            </w:pPr>
            <w:r w:rsidRPr="002D1AE0">
              <w:t>3492662.54</w:t>
            </w:r>
          </w:p>
        </w:tc>
      </w:tr>
      <w:tr w:rsidR="002D1AE0" w:rsidRPr="002D1AE0" w14:paraId="25359F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E3AB9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3B86FF" w14:textId="77777777" w:rsidR="00BC6427" w:rsidRPr="002D1AE0" w:rsidRDefault="00BC6427" w:rsidP="000A5C38">
            <w:pPr>
              <w:jc w:val="center"/>
            </w:pPr>
            <w:r w:rsidRPr="002D1AE0">
              <w:t>952967.85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699C4" w14:textId="77777777" w:rsidR="00BC6427" w:rsidRPr="002D1AE0" w:rsidRDefault="00BC6427" w:rsidP="000A5C38">
            <w:pPr>
              <w:jc w:val="center"/>
            </w:pPr>
            <w:r w:rsidRPr="002D1AE0">
              <w:t>3492662.68</w:t>
            </w:r>
          </w:p>
        </w:tc>
      </w:tr>
    </w:tbl>
    <w:p w14:paraId="152F7E3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:ЗУ01.р168.2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49BD3C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0AC0A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963 кв.м</w:t>
            </w:r>
          </w:p>
          <w:p w14:paraId="698CAB7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DB4771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8F67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67443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9A65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80250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9AFA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029B2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EC60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F8F60" w14:textId="77777777" w:rsidR="00BC6427" w:rsidRPr="002D1AE0" w:rsidRDefault="00BC6427" w:rsidP="000A5C38">
            <w:pPr>
              <w:jc w:val="center"/>
            </w:pPr>
            <w:r w:rsidRPr="002D1AE0">
              <w:t>953012.56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8C1C63" w14:textId="77777777" w:rsidR="00BC6427" w:rsidRPr="002D1AE0" w:rsidRDefault="00BC6427" w:rsidP="000A5C38">
            <w:pPr>
              <w:jc w:val="center"/>
            </w:pPr>
            <w:r w:rsidRPr="002D1AE0">
              <w:t>3492661.3</w:t>
            </w:r>
          </w:p>
        </w:tc>
      </w:tr>
      <w:tr w:rsidR="002D1AE0" w:rsidRPr="002D1AE0" w14:paraId="368117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266C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1D4DDD" w14:textId="77777777" w:rsidR="00BC6427" w:rsidRPr="002D1AE0" w:rsidRDefault="00BC6427" w:rsidP="000A5C38">
            <w:pPr>
              <w:jc w:val="center"/>
            </w:pPr>
            <w:r w:rsidRPr="002D1AE0">
              <w:t>953010.8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0D6E6" w14:textId="77777777" w:rsidR="00BC6427" w:rsidRPr="002D1AE0" w:rsidRDefault="00BC6427" w:rsidP="000A5C38">
            <w:pPr>
              <w:jc w:val="center"/>
            </w:pPr>
            <w:r w:rsidRPr="002D1AE0">
              <w:t>3492682.56</w:t>
            </w:r>
          </w:p>
        </w:tc>
      </w:tr>
      <w:tr w:rsidR="002D1AE0" w:rsidRPr="002D1AE0" w14:paraId="767F36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1B94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D4A42" w14:textId="77777777" w:rsidR="00BC6427" w:rsidRPr="002D1AE0" w:rsidRDefault="00BC6427" w:rsidP="000A5C38">
            <w:pPr>
              <w:jc w:val="center"/>
            </w:pPr>
            <w:r w:rsidRPr="002D1AE0">
              <w:t>952981.12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696AD" w14:textId="77777777" w:rsidR="00BC6427" w:rsidRPr="002D1AE0" w:rsidRDefault="00BC6427" w:rsidP="000A5C38">
            <w:pPr>
              <w:jc w:val="center"/>
            </w:pPr>
            <w:r w:rsidRPr="002D1AE0">
              <w:t>3492680.68</w:t>
            </w:r>
          </w:p>
        </w:tc>
      </w:tr>
      <w:tr w:rsidR="002D1AE0" w:rsidRPr="002D1AE0" w14:paraId="7D23EC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5DE5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E6A05" w14:textId="77777777" w:rsidR="00BC6427" w:rsidRPr="002D1AE0" w:rsidRDefault="00BC6427" w:rsidP="000A5C38">
            <w:pPr>
              <w:jc w:val="center"/>
            </w:pPr>
            <w:r w:rsidRPr="002D1AE0">
              <w:t>952966.08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761C2D" w14:textId="77777777" w:rsidR="00BC6427" w:rsidRPr="002D1AE0" w:rsidRDefault="00BC6427" w:rsidP="000A5C38">
            <w:pPr>
              <w:jc w:val="center"/>
            </w:pPr>
            <w:r w:rsidRPr="002D1AE0">
              <w:t>3492680.1</w:t>
            </w:r>
          </w:p>
        </w:tc>
      </w:tr>
      <w:tr w:rsidR="002D1AE0" w:rsidRPr="002D1AE0" w14:paraId="46917D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0311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A8173F" w14:textId="77777777" w:rsidR="00BC6427" w:rsidRPr="002D1AE0" w:rsidRDefault="00BC6427" w:rsidP="000A5C38">
            <w:pPr>
              <w:jc w:val="center"/>
            </w:pPr>
            <w:r w:rsidRPr="002D1AE0">
              <w:t>952966.23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0A834" w14:textId="77777777" w:rsidR="00BC6427" w:rsidRPr="002D1AE0" w:rsidRDefault="00BC6427" w:rsidP="000A5C38">
            <w:pPr>
              <w:jc w:val="center"/>
            </w:pPr>
            <w:r w:rsidRPr="002D1AE0">
              <w:t>3492676.55</w:t>
            </w:r>
          </w:p>
        </w:tc>
      </w:tr>
      <w:tr w:rsidR="002D1AE0" w:rsidRPr="002D1AE0" w14:paraId="2E949A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9AA44E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9E1EEE" w14:textId="77777777" w:rsidR="00BC6427" w:rsidRPr="002D1AE0" w:rsidRDefault="00BC6427" w:rsidP="000A5C38">
            <w:pPr>
              <w:jc w:val="center"/>
            </w:pPr>
            <w:r w:rsidRPr="002D1AE0">
              <w:t>952967.85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534BB" w14:textId="77777777" w:rsidR="00BC6427" w:rsidRPr="002D1AE0" w:rsidRDefault="00BC6427" w:rsidP="000A5C38">
            <w:pPr>
              <w:jc w:val="center"/>
            </w:pPr>
            <w:r w:rsidRPr="002D1AE0">
              <w:t>3492662.68</w:t>
            </w:r>
          </w:p>
        </w:tc>
      </w:tr>
      <w:tr w:rsidR="002D1AE0" w:rsidRPr="002D1AE0" w14:paraId="08F90C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E91C8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77621" w14:textId="77777777" w:rsidR="00BC6427" w:rsidRPr="002D1AE0" w:rsidRDefault="00BC6427" w:rsidP="000A5C38">
            <w:pPr>
              <w:jc w:val="center"/>
            </w:pPr>
            <w:r w:rsidRPr="002D1AE0">
              <w:t>952968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B8DBA" w14:textId="77777777" w:rsidR="00BC6427" w:rsidRPr="002D1AE0" w:rsidRDefault="00BC6427" w:rsidP="000A5C38">
            <w:pPr>
              <w:jc w:val="center"/>
            </w:pPr>
            <w:r w:rsidRPr="002D1AE0">
              <w:t>3492662.7</w:t>
            </w:r>
          </w:p>
        </w:tc>
      </w:tr>
      <w:tr w:rsidR="002D1AE0" w:rsidRPr="002D1AE0" w14:paraId="62282C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554B6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A9093" w14:textId="77777777" w:rsidR="00BC6427" w:rsidRPr="002D1AE0" w:rsidRDefault="00BC6427" w:rsidP="000A5C38">
            <w:pPr>
              <w:jc w:val="center"/>
            </w:pPr>
            <w:r w:rsidRPr="002D1AE0">
              <w:t>952968.64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92F4C" w14:textId="77777777" w:rsidR="00BC6427" w:rsidRPr="002D1AE0" w:rsidRDefault="00BC6427" w:rsidP="000A5C38">
            <w:pPr>
              <w:jc w:val="center"/>
            </w:pPr>
            <w:r w:rsidRPr="002D1AE0">
              <w:t>3492656.12</w:t>
            </w:r>
          </w:p>
        </w:tc>
      </w:tr>
      <w:tr w:rsidR="002D1AE0" w:rsidRPr="002D1AE0" w14:paraId="248947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23B66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D7C8B" w14:textId="77777777" w:rsidR="00BC6427" w:rsidRPr="002D1AE0" w:rsidRDefault="00BC6427" w:rsidP="000A5C38">
            <w:pPr>
              <w:jc w:val="center"/>
            </w:pPr>
            <w:r w:rsidRPr="002D1AE0">
              <w:t>952976.66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F94B9" w14:textId="77777777" w:rsidR="00BC6427" w:rsidRPr="002D1AE0" w:rsidRDefault="00BC6427" w:rsidP="000A5C38">
            <w:pPr>
              <w:jc w:val="center"/>
            </w:pPr>
            <w:r w:rsidRPr="002D1AE0">
              <w:t>3492657</w:t>
            </w:r>
          </w:p>
        </w:tc>
      </w:tr>
      <w:tr w:rsidR="002D1AE0" w:rsidRPr="002D1AE0" w14:paraId="7C6F6B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5B349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0BC97E" w14:textId="77777777" w:rsidR="00BC6427" w:rsidRPr="002D1AE0" w:rsidRDefault="00BC6427" w:rsidP="000A5C38">
            <w:pPr>
              <w:jc w:val="center"/>
            </w:pPr>
            <w:r w:rsidRPr="002D1AE0">
              <w:t>952976.4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DB5AD" w14:textId="77777777" w:rsidR="00BC6427" w:rsidRPr="002D1AE0" w:rsidRDefault="00BC6427" w:rsidP="000A5C38">
            <w:pPr>
              <w:jc w:val="center"/>
            </w:pPr>
            <w:r w:rsidRPr="002D1AE0">
              <w:t>3492659.54</w:t>
            </w:r>
          </w:p>
        </w:tc>
      </w:tr>
      <w:tr w:rsidR="002D1AE0" w:rsidRPr="002D1AE0" w14:paraId="1DA4D3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F4D1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DE924" w14:textId="77777777" w:rsidR="00BC6427" w:rsidRPr="002D1AE0" w:rsidRDefault="00BC6427" w:rsidP="000A5C38">
            <w:pPr>
              <w:jc w:val="center"/>
            </w:pPr>
            <w:r w:rsidRPr="002D1AE0">
              <w:t>953012.56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5C5DF" w14:textId="77777777" w:rsidR="00BC6427" w:rsidRPr="002D1AE0" w:rsidRDefault="00BC6427" w:rsidP="000A5C38">
            <w:pPr>
              <w:jc w:val="center"/>
            </w:pPr>
            <w:r w:rsidRPr="002D1AE0">
              <w:t>3492661.3</w:t>
            </w:r>
          </w:p>
        </w:tc>
      </w:tr>
    </w:tbl>
    <w:p w14:paraId="5762213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:ЗУ01.р1907.1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1DBBC1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A1A5E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 кв.м</w:t>
            </w:r>
          </w:p>
          <w:p w14:paraId="5665939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0D3868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CB3C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075E5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C6E4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FDBC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F6BC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CDDB4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2879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79553E" w14:textId="77777777" w:rsidR="00BC6427" w:rsidRPr="002D1AE0" w:rsidRDefault="00BC6427" w:rsidP="000A5C38">
            <w:pPr>
              <w:jc w:val="center"/>
            </w:pPr>
            <w:r w:rsidRPr="002D1AE0">
              <w:t>952956.04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8291B" w14:textId="77777777" w:rsidR="00BC6427" w:rsidRPr="002D1AE0" w:rsidRDefault="00BC6427" w:rsidP="000A5C38">
            <w:pPr>
              <w:jc w:val="center"/>
            </w:pPr>
            <w:r w:rsidRPr="002D1AE0">
              <w:t>3493234.67</w:t>
            </w:r>
          </w:p>
        </w:tc>
      </w:tr>
      <w:tr w:rsidR="002D1AE0" w:rsidRPr="002D1AE0" w14:paraId="52C6B6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CB9B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E6F49" w14:textId="77777777" w:rsidR="00BC6427" w:rsidRPr="002D1AE0" w:rsidRDefault="00BC6427" w:rsidP="000A5C38">
            <w:pPr>
              <w:jc w:val="center"/>
            </w:pPr>
            <w:r w:rsidRPr="002D1AE0">
              <w:t>952956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02561" w14:textId="77777777" w:rsidR="00BC6427" w:rsidRPr="002D1AE0" w:rsidRDefault="00BC6427" w:rsidP="000A5C38">
            <w:pPr>
              <w:jc w:val="center"/>
            </w:pPr>
            <w:r w:rsidRPr="002D1AE0">
              <w:t>3493245.3</w:t>
            </w:r>
          </w:p>
        </w:tc>
      </w:tr>
      <w:tr w:rsidR="002D1AE0" w:rsidRPr="002D1AE0" w14:paraId="526CAA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4AC86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73418" w14:textId="77777777" w:rsidR="00BC6427" w:rsidRPr="002D1AE0" w:rsidRDefault="00BC6427" w:rsidP="000A5C38">
            <w:pPr>
              <w:jc w:val="center"/>
            </w:pPr>
            <w:r w:rsidRPr="002D1AE0">
              <w:t>952955.08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64F4A" w14:textId="77777777" w:rsidR="00BC6427" w:rsidRPr="002D1AE0" w:rsidRDefault="00BC6427" w:rsidP="000A5C38">
            <w:pPr>
              <w:jc w:val="center"/>
            </w:pPr>
            <w:r w:rsidRPr="002D1AE0">
              <w:t>3493245.29</w:t>
            </w:r>
          </w:p>
        </w:tc>
      </w:tr>
      <w:tr w:rsidR="002D1AE0" w:rsidRPr="002D1AE0" w14:paraId="068DC1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8F6C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F40BA" w14:textId="77777777" w:rsidR="00BC6427" w:rsidRPr="002D1AE0" w:rsidRDefault="00BC6427" w:rsidP="000A5C38">
            <w:pPr>
              <w:jc w:val="center"/>
            </w:pPr>
            <w:r w:rsidRPr="002D1AE0">
              <w:t>952956.04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2E7A8" w14:textId="77777777" w:rsidR="00BC6427" w:rsidRPr="002D1AE0" w:rsidRDefault="00BC6427" w:rsidP="000A5C38">
            <w:pPr>
              <w:jc w:val="center"/>
            </w:pPr>
            <w:r w:rsidRPr="002D1AE0">
              <w:t>3493234.67</w:t>
            </w:r>
          </w:p>
        </w:tc>
      </w:tr>
    </w:tbl>
    <w:p w14:paraId="0743DD3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:ЗУ01.р1907.2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008066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8AE29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623 кв.м</w:t>
            </w:r>
          </w:p>
          <w:p w14:paraId="5823C9F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AB2F33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E9CEE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699A2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A797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2082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7F457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4FD09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F63DA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7D2CF" w14:textId="77777777" w:rsidR="00BC6427" w:rsidRPr="002D1AE0" w:rsidRDefault="00BC6427" w:rsidP="000A5C38">
            <w:pPr>
              <w:jc w:val="center"/>
            </w:pPr>
            <w:r w:rsidRPr="002D1AE0">
              <w:t>952956.1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F304F" w14:textId="77777777" w:rsidR="00BC6427" w:rsidRPr="002D1AE0" w:rsidRDefault="00BC6427" w:rsidP="000A5C38">
            <w:pPr>
              <w:jc w:val="center"/>
            </w:pPr>
            <w:r w:rsidRPr="002D1AE0">
              <w:t>3493215.4</w:t>
            </w:r>
          </w:p>
        </w:tc>
      </w:tr>
      <w:tr w:rsidR="002D1AE0" w:rsidRPr="002D1AE0" w14:paraId="3253A5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C471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13C76" w14:textId="77777777" w:rsidR="00BC6427" w:rsidRPr="002D1AE0" w:rsidRDefault="00BC6427" w:rsidP="000A5C38">
            <w:pPr>
              <w:jc w:val="center"/>
            </w:pPr>
            <w:r w:rsidRPr="002D1AE0">
              <w:t>952956.04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970A7" w14:textId="77777777" w:rsidR="00BC6427" w:rsidRPr="002D1AE0" w:rsidRDefault="00BC6427" w:rsidP="000A5C38">
            <w:pPr>
              <w:jc w:val="center"/>
            </w:pPr>
            <w:r w:rsidRPr="002D1AE0">
              <w:t>3493234.67</w:t>
            </w:r>
          </w:p>
        </w:tc>
      </w:tr>
      <w:tr w:rsidR="002D1AE0" w:rsidRPr="002D1AE0" w14:paraId="7C59C8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F4F93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0926C4" w14:textId="77777777" w:rsidR="00BC6427" w:rsidRPr="002D1AE0" w:rsidRDefault="00BC6427" w:rsidP="000A5C38">
            <w:pPr>
              <w:jc w:val="center"/>
            </w:pPr>
            <w:r w:rsidRPr="002D1AE0">
              <w:t>952955.08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21161A" w14:textId="77777777" w:rsidR="00BC6427" w:rsidRPr="002D1AE0" w:rsidRDefault="00BC6427" w:rsidP="000A5C38">
            <w:pPr>
              <w:jc w:val="center"/>
            </w:pPr>
            <w:r w:rsidRPr="002D1AE0">
              <w:t>3493245.29</w:t>
            </w:r>
          </w:p>
        </w:tc>
      </w:tr>
      <w:tr w:rsidR="002D1AE0" w:rsidRPr="002D1AE0" w14:paraId="326CEA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4578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EEFB8" w14:textId="77777777" w:rsidR="00BC6427" w:rsidRPr="002D1AE0" w:rsidRDefault="00BC6427" w:rsidP="000A5C38">
            <w:pPr>
              <w:jc w:val="center"/>
            </w:pPr>
            <w:r w:rsidRPr="002D1AE0">
              <w:t>952934.7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4F5496" w14:textId="77777777" w:rsidR="00BC6427" w:rsidRPr="002D1AE0" w:rsidRDefault="00BC6427" w:rsidP="000A5C38">
            <w:pPr>
              <w:jc w:val="center"/>
            </w:pPr>
            <w:r w:rsidRPr="002D1AE0">
              <w:t>3493245</w:t>
            </w:r>
          </w:p>
        </w:tc>
      </w:tr>
      <w:tr w:rsidR="002D1AE0" w:rsidRPr="002D1AE0" w14:paraId="6CE358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6027C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29A97" w14:textId="77777777" w:rsidR="00BC6427" w:rsidRPr="002D1AE0" w:rsidRDefault="00BC6427" w:rsidP="000A5C38">
            <w:pPr>
              <w:jc w:val="center"/>
            </w:pPr>
            <w:r w:rsidRPr="002D1AE0">
              <w:t>952935.5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516D85" w14:textId="77777777" w:rsidR="00BC6427" w:rsidRPr="002D1AE0" w:rsidRDefault="00BC6427" w:rsidP="000A5C38">
            <w:pPr>
              <w:jc w:val="center"/>
            </w:pPr>
            <w:r w:rsidRPr="002D1AE0">
              <w:t>3493214.9</w:t>
            </w:r>
          </w:p>
        </w:tc>
      </w:tr>
      <w:tr w:rsidR="002D1AE0" w:rsidRPr="002D1AE0" w14:paraId="21F12D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6DB6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CDD4F" w14:textId="77777777" w:rsidR="00BC6427" w:rsidRPr="002D1AE0" w:rsidRDefault="00BC6427" w:rsidP="000A5C38">
            <w:pPr>
              <w:jc w:val="center"/>
            </w:pPr>
            <w:r w:rsidRPr="002D1AE0">
              <w:t>952944.7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B2EB14" w14:textId="77777777" w:rsidR="00BC6427" w:rsidRPr="002D1AE0" w:rsidRDefault="00BC6427" w:rsidP="000A5C38">
            <w:pPr>
              <w:jc w:val="center"/>
            </w:pPr>
            <w:r w:rsidRPr="002D1AE0">
              <w:t>3493215.2</w:t>
            </w:r>
          </w:p>
        </w:tc>
      </w:tr>
      <w:tr w:rsidR="002D1AE0" w:rsidRPr="002D1AE0" w14:paraId="6A01E0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75875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5742A" w14:textId="77777777" w:rsidR="00BC6427" w:rsidRPr="002D1AE0" w:rsidRDefault="00BC6427" w:rsidP="000A5C38">
            <w:pPr>
              <w:jc w:val="center"/>
            </w:pPr>
            <w:r w:rsidRPr="002D1AE0">
              <w:t>952956.1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63026" w14:textId="77777777" w:rsidR="00BC6427" w:rsidRPr="002D1AE0" w:rsidRDefault="00BC6427" w:rsidP="000A5C38">
            <w:pPr>
              <w:jc w:val="center"/>
            </w:pPr>
            <w:r w:rsidRPr="002D1AE0">
              <w:t>3493215.4</w:t>
            </w:r>
          </w:p>
        </w:tc>
      </w:tr>
    </w:tbl>
    <w:p w14:paraId="651AA8E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:ЗУ01.р1935.1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264F54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EDD9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36 кв.м</w:t>
            </w:r>
          </w:p>
          <w:p w14:paraId="7D16E53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C31D40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3885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381C2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F343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A39DA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4619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F8A6D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12ECA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E902D" w14:textId="77777777" w:rsidR="00BC6427" w:rsidRPr="002D1AE0" w:rsidRDefault="00BC6427" w:rsidP="000A5C38">
            <w:pPr>
              <w:jc w:val="center"/>
            </w:pPr>
            <w:r w:rsidRPr="002D1AE0">
              <w:t>952846.52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BDD467" w14:textId="77777777" w:rsidR="00BC6427" w:rsidRPr="002D1AE0" w:rsidRDefault="00BC6427" w:rsidP="000A5C38">
            <w:pPr>
              <w:jc w:val="center"/>
            </w:pPr>
            <w:r w:rsidRPr="002D1AE0">
              <w:t>3493170.08</w:t>
            </w:r>
          </w:p>
        </w:tc>
      </w:tr>
      <w:tr w:rsidR="002D1AE0" w:rsidRPr="002D1AE0" w14:paraId="7CDA2A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8E176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58F03" w14:textId="77777777" w:rsidR="00BC6427" w:rsidRPr="002D1AE0" w:rsidRDefault="00BC6427" w:rsidP="000A5C38">
            <w:pPr>
              <w:jc w:val="center"/>
            </w:pPr>
            <w:r w:rsidRPr="002D1AE0">
              <w:t>952844.54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C1478" w14:textId="77777777" w:rsidR="00BC6427" w:rsidRPr="002D1AE0" w:rsidRDefault="00BC6427" w:rsidP="000A5C38">
            <w:pPr>
              <w:jc w:val="center"/>
            </w:pPr>
            <w:r w:rsidRPr="002D1AE0">
              <w:t>3493199.62</w:t>
            </w:r>
          </w:p>
        </w:tc>
      </w:tr>
      <w:tr w:rsidR="002D1AE0" w:rsidRPr="002D1AE0" w14:paraId="48313E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FA33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760DE4" w14:textId="77777777" w:rsidR="00BC6427" w:rsidRPr="002D1AE0" w:rsidRDefault="00BC6427" w:rsidP="000A5C38">
            <w:pPr>
              <w:jc w:val="center"/>
            </w:pPr>
            <w:r w:rsidRPr="002D1AE0">
              <w:t>952843.01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FF962E" w14:textId="77777777" w:rsidR="00BC6427" w:rsidRPr="002D1AE0" w:rsidRDefault="00BC6427" w:rsidP="000A5C38">
            <w:pPr>
              <w:jc w:val="center"/>
            </w:pPr>
            <w:r w:rsidRPr="002D1AE0">
              <w:t>3493199.49</w:t>
            </w:r>
          </w:p>
        </w:tc>
      </w:tr>
      <w:tr w:rsidR="002D1AE0" w:rsidRPr="002D1AE0" w14:paraId="441E64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8BAC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316D16" w14:textId="77777777" w:rsidR="00BC6427" w:rsidRPr="002D1AE0" w:rsidRDefault="00BC6427" w:rsidP="000A5C38">
            <w:pPr>
              <w:jc w:val="center"/>
            </w:pPr>
            <w:r w:rsidRPr="002D1AE0">
              <w:t>952845.65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3298D8" w14:textId="77777777" w:rsidR="00BC6427" w:rsidRPr="002D1AE0" w:rsidRDefault="00BC6427" w:rsidP="000A5C38">
            <w:pPr>
              <w:jc w:val="center"/>
            </w:pPr>
            <w:r w:rsidRPr="002D1AE0">
              <w:t>3493170.02</w:t>
            </w:r>
          </w:p>
        </w:tc>
      </w:tr>
      <w:tr w:rsidR="002D1AE0" w:rsidRPr="002D1AE0" w14:paraId="0BBA8A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6EC8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AD86F5" w14:textId="77777777" w:rsidR="00BC6427" w:rsidRPr="002D1AE0" w:rsidRDefault="00BC6427" w:rsidP="000A5C38">
            <w:pPr>
              <w:jc w:val="center"/>
            </w:pPr>
            <w:r w:rsidRPr="002D1AE0">
              <w:t>952846.52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1F4583" w14:textId="77777777" w:rsidR="00BC6427" w:rsidRPr="002D1AE0" w:rsidRDefault="00BC6427" w:rsidP="000A5C38">
            <w:pPr>
              <w:jc w:val="center"/>
            </w:pPr>
            <w:r w:rsidRPr="002D1AE0">
              <w:t>3493170.08</w:t>
            </w:r>
          </w:p>
        </w:tc>
      </w:tr>
    </w:tbl>
    <w:p w14:paraId="0E652CB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:ЗУ01.р1935.2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7CD05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7217D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329 кв.м</w:t>
            </w:r>
          </w:p>
          <w:p w14:paraId="660A64E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6581B4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E791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5F2F5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B6E4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625A7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50AF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351BF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CCC9A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037F9" w14:textId="77777777" w:rsidR="00BC6427" w:rsidRPr="002D1AE0" w:rsidRDefault="00BC6427" w:rsidP="000A5C38">
            <w:pPr>
              <w:jc w:val="center"/>
            </w:pPr>
            <w:r w:rsidRPr="002D1AE0">
              <w:t>952845.65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0296C" w14:textId="77777777" w:rsidR="00BC6427" w:rsidRPr="002D1AE0" w:rsidRDefault="00BC6427" w:rsidP="000A5C38">
            <w:pPr>
              <w:jc w:val="center"/>
            </w:pPr>
            <w:r w:rsidRPr="002D1AE0">
              <w:t>3493170.02</w:t>
            </w:r>
          </w:p>
        </w:tc>
      </w:tr>
      <w:tr w:rsidR="002D1AE0" w:rsidRPr="002D1AE0" w14:paraId="0B92AC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FB18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A913D" w14:textId="77777777" w:rsidR="00BC6427" w:rsidRPr="002D1AE0" w:rsidRDefault="00BC6427" w:rsidP="000A5C38">
            <w:pPr>
              <w:jc w:val="center"/>
            </w:pPr>
            <w:r w:rsidRPr="002D1AE0">
              <w:t>952843.01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29B0A" w14:textId="77777777" w:rsidR="00BC6427" w:rsidRPr="002D1AE0" w:rsidRDefault="00BC6427" w:rsidP="000A5C38">
            <w:pPr>
              <w:jc w:val="center"/>
            </w:pPr>
            <w:r w:rsidRPr="002D1AE0">
              <w:t>3493199.49</w:t>
            </w:r>
          </w:p>
        </w:tc>
      </w:tr>
      <w:tr w:rsidR="002D1AE0" w:rsidRPr="002D1AE0" w14:paraId="03E298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5B52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3D769" w14:textId="77777777" w:rsidR="00BC6427" w:rsidRPr="002D1AE0" w:rsidRDefault="00BC6427" w:rsidP="000A5C38">
            <w:pPr>
              <w:jc w:val="center"/>
            </w:pPr>
            <w:r w:rsidRPr="002D1AE0">
              <w:t>952836.05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BB81A" w14:textId="77777777" w:rsidR="00BC6427" w:rsidRPr="002D1AE0" w:rsidRDefault="00BC6427" w:rsidP="000A5C38">
            <w:pPr>
              <w:jc w:val="center"/>
            </w:pPr>
            <w:r w:rsidRPr="002D1AE0">
              <w:t>3493198.92</w:t>
            </w:r>
          </w:p>
        </w:tc>
      </w:tr>
      <w:tr w:rsidR="002D1AE0" w:rsidRPr="002D1AE0" w14:paraId="6EA2B2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11DA5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F253C8" w14:textId="77777777" w:rsidR="00BC6427" w:rsidRPr="002D1AE0" w:rsidRDefault="00BC6427" w:rsidP="000A5C38">
            <w:pPr>
              <w:jc w:val="center"/>
            </w:pPr>
            <w:r w:rsidRPr="002D1AE0">
              <w:t>952836.08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851C7C" w14:textId="77777777" w:rsidR="00BC6427" w:rsidRPr="002D1AE0" w:rsidRDefault="00BC6427" w:rsidP="000A5C38">
            <w:pPr>
              <w:jc w:val="center"/>
            </w:pPr>
            <w:r w:rsidRPr="002D1AE0">
              <w:t>3493197.96</w:t>
            </w:r>
          </w:p>
        </w:tc>
      </w:tr>
      <w:tr w:rsidR="002D1AE0" w:rsidRPr="002D1AE0" w14:paraId="005FA3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A91F44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175B4" w14:textId="77777777" w:rsidR="00BC6427" w:rsidRPr="002D1AE0" w:rsidRDefault="00BC6427" w:rsidP="000A5C38">
            <w:pPr>
              <w:jc w:val="center"/>
            </w:pPr>
            <w:r w:rsidRPr="002D1AE0">
              <w:t>952836.88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D59EC" w14:textId="77777777" w:rsidR="00BC6427" w:rsidRPr="002D1AE0" w:rsidRDefault="00BC6427" w:rsidP="000A5C38">
            <w:pPr>
              <w:jc w:val="center"/>
            </w:pPr>
            <w:r w:rsidRPr="002D1AE0">
              <w:t>3493189.6</w:t>
            </w:r>
          </w:p>
        </w:tc>
      </w:tr>
      <w:tr w:rsidR="002D1AE0" w:rsidRPr="002D1AE0" w14:paraId="5E4C07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7ADE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6C829" w14:textId="77777777" w:rsidR="00BC6427" w:rsidRPr="002D1AE0" w:rsidRDefault="00BC6427" w:rsidP="000A5C38">
            <w:pPr>
              <w:jc w:val="center"/>
            </w:pPr>
            <w:r w:rsidRPr="002D1AE0">
              <w:t>952837.46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59CE4C" w14:textId="77777777" w:rsidR="00BC6427" w:rsidRPr="002D1AE0" w:rsidRDefault="00BC6427" w:rsidP="000A5C38">
            <w:pPr>
              <w:jc w:val="center"/>
            </w:pPr>
            <w:r w:rsidRPr="002D1AE0">
              <w:t>3493183.58</w:t>
            </w:r>
          </w:p>
        </w:tc>
      </w:tr>
      <w:tr w:rsidR="002D1AE0" w:rsidRPr="002D1AE0" w14:paraId="1E2037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288A0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0323A" w14:textId="77777777" w:rsidR="00BC6427" w:rsidRPr="002D1AE0" w:rsidRDefault="00BC6427" w:rsidP="000A5C38">
            <w:pPr>
              <w:jc w:val="center"/>
            </w:pPr>
            <w:r w:rsidRPr="002D1AE0">
              <w:t>952831.6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39538" w14:textId="77777777" w:rsidR="00BC6427" w:rsidRPr="002D1AE0" w:rsidRDefault="00BC6427" w:rsidP="000A5C38">
            <w:pPr>
              <w:jc w:val="center"/>
            </w:pPr>
            <w:r w:rsidRPr="002D1AE0">
              <w:t>3493183.02</w:t>
            </w:r>
          </w:p>
        </w:tc>
      </w:tr>
      <w:tr w:rsidR="002D1AE0" w:rsidRPr="002D1AE0" w14:paraId="43AAFF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BA510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84661" w14:textId="77777777" w:rsidR="00BC6427" w:rsidRPr="002D1AE0" w:rsidRDefault="00BC6427" w:rsidP="000A5C38">
            <w:pPr>
              <w:jc w:val="center"/>
            </w:pPr>
            <w:r w:rsidRPr="002D1AE0">
              <w:t>952831.92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20E2D5" w14:textId="77777777" w:rsidR="00BC6427" w:rsidRPr="002D1AE0" w:rsidRDefault="00BC6427" w:rsidP="000A5C38">
            <w:pPr>
              <w:jc w:val="center"/>
            </w:pPr>
            <w:r w:rsidRPr="002D1AE0">
              <w:t>3493179.52</w:t>
            </w:r>
          </w:p>
        </w:tc>
      </w:tr>
      <w:tr w:rsidR="002D1AE0" w:rsidRPr="002D1AE0" w14:paraId="79D875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081B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E10EB" w14:textId="77777777" w:rsidR="00BC6427" w:rsidRPr="002D1AE0" w:rsidRDefault="00BC6427" w:rsidP="000A5C38">
            <w:pPr>
              <w:jc w:val="center"/>
            </w:pPr>
            <w:r w:rsidRPr="002D1AE0">
              <w:t>952825.7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BD85F" w14:textId="77777777" w:rsidR="00BC6427" w:rsidRPr="002D1AE0" w:rsidRDefault="00BC6427" w:rsidP="000A5C38">
            <w:pPr>
              <w:jc w:val="center"/>
            </w:pPr>
            <w:r w:rsidRPr="002D1AE0">
              <w:t>3493179.06</w:t>
            </w:r>
          </w:p>
        </w:tc>
      </w:tr>
      <w:tr w:rsidR="002D1AE0" w:rsidRPr="002D1AE0" w14:paraId="7FF6BD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226F2E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FD9CE" w14:textId="77777777" w:rsidR="00BC6427" w:rsidRPr="002D1AE0" w:rsidRDefault="00BC6427" w:rsidP="000A5C38">
            <w:pPr>
              <w:jc w:val="center"/>
            </w:pPr>
            <w:r w:rsidRPr="002D1AE0">
              <w:t>952825.66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23801E" w14:textId="77777777" w:rsidR="00BC6427" w:rsidRPr="002D1AE0" w:rsidRDefault="00BC6427" w:rsidP="000A5C38">
            <w:pPr>
              <w:jc w:val="center"/>
            </w:pPr>
            <w:r w:rsidRPr="002D1AE0">
              <w:t>3493179.06</w:t>
            </w:r>
          </w:p>
        </w:tc>
      </w:tr>
      <w:tr w:rsidR="002D1AE0" w:rsidRPr="002D1AE0" w14:paraId="1E3B62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C98BAB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FDE49" w14:textId="77777777" w:rsidR="00BC6427" w:rsidRPr="002D1AE0" w:rsidRDefault="00BC6427" w:rsidP="000A5C38">
            <w:pPr>
              <w:jc w:val="center"/>
            </w:pPr>
            <w:r w:rsidRPr="002D1AE0">
              <w:t>952825.92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F7513" w14:textId="77777777" w:rsidR="00BC6427" w:rsidRPr="002D1AE0" w:rsidRDefault="00BC6427" w:rsidP="000A5C38">
            <w:pPr>
              <w:jc w:val="center"/>
            </w:pPr>
            <w:r w:rsidRPr="002D1AE0">
              <w:t>3493175.3</w:t>
            </w:r>
          </w:p>
        </w:tc>
      </w:tr>
      <w:tr w:rsidR="002D1AE0" w:rsidRPr="002D1AE0" w14:paraId="1A5951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4FC04B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90EA0A" w14:textId="77777777" w:rsidR="00BC6427" w:rsidRPr="002D1AE0" w:rsidRDefault="00BC6427" w:rsidP="000A5C38">
            <w:pPr>
              <w:jc w:val="center"/>
            </w:pPr>
            <w:r w:rsidRPr="002D1AE0">
              <w:t>952826.12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F77F2" w14:textId="77777777" w:rsidR="00BC6427" w:rsidRPr="002D1AE0" w:rsidRDefault="00BC6427" w:rsidP="000A5C38">
            <w:pPr>
              <w:jc w:val="center"/>
            </w:pPr>
            <w:r w:rsidRPr="002D1AE0">
              <w:t>3493172.81</w:t>
            </w:r>
          </w:p>
        </w:tc>
      </w:tr>
      <w:tr w:rsidR="002D1AE0" w:rsidRPr="002D1AE0" w14:paraId="2A4D87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9AC233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1903E8" w14:textId="77777777" w:rsidR="00BC6427" w:rsidRPr="002D1AE0" w:rsidRDefault="00BC6427" w:rsidP="000A5C38">
            <w:pPr>
              <w:jc w:val="center"/>
            </w:pPr>
            <w:r w:rsidRPr="002D1AE0">
              <w:t>952832.3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7ABFB" w14:textId="77777777" w:rsidR="00BC6427" w:rsidRPr="002D1AE0" w:rsidRDefault="00BC6427" w:rsidP="000A5C38">
            <w:pPr>
              <w:jc w:val="center"/>
            </w:pPr>
            <w:r w:rsidRPr="002D1AE0">
              <w:t>3493173.24</w:t>
            </w:r>
          </w:p>
        </w:tc>
      </w:tr>
      <w:tr w:rsidR="002D1AE0" w:rsidRPr="002D1AE0" w14:paraId="42CD43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C2E8D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2C479" w14:textId="77777777" w:rsidR="00BC6427" w:rsidRPr="002D1AE0" w:rsidRDefault="00BC6427" w:rsidP="000A5C38">
            <w:pPr>
              <w:jc w:val="center"/>
            </w:pPr>
            <w:r w:rsidRPr="002D1AE0">
              <w:t>952832.64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E80324" w14:textId="77777777" w:rsidR="00BC6427" w:rsidRPr="002D1AE0" w:rsidRDefault="00BC6427" w:rsidP="000A5C38">
            <w:pPr>
              <w:jc w:val="center"/>
            </w:pPr>
            <w:r w:rsidRPr="002D1AE0">
              <w:t>3493169.12</w:t>
            </w:r>
          </w:p>
        </w:tc>
      </w:tr>
      <w:tr w:rsidR="002D1AE0" w:rsidRPr="002D1AE0" w14:paraId="44FE40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1293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6D1BC" w14:textId="77777777" w:rsidR="00BC6427" w:rsidRPr="002D1AE0" w:rsidRDefault="00BC6427" w:rsidP="000A5C38">
            <w:pPr>
              <w:jc w:val="center"/>
            </w:pPr>
            <w:r w:rsidRPr="002D1AE0">
              <w:t>952845.65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90053" w14:textId="77777777" w:rsidR="00BC6427" w:rsidRPr="002D1AE0" w:rsidRDefault="00BC6427" w:rsidP="000A5C38">
            <w:pPr>
              <w:jc w:val="center"/>
            </w:pPr>
            <w:r w:rsidRPr="002D1AE0">
              <w:t>3493170.02</w:t>
            </w:r>
          </w:p>
        </w:tc>
      </w:tr>
    </w:tbl>
    <w:p w14:paraId="6902171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:ЗУ01.р29.1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5EABFF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3D76F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29 кв.м</w:t>
            </w:r>
          </w:p>
          <w:p w14:paraId="2109F43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49ACE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D251D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5E95F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FA31D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7686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4E6E4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BCD0F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802B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C6ECE" w14:textId="77777777" w:rsidR="00BC6427" w:rsidRPr="002D1AE0" w:rsidRDefault="00BC6427" w:rsidP="000A5C38">
            <w:pPr>
              <w:jc w:val="center"/>
            </w:pPr>
            <w:r w:rsidRPr="002D1AE0">
              <w:t>953000.71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3D69D" w14:textId="77777777" w:rsidR="00BC6427" w:rsidRPr="002D1AE0" w:rsidRDefault="00BC6427" w:rsidP="000A5C38">
            <w:pPr>
              <w:jc w:val="center"/>
            </w:pPr>
            <w:r w:rsidRPr="002D1AE0">
              <w:t>3492837.34</w:t>
            </w:r>
          </w:p>
        </w:tc>
      </w:tr>
      <w:tr w:rsidR="002D1AE0" w:rsidRPr="002D1AE0" w14:paraId="6E0DE4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BE36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B0C90E" w14:textId="77777777" w:rsidR="00BC6427" w:rsidRPr="002D1AE0" w:rsidRDefault="00BC6427" w:rsidP="000A5C38">
            <w:pPr>
              <w:jc w:val="center"/>
            </w:pPr>
            <w:r w:rsidRPr="002D1AE0">
              <w:t>952998.98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DECB0" w14:textId="77777777" w:rsidR="00BC6427" w:rsidRPr="002D1AE0" w:rsidRDefault="00BC6427" w:rsidP="000A5C38">
            <w:pPr>
              <w:jc w:val="center"/>
            </w:pPr>
            <w:r w:rsidRPr="002D1AE0">
              <w:t>3492857.2</w:t>
            </w:r>
          </w:p>
        </w:tc>
      </w:tr>
      <w:tr w:rsidR="002D1AE0" w:rsidRPr="002D1AE0" w14:paraId="349DBD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7235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43CE4" w14:textId="77777777" w:rsidR="00BC6427" w:rsidRPr="002D1AE0" w:rsidRDefault="00BC6427" w:rsidP="000A5C38">
            <w:pPr>
              <w:jc w:val="center"/>
            </w:pPr>
            <w:r w:rsidRPr="002D1AE0">
              <w:t>952997.5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0C0B5" w14:textId="77777777" w:rsidR="00BC6427" w:rsidRPr="002D1AE0" w:rsidRDefault="00BC6427" w:rsidP="000A5C38">
            <w:pPr>
              <w:jc w:val="center"/>
            </w:pPr>
            <w:r w:rsidRPr="002D1AE0">
              <w:t>3492857</w:t>
            </w:r>
          </w:p>
        </w:tc>
      </w:tr>
      <w:tr w:rsidR="002D1AE0" w:rsidRPr="002D1AE0" w14:paraId="152F0C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5876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D92BC1" w14:textId="77777777" w:rsidR="00BC6427" w:rsidRPr="002D1AE0" w:rsidRDefault="00BC6427" w:rsidP="000A5C38">
            <w:pPr>
              <w:jc w:val="center"/>
            </w:pPr>
            <w:r w:rsidRPr="002D1AE0">
              <w:t>952999.26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045B5" w14:textId="77777777" w:rsidR="00BC6427" w:rsidRPr="002D1AE0" w:rsidRDefault="00BC6427" w:rsidP="000A5C38">
            <w:pPr>
              <w:jc w:val="center"/>
            </w:pPr>
            <w:r w:rsidRPr="002D1AE0">
              <w:t>3492837.2</w:t>
            </w:r>
          </w:p>
        </w:tc>
      </w:tr>
      <w:tr w:rsidR="002D1AE0" w:rsidRPr="002D1AE0" w14:paraId="49D19E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F5780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0B2FD1" w14:textId="77777777" w:rsidR="00BC6427" w:rsidRPr="002D1AE0" w:rsidRDefault="00BC6427" w:rsidP="000A5C38">
            <w:pPr>
              <w:jc w:val="center"/>
            </w:pPr>
            <w:r w:rsidRPr="002D1AE0">
              <w:t>953000.71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361508" w14:textId="77777777" w:rsidR="00BC6427" w:rsidRPr="002D1AE0" w:rsidRDefault="00BC6427" w:rsidP="000A5C38">
            <w:pPr>
              <w:jc w:val="center"/>
            </w:pPr>
            <w:r w:rsidRPr="002D1AE0">
              <w:t>3492837.34</w:t>
            </w:r>
          </w:p>
        </w:tc>
      </w:tr>
    </w:tbl>
    <w:p w14:paraId="09CA23A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:ЗУ01.р29.2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0646D9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C7147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575 кв.м</w:t>
            </w:r>
          </w:p>
          <w:p w14:paraId="3269D02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4A6915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C535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C4103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21A04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0F759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1E6CC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0194A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1C82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7C367" w14:textId="77777777" w:rsidR="00BC6427" w:rsidRPr="002D1AE0" w:rsidRDefault="00BC6427" w:rsidP="000A5C38">
            <w:pPr>
              <w:jc w:val="center"/>
            </w:pPr>
            <w:r w:rsidRPr="002D1AE0">
              <w:t>953030.42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001458" w14:textId="77777777" w:rsidR="00BC6427" w:rsidRPr="002D1AE0" w:rsidRDefault="00BC6427" w:rsidP="000A5C38">
            <w:pPr>
              <w:jc w:val="center"/>
            </w:pPr>
            <w:r w:rsidRPr="002D1AE0">
              <w:t>3492844.32</w:t>
            </w:r>
          </w:p>
        </w:tc>
      </w:tr>
      <w:tr w:rsidR="002D1AE0" w:rsidRPr="002D1AE0" w14:paraId="5E82BB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40D61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19CA7" w14:textId="77777777" w:rsidR="00BC6427" w:rsidRPr="002D1AE0" w:rsidRDefault="00BC6427" w:rsidP="000A5C38">
            <w:pPr>
              <w:jc w:val="center"/>
            </w:pPr>
            <w:r w:rsidRPr="002D1AE0">
              <w:t>953028.7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36EE9" w14:textId="77777777" w:rsidR="00BC6427" w:rsidRPr="002D1AE0" w:rsidRDefault="00BC6427" w:rsidP="000A5C38">
            <w:pPr>
              <w:jc w:val="center"/>
            </w:pPr>
            <w:r w:rsidRPr="002D1AE0">
              <w:t>3492861.08</w:t>
            </w:r>
          </w:p>
        </w:tc>
      </w:tr>
      <w:tr w:rsidR="002D1AE0" w:rsidRPr="002D1AE0" w14:paraId="142745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72762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ACA0C" w14:textId="77777777" w:rsidR="00BC6427" w:rsidRPr="002D1AE0" w:rsidRDefault="00BC6427" w:rsidP="000A5C38">
            <w:pPr>
              <w:jc w:val="center"/>
            </w:pPr>
            <w:r w:rsidRPr="002D1AE0">
              <w:t>953021.3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60415" w14:textId="77777777" w:rsidR="00BC6427" w:rsidRPr="002D1AE0" w:rsidRDefault="00BC6427" w:rsidP="000A5C38">
            <w:pPr>
              <w:jc w:val="center"/>
            </w:pPr>
            <w:r w:rsidRPr="002D1AE0">
              <w:t>3492860.4</w:t>
            </w:r>
          </w:p>
        </w:tc>
      </w:tr>
      <w:tr w:rsidR="002D1AE0" w:rsidRPr="002D1AE0" w14:paraId="6BF8A0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AE3E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70171" w14:textId="77777777" w:rsidR="00BC6427" w:rsidRPr="002D1AE0" w:rsidRDefault="00BC6427" w:rsidP="000A5C38">
            <w:pPr>
              <w:jc w:val="center"/>
            </w:pPr>
            <w:r w:rsidRPr="002D1AE0">
              <w:t>953021.78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F400A" w14:textId="77777777" w:rsidR="00BC6427" w:rsidRPr="002D1AE0" w:rsidRDefault="00BC6427" w:rsidP="000A5C38">
            <w:pPr>
              <w:jc w:val="center"/>
            </w:pPr>
            <w:r w:rsidRPr="002D1AE0">
              <w:t>3492855.92</w:t>
            </w:r>
          </w:p>
        </w:tc>
      </w:tr>
      <w:tr w:rsidR="002D1AE0" w:rsidRPr="002D1AE0" w14:paraId="4E0383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2CFCB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86FF8" w14:textId="77777777" w:rsidR="00BC6427" w:rsidRPr="002D1AE0" w:rsidRDefault="00BC6427" w:rsidP="000A5C38">
            <w:pPr>
              <w:jc w:val="center"/>
            </w:pPr>
            <w:r w:rsidRPr="002D1AE0">
              <w:t>953018.08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1C555D" w14:textId="77777777" w:rsidR="00BC6427" w:rsidRPr="002D1AE0" w:rsidRDefault="00BC6427" w:rsidP="000A5C38">
            <w:pPr>
              <w:jc w:val="center"/>
            </w:pPr>
            <w:r w:rsidRPr="002D1AE0">
              <w:t>3492855.52</w:t>
            </w:r>
          </w:p>
        </w:tc>
      </w:tr>
      <w:tr w:rsidR="002D1AE0" w:rsidRPr="002D1AE0" w14:paraId="508157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CD91D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01203" w14:textId="77777777" w:rsidR="00BC6427" w:rsidRPr="002D1AE0" w:rsidRDefault="00BC6427" w:rsidP="000A5C38">
            <w:pPr>
              <w:jc w:val="center"/>
            </w:pPr>
            <w:r w:rsidRPr="002D1AE0">
              <w:t>953017.66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FC626" w14:textId="77777777" w:rsidR="00BC6427" w:rsidRPr="002D1AE0" w:rsidRDefault="00BC6427" w:rsidP="000A5C38">
            <w:pPr>
              <w:jc w:val="center"/>
            </w:pPr>
            <w:r w:rsidRPr="002D1AE0">
              <w:t>3492859.7</w:t>
            </w:r>
          </w:p>
        </w:tc>
      </w:tr>
      <w:tr w:rsidR="002D1AE0" w:rsidRPr="002D1AE0" w14:paraId="01762C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75C3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A30D5" w14:textId="77777777" w:rsidR="00BC6427" w:rsidRPr="002D1AE0" w:rsidRDefault="00BC6427" w:rsidP="000A5C38">
            <w:pPr>
              <w:jc w:val="center"/>
            </w:pPr>
            <w:r w:rsidRPr="002D1AE0">
              <w:t>952998.98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50165A" w14:textId="77777777" w:rsidR="00BC6427" w:rsidRPr="002D1AE0" w:rsidRDefault="00BC6427" w:rsidP="000A5C38">
            <w:pPr>
              <w:jc w:val="center"/>
            </w:pPr>
            <w:r w:rsidRPr="002D1AE0">
              <w:t>3492857.2</w:t>
            </w:r>
          </w:p>
        </w:tc>
      </w:tr>
      <w:tr w:rsidR="002D1AE0" w:rsidRPr="002D1AE0" w14:paraId="35E7E8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8E42E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A8F228" w14:textId="77777777" w:rsidR="00BC6427" w:rsidRPr="002D1AE0" w:rsidRDefault="00BC6427" w:rsidP="000A5C38">
            <w:pPr>
              <w:jc w:val="center"/>
            </w:pPr>
            <w:r w:rsidRPr="002D1AE0">
              <w:t>953000.71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EB8E3" w14:textId="77777777" w:rsidR="00BC6427" w:rsidRPr="002D1AE0" w:rsidRDefault="00BC6427" w:rsidP="000A5C38">
            <w:pPr>
              <w:jc w:val="center"/>
            </w:pPr>
            <w:r w:rsidRPr="002D1AE0">
              <w:t>3492837.34</w:t>
            </w:r>
          </w:p>
        </w:tc>
      </w:tr>
      <w:tr w:rsidR="002D1AE0" w:rsidRPr="002D1AE0" w14:paraId="03C6A7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26962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1927E" w14:textId="77777777" w:rsidR="00BC6427" w:rsidRPr="002D1AE0" w:rsidRDefault="00BC6427" w:rsidP="000A5C38">
            <w:pPr>
              <w:jc w:val="center"/>
            </w:pPr>
            <w:r w:rsidRPr="002D1AE0">
              <w:t>953016.88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DC6F6" w14:textId="77777777" w:rsidR="00BC6427" w:rsidRPr="002D1AE0" w:rsidRDefault="00BC6427" w:rsidP="000A5C38">
            <w:pPr>
              <w:jc w:val="center"/>
            </w:pPr>
            <w:r w:rsidRPr="002D1AE0">
              <w:t>3492838.88</w:t>
            </w:r>
          </w:p>
        </w:tc>
      </w:tr>
      <w:tr w:rsidR="002D1AE0" w:rsidRPr="002D1AE0" w14:paraId="1B57A7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10102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96351" w14:textId="77777777" w:rsidR="00BC6427" w:rsidRPr="002D1AE0" w:rsidRDefault="00BC6427" w:rsidP="000A5C38">
            <w:pPr>
              <w:jc w:val="center"/>
            </w:pPr>
            <w:r w:rsidRPr="002D1AE0">
              <w:t>953017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3F3AB" w14:textId="77777777" w:rsidR="00BC6427" w:rsidRPr="002D1AE0" w:rsidRDefault="00BC6427" w:rsidP="000A5C38">
            <w:pPr>
              <w:jc w:val="center"/>
            </w:pPr>
            <w:r w:rsidRPr="002D1AE0">
              <w:t>3492837.12</w:t>
            </w:r>
          </w:p>
        </w:tc>
      </w:tr>
      <w:tr w:rsidR="002D1AE0" w:rsidRPr="002D1AE0" w14:paraId="171CF0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E3B25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F9F4E" w14:textId="77777777" w:rsidR="00BC6427" w:rsidRPr="002D1AE0" w:rsidRDefault="00BC6427" w:rsidP="000A5C38">
            <w:pPr>
              <w:jc w:val="center"/>
            </w:pPr>
            <w:r w:rsidRPr="002D1AE0">
              <w:t>953019.42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F5B44" w14:textId="77777777" w:rsidR="00BC6427" w:rsidRPr="002D1AE0" w:rsidRDefault="00BC6427" w:rsidP="000A5C38">
            <w:pPr>
              <w:jc w:val="center"/>
            </w:pPr>
            <w:r w:rsidRPr="002D1AE0">
              <w:t>3492837.38</w:t>
            </w:r>
          </w:p>
        </w:tc>
      </w:tr>
      <w:tr w:rsidR="002D1AE0" w:rsidRPr="002D1AE0" w14:paraId="1D736D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E018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9D357D" w14:textId="77777777" w:rsidR="00BC6427" w:rsidRPr="002D1AE0" w:rsidRDefault="00BC6427" w:rsidP="000A5C38">
            <w:pPr>
              <w:jc w:val="center"/>
            </w:pPr>
            <w:r w:rsidRPr="002D1AE0">
              <w:t>953019.18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9E503" w14:textId="77777777" w:rsidR="00BC6427" w:rsidRPr="002D1AE0" w:rsidRDefault="00BC6427" w:rsidP="000A5C38">
            <w:pPr>
              <w:jc w:val="center"/>
            </w:pPr>
            <w:r w:rsidRPr="002D1AE0">
              <w:t>3492840.42</w:t>
            </w:r>
          </w:p>
        </w:tc>
      </w:tr>
      <w:tr w:rsidR="002D1AE0" w:rsidRPr="002D1AE0" w14:paraId="75D2AA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A8195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A22CC" w14:textId="77777777" w:rsidR="00BC6427" w:rsidRPr="002D1AE0" w:rsidRDefault="00BC6427" w:rsidP="000A5C38">
            <w:pPr>
              <w:jc w:val="center"/>
            </w:pPr>
            <w:r w:rsidRPr="002D1AE0">
              <w:t>953024.9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5B4B7" w14:textId="77777777" w:rsidR="00BC6427" w:rsidRPr="002D1AE0" w:rsidRDefault="00BC6427" w:rsidP="000A5C38">
            <w:pPr>
              <w:jc w:val="center"/>
            </w:pPr>
            <w:r w:rsidRPr="002D1AE0">
              <w:t>3492841.08</w:t>
            </w:r>
          </w:p>
        </w:tc>
      </w:tr>
      <w:tr w:rsidR="002D1AE0" w:rsidRPr="002D1AE0" w14:paraId="4682F8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EB3CD1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8E2C9" w14:textId="77777777" w:rsidR="00BC6427" w:rsidRPr="002D1AE0" w:rsidRDefault="00BC6427" w:rsidP="000A5C38">
            <w:pPr>
              <w:jc w:val="center"/>
            </w:pPr>
            <w:r w:rsidRPr="002D1AE0">
              <w:t>953024.76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11017" w14:textId="77777777" w:rsidR="00BC6427" w:rsidRPr="002D1AE0" w:rsidRDefault="00BC6427" w:rsidP="000A5C38">
            <w:pPr>
              <w:jc w:val="center"/>
            </w:pPr>
            <w:r w:rsidRPr="002D1AE0">
              <w:t>3492843.76</w:t>
            </w:r>
          </w:p>
        </w:tc>
      </w:tr>
      <w:tr w:rsidR="002D1AE0" w:rsidRPr="002D1AE0" w14:paraId="1F154B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F79A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AF966" w14:textId="77777777" w:rsidR="00BC6427" w:rsidRPr="002D1AE0" w:rsidRDefault="00BC6427" w:rsidP="000A5C38">
            <w:pPr>
              <w:jc w:val="center"/>
            </w:pPr>
            <w:r w:rsidRPr="002D1AE0">
              <w:t>953030.42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E8FF4" w14:textId="77777777" w:rsidR="00BC6427" w:rsidRPr="002D1AE0" w:rsidRDefault="00BC6427" w:rsidP="000A5C38">
            <w:pPr>
              <w:jc w:val="center"/>
            </w:pPr>
            <w:r w:rsidRPr="002D1AE0">
              <w:t>3492844.32</w:t>
            </w:r>
          </w:p>
        </w:tc>
      </w:tr>
    </w:tbl>
    <w:p w14:paraId="0F01084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:ЗУ01.р3.1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E190BE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6E59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 кв.м</w:t>
            </w:r>
          </w:p>
          <w:p w14:paraId="5EC2468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D64B45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EB5D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7AB47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75CE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2E41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5946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8DAE2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94A8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DD712" w14:textId="77777777" w:rsidR="00BC6427" w:rsidRPr="002D1AE0" w:rsidRDefault="00BC6427" w:rsidP="000A5C38">
            <w:pPr>
              <w:jc w:val="center"/>
            </w:pPr>
            <w:r w:rsidRPr="002D1AE0">
              <w:t>952847.63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08AD5" w14:textId="77777777" w:rsidR="00BC6427" w:rsidRPr="002D1AE0" w:rsidRDefault="00BC6427" w:rsidP="000A5C38">
            <w:pPr>
              <w:jc w:val="center"/>
            </w:pPr>
            <w:r w:rsidRPr="002D1AE0">
              <w:t>3493154.93</w:t>
            </w:r>
          </w:p>
        </w:tc>
      </w:tr>
      <w:tr w:rsidR="002D1AE0" w:rsidRPr="002D1AE0" w14:paraId="01B8BD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738E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DD965" w14:textId="77777777" w:rsidR="00BC6427" w:rsidRPr="002D1AE0" w:rsidRDefault="00BC6427" w:rsidP="000A5C38">
            <w:pPr>
              <w:jc w:val="center"/>
            </w:pPr>
            <w:r w:rsidRPr="002D1AE0">
              <w:t>952846.52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9C073" w14:textId="77777777" w:rsidR="00BC6427" w:rsidRPr="002D1AE0" w:rsidRDefault="00BC6427" w:rsidP="000A5C38">
            <w:pPr>
              <w:jc w:val="center"/>
            </w:pPr>
            <w:r w:rsidRPr="002D1AE0">
              <w:t>3493170.08</w:t>
            </w:r>
          </w:p>
        </w:tc>
      </w:tr>
      <w:tr w:rsidR="002D1AE0" w:rsidRPr="002D1AE0" w14:paraId="6CB1B1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4D299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412507" w14:textId="77777777" w:rsidR="00BC6427" w:rsidRPr="002D1AE0" w:rsidRDefault="00BC6427" w:rsidP="000A5C38">
            <w:pPr>
              <w:jc w:val="center"/>
            </w:pPr>
            <w:r w:rsidRPr="002D1AE0">
              <w:t>952845.65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365D9B" w14:textId="77777777" w:rsidR="00BC6427" w:rsidRPr="002D1AE0" w:rsidRDefault="00BC6427" w:rsidP="000A5C38">
            <w:pPr>
              <w:jc w:val="center"/>
            </w:pPr>
            <w:r w:rsidRPr="002D1AE0">
              <w:t>3493170.02</w:t>
            </w:r>
          </w:p>
        </w:tc>
      </w:tr>
      <w:tr w:rsidR="002D1AE0" w:rsidRPr="002D1AE0" w14:paraId="239D63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4D7B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58159" w14:textId="77777777" w:rsidR="00BC6427" w:rsidRPr="002D1AE0" w:rsidRDefault="00BC6427" w:rsidP="000A5C38">
            <w:pPr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3FE767" w14:textId="77777777" w:rsidR="00BC6427" w:rsidRPr="002D1AE0" w:rsidRDefault="00BC6427" w:rsidP="000A5C38">
            <w:pPr>
              <w:jc w:val="center"/>
            </w:pPr>
            <w:r w:rsidRPr="002D1AE0">
              <w:t>3493154.51</w:t>
            </w:r>
          </w:p>
        </w:tc>
      </w:tr>
      <w:tr w:rsidR="002D1AE0" w:rsidRPr="002D1AE0" w14:paraId="44815E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0BE7A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3B702" w14:textId="77777777" w:rsidR="00BC6427" w:rsidRPr="002D1AE0" w:rsidRDefault="00BC6427" w:rsidP="000A5C38">
            <w:pPr>
              <w:jc w:val="center"/>
            </w:pPr>
            <w:r w:rsidRPr="002D1AE0">
              <w:t>952847.63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0956E" w14:textId="77777777" w:rsidR="00BC6427" w:rsidRPr="002D1AE0" w:rsidRDefault="00BC6427" w:rsidP="000A5C38">
            <w:pPr>
              <w:jc w:val="center"/>
            </w:pPr>
            <w:r w:rsidRPr="002D1AE0">
              <w:t>3493154.93</w:t>
            </w:r>
          </w:p>
        </w:tc>
      </w:tr>
    </w:tbl>
    <w:p w14:paraId="320B726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:ЗУ01.р3.2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57FAD7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1EA9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398 кв.м</w:t>
            </w:r>
          </w:p>
          <w:p w14:paraId="2201434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84429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2EE6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6B7AB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E9D9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EFC2D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2223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62677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A742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B6F938" w14:textId="77777777" w:rsidR="00BC6427" w:rsidRPr="002D1AE0" w:rsidRDefault="00BC6427" w:rsidP="000A5C38">
            <w:pPr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3DF9D" w14:textId="77777777" w:rsidR="00BC6427" w:rsidRPr="002D1AE0" w:rsidRDefault="00BC6427" w:rsidP="000A5C38">
            <w:pPr>
              <w:jc w:val="center"/>
            </w:pPr>
            <w:r w:rsidRPr="002D1AE0">
              <w:t>3493154.51</w:t>
            </w:r>
          </w:p>
        </w:tc>
      </w:tr>
      <w:tr w:rsidR="002D1AE0" w:rsidRPr="002D1AE0" w14:paraId="74B257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238F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F3BC1" w14:textId="77777777" w:rsidR="00BC6427" w:rsidRPr="002D1AE0" w:rsidRDefault="00BC6427" w:rsidP="000A5C38">
            <w:pPr>
              <w:jc w:val="center"/>
            </w:pPr>
            <w:r w:rsidRPr="002D1AE0">
              <w:t>952845.65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E462E3" w14:textId="77777777" w:rsidR="00BC6427" w:rsidRPr="002D1AE0" w:rsidRDefault="00BC6427" w:rsidP="000A5C38">
            <w:pPr>
              <w:jc w:val="center"/>
            </w:pPr>
            <w:r w:rsidRPr="002D1AE0">
              <w:t>3493170.02</w:t>
            </w:r>
          </w:p>
        </w:tc>
      </w:tr>
      <w:tr w:rsidR="002D1AE0" w:rsidRPr="002D1AE0" w14:paraId="12CA14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C1D36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8F0D0" w14:textId="77777777" w:rsidR="00BC6427" w:rsidRPr="002D1AE0" w:rsidRDefault="00BC6427" w:rsidP="000A5C38">
            <w:pPr>
              <w:jc w:val="center"/>
            </w:pPr>
            <w:r w:rsidRPr="002D1AE0">
              <w:t>952832.64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9B2AEA" w14:textId="77777777" w:rsidR="00BC6427" w:rsidRPr="002D1AE0" w:rsidRDefault="00BC6427" w:rsidP="000A5C38">
            <w:pPr>
              <w:jc w:val="center"/>
            </w:pPr>
            <w:r w:rsidRPr="002D1AE0">
              <w:t>3493169.12</w:t>
            </w:r>
          </w:p>
        </w:tc>
      </w:tr>
      <w:tr w:rsidR="002D1AE0" w:rsidRPr="002D1AE0" w14:paraId="2A5972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59D0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6E239" w14:textId="77777777" w:rsidR="00BC6427" w:rsidRPr="002D1AE0" w:rsidRDefault="00BC6427" w:rsidP="000A5C38">
            <w:pPr>
              <w:jc w:val="center"/>
            </w:pPr>
            <w:r w:rsidRPr="002D1AE0">
              <w:t>952826.47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19122" w14:textId="77777777" w:rsidR="00BC6427" w:rsidRPr="002D1AE0" w:rsidRDefault="00BC6427" w:rsidP="000A5C38">
            <w:pPr>
              <w:jc w:val="center"/>
            </w:pPr>
            <w:r w:rsidRPr="002D1AE0">
              <w:t>3493168.7</w:t>
            </w:r>
          </w:p>
        </w:tc>
      </w:tr>
      <w:tr w:rsidR="002D1AE0" w:rsidRPr="002D1AE0" w14:paraId="6415BD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88D9AE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13C69F" w14:textId="77777777" w:rsidR="00BC6427" w:rsidRPr="002D1AE0" w:rsidRDefault="00BC6427" w:rsidP="000A5C38">
            <w:pPr>
              <w:jc w:val="center"/>
            </w:pPr>
            <w:r w:rsidRPr="002D1AE0">
              <w:t>952826.73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79681" w14:textId="77777777" w:rsidR="00BC6427" w:rsidRPr="002D1AE0" w:rsidRDefault="00BC6427" w:rsidP="000A5C38">
            <w:pPr>
              <w:jc w:val="center"/>
            </w:pPr>
            <w:r w:rsidRPr="002D1AE0">
              <w:t>3493165.21</w:t>
            </w:r>
          </w:p>
        </w:tc>
      </w:tr>
      <w:tr w:rsidR="002D1AE0" w:rsidRPr="002D1AE0" w14:paraId="2BB6F5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04A6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02078F" w14:textId="77777777" w:rsidR="00BC6427" w:rsidRPr="002D1AE0" w:rsidRDefault="00BC6427" w:rsidP="000A5C38">
            <w:pPr>
              <w:jc w:val="center"/>
            </w:pPr>
            <w:r w:rsidRPr="002D1AE0">
              <w:t>952820.85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8EC1D" w14:textId="77777777" w:rsidR="00BC6427" w:rsidRPr="002D1AE0" w:rsidRDefault="00BC6427" w:rsidP="000A5C38">
            <w:pPr>
              <w:jc w:val="center"/>
            </w:pPr>
            <w:r w:rsidRPr="002D1AE0">
              <w:t>3493164.8</w:t>
            </w:r>
          </w:p>
        </w:tc>
      </w:tr>
      <w:tr w:rsidR="002D1AE0" w:rsidRPr="002D1AE0" w14:paraId="4F03C8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EFE86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70E14" w14:textId="77777777" w:rsidR="00BC6427" w:rsidRPr="002D1AE0" w:rsidRDefault="00BC6427" w:rsidP="000A5C38">
            <w:pPr>
              <w:jc w:val="center"/>
            </w:pPr>
            <w:r w:rsidRPr="002D1AE0">
              <w:t>952821.1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40655" w14:textId="77777777" w:rsidR="00BC6427" w:rsidRPr="002D1AE0" w:rsidRDefault="00BC6427" w:rsidP="000A5C38">
            <w:pPr>
              <w:jc w:val="center"/>
            </w:pPr>
            <w:r w:rsidRPr="002D1AE0">
              <w:t>3493161.56</w:t>
            </w:r>
          </w:p>
        </w:tc>
      </w:tr>
      <w:tr w:rsidR="002D1AE0" w:rsidRPr="002D1AE0" w14:paraId="24F801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E520C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E87E1" w14:textId="77777777" w:rsidR="00BC6427" w:rsidRPr="002D1AE0" w:rsidRDefault="00BC6427" w:rsidP="000A5C38">
            <w:pPr>
              <w:jc w:val="center"/>
            </w:pPr>
            <w:r w:rsidRPr="002D1AE0">
              <w:t>952821.77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F7D55" w14:textId="77777777" w:rsidR="00BC6427" w:rsidRPr="002D1AE0" w:rsidRDefault="00BC6427" w:rsidP="000A5C38">
            <w:pPr>
              <w:jc w:val="center"/>
            </w:pPr>
            <w:r w:rsidRPr="002D1AE0">
              <w:t>3493153.16</w:t>
            </w:r>
          </w:p>
        </w:tc>
      </w:tr>
      <w:tr w:rsidR="002D1AE0" w:rsidRPr="002D1AE0" w14:paraId="3B819E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944AB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C45F0" w14:textId="77777777" w:rsidR="00BC6427" w:rsidRPr="002D1AE0" w:rsidRDefault="00BC6427" w:rsidP="000A5C38">
            <w:pPr>
              <w:jc w:val="center"/>
            </w:pPr>
            <w:r w:rsidRPr="002D1AE0">
              <w:t>952822.98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3DEA7" w14:textId="77777777" w:rsidR="00BC6427" w:rsidRPr="002D1AE0" w:rsidRDefault="00BC6427" w:rsidP="000A5C38">
            <w:pPr>
              <w:jc w:val="center"/>
            </w:pPr>
            <w:r w:rsidRPr="002D1AE0">
              <w:t>3493151.93</w:t>
            </w:r>
          </w:p>
        </w:tc>
      </w:tr>
      <w:tr w:rsidR="002D1AE0" w:rsidRPr="002D1AE0" w14:paraId="3805E6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8925D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3E47B" w14:textId="77777777" w:rsidR="00BC6427" w:rsidRPr="002D1AE0" w:rsidRDefault="00BC6427" w:rsidP="000A5C38">
            <w:pPr>
              <w:jc w:val="center"/>
            </w:pPr>
            <w:r w:rsidRPr="002D1AE0">
              <w:t>952831.06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D135B3" w14:textId="77777777" w:rsidR="00BC6427" w:rsidRPr="002D1AE0" w:rsidRDefault="00BC6427" w:rsidP="000A5C38">
            <w:pPr>
              <w:jc w:val="center"/>
            </w:pPr>
            <w:r w:rsidRPr="002D1AE0">
              <w:t>3493152.37</w:t>
            </w:r>
          </w:p>
        </w:tc>
      </w:tr>
      <w:tr w:rsidR="002D1AE0" w:rsidRPr="002D1AE0" w14:paraId="523195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7DB59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26BE58" w14:textId="77777777" w:rsidR="00BC6427" w:rsidRPr="002D1AE0" w:rsidRDefault="00BC6427" w:rsidP="000A5C38">
            <w:pPr>
              <w:jc w:val="center"/>
            </w:pPr>
            <w:r w:rsidRPr="002D1AE0">
              <w:t>952844.9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12E14" w14:textId="77777777" w:rsidR="00BC6427" w:rsidRPr="002D1AE0" w:rsidRDefault="00BC6427" w:rsidP="000A5C38">
            <w:pPr>
              <w:jc w:val="center"/>
            </w:pPr>
            <w:r w:rsidRPr="002D1AE0">
              <w:t>3493152.98</w:t>
            </w:r>
          </w:p>
        </w:tc>
      </w:tr>
      <w:tr w:rsidR="002D1AE0" w:rsidRPr="002D1AE0" w14:paraId="6B8809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8C51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E3E74" w14:textId="77777777" w:rsidR="00BC6427" w:rsidRPr="002D1AE0" w:rsidRDefault="00BC6427" w:rsidP="000A5C38">
            <w:pPr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EB0FA" w14:textId="77777777" w:rsidR="00BC6427" w:rsidRPr="002D1AE0" w:rsidRDefault="00BC6427" w:rsidP="000A5C38">
            <w:pPr>
              <w:jc w:val="center"/>
            </w:pPr>
            <w:r w:rsidRPr="002D1AE0">
              <w:t>3493154.51</w:t>
            </w:r>
          </w:p>
        </w:tc>
      </w:tr>
    </w:tbl>
    <w:p w14:paraId="5CD644C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:ЗУ01.р30154.1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1FDF0F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19168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7247 кв.м</w:t>
            </w:r>
          </w:p>
          <w:p w14:paraId="1483090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55FF541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1052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A55A8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A5D5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C102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556F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B56F6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BA7B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DB5F9" w14:textId="77777777" w:rsidR="00BC6427" w:rsidRPr="002D1AE0" w:rsidRDefault="00BC6427" w:rsidP="000A5C38">
            <w:pPr>
              <w:jc w:val="center"/>
            </w:pPr>
            <w:r w:rsidRPr="002D1AE0">
              <w:t>952972.46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5B0EE3" w14:textId="77777777" w:rsidR="00BC6427" w:rsidRPr="002D1AE0" w:rsidRDefault="00BC6427" w:rsidP="000A5C38">
            <w:pPr>
              <w:jc w:val="center"/>
            </w:pPr>
            <w:r w:rsidRPr="002D1AE0">
              <w:t>3491789.6</w:t>
            </w:r>
          </w:p>
        </w:tc>
      </w:tr>
      <w:tr w:rsidR="002D1AE0" w:rsidRPr="002D1AE0" w14:paraId="10B9BE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8E19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040466" w14:textId="77777777" w:rsidR="00BC6427" w:rsidRPr="002D1AE0" w:rsidRDefault="00BC6427" w:rsidP="000A5C38">
            <w:pPr>
              <w:jc w:val="center"/>
            </w:pPr>
            <w:r w:rsidRPr="002D1AE0">
              <w:t>952973.69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99806" w14:textId="77777777" w:rsidR="00BC6427" w:rsidRPr="002D1AE0" w:rsidRDefault="00BC6427" w:rsidP="000A5C38">
            <w:pPr>
              <w:jc w:val="center"/>
            </w:pPr>
            <w:r w:rsidRPr="002D1AE0">
              <w:t>3491797.47</w:t>
            </w:r>
          </w:p>
        </w:tc>
      </w:tr>
      <w:tr w:rsidR="002D1AE0" w:rsidRPr="002D1AE0" w14:paraId="19C1BB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E4C0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7E01E" w14:textId="77777777" w:rsidR="00BC6427" w:rsidRPr="002D1AE0" w:rsidRDefault="00BC6427" w:rsidP="000A5C38">
            <w:pPr>
              <w:jc w:val="center"/>
            </w:pPr>
            <w:r w:rsidRPr="002D1AE0">
              <w:t>952973.66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FDB97C" w14:textId="77777777" w:rsidR="00BC6427" w:rsidRPr="002D1AE0" w:rsidRDefault="00BC6427" w:rsidP="000A5C38">
            <w:pPr>
              <w:jc w:val="center"/>
            </w:pPr>
            <w:r w:rsidRPr="002D1AE0">
              <w:t>3491809.54</w:t>
            </w:r>
          </w:p>
        </w:tc>
      </w:tr>
      <w:tr w:rsidR="002D1AE0" w:rsidRPr="002D1AE0" w14:paraId="465F65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31452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7A151" w14:textId="77777777" w:rsidR="00BC6427" w:rsidRPr="002D1AE0" w:rsidRDefault="00BC6427" w:rsidP="000A5C38">
            <w:pPr>
              <w:jc w:val="center"/>
            </w:pPr>
            <w:r w:rsidRPr="002D1AE0">
              <w:t>952957.47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495B0" w14:textId="77777777" w:rsidR="00BC6427" w:rsidRPr="002D1AE0" w:rsidRDefault="00BC6427" w:rsidP="000A5C38">
            <w:pPr>
              <w:jc w:val="center"/>
            </w:pPr>
            <w:r w:rsidRPr="002D1AE0">
              <w:t>3491809.53</w:t>
            </w:r>
          </w:p>
        </w:tc>
      </w:tr>
      <w:tr w:rsidR="002D1AE0" w:rsidRPr="002D1AE0" w14:paraId="6226BD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4243F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F6925" w14:textId="77777777" w:rsidR="00BC6427" w:rsidRPr="002D1AE0" w:rsidRDefault="00BC6427" w:rsidP="000A5C38">
            <w:pPr>
              <w:jc w:val="center"/>
            </w:pPr>
            <w:r w:rsidRPr="002D1AE0">
              <w:t>952957.47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16545" w14:textId="77777777" w:rsidR="00BC6427" w:rsidRPr="002D1AE0" w:rsidRDefault="00BC6427" w:rsidP="000A5C38">
            <w:pPr>
              <w:jc w:val="center"/>
            </w:pPr>
            <w:r w:rsidRPr="002D1AE0">
              <w:t>3491809.5</w:t>
            </w:r>
          </w:p>
        </w:tc>
      </w:tr>
      <w:tr w:rsidR="002D1AE0" w:rsidRPr="002D1AE0" w14:paraId="5680D4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8F16C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626AD8" w14:textId="77777777" w:rsidR="00BC6427" w:rsidRPr="002D1AE0" w:rsidRDefault="00BC6427" w:rsidP="000A5C38">
            <w:pPr>
              <w:jc w:val="center"/>
            </w:pPr>
            <w:r w:rsidRPr="002D1AE0">
              <w:t>952957.47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99332" w14:textId="77777777" w:rsidR="00BC6427" w:rsidRPr="002D1AE0" w:rsidRDefault="00BC6427" w:rsidP="000A5C38">
            <w:pPr>
              <w:jc w:val="center"/>
            </w:pPr>
            <w:r w:rsidRPr="002D1AE0">
              <w:t>3491808.21</w:t>
            </w:r>
          </w:p>
        </w:tc>
      </w:tr>
      <w:tr w:rsidR="002D1AE0" w:rsidRPr="002D1AE0" w14:paraId="17AB9D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73B55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0E99B" w14:textId="77777777" w:rsidR="00BC6427" w:rsidRPr="002D1AE0" w:rsidRDefault="00BC6427" w:rsidP="000A5C38">
            <w:pPr>
              <w:jc w:val="center"/>
            </w:pPr>
            <w:r w:rsidRPr="002D1AE0">
              <w:t>952945.89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0EA3B8" w14:textId="77777777" w:rsidR="00BC6427" w:rsidRPr="002D1AE0" w:rsidRDefault="00BC6427" w:rsidP="000A5C38">
            <w:pPr>
              <w:jc w:val="center"/>
            </w:pPr>
            <w:r w:rsidRPr="002D1AE0">
              <w:t>3491808.15</w:t>
            </w:r>
          </w:p>
        </w:tc>
      </w:tr>
      <w:tr w:rsidR="002D1AE0" w:rsidRPr="002D1AE0" w14:paraId="118A86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4ACFB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CEF59" w14:textId="77777777" w:rsidR="00BC6427" w:rsidRPr="002D1AE0" w:rsidRDefault="00BC6427" w:rsidP="000A5C38">
            <w:pPr>
              <w:jc w:val="center"/>
            </w:pPr>
            <w:r w:rsidRPr="002D1AE0">
              <w:t>952938.13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72530" w14:textId="77777777" w:rsidR="00BC6427" w:rsidRPr="002D1AE0" w:rsidRDefault="00BC6427" w:rsidP="000A5C38">
            <w:pPr>
              <w:jc w:val="center"/>
            </w:pPr>
            <w:r w:rsidRPr="002D1AE0">
              <w:t>3491808.15</w:t>
            </w:r>
          </w:p>
        </w:tc>
      </w:tr>
      <w:tr w:rsidR="002D1AE0" w:rsidRPr="002D1AE0" w14:paraId="5FBE03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430BB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E3146" w14:textId="77777777" w:rsidR="00BC6427" w:rsidRPr="002D1AE0" w:rsidRDefault="00BC6427" w:rsidP="000A5C38">
            <w:pPr>
              <w:jc w:val="center"/>
            </w:pPr>
            <w:r w:rsidRPr="002D1AE0">
              <w:t>952937.92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5453D" w14:textId="77777777" w:rsidR="00BC6427" w:rsidRPr="002D1AE0" w:rsidRDefault="00BC6427" w:rsidP="000A5C38">
            <w:pPr>
              <w:jc w:val="center"/>
            </w:pPr>
            <w:r w:rsidRPr="002D1AE0">
              <w:t>3491810.75</w:t>
            </w:r>
          </w:p>
        </w:tc>
      </w:tr>
      <w:tr w:rsidR="002D1AE0" w:rsidRPr="002D1AE0" w14:paraId="4D8B0B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8D7D1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C1C0E" w14:textId="77777777" w:rsidR="00BC6427" w:rsidRPr="002D1AE0" w:rsidRDefault="00BC6427" w:rsidP="000A5C38">
            <w:pPr>
              <w:jc w:val="center"/>
            </w:pPr>
            <w:r w:rsidRPr="002D1AE0">
              <w:t>952937.1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D2898" w14:textId="77777777" w:rsidR="00BC6427" w:rsidRPr="002D1AE0" w:rsidRDefault="00BC6427" w:rsidP="000A5C38">
            <w:pPr>
              <w:jc w:val="center"/>
            </w:pPr>
            <w:r w:rsidRPr="002D1AE0">
              <w:t>3491822.15</w:t>
            </w:r>
          </w:p>
        </w:tc>
      </w:tr>
      <w:tr w:rsidR="002D1AE0" w:rsidRPr="002D1AE0" w14:paraId="228559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529D9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36864" w14:textId="77777777" w:rsidR="00BC6427" w:rsidRPr="002D1AE0" w:rsidRDefault="00BC6427" w:rsidP="000A5C38">
            <w:pPr>
              <w:jc w:val="center"/>
            </w:pPr>
            <w:r w:rsidRPr="002D1AE0">
              <w:t>952919.45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86FC9" w14:textId="77777777" w:rsidR="00BC6427" w:rsidRPr="002D1AE0" w:rsidRDefault="00BC6427" w:rsidP="000A5C38">
            <w:pPr>
              <w:jc w:val="center"/>
            </w:pPr>
            <w:r w:rsidRPr="002D1AE0">
              <w:t>3491811.33</w:t>
            </w:r>
          </w:p>
        </w:tc>
      </w:tr>
      <w:tr w:rsidR="002D1AE0" w:rsidRPr="002D1AE0" w14:paraId="26963F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17163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7DCCC" w14:textId="77777777" w:rsidR="00BC6427" w:rsidRPr="002D1AE0" w:rsidRDefault="00BC6427" w:rsidP="000A5C38">
            <w:pPr>
              <w:jc w:val="center"/>
            </w:pPr>
            <w:r w:rsidRPr="002D1AE0">
              <w:t>952922.28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E6570" w14:textId="77777777" w:rsidR="00BC6427" w:rsidRPr="002D1AE0" w:rsidRDefault="00BC6427" w:rsidP="000A5C38">
            <w:pPr>
              <w:jc w:val="center"/>
            </w:pPr>
            <w:r w:rsidRPr="002D1AE0">
              <w:t>3491791.13</w:t>
            </w:r>
          </w:p>
        </w:tc>
      </w:tr>
      <w:tr w:rsidR="002D1AE0" w:rsidRPr="002D1AE0" w14:paraId="1C8AE0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575FC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C2FD8" w14:textId="77777777" w:rsidR="00BC6427" w:rsidRPr="002D1AE0" w:rsidRDefault="00BC6427" w:rsidP="000A5C38">
            <w:pPr>
              <w:jc w:val="center"/>
            </w:pPr>
            <w:r w:rsidRPr="002D1AE0">
              <w:t>952923.92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44F81" w14:textId="77777777" w:rsidR="00BC6427" w:rsidRPr="002D1AE0" w:rsidRDefault="00BC6427" w:rsidP="000A5C38">
            <w:pPr>
              <w:jc w:val="center"/>
            </w:pPr>
            <w:r w:rsidRPr="002D1AE0">
              <w:t>3491789.49</w:t>
            </w:r>
          </w:p>
        </w:tc>
      </w:tr>
      <w:tr w:rsidR="002D1AE0" w:rsidRPr="002D1AE0" w14:paraId="3A752B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C80AA7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D6164" w14:textId="77777777" w:rsidR="00BC6427" w:rsidRPr="002D1AE0" w:rsidRDefault="00BC6427" w:rsidP="000A5C38">
            <w:pPr>
              <w:jc w:val="center"/>
            </w:pPr>
            <w:r w:rsidRPr="002D1AE0">
              <w:t>952928.92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E0010" w14:textId="77777777" w:rsidR="00BC6427" w:rsidRPr="002D1AE0" w:rsidRDefault="00BC6427" w:rsidP="000A5C38">
            <w:pPr>
              <w:jc w:val="center"/>
            </w:pPr>
            <w:r w:rsidRPr="002D1AE0">
              <w:t>3491788.15</w:t>
            </w:r>
          </w:p>
        </w:tc>
      </w:tr>
      <w:tr w:rsidR="002D1AE0" w:rsidRPr="002D1AE0" w14:paraId="6C24A2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9DE84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A4FBC" w14:textId="77777777" w:rsidR="00BC6427" w:rsidRPr="002D1AE0" w:rsidRDefault="00BC6427" w:rsidP="000A5C38">
            <w:pPr>
              <w:jc w:val="center"/>
            </w:pPr>
            <w:r w:rsidRPr="002D1AE0">
              <w:t>952945.91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C1BAB5" w14:textId="77777777" w:rsidR="00BC6427" w:rsidRPr="002D1AE0" w:rsidRDefault="00BC6427" w:rsidP="000A5C38">
            <w:pPr>
              <w:jc w:val="center"/>
            </w:pPr>
            <w:r w:rsidRPr="002D1AE0">
              <w:t>3491788.15</w:t>
            </w:r>
          </w:p>
        </w:tc>
      </w:tr>
      <w:tr w:rsidR="002D1AE0" w:rsidRPr="002D1AE0" w14:paraId="73645F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81700F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4C5B2" w14:textId="77777777" w:rsidR="00BC6427" w:rsidRPr="002D1AE0" w:rsidRDefault="00BC6427" w:rsidP="000A5C38">
            <w:pPr>
              <w:jc w:val="center"/>
            </w:pPr>
            <w:r w:rsidRPr="002D1AE0">
              <w:t>952945.96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0F3C4" w14:textId="77777777" w:rsidR="00BC6427" w:rsidRPr="002D1AE0" w:rsidRDefault="00BC6427" w:rsidP="000A5C38">
            <w:pPr>
              <w:jc w:val="center"/>
            </w:pPr>
            <w:r w:rsidRPr="002D1AE0">
              <w:t>3491788.15</w:t>
            </w:r>
          </w:p>
        </w:tc>
      </w:tr>
      <w:tr w:rsidR="002D1AE0" w:rsidRPr="002D1AE0" w14:paraId="7C97A8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5F04F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010867" w14:textId="77777777" w:rsidR="00BC6427" w:rsidRPr="002D1AE0" w:rsidRDefault="00BC6427" w:rsidP="000A5C38">
            <w:pPr>
              <w:jc w:val="center"/>
            </w:pPr>
            <w:r w:rsidRPr="002D1AE0">
              <w:t>952967.52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C1B15" w14:textId="77777777" w:rsidR="00BC6427" w:rsidRPr="002D1AE0" w:rsidRDefault="00BC6427" w:rsidP="000A5C38">
            <w:pPr>
              <w:jc w:val="center"/>
            </w:pPr>
            <w:r w:rsidRPr="002D1AE0">
              <w:t>3491788.26</w:t>
            </w:r>
          </w:p>
        </w:tc>
      </w:tr>
      <w:tr w:rsidR="002D1AE0" w:rsidRPr="002D1AE0" w14:paraId="2CD714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8840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2F05F2" w14:textId="77777777" w:rsidR="00BC6427" w:rsidRPr="002D1AE0" w:rsidRDefault="00BC6427" w:rsidP="000A5C38">
            <w:pPr>
              <w:jc w:val="center"/>
            </w:pPr>
            <w:r w:rsidRPr="002D1AE0">
              <w:t>952972.46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3EE3B" w14:textId="77777777" w:rsidR="00BC6427" w:rsidRPr="002D1AE0" w:rsidRDefault="00BC6427" w:rsidP="000A5C38">
            <w:pPr>
              <w:jc w:val="center"/>
            </w:pPr>
            <w:r w:rsidRPr="002D1AE0">
              <w:t>3491789.6</w:t>
            </w:r>
          </w:p>
        </w:tc>
      </w:tr>
      <w:tr w:rsidR="002D1AE0" w:rsidRPr="002D1AE0" w14:paraId="39C47BF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419A2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500297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3FDA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B7E55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5E80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A3D4D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8B3AF7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1BD5F" w14:textId="77777777" w:rsidR="00BC6427" w:rsidRPr="002D1AE0" w:rsidRDefault="00BC6427" w:rsidP="000A5C38">
            <w:pPr>
              <w:jc w:val="center"/>
            </w:pPr>
            <w:r w:rsidRPr="002D1AE0">
              <w:t>952936.81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A9C5C" w14:textId="77777777" w:rsidR="00BC6427" w:rsidRPr="002D1AE0" w:rsidRDefault="00BC6427" w:rsidP="000A5C38">
            <w:pPr>
              <w:jc w:val="center"/>
            </w:pPr>
            <w:r w:rsidRPr="002D1AE0">
              <w:t>3491826.07</w:t>
            </w:r>
          </w:p>
        </w:tc>
      </w:tr>
      <w:tr w:rsidR="002D1AE0" w:rsidRPr="002D1AE0" w14:paraId="549526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D1199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8F9AA" w14:textId="77777777" w:rsidR="00BC6427" w:rsidRPr="002D1AE0" w:rsidRDefault="00BC6427" w:rsidP="000A5C38">
            <w:pPr>
              <w:jc w:val="center"/>
            </w:pPr>
            <w:r w:rsidRPr="002D1AE0">
              <w:t>952935.98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EDBDB" w14:textId="77777777" w:rsidR="00BC6427" w:rsidRPr="002D1AE0" w:rsidRDefault="00BC6427" w:rsidP="000A5C38">
            <w:pPr>
              <w:jc w:val="center"/>
            </w:pPr>
            <w:r w:rsidRPr="002D1AE0">
              <w:t>3491837.55</w:t>
            </w:r>
          </w:p>
        </w:tc>
      </w:tr>
      <w:tr w:rsidR="002D1AE0" w:rsidRPr="002D1AE0" w14:paraId="3D8611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04FE6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6632B3" w14:textId="77777777" w:rsidR="00BC6427" w:rsidRPr="002D1AE0" w:rsidRDefault="00BC6427" w:rsidP="000A5C38">
            <w:pPr>
              <w:jc w:val="center"/>
            </w:pPr>
            <w:r w:rsidRPr="002D1AE0">
              <w:t>952935.93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3D883" w14:textId="77777777" w:rsidR="00BC6427" w:rsidRPr="002D1AE0" w:rsidRDefault="00BC6427" w:rsidP="000A5C38">
            <w:pPr>
              <w:jc w:val="center"/>
            </w:pPr>
            <w:r w:rsidRPr="002D1AE0">
              <w:t>3491838.06</w:t>
            </w:r>
          </w:p>
        </w:tc>
      </w:tr>
      <w:tr w:rsidR="002D1AE0" w:rsidRPr="002D1AE0" w14:paraId="1652A8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940C6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16C267" w14:textId="77777777" w:rsidR="00BC6427" w:rsidRPr="002D1AE0" w:rsidRDefault="00BC6427" w:rsidP="000A5C38">
            <w:pPr>
              <w:jc w:val="center"/>
            </w:pPr>
            <w:r w:rsidRPr="002D1AE0">
              <w:t>952930.58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C8E0F" w14:textId="77777777" w:rsidR="00BC6427" w:rsidRPr="002D1AE0" w:rsidRDefault="00BC6427" w:rsidP="000A5C38">
            <w:pPr>
              <w:jc w:val="center"/>
            </w:pPr>
            <w:r w:rsidRPr="002D1AE0">
              <w:t>3491881.4</w:t>
            </w:r>
          </w:p>
        </w:tc>
      </w:tr>
      <w:tr w:rsidR="002D1AE0" w:rsidRPr="002D1AE0" w14:paraId="417561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5E752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82BEC" w14:textId="77777777" w:rsidR="00BC6427" w:rsidRPr="002D1AE0" w:rsidRDefault="00BC6427" w:rsidP="000A5C38">
            <w:pPr>
              <w:jc w:val="center"/>
            </w:pPr>
            <w:r w:rsidRPr="002D1AE0">
              <w:t>952911.11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99F5BF" w14:textId="77777777" w:rsidR="00BC6427" w:rsidRPr="002D1AE0" w:rsidRDefault="00BC6427" w:rsidP="000A5C38">
            <w:pPr>
              <w:jc w:val="center"/>
            </w:pPr>
            <w:r w:rsidRPr="002D1AE0">
              <w:t>3491879.23</w:t>
            </w:r>
          </w:p>
        </w:tc>
      </w:tr>
      <w:tr w:rsidR="002D1AE0" w:rsidRPr="002D1AE0" w14:paraId="11131F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47FAE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302B6" w14:textId="77777777" w:rsidR="00BC6427" w:rsidRPr="002D1AE0" w:rsidRDefault="00BC6427" w:rsidP="000A5C38">
            <w:pPr>
              <w:jc w:val="center"/>
            </w:pPr>
            <w:r w:rsidRPr="002D1AE0">
              <w:t>952910.71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BEB6B" w14:textId="77777777" w:rsidR="00BC6427" w:rsidRPr="002D1AE0" w:rsidRDefault="00BC6427" w:rsidP="000A5C38">
            <w:pPr>
              <w:jc w:val="center"/>
            </w:pPr>
            <w:r w:rsidRPr="002D1AE0">
              <w:t>3491879.15</w:t>
            </w:r>
          </w:p>
        </w:tc>
      </w:tr>
      <w:tr w:rsidR="002D1AE0" w:rsidRPr="002D1AE0" w14:paraId="23BD8E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DEFC3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3E4A2" w14:textId="77777777" w:rsidR="00BC6427" w:rsidRPr="002D1AE0" w:rsidRDefault="00BC6427" w:rsidP="000A5C38">
            <w:pPr>
              <w:jc w:val="center"/>
            </w:pPr>
            <w:r w:rsidRPr="002D1AE0">
              <w:t>952916.06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6D7B2" w14:textId="77777777" w:rsidR="00BC6427" w:rsidRPr="002D1AE0" w:rsidRDefault="00BC6427" w:rsidP="000A5C38">
            <w:pPr>
              <w:jc w:val="center"/>
            </w:pPr>
            <w:r w:rsidRPr="002D1AE0">
              <w:t>3491835.86</w:t>
            </w:r>
          </w:p>
        </w:tc>
      </w:tr>
      <w:tr w:rsidR="002D1AE0" w:rsidRPr="002D1AE0" w14:paraId="676554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E4529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B00C96" w14:textId="77777777" w:rsidR="00BC6427" w:rsidRPr="002D1AE0" w:rsidRDefault="00BC6427" w:rsidP="000A5C38">
            <w:pPr>
              <w:jc w:val="center"/>
            </w:pPr>
            <w:r w:rsidRPr="002D1AE0">
              <w:t>952916.09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FB666" w14:textId="77777777" w:rsidR="00BC6427" w:rsidRPr="002D1AE0" w:rsidRDefault="00BC6427" w:rsidP="000A5C38">
            <w:pPr>
              <w:jc w:val="center"/>
            </w:pPr>
            <w:r w:rsidRPr="002D1AE0">
              <w:t>3491835.36</w:t>
            </w:r>
          </w:p>
        </w:tc>
      </w:tr>
      <w:tr w:rsidR="002D1AE0" w:rsidRPr="002D1AE0" w14:paraId="725E1B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741D5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5558D" w14:textId="77777777" w:rsidR="00BC6427" w:rsidRPr="002D1AE0" w:rsidRDefault="00BC6427" w:rsidP="000A5C38">
            <w:pPr>
              <w:jc w:val="center"/>
            </w:pPr>
            <w:r w:rsidRPr="002D1AE0">
              <w:t>952918.93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005DF" w14:textId="77777777" w:rsidR="00BC6427" w:rsidRPr="002D1AE0" w:rsidRDefault="00BC6427" w:rsidP="000A5C38">
            <w:pPr>
              <w:jc w:val="center"/>
            </w:pPr>
            <w:r w:rsidRPr="002D1AE0">
              <w:t>3491815.08</w:t>
            </w:r>
          </w:p>
        </w:tc>
      </w:tr>
      <w:tr w:rsidR="002D1AE0" w:rsidRPr="002D1AE0" w14:paraId="5CAD1C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DD44D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642F3" w14:textId="77777777" w:rsidR="00BC6427" w:rsidRPr="002D1AE0" w:rsidRDefault="00BC6427" w:rsidP="000A5C38">
            <w:pPr>
              <w:jc w:val="center"/>
            </w:pPr>
            <w:r w:rsidRPr="002D1AE0">
              <w:t>952936.81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327DD" w14:textId="77777777" w:rsidR="00BC6427" w:rsidRPr="002D1AE0" w:rsidRDefault="00BC6427" w:rsidP="000A5C38">
            <w:pPr>
              <w:jc w:val="center"/>
            </w:pPr>
            <w:r w:rsidRPr="002D1AE0">
              <w:t>3491826.07</w:t>
            </w:r>
          </w:p>
        </w:tc>
      </w:tr>
      <w:tr w:rsidR="002D1AE0" w:rsidRPr="002D1AE0" w14:paraId="6F05D5F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D9EE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29D2A3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E3AA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DBF8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8D51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AAFFD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E2B2E9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F65A67" w14:textId="77777777" w:rsidR="00BC6427" w:rsidRPr="002D1AE0" w:rsidRDefault="00BC6427" w:rsidP="000A5C38">
            <w:pPr>
              <w:jc w:val="center"/>
            </w:pPr>
            <w:r w:rsidRPr="002D1AE0">
              <w:t>952928.58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6FF60" w14:textId="77777777" w:rsidR="00BC6427" w:rsidRPr="002D1AE0" w:rsidRDefault="00BC6427" w:rsidP="000A5C38">
            <w:pPr>
              <w:jc w:val="center"/>
            </w:pPr>
            <w:r w:rsidRPr="002D1AE0">
              <w:t>3491897.66</w:t>
            </w:r>
          </w:p>
        </w:tc>
      </w:tr>
      <w:tr w:rsidR="002D1AE0" w:rsidRPr="002D1AE0" w14:paraId="08A7B9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9E4DC2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9CEEA" w14:textId="77777777" w:rsidR="00BC6427" w:rsidRPr="002D1AE0" w:rsidRDefault="00BC6427" w:rsidP="000A5C38">
            <w:pPr>
              <w:jc w:val="center"/>
            </w:pPr>
            <w:r w:rsidRPr="002D1AE0">
              <w:t>952926.93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3ACC5" w14:textId="77777777" w:rsidR="00BC6427" w:rsidRPr="002D1AE0" w:rsidRDefault="00BC6427" w:rsidP="000A5C38">
            <w:pPr>
              <w:jc w:val="center"/>
            </w:pPr>
            <w:r w:rsidRPr="002D1AE0">
              <w:t>3491911.03</w:t>
            </w:r>
          </w:p>
        </w:tc>
      </w:tr>
      <w:tr w:rsidR="002D1AE0" w:rsidRPr="002D1AE0" w14:paraId="4684CF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7518F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80917F" w14:textId="77777777" w:rsidR="00BC6427" w:rsidRPr="002D1AE0" w:rsidRDefault="00BC6427" w:rsidP="000A5C38">
            <w:pPr>
              <w:jc w:val="center"/>
            </w:pPr>
            <w:r w:rsidRPr="002D1AE0">
              <w:t>952907.53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5A97F7" w14:textId="77777777" w:rsidR="00BC6427" w:rsidRPr="002D1AE0" w:rsidRDefault="00BC6427" w:rsidP="000A5C38">
            <w:pPr>
              <w:jc w:val="center"/>
            </w:pPr>
            <w:r w:rsidRPr="002D1AE0">
              <w:t>3491908.38</w:t>
            </w:r>
          </w:p>
        </w:tc>
      </w:tr>
      <w:tr w:rsidR="002D1AE0" w:rsidRPr="002D1AE0" w14:paraId="6C002E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7E3FC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C23893" w14:textId="77777777" w:rsidR="00BC6427" w:rsidRPr="002D1AE0" w:rsidRDefault="00BC6427" w:rsidP="000A5C38">
            <w:pPr>
              <w:jc w:val="center"/>
            </w:pPr>
            <w:r w:rsidRPr="002D1AE0">
              <w:t>952908.76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14D53" w14:textId="77777777" w:rsidR="00BC6427" w:rsidRPr="002D1AE0" w:rsidRDefault="00BC6427" w:rsidP="000A5C38">
            <w:pPr>
              <w:jc w:val="center"/>
            </w:pPr>
            <w:r w:rsidRPr="002D1AE0">
              <w:t>3491895.01</w:t>
            </w:r>
          </w:p>
        </w:tc>
      </w:tr>
      <w:tr w:rsidR="002D1AE0" w:rsidRPr="002D1AE0" w14:paraId="67E731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8FF1F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02A32" w14:textId="77777777" w:rsidR="00BC6427" w:rsidRPr="002D1AE0" w:rsidRDefault="00BC6427" w:rsidP="000A5C38">
            <w:pPr>
              <w:jc w:val="center"/>
            </w:pPr>
            <w:r w:rsidRPr="002D1AE0">
              <w:t>952908.88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F8326" w14:textId="77777777" w:rsidR="00BC6427" w:rsidRPr="002D1AE0" w:rsidRDefault="00BC6427" w:rsidP="000A5C38">
            <w:pPr>
              <w:jc w:val="center"/>
            </w:pPr>
            <w:r w:rsidRPr="002D1AE0">
              <w:t>3491895.02</w:t>
            </w:r>
          </w:p>
        </w:tc>
      </w:tr>
      <w:tr w:rsidR="002D1AE0" w:rsidRPr="002D1AE0" w14:paraId="327E8D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620C02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377C6" w14:textId="77777777" w:rsidR="00BC6427" w:rsidRPr="002D1AE0" w:rsidRDefault="00BC6427" w:rsidP="000A5C38">
            <w:pPr>
              <w:jc w:val="center"/>
            </w:pPr>
            <w:r w:rsidRPr="002D1AE0">
              <w:t>952928.58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6D8F8" w14:textId="77777777" w:rsidR="00BC6427" w:rsidRPr="002D1AE0" w:rsidRDefault="00BC6427" w:rsidP="000A5C38">
            <w:pPr>
              <w:jc w:val="center"/>
            </w:pPr>
            <w:r w:rsidRPr="002D1AE0">
              <w:t>3491897.66</w:t>
            </w:r>
          </w:p>
        </w:tc>
      </w:tr>
      <w:tr w:rsidR="002D1AE0" w:rsidRPr="002D1AE0" w14:paraId="27DDECB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BB2F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Контур4</w:t>
            </w:r>
          </w:p>
        </w:tc>
      </w:tr>
      <w:tr w:rsidR="002D1AE0" w:rsidRPr="002D1AE0" w14:paraId="2D2B77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F4F2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B30E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FE33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468EA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8282DC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33605" w14:textId="77777777" w:rsidR="00BC6427" w:rsidRPr="002D1AE0" w:rsidRDefault="00BC6427" w:rsidP="000A5C38">
            <w:pPr>
              <w:jc w:val="center"/>
            </w:pPr>
            <w:r w:rsidRPr="002D1AE0">
              <w:t>953778.48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C40A5" w14:textId="77777777" w:rsidR="00BC6427" w:rsidRPr="002D1AE0" w:rsidRDefault="00BC6427" w:rsidP="000A5C38">
            <w:pPr>
              <w:jc w:val="center"/>
            </w:pPr>
            <w:r w:rsidRPr="002D1AE0">
              <w:t>3491412.57</w:t>
            </w:r>
          </w:p>
        </w:tc>
      </w:tr>
      <w:tr w:rsidR="002D1AE0" w:rsidRPr="002D1AE0" w14:paraId="7892D8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ECEACF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8E9F5" w14:textId="77777777" w:rsidR="00BC6427" w:rsidRPr="002D1AE0" w:rsidRDefault="00BC6427" w:rsidP="000A5C38">
            <w:pPr>
              <w:jc w:val="center"/>
            </w:pPr>
            <w:r w:rsidRPr="002D1AE0">
              <w:t>953778.17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41EEA" w14:textId="77777777" w:rsidR="00BC6427" w:rsidRPr="002D1AE0" w:rsidRDefault="00BC6427" w:rsidP="000A5C38">
            <w:pPr>
              <w:jc w:val="center"/>
            </w:pPr>
            <w:r w:rsidRPr="002D1AE0">
              <w:t>3491413.47</w:t>
            </w:r>
          </w:p>
        </w:tc>
      </w:tr>
      <w:tr w:rsidR="002D1AE0" w:rsidRPr="002D1AE0" w14:paraId="2816DE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90B8ED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32AD9" w14:textId="77777777" w:rsidR="00BC6427" w:rsidRPr="002D1AE0" w:rsidRDefault="00BC6427" w:rsidP="000A5C38">
            <w:pPr>
              <w:jc w:val="center"/>
            </w:pPr>
            <w:r w:rsidRPr="002D1AE0">
              <w:t>953777.53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5F9D01" w14:textId="77777777" w:rsidR="00BC6427" w:rsidRPr="002D1AE0" w:rsidRDefault="00BC6427" w:rsidP="000A5C38">
            <w:pPr>
              <w:jc w:val="center"/>
            </w:pPr>
            <w:r w:rsidRPr="002D1AE0">
              <w:t>3491416.66</w:t>
            </w:r>
          </w:p>
        </w:tc>
      </w:tr>
      <w:tr w:rsidR="002D1AE0" w:rsidRPr="002D1AE0" w14:paraId="7E3735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626B48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A6507" w14:textId="77777777" w:rsidR="00BC6427" w:rsidRPr="002D1AE0" w:rsidRDefault="00BC6427" w:rsidP="000A5C38">
            <w:pPr>
              <w:jc w:val="center"/>
            </w:pPr>
            <w:r w:rsidRPr="002D1AE0">
              <w:t>953776.48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C2760A" w14:textId="77777777" w:rsidR="00BC6427" w:rsidRPr="002D1AE0" w:rsidRDefault="00BC6427" w:rsidP="000A5C38">
            <w:pPr>
              <w:jc w:val="center"/>
            </w:pPr>
            <w:r w:rsidRPr="002D1AE0">
              <w:t>3491420.04</w:t>
            </w:r>
          </w:p>
        </w:tc>
      </w:tr>
      <w:tr w:rsidR="002D1AE0" w:rsidRPr="002D1AE0" w14:paraId="5487C5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18B17A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D5648" w14:textId="77777777" w:rsidR="00BC6427" w:rsidRPr="002D1AE0" w:rsidRDefault="00BC6427" w:rsidP="000A5C38">
            <w:pPr>
              <w:jc w:val="center"/>
            </w:pPr>
            <w:r w:rsidRPr="002D1AE0">
              <w:t>953775.8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3F482" w14:textId="77777777" w:rsidR="00BC6427" w:rsidRPr="002D1AE0" w:rsidRDefault="00BC6427" w:rsidP="000A5C38">
            <w:pPr>
              <w:jc w:val="center"/>
            </w:pPr>
            <w:r w:rsidRPr="002D1AE0">
              <w:t>3491419.98</w:t>
            </w:r>
          </w:p>
        </w:tc>
      </w:tr>
      <w:tr w:rsidR="002D1AE0" w:rsidRPr="002D1AE0" w14:paraId="4AEC8E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B12BD2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EB1372" w14:textId="77777777" w:rsidR="00BC6427" w:rsidRPr="002D1AE0" w:rsidRDefault="00BC6427" w:rsidP="000A5C38">
            <w:pPr>
              <w:jc w:val="center"/>
            </w:pPr>
            <w:r w:rsidRPr="002D1AE0">
              <w:t>953768.01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5D580" w14:textId="77777777" w:rsidR="00BC6427" w:rsidRPr="002D1AE0" w:rsidRDefault="00BC6427" w:rsidP="000A5C38">
            <w:pPr>
              <w:jc w:val="center"/>
            </w:pPr>
            <w:r w:rsidRPr="002D1AE0">
              <w:t>3491418.64</w:t>
            </w:r>
          </w:p>
        </w:tc>
      </w:tr>
      <w:tr w:rsidR="002D1AE0" w:rsidRPr="002D1AE0" w14:paraId="46602D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6A000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510D8" w14:textId="77777777" w:rsidR="00BC6427" w:rsidRPr="002D1AE0" w:rsidRDefault="00BC6427" w:rsidP="000A5C38">
            <w:pPr>
              <w:jc w:val="center"/>
            </w:pPr>
            <w:r w:rsidRPr="002D1AE0">
              <w:t>953743.86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3F739" w14:textId="77777777" w:rsidR="00BC6427" w:rsidRPr="002D1AE0" w:rsidRDefault="00BC6427" w:rsidP="000A5C38">
            <w:pPr>
              <w:jc w:val="center"/>
            </w:pPr>
            <w:r w:rsidRPr="002D1AE0">
              <w:t>3491415.34</w:t>
            </w:r>
          </w:p>
        </w:tc>
      </w:tr>
      <w:tr w:rsidR="002D1AE0" w:rsidRPr="002D1AE0" w14:paraId="0B0013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CC16D4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4AEEA" w14:textId="77777777" w:rsidR="00BC6427" w:rsidRPr="002D1AE0" w:rsidRDefault="00BC6427" w:rsidP="000A5C38">
            <w:pPr>
              <w:jc w:val="center"/>
            </w:pPr>
            <w:r w:rsidRPr="002D1AE0">
              <w:t>953743.82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71010" w14:textId="77777777" w:rsidR="00BC6427" w:rsidRPr="002D1AE0" w:rsidRDefault="00BC6427" w:rsidP="000A5C38">
            <w:pPr>
              <w:jc w:val="center"/>
            </w:pPr>
            <w:r w:rsidRPr="002D1AE0">
              <w:t>3491415.33</w:t>
            </w:r>
          </w:p>
        </w:tc>
      </w:tr>
      <w:tr w:rsidR="002D1AE0" w:rsidRPr="002D1AE0" w14:paraId="64182E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7E4BF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0F3A6B" w14:textId="77777777" w:rsidR="00BC6427" w:rsidRPr="002D1AE0" w:rsidRDefault="00BC6427" w:rsidP="000A5C38">
            <w:pPr>
              <w:jc w:val="center"/>
            </w:pPr>
            <w:r w:rsidRPr="002D1AE0">
              <w:t>953734.86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40FC33" w14:textId="77777777" w:rsidR="00BC6427" w:rsidRPr="002D1AE0" w:rsidRDefault="00BC6427" w:rsidP="000A5C38">
            <w:pPr>
              <w:jc w:val="center"/>
            </w:pPr>
            <w:r w:rsidRPr="002D1AE0">
              <w:t>3491414.01</w:t>
            </w:r>
          </w:p>
        </w:tc>
      </w:tr>
      <w:tr w:rsidR="002D1AE0" w:rsidRPr="002D1AE0" w14:paraId="74C773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D4ACA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BAD131" w14:textId="77777777" w:rsidR="00BC6427" w:rsidRPr="002D1AE0" w:rsidRDefault="00BC6427" w:rsidP="000A5C38">
            <w:pPr>
              <w:jc w:val="center"/>
            </w:pPr>
            <w:r w:rsidRPr="002D1AE0">
              <w:t>953702.3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F82C47" w14:textId="77777777" w:rsidR="00BC6427" w:rsidRPr="002D1AE0" w:rsidRDefault="00BC6427" w:rsidP="000A5C38">
            <w:pPr>
              <w:jc w:val="center"/>
            </w:pPr>
            <w:r w:rsidRPr="002D1AE0">
              <w:t>3491645.94</w:t>
            </w:r>
          </w:p>
        </w:tc>
      </w:tr>
      <w:tr w:rsidR="002D1AE0" w:rsidRPr="002D1AE0" w14:paraId="695D2B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1D79D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A9639A" w14:textId="77777777" w:rsidR="00BC6427" w:rsidRPr="002D1AE0" w:rsidRDefault="00BC6427" w:rsidP="000A5C38">
            <w:pPr>
              <w:jc w:val="center"/>
            </w:pPr>
            <w:r w:rsidRPr="002D1AE0">
              <w:t>953701.8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EBBF3" w14:textId="77777777" w:rsidR="00BC6427" w:rsidRPr="002D1AE0" w:rsidRDefault="00BC6427" w:rsidP="000A5C38">
            <w:pPr>
              <w:jc w:val="center"/>
            </w:pPr>
            <w:r w:rsidRPr="002D1AE0">
              <w:t>3491647.38</w:t>
            </w:r>
          </w:p>
        </w:tc>
      </w:tr>
      <w:tr w:rsidR="002D1AE0" w:rsidRPr="002D1AE0" w14:paraId="2922EF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E2548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8FD04" w14:textId="77777777" w:rsidR="00BC6427" w:rsidRPr="002D1AE0" w:rsidRDefault="00BC6427" w:rsidP="000A5C38">
            <w:pPr>
              <w:jc w:val="center"/>
            </w:pPr>
            <w:r w:rsidRPr="002D1AE0">
              <w:t>953700.34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F75B1" w14:textId="77777777" w:rsidR="00BC6427" w:rsidRPr="002D1AE0" w:rsidRDefault="00BC6427" w:rsidP="000A5C38">
            <w:pPr>
              <w:jc w:val="center"/>
            </w:pPr>
            <w:r w:rsidRPr="002D1AE0">
              <w:t>3491648.85</w:t>
            </w:r>
          </w:p>
        </w:tc>
      </w:tr>
      <w:tr w:rsidR="002D1AE0" w:rsidRPr="002D1AE0" w14:paraId="3301C2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05B70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00A996" w14:textId="77777777" w:rsidR="00BC6427" w:rsidRPr="002D1AE0" w:rsidRDefault="00BC6427" w:rsidP="000A5C38">
            <w:pPr>
              <w:jc w:val="center"/>
            </w:pPr>
            <w:r w:rsidRPr="002D1AE0">
              <w:t>953698.34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76A76D" w14:textId="77777777" w:rsidR="00BC6427" w:rsidRPr="002D1AE0" w:rsidRDefault="00BC6427" w:rsidP="000A5C38">
            <w:pPr>
              <w:jc w:val="center"/>
            </w:pPr>
            <w:r w:rsidRPr="002D1AE0">
              <w:t>3491649.38</w:t>
            </w:r>
          </w:p>
        </w:tc>
      </w:tr>
      <w:tr w:rsidR="002D1AE0" w:rsidRPr="002D1AE0" w14:paraId="40AD7E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DF5BE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961CD" w14:textId="77777777" w:rsidR="00BC6427" w:rsidRPr="002D1AE0" w:rsidRDefault="00BC6427" w:rsidP="000A5C38">
            <w:pPr>
              <w:jc w:val="center"/>
            </w:pPr>
            <w:r w:rsidRPr="002D1AE0">
              <w:t>953697.81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C9BEE6" w14:textId="77777777" w:rsidR="00BC6427" w:rsidRPr="002D1AE0" w:rsidRDefault="00BC6427" w:rsidP="000A5C38">
            <w:pPr>
              <w:jc w:val="center"/>
            </w:pPr>
            <w:r w:rsidRPr="002D1AE0">
              <w:t>3491649.34</w:t>
            </w:r>
          </w:p>
        </w:tc>
      </w:tr>
      <w:tr w:rsidR="002D1AE0" w:rsidRPr="002D1AE0" w14:paraId="22A0B5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9CCB4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F0BA2" w14:textId="77777777" w:rsidR="00BC6427" w:rsidRPr="002D1AE0" w:rsidRDefault="00BC6427" w:rsidP="000A5C38">
            <w:pPr>
              <w:jc w:val="center"/>
            </w:pPr>
            <w:r w:rsidRPr="002D1AE0">
              <w:t>953694.54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DEB17" w14:textId="77777777" w:rsidR="00BC6427" w:rsidRPr="002D1AE0" w:rsidRDefault="00BC6427" w:rsidP="000A5C38">
            <w:pPr>
              <w:jc w:val="center"/>
            </w:pPr>
            <w:r w:rsidRPr="002D1AE0">
              <w:t>3491648.91</w:t>
            </w:r>
          </w:p>
        </w:tc>
      </w:tr>
      <w:tr w:rsidR="002D1AE0" w:rsidRPr="002D1AE0" w14:paraId="6037CF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69BC9B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533B8" w14:textId="77777777" w:rsidR="00BC6427" w:rsidRPr="002D1AE0" w:rsidRDefault="00BC6427" w:rsidP="000A5C38">
            <w:pPr>
              <w:jc w:val="center"/>
            </w:pPr>
            <w:r w:rsidRPr="002D1AE0">
              <w:t>953698.55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DD02B" w14:textId="77777777" w:rsidR="00BC6427" w:rsidRPr="002D1AE0" w:rsidRDefault="00BC6427" w:rsidP="000A5C38">
            <w:pPr>
              <w:jc w:val="center"/>
            </w:pPr>
            <w:r w:rsidRPr="002D1AE0">
              <w:t>3491620.5</w:t>
            </w:r>
          </w:p>
        </w:tc>
      </w:tr>
      <w:tr w:rsidR="002D1AE0" w:rsidRPr="002D1AE0" w14:paraId="431530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2041A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0435E9" w14:textId="77777777" w:rsidR="00BC6427" w:rsidRPr="002D1AE0" w:rsidRDefault="00BC6427" w:rsidP="000A5C38">
            <w:pPr>
              <w:jc w:val="center"/>
            </w:pPr>
            <w:r w:rsidRPr="002D1AE0">
              <w:t>953699.5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4E4AA" w14:textId="77777777" w:rsidR="00BC6427" w:rsidRPr="002D1AE0" w:rsidRDefault="00BC6427" w:rsidP="000A5C38">
            <w:pPr>
              <w:jc w:val="center"/>
            </w:pPr>
            <w:r w:rsidRPr="002D1AE0">
              <w:t>3491613.41</w:t>
            </w:r>
          </w:p>
        </w:tc>
      </w:tr>
      <w:tr w:rsidR="002D1AE0" w:rsidRPr="002D1AE0" w14:paraId="06AA9F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D3B20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01FE37" w14:textId="77777777" w:rsidR="00BC6427" w:rsidRPr="002D1AE0" w:rsidRDefault="00BC6427" w:rsidP="000A5C38">
            <w:pPr>
              <w:jc w:val="center"/>
            </w:pPr>
            <w:r w:rsidRPr="002D1AE0">
              <w:t>953713.5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2314F" w14:textId="77777777" w:rsidR="00BC6427" w:rsidRPr="002D1AE0" w:rsidRDefault="00BC6427" w:rsidP="000A5C38">
            <w:pPr>
              <w:jc w:val="center"/>
            </w:pPr>
            <w:r w:rsidRPr="002D1AE0">
              <w:t>3491518.1</w:t>
            </w:r>
          </w:p>
        </w:tc>
      </w:tr>
      <w:tr w:rsidR="002D1AE0" w:rsidRPr="002D1AE0" w14:paraId="6567C9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08DB4" w14:textId="77777777" w:rsidR="00BC6427" w:rsidRPr="002D1AE0" w:rsidRDefault="00BC6427" w:rsidP="000A5C38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90843" w14:textId="77777777" w:rsidR="00BC6427" w:rsidRPr="002D1AE0" w:rsidRDefault="00BC6427" w:rsidP="000A5C38">
            <w:pPr>
              <w:jc w:val="center"/>
            </w:pPr>
            <w:r w:rsidRPr="002D1AE0">
              <w:t>953716.35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EABF5" w14:textId="77777777" w:rsidR="00BC6427" w:rsidRPr="002D1AE0" w:rsidRDefault="00BC6427" w:rsidP="000A5C38">
            <w:pPr>
              <w:jc w:val="center"/>
            </w:pPr>
            <w:r w:rsidRPr="002D1AE0">
              <w:t>3491500.33</w:t>
            </w:r>
          </w:p>
        </w:tc>
      </w:tr>
      <w:tr w:rsidR="002D1AE0" w:rsidRPr="002D1AE0" w14:paraId="520061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CF601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6714F" w14:textId="77777777" w:rsidR="00BC6427" w:rsidRPr="002D1AE0" w:rsidRDefault="00BC6427" w:rsidP="000A5C38">
            <w:pPr>
              <w:jc w:val="center"/>
            </w:pPr>
            <w:r w:rsidRPr="002D1AE0">
              <w:t>953720.82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5C195" w14:textId="77777777" w:rsidR="00BC6427" w:rsidRPr="002D1AE0" w:rsidRDefault="00BC6427" w:rsidP="000A5C38">
            <w:pPr>
              <w:jc w:val="center"/>
            </w:pPr>
            <w:r w:rsidRPr="002D1AE0">
              <w:t>3491475.14</w:t>
            </w:r>
          </w:p>
        </w:tc>
      </w:tr>
      <w:tr w:rsidR="002D1AE0" w:rsidRPr="002D1AE0" w14:paraId="3161A2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59652" w14:textId="77777777" w:rsidR="00BC6427" w:rsidRPr="002D1AE0" w:rsidRDefault="00BC6427" w:rsidP="000A5C38">
            <w:pPr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4AA3F" w14:textId="77777777" w:rsidR="00BC6427" w:rsidRPr="002D1AE0" w:rsidRDefault="00BC6427" w:rsidP="000A5C38">
            <w:pPr>
              <w:jc w:val="center"/>
            </w:pPr>
            <w:r w:rsidRPr="002D1AE0">
              <w:t>953727.84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40071" w14:textId="77777777" w:rsidR="00BC6427" w:rsidRPr="002D1AE0" w:rsidRDefault="00BC6427" w:rsidP="000A5C38">
            <w:pPr>
              <w:jc w:val="center"/>
            </w:pPr>
            <w:r w:rsidRPr="002D1AE0">
              <w:t>3491423.06</w:t>
            </w:r>
          </w:p>
        </w:tc>
      </w:tr>
      <w:tr w:rsidR="002D1AE0" w:rsidRPr="002D1AE0" w14:paraId="2D9E74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A206DA" w14:textId="77777777" w:rsidR="00BC6427" w:rsidRPr="002D1AE0" w:rsidRDefault="00BC6427" w:rsidP="000A5C38">
            <w:pPr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ED80FC" w14:textId="77777777" w:rsidR="00BC6427" w:rsidRPr="002D1AE0" w:rsidRDefault="00BC6427" w:rsidP="000A5C38">
            <w:pPr>
              <w:jc w:val="center"/>
            </w:pPr>
            <w:r w:rsidRPr="002D1AE0">
              <w:t>953728.4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A0854" w14:textId="77777777" w:rsidR="00BC6427" w:rsidRPr="002D1AE0" w:rsidRDefault="00BC6427" w:rsidP="000A5C38">
            <w:pPr>
              <w:jc w:val="center"/>
            </w:pPr>
            <w:r w:rsidRPr="002D1AE0">
              <w:t>3491419.08</w:t>
            </w:r>
          </w:p>
        </w:tc>
      </w:tr>
      <w:tr w:rsidR="002D1AE0" w:rsidRPr="002D1AE0" w14:paraId="39086C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FA7B54" w14:textId="77777777" w:rsidR="00BC6427" w:rsidRPr="002D1AE0" w:rsidRDefault="00BC6427" w:rsidP="000A5C38">
            <w:pPr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5A1D8E" w14:textId="77777777" w:rsidR="00BC6427" w:rsidRPr="002D1AE0" w:rsidRDefault="00BC6427" w:rsidP="000A5C38">
            <w:pPr>
              <w:jc w:val="center"/>
            </w:pPr>
            <w:r w:rsidRPr="002D1AE0">
              <w:t>953730.23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2CBAD5" w14:textId="77777777" w:rsidR="00BC6427" w:rsidRPr="002D1AE0" w:rsidRDefault="00BC6427" w:rsidP="000A5C38">
            <w:pPr>
              <w:jc w:val="center"/>
            </w:pPr>
            <w:r w:rsidRPr="002D1AE0">
              <w:t>3491405.93</w:t>
            </w:r>
          </w:p>
        </w:tc>
      </w:tr>
      <w:tr w:rsidR="002D1AE0" w:rsidRPr="002D1AE0" w14:paraId="53BB54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86B97" w14:textId="77777777" w:rsidR="00BC6427" w:rsidRPr="002D1AE0" w:rsidRDefault="00BC6427" w:rsidP="000A5C38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43401" w14:textId="77777777" w:rsidR="00BC6427" w:rsidRPr="002D1AE0" w:rsidRDefault="00BC6427" w:rsidP="000A5C38">
            <w:pPr>
              <w:jc w:val="center"/>
            </w:pPr>
            <w:r w:rsidRPr="002D1AE0">
              <w:t>953730.21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BF464" w14:textId="77777777" w:rsidR="00BC6427" w:rsidRPr="002D1AE0" w:rsidRDefault="00BC6427" w:rsidP="000A5C38">
            <w:pPr>
              <w:jc w:val="center"/>
            </w:pPr>
            <w:r w:rsidRPr="002D1AE0">
              <w:t>3491405.93</w:t>
            </w:r>
          </w:p>
        </w:tc>
      </w:tr>
      <w:tr w:rsidR="002D1AE0" w:rsidRPr="002D1AE0" w14:paraId="54A4DC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A7616" w14:textId="77777777" w:rsidR="00BC6427" w:rsidRPr="002D1AE0" w:rsidRDefault="00BC6427" w:rsidP="000A5C38">
            <w:pPr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0FC6A" w14:textId="77777777" w:rsidR="00BC6427" w:rsidRPr="002D1AE0" w:rsidRDefault="00BC6427" w:rsidP="000A5C38">
            <w:pPr>
              <w:jc w:val="center"/>
            </w:pPr>
            <w:r w:rsidRPr="002D1AE0">
              <w:t>953730.52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040DB" w14:textId="77777777" w:rsidR="00BC6427" w:rsidRPr="002D1AE0" w:rsidRDefault="00BC6427" w:rsidP="000A5C38">
            <w:pPr>
              <w:jc w:val="center"/>
            </w:pPr>
            <w:r w:rsidRPr="002D1AE0">
              <w:t>3491405.72</w:t>
            </w:r>
          </w:p>
        </w:tc>
      </w:tr>
      <w:tr w:rsidR="002D1AE0" w:rsidRPr="002D1AE0" w14:paraId="462C28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CB2AF" w14:textId="77777777" w:rsidR="00BC6427" w:rsidRPr="002D1AE0" w:rsidRDefault="00BC6427" w:rsidP="000A5C38">
            <w:pPr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1FD911" w14:textId="77777777" w:rsidR="00BC6427" w:rsidRPr="002D1AE0" w:rsidRDefault="00BC6427" w:rsidP="000A5C38">
            <w:pPr>
              <w:jc w:val="center"/>
            </w:pPr>
            <w:r w:rsidRPr="002D1AE0">
              <w:t>953731.46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70D76" w14:textId="77777777" w:rsidR="00BC6427" w:rsidRPr="002D1AE0" w:rsidRDefault="00BC6427" w:rsidP="000A5C38">
            <w:pPr>
              <w:jc w:val="center"/>
            </w:pPr>
            <w:r w:rsidRPr="002D1AE0">
              <w:t>3491405.46</w:t>
            </w:r>
          </w:p>
        </w:tc>
      </w:tr>
      <w:tr w:rsidR="002D1AE0" w:rsidRPr="002D1AE0" w14:paraId="22CDA0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4597E" w14:textId="77777777" w:rsidR="00BC6427" w:rsidRPr="002D1AE0" w:rsidRDefault="00BC6427" w:rsidP="000A5C38">
            <w:pPr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8A0766" w14:textId="77777777" w:rsidR="00BC6427" w:rsidRPr="002D1AE0" w:rsidRDefault="00BC6427" w:rsidP="000A5C38">
            <w:pPr>
              <w:jc w:val="center"/>
            </w:pPr>
            <w:r w:rsidRPr="002D1AE0">
              <w:t>953732.04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4A989E" w14:textId="77777777" w:rsidR="00BC6427" w:rsidRPr="002D1AE0" w:rsidRDefault="00BC6427" w:rsidP="000A5C38">
            <w:pPr>
              <w:jc w:val="center"/>
            </w:pPr>
            <w:r w:rsidRPr="002D1AE0">
              <w:t>3491405.5</w:t>
            </w:r>
          </w:p>
        </w:tc>
      </w:tr>
      <w:tr w:rsidR="002D1AE0" w:rsidRPr="002D1AE0" w14:paraId="7966E4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6ADBA" w14:textId="77777777" w:rsidR="00BC6427" w:rsidRPr="002D1AE0" w:rsidRDefault="00BC6427" w:rsidP="000A5C38">
            <w:pPr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38F7D" w14:textId="77777777" w:rsidR="00BC6427" w:rsidRPr="002D1AE0" w:rsidRDefault="00BC6427" w:rsidP="000A5C38">
            <w:pPr>
              <w:jc w:val="center"/>
            </w:pPr>
            <w:r w:rsidRPr="002D1AE0">
              <w:t>953744.97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47CDB" w14:textId="77777777" w:rsidR="00BC6427" w:rsidRPr="002D1AE0" w:rsidRDefault="00BC6427" w:rsidP="000A5C38">
            <w:pPr>
              <w:jc w:val="center"/>
            </w:pPr>
            <w:r w:rsidRPr="002D1AE0">
              <w:t>3491407.42</w:t>
            </w:r>
          </w:p>
        </w:tc>
      </w:tr>
      <w:tr w:rsidR="002D1AE0" w:rsidRPr="002D1AE0" w14:paraId="527748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BE7E4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C05D9" w14:textId="77777777" w:rsidR="00BC6427" w:rsidRPr="002D1AE0" w:rsidRDefault="00BC6427" w:rsidP="000A5C38">
            <w:pPr>
              <w:jc w:val="center"/>
            </w:pPr>
            <w:r w:rsidRPr="002D1AE0">
              <w:t>953769.16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91E97" w14:textId="77777777" w:rsidR="00BC6427" w:rsidRPr="002D1AE0" w:rsidRDefault="00BC6427" w:rsidP="000A5C38">
            <w:pPr>
              <w:jc w:val="center"/>
            </w:pPr>
            <w:r w:rsidRPr="002D1AE0">
              <w:t>3491410.72</w:t>
            </w:r>
          </w:p>
        </w:tc>
      </w:tr>
      <w:tr w:rsidR="002D1AE0" w:rsidRPr="002D1AE0" w14:paraId="4B43D0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AA7D9" w14:textId="77777777" w:rsidR="00BC6427" w:rsidRPr="002D1AE0" w:rsidRDefault="00BC6427" w:rsidP="000A5C38">
            <w:pPr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761BBB" w14:textId="77777777" w:rsidR="00BC6427" w:rsidRPr="002D1AE0" w:rsidRDefault="00BC6427" w:rsidP="000A5C38">
            <w:pPr>
              <w:jc w:val="center"/>
            </w:pPr>
            <w:r w:rsidRPr="002D1AE0">
              <w:t>953769.3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29DFE" w14:textId="77777777" w:rsidR="00BC6427" w:rsidRPr="002D1AE0" w:rsidRDefault="00BC6427" w:rsidP="000A5C38">
            <w:pPr>
              <w:jc w:val="center"/>
            </w:pPr>
            <w:r w:rsidRPr="002D1AE0">
              <w:t>3491410.74</w:t>
            </w:r>
          </w:p>
        </w:tc>
      </w:tr>
      <w:tr w:rsidR="002D1AE0" w:rsidRPr="002D1AE0" w14:paraId="241A9F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54CD5" w14:textId="77777777" w:rsidR="00BC6427" w:rsidRPr="002D1AE0" w:rsidRDefault="00BC6427" w:rsidP="000A5C38">
            <w:pPr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81280B" w14:textId="77777777" w:rsidR="00BC6427" w:rsidRPr="002D1AE0" w:rsidRDefault="00BC6427" w:rsidP="000A5C38">
            <w:pPr>
              <w:jc w:val="center"/>
            </w:pPr>
            <w:r w:rsidRPr="002D1AE0">
              <w:t>953777.16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A35B1" w14:textId="77777777" w:rsidR="00BC6427" w:rsidRPr="002D1AE0" w:rsidRDefault="00BC6427" w:rsidP="000A5C38">
            <w:pPr>
              <w:jc w:val="center"/>
            </w:pPr>
            <w:r w:rsidRPr="002D1AE0">
              <w:t>3491412.09</w:t>
            </w:r>
          </w:p>
        </w:tc>
      </w:tr>
      <w:tr w:rsidR="002D1AE0" w:rsidRPr="002D1AE0" w14:paraId="485328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5FB6DB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6B8C3" w14:textId="77777777" w:rsidR="00BC6427" w:rsidRPr="002D1AE0" w:rsidRDefault="00BC6427" w:rsidP="000A5C38">
            <w:pPr>
              <w:jc w:val="center"/>
            </w:pPr>
            <w:r w:rsidRPr="002D1AE0">
              <w:t>953778.48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1AFC71" w14:textId="77777777" w:rsidR="00BC6427" w:rsidRPr="002D1AE0" w:rsidRDefault="00BC6427" w:rsidP="000A5C38">
            <w:pPr>
              <w:jc w:val="center"/>
            </w:pPr>
            <w:r w:rsidRPr="002D1AE0">
              <w:t>3491412.57</w:t>
            </w:r>
          </w:p>
        </w:tc>
      </w:tr>
      <w:tr w:rsidR="002D1AE0" w:rsidRPr="002D1AE0" w14:paraId="331C010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3B4D9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Контур5</w:t>
            </w:r>
          </w:p>
        </w:tc>
      </w:tr>
      <w:tr w:rsidR="002D1AE0" w:rsidRPr="002D1AE0" w14:paraId="2F1436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614B3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EF0E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BD37D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03A50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9E9F1" w14:textId="77777777" w:rsidR="00BC6427" w:rsidRPr="002D1AE0" w:rsidRDefault="00BC6427" w:rsidP="000A5C38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108850" w14:textId="77777777" w:rsidR="00BC6427" w:rsidRPr="002D1AE0" w:rsidRDefault="00BC6427" w:rsidP="000A5C38">
            <w:pPr>
              <w:jc w:val="center"/>
            </w:pPr>
            <w:r w:rsidRPr="002D1AE0">
              <w:t>953675.38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4A1CAA" w14:textId="77777777" w:rsidR="00BC6427" w:rsidRPr="002D1AE0" w:rsidRDefault="00BC6427" w:rsidP="000A5C38">
            <w:pPr>
              <w:jc w:val="center"/>
            </w:pPr>
            <w:r w:rsidRPr="002D1AE0">
              <w:t>3491638.26</w:t>
            </w:r>
          </w:p>
        </w:tc>
      </w:tr>
      <w:tr w:rsidR="002D1AE0" w:rsidRPr="002D1AE0" w14:paraId="7BBE64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67337" w14:textId="77777777" w:rsidR="00BC6427" w:rsidRPr="002D1AE0" w:rsidRDefault="00BC6427" w:rsidP="000A5C38">
            <w:pPr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EC172" w14:textId="77777777" w:rsidR="00BC6427" w:rsidRPr="002D1AE0" w:rsidRDefault="00BC6427" w:rsidP="000A5C38">
            <w:pPr>
              <w:jc w:val="center"/>
            </w:pPr>
            <w:r w:rsidRPr="002D1AE0">
              <w:t>953674.63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022A9" w14:textId="77777777" w:rsidR="00BC6427" w:rsidRPr="002D1AE0" w:rsidRDefault="00BC6427" w:rsidP="000A5C38">
            <w:pPr>
              <w:jc w:val="center"/>
            </w:pPr>
            <w:r w:rsidRPr="002D1AE0">
              <w:t>3491643.38</w:t>
            </w:r>
          </w:p>
        </w:tc>
      </w:tr>
      <w:tr w:rsidR="002D1AE0" w:rsidRPr="002D1AE0" w14:paraId="6853B0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C95F5" w14:textId="77777777" w:rsidR="00BC6427" w:rsidRPr="002D1AE0" w:rsidRDefault="00BC6427" w:rsidP="000A5C38">
            <w:pPr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1C16E" w14:textId="77777777" w:rsidR="00BC6427" w:rsidRPr="002D1AE0" w:rsidRDefault="00BC6427" w:rsidP="000A5C38">
            <w:pPr>
              <w:jc w:val="center"/>
            </w:pPr>
            <w:r w:rsidRPr="002D1AE0">
              <w:t>953674.13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E6623D" w14:textId="77777777" w:rsidR="00BC6427" w:rsidRPr="002D1AE0" w:rsidRDefault="00BC6427" w:rsidP="000A5C38">
            <w:pPr>
              <w:jc w:val="center"/>
            </w:pPr>
            <w:r w:rsidRPr="002D1AE0">
              <w:t>3491646.16</w:t>
            </w:r>
          </w:p>
        </w:tc>
      </w:tr>
      <w:tr w:rsidR="002D1AE0" w:rsidRPr="002D1AE0" w14:paraId="7D5D56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AF9F11" w14:textId="77777777" w:rsidR="00BC6427" w:rsidRPr="002D1AE0" w:rsidRDefault="00BC6427" w:rsidP="000A5C38">
            <w:pPr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7644AB" w14:textId="77777777" w:rsidR="00BC6427" w:rsidRPr="002D1AE0" w:rsidRDefault="00BC6427" w:rsidP="000A5C38">
            <w:pPr>
              <w:jc w:val="center"/>
            </w:pPr>
            <w:r w:rsidRPr="002D1AE0">
              <w:t>953614.92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350068" w14:textId="77777777" w:rsidR="00BC6427" w:rsidRPr="002D1AE0" w:rsidRDefault="00BC6427" w:rsidP="000A5C38">
            <w:pPr>
              <w:jc w:val="center"/>
            </w:pPr>
            <w:r w:rsidRPr="002D1AE0">
              <w:t>3491638.22</w:t>
            </w:r>
          </w:p>
        </w:tc>
      </w:tr>
      <w:tr w:rsidR="002D1AE0" w:rsidRPr="002D1AE0" w14:paraId="0BF3B8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2C381" w14:textId="77777777" w:rsidR="00BC6427" w:rsidRPr="002D1AE0" w:rsidRDefault="00BC6427" w:rsidP="000A5C38">
            <w:pPr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A2D633" w14:textId="77777777" w:rsidR="00BC6427" w:rsidRPr="002D1AE0" w:rsidRDefault="00BC6427" w:rsidP="000A5C38">
            <w:pPr>
              <w:jc w:val="center"/>
            </w:pPr>
            <w:r w:rsidRPr="002D1AE0">
              <w:t>953614.39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002E0E" w14:textId="77777777" w:rsidR="00BC6427" w:rsidRPr="002D1AE0" w:rsidRDefault="00BC6427" w:rsidP="000A5C38">
            <w:pPr>
              <w:jc w:val="center"/>
            </w:pPr>
            <w:r w:rsidRPr="002D1AE0">
              <w:t>3491642.18</w:t>
            </w:r>
          </w:p>
        </w:tc>
      </w:tr>
      <w:tr w:rsidR="002D1AE0" w:rsidRPr="002D1AE0" w14:paraId="33E490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793D3" w14:textId="77777777" w:rsidR="00BC6427" w:rsidRPr="002D1AE0" w:rsidRDefault="00BC6427" w:rsidP="000A5C38">
            <w:pPr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ED0BC" w14:textId="77777777" w:rsidR="00BC6427" w:rsidRPr="002D1AE0" w:rsidRDefault="00BC6427" w:rsidP="000A5C38">
            <w:pPr>
              <w:jc w:val="center"/>
            </w:pPr>
            <w:r w:rsidRPr="002D1AE0">
              <w:t>953604.16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A6FEC" w14:textId="77777777" w:rsidR="00BC6427" w:rsidRPr="002D1AE0" w:rsidRDefault="00BC6427" w:rsidP="000A5C38">
            <w:pPr>
              <w:jc w:val="center"/>
            </w:pPr>
            <w:r w:rsidRPr="002D1AE0">
              <w:t>3491640.81</w:t>
            </w:r>
          </w:p>
        </w:tc>
      </w:tr>
      <w:tr w:rsidR="002D1AE0" w:rsidRPr="002D1AE0" w14:paraId="53EB5D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2511D" w14:textId="77777777" w:rsidR="00BC6427" w:rsidRPr="002D1AE0" w:rsidRDefault="00BC6427" w:rsidP="000A5C38">
            <w:pPr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6EBAE0" w14:textId="77777777" w:rsidR="00BC6427" w:rsidRPr="002D1AE0" w:rsidRDefault="00BC6427" w:rsidP="000A5C38">
            <w:pPr>
              <w:jc w:val="center"/>
            </w:pPr>
            <w:r w:rsidRPr="002D1AE0">
              <w:t>953604.7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3E815" w14:textId="77777777" w:rsidR="00BC6427" w:rsidRPr="002D1AE0" w:rsidRDefault="00BC6427" w:rsidP="000A5C38">
            <w:pPr>
              <w:jc w:val="center"/>
            </w:pPr>
            <w:r w:rsidRPr="002D1AE0">
              <w:t>3491636.83</w:t>
            </w:r>
          </w:p>
        </w:tc>
      </w:tr>
      <w:tr w:rsidR="002D1AE0" w:rsidRPr="002D1AE0" w14:paraId="33BE11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052E5" w14:textId="77777777" w:rsidR="00BC6427" w:rsidRPr="002D1AE0" w:rsidRDefault="00BC6427" w:rsidP="000A5C38">
            <w:pPr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8CC7F" w14:textId="77777777" w:rsidR="00BC6427" w:rsidRPr="002D1AE0" w:rsidRDefault="00BC6427" w:rsidP="000A5C38">
            <w:pPr>
              <w:jc w:val="center"/>
            </w:pPr>
            <w:r w:rsidRPr="002D1AE0">
              <w:t>953526.52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9EB8C" w14:textId="77777777" w:rsidR="00BC6427" w:rsidRPr="002D1AE0" w:rsidRDefault="00BC6427" w:rsidP="000A5C38">
            <w:pPr>
              <w:jc w:val="center"/>
            </w:pPr>
            <w:r w:rsidRPr="002D1AE0">
              <w:t>3491626.32</w:t>
            </w:r>
          </w:p>
        </w:tc>
      </w:tr>
      <w:tr w:rsidR="002D1AE0" w:rsidRPr="002D1AE0" w14:paraId="1AE762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AAC710" w14:textId="77777777" w:rsidR="00BC6427" w:rsidRPr="002D1AE0" w:rsidRDefault="00BC6427" w:rsidP="000A5C38">
            <w:pPr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A36F9A" w14:textId="77777777" w:rsidR="00BC6427" w:rsidRPr="002D1AE0" w:rsidRDefault="00BC6427" w:rsidP="000A5C38">
            <w:pPr>
              <w:jc w:val="center"/>
            </w:pPr>
            <w:r w:rsidRPr="002D1AE0">
              <w:t>953510.76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D4908" w14:textId="77777777" w:rsidR="00BC6427" w:rsidRPr="002D1AE0" w:rsidRDefault="00BC6427" w:rsidP="000A5C38">
            <w:pPr>
              <w:jc w:val="center"/>
            </w:pPr>
            <w:r w:rsidRPr="002D1AE0">
              <w:t>3491735.54</w:t>
            </w:r>
          </w:p>
        </w:tc>
      </w:tr>
      <w:tr w:rsidR="002D1AE0" w:rsidRPr="002D1AE0" w14:paraId="6BF34A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B94FAA" w14:textId="77777777" w:rsidR="00BC6427" w:rsidRPr="002D1AE0" w:rsidRDefault="00BC6427" w:rsidP="000A5C38">
            <w:pPr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31FDD5" w14:textId="77777777" w:rsidR="00BC6427" w:rsidRPr="002D1AE0" w:rsidRDefault="00BC6427" w:rsidP="000A5C38">
            <w:pPr>
              <w:jc w:val="center"/>
            </w:pPr>
            <w:r w:rsidRPr="002D1AE0">
              <w:t>953510.74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39C63" w14:textId="77777777" w:rsidR="00BC6427" w:rsidRPr="002D1AE0" w:rsidRDefault="00BC6427" w:rsidP="000A5C38">
            <w:pPr>
              <w:jc w:val="center"/>
            </w:pPr>
            <w:r w:rsidRPr="002D1AE0">
              <w:t>3491735.54</w:t>
            </w:r>
          </w:p>
        </w:tc>
      </w:tr>
      <w:tr w:rsidR="002D1AE0" w:rsidRPr="002D1AE0" w14:paraId="6A5C74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93CDD" w14:textId="77777777" w:rsidR="00BC6427" w:rsidRPr="002D1AE0" w:rsidRDefault="00BC6427" w:rsidP="000A5C38">
            <w:pPr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0D282" w14:textId="77777777" w:rsidR="00BC6427" w:rsidRPr="002D1AE0" w:rsidRDefault="00BC6427" w:rsidP="000A5C38">
            <w:pPr>
              <w:jc w:val="center"/>
            </w:pPr>
            <w:r w:rsidRPr="002D1AE0">
              <w:t>953508.73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C8B88A" w14:textId="77777777" w:rsidR="00BC6427" w:rsidRPr="002D1AE0" w:rsidRDefault="00BC6427" w:rsidP="000A5C38">
            <w:pPr>
              <w:jc w:val="center"/>
            </w:pPr>
            <w:r w:rsidRPr="002D1AE0">
              <w:t>3491735.23</w:t>
            </w:r>
          </w:p>
        </w:tc>
      </w:tr>
      <w:tr w:rsidR="002D1AE0" w:rsidRPr="002D1AE0" w14:paraId="373977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F80FD" w14:textId="77777777" w:rsidR="00BC6427" w:rsidRPr="002D1AE0" w:rsidRDefault="00BC6427" w:rsidP="000A5C38">
            <w:pPr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46DA3" w14:textId="77777777" w:rsidR="00BC6427" w:rsidRPr="002D1AE0" w:rsidRDefault="00BC6427" w:rsidP="000A5C38">
            <w:pPr>
              <w:jc w:val="center"/>
            </w:pPr>
            <w:r w:rsidRPr="002D1AE0">
              <w:t>953500.04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EC647" w14:textId="77777777" w:rsidR="00BC6427" w:rsidRPr="002D1AE0" w:rsidRDefault="00BC6427" w:rsidP="000A5C38">
            <w:pPr>
              <w:jc w:val="center"/>
            </w:pPr>
            <w:r w:rsidRPr="002D1AE0">
              <w:t>3491794.02</w:t>
            </w:r>
          </w:p>
        </w:tc>
      </w:tr>
      <w:tr w:rsidR="002D1AE0" w:rsidRPr="002D1AE0" w14:paraId="4925C2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A0837B" w14:textId="77777777" w:rsidR="00BC6427" w:rsidRPr="002D1AE0" w:rsidRDefault="00BC6427" w:rsidP="000A5C38">
            <w:pPr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0C61F" w14:textId="77777777" w:rsidR="00BC6427" w:rsidRPr="002D1AE0" w:rsidRDefault="00BC6427" w:rsidP="000A5C38">
            <w:pPr>
              <w:jc w:val="center"/>
            </w:pPr>
            <w:r w:rsidRPr="002D1AE0">
              <w:t>953500.02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D7532" w14:textId="77777777" w:rsidR="00BC6427" w:rsidRPr="002D1AE0" w:rsidRDefault="00BC6427" w:rsidP="000A5C38">
            <w:pPr>
              <w:jc w:val="center"/>
            </w:pPr>
            <w:r w:rsidRPr="002D1AE0">
              <w:t>3491794.15</w:t>
            </w:r>
          </w:p>
        </w:tc>
      </w:tr>
      <w:tr w:rsidR="002D1AE0" w:rsidRPr="002D1AE0" w14:paraId="658947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96147B" w14:textId="77777777" w:rsidR="00BC6427" w:rsidRPr="002D1AE0" w:rsidRDefault="00BC6427" w:rsidP="000A5C38">
            <w:pPr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C8302" w14:textId="77777777" w:rsidR="00BC6427" w:rsidRPr="002D1AE0" w:rsidRDefault="00BC6427" w:rsidP="000A5C38">
            <w:pPr>
              <w:jc w:val="center"/>
            </w:pPr>
            <w:r w:rsidRPr="002D1AE0">
              <w:t>953498.85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AB2C6" w14:textId="77777777" w:rsidR="00BC6427" w:rsidRPr="002D1AE0" w:rsidRDefault="00BC6427" w:rsidP="000A5C38">
            <w:pPr>
              <w:jc w:val="center"/>
            </w:pPr>
            <w:r w:rsidRPr="002D1AE0">
              <w:t>3491802.07</w:t>
            </w:r>
          </w:p>
        </w:tc>
      </w:tr>
      <w:tr w:rsidR="002D1AE0" w:rsidRPr="002D1AE0" w14:paraId="679C4D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AE077" w14:textId="77777777" w:rsidR="00BC6427" w:rsidRPr="002D1AE0" w:rsidRDefault="00BC6427" w:rsidP="000A5C38">
            <w:pPr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21A3B" w14:textId="77777777" w:rsidR="00BC6427" w:rsidRPr="002D1AE0" w:rsidRDefault="00BC6427" w:rsidP="000A5C38">
            <w:pPr>
              <w:jc w:val="center"/>
            </w:pPr>
            <w:r w:rsidRPr="002D1AE0">
              <w:t>953494.92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543F1" w14:textId="77777777" w:rsidR="00BC6427" w:rsidRPr="002D1AE0" w:rsidRDefault="00BC6427" w:rsidP="000A5C38">
            <w:pPr>
              <w:jc w:val="center"/>
            </w:pPr>
            <w:r w:rsidRPr="002D1AE0">
              <w:t>3491801.53</w:t>
            </w:r>
          </w:p>
        </w:tc>
      </w:tr>
      <w:tr w:rsidR="002D1AE0" w:rsidRPr="002D1AE0" w14:paraId="43F6AF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12508" w14:textId="77777777" w:rsidR="00BC6427" w:rsidRPr="002D1AE0" w:rsidRDefault="00BC6427" w:rsidP="000A5C38">
            <w:pPr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D69E44" w14:textId="77777777" w:rsidR="00BC6427" w:rsidRPr="002D1AE0" w:rsidRDefault="00BC6427" w:rsidP="000A5C38">
            <w:pPr>
              <w:jc w:val="center"/>
            </w:pPr>
            <w:r w:rsidRPr="002D1AE0">
              <w:t>953493.47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826202" w14:textId="77777777" w:rsidR="00BC6427" w:rsidRPr="002D1AE0" w:rsidRDefault="00BC6427" w:rsidP="000A5C38">
            <w:pPr>
              <w:jc w:val="center"/>
            </w:pPr>
            <w:r w:rsidRPr="002D1AE0">
              <w:t>3491801.03</w:t>
            </w:r>
          </w:p>
        </w:tc>
      </w:tr>
      <w:tr w:rsidR="002D1AE0" w:rsidRPr="002D1AE0" w14:paraId="5BBF85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E4A38" w14:textId="77777777" w:rsidR="00BC6427" w:rsidRPr="002D1AE0" w:rsidRDefault="00BC6427" w:rsidP="000A5C38">
            <w:pPr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23EFA" w14:textId="77777777" w:rsidR="00BC6427" w:rsidRPr="002D1AE0" w:rsidRDefault="00BC6427" w:rsidP="000A5C38">
            <w:pPr>
              <w:jc w:val="center"/>
            </w:pPr>
            <w:r w:rsidRPr="002D1AE0">
              <w:t>953492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6E797" w14:textId="77777777" w:rsidR="00BC6427" w:rsidRPr="002D1AE0" w:rsidRDefault="00BC6427" w:rsidP="000A5C38">
            <w:pPr>
              <w:jc w:val="center"/>
            </w:pPr>
            <w:r w:rsidRPr="002D1AE0">
              <w:t>3491799.57</w:t>
            </w:r>
          </w:p>
        </w:tc>
      </w:tr>
      <w:tr w:rsidR="002D1AE0" w:rsidRPr="002D1AE0" w14:paraId="6449DC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E57DB" w14:textId="77777777" w:rsidR="00BC6427" w:rsidRPr="002D1AE0" w:rsidRDefault="00BC6427" w:rsidP="000A5C38">
            <w:pPr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D42BA" w14:textId="77777777" w:rsidR="00BC6427" w:rsidRPr="002D1AE0" w:rsidRDefault="00BC6427" w:rsidP="000A5C38">
            <w:pPr>
              <w:jc w:val="center"/>
            </w:pPr>
            <w:r w:rsidRPr="002D1AE0">
              <w:t>953491.47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F5AF10" w14:textId="77777777" w:rsidR="00BC6427" w:rsidRPr="002D1AE0" w:rsidRDefault="00BC6427" w:rsidP="000A5C38">
            <w:pPr>
              <w:jc w:val="center"/>
            </w:pPr>
            <w:r w:rsidRPr="002D1AE0">
              <w:t>3491797.57</w:t>
            </w:r>
          </w:p>
        </w:tc>
      </w:tr>
      <w:tr w:rsidR="002D1AE0" w:rsidRPr="002D1AE0" w14:paraId="5BC70C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95F1A9" w14:textId="77777777" w:rsidR="00BC6427" w:rsidRPr="002D1AE0" w:rsidRDefault="00BC6427" w:rsidP="000A5C38">
            <w:pPr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6498E5" w14:textId="77777777" w:rsidR="00BC6427" w:rsidRPr="002D1AE0" w:rsidRDefault="00BC6427" w:rsidP="000A5C38">
            <w:pPr>
              <w:jc w:val="center"/>
            </w:pPr>
            <w:r w:rsidRPr="002D1AE0">
              <w:t>953491.51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A3B06" w14:textId="77777777" w:rsidR="00BC6427" w:rsidRPr="002D1AE0" w:rsidRDefault="00BC6427" w:rsidP="000A5C38">
            <w:pPr>
              <w:jc w:val="center"/>
            </w:pPr>
            <w:r w:rsidRPr="002D1AE0">
              <w:t>3491796.98</w:t>
            </w:r>
          </w:p>
        </w:tc>
      </w:tr>
      <w:tr w:rsidR="002D1AE0" w:rsidRPr="002D1AE0" w14:paraId="36A84B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2990B0" w14:textId="77777777" w:rsidR="00BC6427" w:rsidRPr="002D1AE0" w:rsidRDefault="00BC6427" w:rsidP="000A5C38">
            <w:pPr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A09CBC" w14:textId="77777777" w:rsidR="00BC6427" w:rsidRPr="002D1AE0" w:rsidRDefault="00BC6427" w:rsidP="000A5C38">
            <w:pPr>
              <w:jc w:val="center"/>
            </w:pPr>
            <w:r w:rsidRPr="002D1AE0">
              <w:t>953497.9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9A83E" w14:textId="77777777" w:rsidR="00BC6427" w:rsidRPr="002D1AE0" w:rsidRDefault="00BC6427" w:rsidP="000A5C38">
            <w:pPr>
              <w:jc w:val="center"/>
            </w:pPr>
            <w:r w:rsidRPr="002D1AE0">
              <w:t>3491753.92</w:t>
            </w:r>
          </w:p>
        </w:tc>
      </w:tr>
      <w:tr w:rsidR="002D1AE0" w:rsidRPr="002D1AE0" w14:paraId="20F573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3A7EF" w14:textId="77777777" w:rsidR="00BC6427" w:rsidRPr="002D1AE0" w:rsidRDefault="00BC6427" w:rsidP="000A5C38">
            <w:pPr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2E7343" w14:textId="77777777" w:rsidR="00BC6427" w:rsidRPr="002D1AE0" w:rsidRDefault="00BC6427" w:rsidP="000A5C38">
            <w:pPr>
              <w:jc w:val="center"/>
            </w:pPr>
            <w:r w:rsidRPr="002D1AE0">
              <w:t>953497.93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8997E" w14:textId="77777777" w:rsidR="00BC6427" w:rsidRPr="002D1AE0" w:rsidRDefault="00BC6427" w:rsidP="000A5C38">
            <w:pPr>
              <w:jc w:val="center"/>
            </w:pPr>
            <w:r w:rsidRPr="002D1AE0">
              <w:t>3491753.84</w:t>
            </w:r>
          </w:p>
        </w:tc>
      </w:tr>
      <w:tr w:rsidR="002D1AE0" w:rsidRPr="002D1AE0" w14:paraId="0EAF29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C4BF3" w14:textId="77777777" w:rsidR="00BC6427" w:rsidRPr="002D1AE0" w:rsidRDefault="00BC6427" w:rsidP="000A5C38">
            <w:pPr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A5362" w14:textId="77777777" w:rsidR="00BC6427" w:rsidRPr="002D1AE0" w:rsidRDefault="00BC6427" w:rsidP="000A5C38">
            <w:pPr>
              <w:jc w:val="center"/>
            </w:pPr>
            <w:r w:rsidRPr="002D1AE0">
              <w:t>953498.56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4DD9F3" w14:textId="77777777" w:rsidR="00BC6427" w:rsidRPr="002D1AE0" w:rsidRDefault="00BC6427" w:rsidP="000A5C38">
            <w:pPr>
              <w:jc w:val="center"/>
            </w:pPr>
            <w:r w:rsidRPr="002D1AE0">
              <w:t>3491750.36</w:t>
            </w:r>
          </w:p>
        </w:tc>
      </w:tr>
      <w:tr w:rsidR="002D1AE0" w:rsidRPr="002D1AE0" w14:paraId="1D99CB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A89E4" w14:textId="77777777" w:rsidR="00BC6427" w:rsidRPr="002D1AE0" w:rsidRDefault="00BC6427" w:rsidP="000A5C38">
            <w:pPr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8F008" w14:textId="77777777" w:rsidR="00BC6427" w:rsidRPr="002D1AE0" w:rsidRDefault="00BC6427" w:rsidP="000A5C38">
            <w:pPr>
              <w:jc w:val="center"/>
            </w:pPr>
            <w:r w:rsidRPr="002D1AE0">
              <w:t>953501.14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D34A7" w14:textId="77777777" w:rsidR="00BC6427" w:rsidRPr="002D1AE0" w:rsidRDefault="00BC6427" w:rsidP="000A5C38">
            <w:pPr>
              <w:jc w:val="center"/>
            </w:pPr>
            <w:r w:rsidRPr="002D1AE0">
              <w:t>3491736.3</w:t>
            </w:r>
          </w:p>
        </w:tc>
      </w:tr>
      <w:tr w:rsidR="002D1AE0" w:rsidRPr="002D1AE0" w14:paraId="6AD73B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0E95A6" w14:textId="77777777" w:rsidR="00BC6427" w:rsidRPr="002D1AE0" w:rsidRDefault="00BC6427" w:rsidP="000A5C38">
            <w:pPr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8FCD6F" w14:textId="77777777" w:rsidR="00BC6427" w:rsidRPr="002D1AE0" w:rsidRDefault="00BC6427" w:rsidP="000A5C38">
            <w:pPr>
              <w:jc w:val="center"/>
            </w:pPr>
            <w:r w:rsidRPr="002D1AE0">
              <w:t>953501.17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8E3C8" w14:textId="77777777" w:rsidR="00BC6427" w:rsidRPr="002D1AE0" w:rsidRDefault="00BC6427" w:rsidP="000A5C38">
            <w:pPr>
              <w:jc w:val="center"/>
            </w:pPr>
            <w:r w:rsidRPr="002D1AE0">
              <w:t>3491735.94</w:t>
            </w:r>
          </w:p>
        </w:tc>
      </w:tr>
      <w:tr w:rsidR="002D1AE0" w:rsidRPr="002D1AE0" w14:paraId="0E978C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31637" w14:textId="77777777" w:rsidR="00BC6427" w:rsidRPr="002D1AE0" w:rsidRDefault="00BC6427" w:rsidP="000A5C38">
            <w:pPr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82675" w14:textId="77777777" w:rsidR="00BC6427" w:rsidRPr="002D1AE0" w:rsidRDefault="00BC6427" w:rsidP="000A5C38">
            <w:pPr>
              <w:jc w:val="center"/>
            </w:pPr>
            <w:r w:rsidRPr="002D1AE0">
              <w:t>953500.91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880E40" w14:textId="77777777" w:rsidR="00BC6427" w:rsidRPr="002D1AE0" w:rsidRDefault="00BC6427" w:rsidP="000A5C38">
            <w:pPr>
              <w:jc w:val="center"/>
            </w:pPr>
            <w:r w:rsidRPr="002D1AE0">
              <w:t>3491734.94</w:t>
            </w:r>
          </w:p>
        </w:tc>
      </w:tr>
      <w:tr w:rsidR="002D1AE0" w:rsidRPr="002D1AE0" w14:paraId="69849A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55CB7" w14:textId="77777777" w:rsidR="00BC6427" w:rsidRPr="002D1AE0" w:rsidRDefault="00BC6427" w:rsidP="000A5C38">
            <w:pPr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2D95B" w14:textId="77777777" w:rsidR="00BC6427" w:rsidRPr="002D1AE0" w:rsidRDefault="00BC6427" w:rsidP="000A5C38">
            <w:pPr>
              <w:jc w:val="center"/>
            </w:pPr>
            <w:r w:rsidRPr="002D1AE0">
              <w:t>953500.74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96216" w14:textId="77777777" w:rsidR="00BC6427" w:rsidRPr="002D1AE0" w:rsidRDefault="00BC6427" w:rsidP="000A5C38">
            <w:pPr>
              <w:jc w:val="center"/>
            </w:pPr>
            <w:r w:rsidRPr="002D1AE0">
              <w:t>3491734.77</w:t>
            </w:r>
          </w:p>
        </w:tc>
      </w:tr>
      <w:tr w:rsidR="002D1AE0" w:rsidRPr="002D1AE0" w14:paraId="19DEFA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22E0B7" w14:textId="77777777" w:rsidR="00BC6427" w:rsidRPr="002D1AE0" w:rsidRDefault="00BC6427" w:rsidP="000A5C38">
            <w:pPr>
              <w:jc w:val="center"/>
            </w:pPr>
            <w:r w:rsidRPr="002D1AE0">
              <w:t>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39AC9" w14:textId="77777777" w:rsidR="00BC6427" w:rsidRPr="002D1AE0" w:rsidRDefault="00BC6427" w:rsidP="000A5C38">
            <w:pPr>
              <w:jc w:val="center"/>
            </w:pPr>
            <w:r w:rsidRPr="002D1AE0">
              <w:t>953500.84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5BD61" w14:textId="77777777" w:rsidR="00BC6427" w:rsidRPr="002D1AE0" w:rsidRDefault="00BC6427" w:rsidP="000A5C38">
            <w:pPr>
              <w:jc w:val="center"/>
            </w:pPr>
            <w:r w:rsidRPr="002D1AE0">
              <w:t>3491734.15</w:t>
            </w:r>
          </w:p>
        </w:tc>
      </w:tr>
      <w:tr w:rsidR="002D1AE0" w:rsidRPr="002D1AE0" w14:paraId="32FF4E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D4BFA" w14:textId="77777777" w:rsidR="00BC6427" w:rsidRPr="002D1AE0" w:rsidRDefault="00BC6427" w:rsidP="000A5C38">
            <w:pPr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C886D1" w14:textId="77777777" w:rsidR="00BC6427" w:rsidRPr="002D1AE0" w:rsidRDefault="00BC6427" w:rsidP="000A5C38">
            <w:pPr>
              <w:jc w:val="center"/>
            </w:pPr>
            <w:r w:rsidRPr="002D1AE0">
              <w:t>953501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E8E753" w14:textId="77777777" w:rsidR="00BC6427" w:rsidRPr="002D1AE0" w:rsidRDefault="00BC6427" w:rsidP="000A5C38">
            <w:pPr>
              <w:jc w:val="center"/>
            </w:pPr>
            <w:r w:rsidRPr="002D1AE0">
              <w:t>3491733.68</w:t>
            </w:r>
          </w:p>
        </w:tc>
      </w:tr>
      <w:tr w:rsidR="002D1AE0" w:rsidRPr="002D1AE0" w14:paraId="2D5ECD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7219FA" w14:textId="77777777" w:rsidR="00BC6427" w:rsidRPr="002D1AE0" w:rsidRDefault="00BC6427" w:rsidP="000A5C38">
            <w:pPr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B5121" w14:textId="77777777" w:rsidR="00BC6427" w:rsidRPr="002D1AE0" w:rsidRDefault="00BC6427" w:rsidP="000A5C38">
            <w:pPr>
              <w:jc w:val="center"/>
            </w:pPr>
            <w:r w:rsidRPr="002D1AE0">
              <w:t>953501.5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43981" w14:textId="77777777" w:rsidR="00BC6427" w:rsidRPr="002D1AE0" w:rsidRDefault="00BC6427" w:rsidP="000A5C38">
            <w:pPr>
              <w:jc w:val="center"/>
            </w:pPr>
            <w:r w:rsidRPr="002D1AE0">
              <w:t>3491733.18</w:t>
            </w:r>
          </w:p>
        </w:tc>
      </w:tr>
      <w:tr w:rsidR="002D1AE0" w:rsidRPr="002D1AE0" w14:paraId="5EF09B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F6858" w14:textId="77777777" w:rsidR="00BC6427" w:rsidRPr="002D1AE0" w:rsidRDefault="00BC6427" w:rsidP="000A5C38">
            <w:pPr>
              <w:jc w:val="center"/>
            </w:pPr>
            <w:r w:rsidRPr="002D1AE0">
              <w:t>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52C990" w14:textId="77777777" w:rsidR="00BC6427" w:rsidRPr="002D1AE0" w:rsidRDefault="00BC6427" w:rsidP="000A5C38">
            <w:pPr>
              <w:jc w:val="center"/>
            </w:pPr>
            <w:r w:rsidRPr="002D1AE0">
              <w:t>953501.75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B9219" w14:textId="77777777" w:rsidR="00BC6427" w:rsidRPr="002D1AE0" w:rsidRDefault="00BC6427" w:rsidP="000A5C38">
            <w:pPr>
              <w:jc w:val="center"/>
            </w:pPr>
            <w:r w:rsidRPr="002D1AE0">
              <w:t>3491732.44</w:t>
            </w:r>
          </w:p>
        </w:tc>
      </w:tr>
      <w:tr w:rsidR="002D1AE0" w:rsidRPr="002D1AE0" w14:paraId="510224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79657" w14:textId="77777777" w:rsidR="00BC6427" w:rsidRPr="002D1AE0" w:rsidRDefault="00BC6427" w:rsidP="000A5C38">
            <w:pPr>
              <w:jc w:val="center"/>
            </w:pPr>
            <w:r w:rsidRPr="002D1AE0">
              <w:t>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F571B" w14:textId="77777777" w:rsidR="00BC6427" w:rsidRPr="002D1AE0" w:rsidRDefault="00BC6427" w:rsidP="000A5C38">
            <w:pPr>
              <w:jc w:val="center"/>
            </w:pPr>
            <w:r w:rsidRPr="002D1AE0">
              <w:t>953501.77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D75EF" w14:textId="77777777" w:rsidR="00BC6427" w:rsidRPr="002D1AE0" w:rsidRDefault="00BC6427" w:rsidP="000A5C38">
            <w:pPr>
              <w:jc w:val="center"/>
            </w:pPr>
            <w:r w:rsidRPr="002D1AE0">
              <w:t>3491732.3</w:t>
            </w:r>
          </w:p>
        </w:tc>
      </w:tr>
      <w:tr w:rsidR="002D1AE0" w:rsidRPr="002D1AE0" w14:paraId="609A97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DF6D8" w14:textId="77777777" w:rsidR="00BC6427" w:rsidRPr="002D1AE0" w:rsidRDefault="00BC6427" w:rsidP="000A5C38">
            <w:pPr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33A1D9" w14:textId="77777777" w:rsidR="00BC6427" w:rsidRPr="002D1AE0" w:rsidRDefault="00BC6427" w:rsidP="000A5C38">
            <w:pPr>
              <w:jc w:val="center"/>
            </w:pPr>
            <w:r w:rsidRPr="002D1AE0">
              <w:t>953502.79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4D274" w14:textId="77777777" w:rsidR="00BC6427" w:rsidRPr="002D1AE0" w:rsidRDefault="00BC6427" w:rsidP="000A5C38">
            <w:pPr>
              <w:jc w:val="center"/>
            </w:pPr>
            <w:r w:rsidRPr="002D1AE0">
              <w:t>3491731.27</w:t>
            </w:r>
          </w:p>
        </w:tc>
      </w:tr>
      <w:tr w:rsidR="002D1AE0" w:rsidRPr="002D1AE0" w14:paraId="56837D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2225F" w14:textId="77777777" w:rsidR="00BC6427" w:rsidRPr="002D1AE0" w:rsidRDefault="00BC6427" w:rsidP="000A5C38">
            <w:pPr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0D5D05" w14:textId="77777777" w:rsidR="00BC6427" w:rsidRPr="002D1AE0" w:rsidRDefault="00BC6427" w:rsidP="000A5C38">
            <w:pPr>
              <w:jc w:val="center"/>
            </w:pPr>
            <w:r w:rsidRPr="002D1AE0">
              <w:t>953503.3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65FBC" w14:textId="77777777" w:rsidR="00BC6427" w:rsidRPr="002D1AE0" w:rsidRDefault="00BC6427" w:rsidP="000A5C38">
            <w:pPr>
              <w:jc w:val="center"/>
            </w:pPr>
            <w:r w:rsidRPr="002D1AE0">
              <w:t>3491731.13</w:t>
            </w:r>
          </w:p>
        </w:tc>
      </w:tr>
      <w:tr w:rsidR="002D1AE0" w:rsidRPr="002D1AE0" w14:paraId="3C4479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7BE90C" w14:textId="77777777" w:rsidR="00BC6427" w:rsidRPr="002D1AE0" w:rsidRDefault="00BC6427" w:rsidP="000A5C38">
            <w:pPr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830F9" w14:textId="77777777" w:rsidR="00BC6427" w:rsidRPr="002D1AE0" w:rsidRDefault="00BC6427" w:rsidP="000A5C38">
            <w:pPr>
              <w:jc w:val="center"/>
            </w:pPr>
            <w:r w:rsidRPr="002D1AE0">
              <w:t>953508.85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6BA278" w14:textId="77777777" w:rsidR="00BC6427" w:rsidRPr="002D1AE0" w:rsidRDefault="00BC6427" w:rsidP="000A5C38">
            <w:pPr>
              <w:jc w:val="center"/>
            </w:pPr>
            <w:r w:rsidRPr="002D1AE0">
              <w:t>3491693.67</w:t>
            </w:r>
          </w:p>
        </w:tc>
      </w:tr>
      <w:tr w:rsidR="002D1AE0" w:rsidRPr="002D1AE0" w14:paraId="2D9163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9E4A1" w14:textId="77777777" w:rsidR="00BC6427" w:rsidRPr="002D1AE0" w:rsidRDefault="00BC6427" w:rsidP="000A5C38">
            <w:pPr>
              <w:jc w:val="center"/>
            </w:pPr>
            <w:r w:rsidRPr="002D1AE0">
              <w:t>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4D0A7" w14:textId="77777777" w:rsidR="00BC6427" w:rsidRPr="002D1AE0" w:rsidRDefault="00BC6427" w:rsidP="000A5C38">
            <w:pPr>
              <w:jc w:val="center"/>
            </w:pPr>
            <w:r w:rsidRPr="002D1AE0">
              <w:t>953511.2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F55A2E" w14:textId="77777777" w:rsidR="00BC6427" w:rsidRPr="002D1AE0" w:rsidRDefault="00BC6427" w:rsidP="000A5C38">
            <w:pPr>
              <w:jc w:val="center"/>
            </w:pPr>
            <w:r w:rsidRPr="002D1AE0">
              <w:t>3491681.01</w:t>
            </w:r>
          </w:p>
        </w:tc>
      </w:tr>
      <w:tr w:rsidR="002D1AE0" w:rsidRPr="002D1AE0" w14:paraId="6086B3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A09987" w14:textId="77777777" w:rsidR="00BC6427" w:rsidRPr="002D1AE0" w:rsidRDefault="00BC6427" w:rsidP="000A5C38">
            <w:pPr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2EA1B7" w14:textId="77777777" w:rsidR="00BC6427" w:rsidRPr="002D1AE0" w:rsidRDefault="00BC6427" w:rsidP="000A5C38">
            <w:pPr>
              <w:jc w:val="center"/>
            </w:pPr>
            <w:r w:rsidRPr="002D1AE0">
              <w:t>953511.23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FEC2DE" w14:textId="77777777" w:rsidR="00BC6427" w:rsidRPr="002D1AE0" w:rsidRDefault="00BC6427" w:rsidP="000A5C38">
            <w:pPr>
              <w:jc w:val="center"/>
            </w:pPr>
            <w:r w:rsidRPr="002D1AE0">
              <w:t>3491680.65</w:t>
            </w:r>
          </w:p>
        </w:tc>
      </w:tr>
      <w:tr w:rsidR="002D1AE0" w:rsidRPr="002D1AE0" w14:paraId="59FD6E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6F6EA" w14:textId="77777777" w:rsidR="00BC6427" w:rsidRPr="002D1AE0" w:rsidRDefault="00BC6427" w:rsidP="000A5C38">
            <w:pPr>
              <w:jc w:val="center"/>
            </w:pPr>
            <w:r w:rsidRPr="002D1AE0">
              <w:t>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B3AFB" w14:textId="77777777" w:rsidR="00BC6427" w:rsidRPr="002D1AE0" w:rsidRDefault="00BC6427" w:rsidP="000A5C38">
            <w:pPr>
              <w:jc w:val="center"/>
            </w:pPr>
            <w:r w:rsidRPr="002D1AE0">
              <w:t>953512.06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2B66F" w14:textId="77777777" w:rsidR="00BC6427" w:rsidRPr="002D1AE0" w:rsidRDefault="00BC6427" w:rsidP="000A5C38">
            <w:pPr>
              <w:jc w:val="center"/>
            </w:pPr>
            <w:r w:rsidRPr="002D1AE0">
              <w:t>3491676.38</w:t>
            </w:r>
          </w:p>
        </w:tc>
      </w:tr>
      <w:tr w:rsidR="002D1AE0" w:rsidRPr="002D1AE0" w14:paraId="59FC70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71A32" w14:textId="77777777" w:rsidR="00BC6427" w:rsidRPr="002D1AE0" w:rsidRDefault="00BC6427" w:rsidP="000A5C38">
            <w:pPr>
              <w:jc w:val="center"/>
            </w:pPr>
            <w:r w:rsidRPr="002D1AE0">
              <w:t>100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4DD7C" w14:textId="77777777" w:rsidR="00BC6427" w:rsidRPr="002D1AE0" w:rsidRDefault="00BC6427" w:rsidP="000A5C38">
            <w:pPr>
              <w:jc w:val="center"/>
            </w:pPr>
            <w:r w:rsidRPr="002D1AE0">
              <w:t>953512.6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1B869" w14:textId="77777777" w:rsidR="00BC6427" w:rsidRPr="002D1AE0" w:rsidRDefault="00BC6427" w:rsidP="000A5C38">
            <w:pPr>
              <w:jc w:val="center"/>
            </w:pPr>
            <w:r w:rsidRPr="002D1AE0">
              <w:t>3491673.51</w:t>
            </w:r>
          </w:p>
        </w:tc>
      </w:tr>
      <w:tr w:rsidR="002D1AE0" w:rsidRPr="002D1AE0" w14:paraId="4C03BA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A6A57" w14:textId="77777777" w:rsidR="00BC6427" w:rsidRPr="002D1AE0" w:rsidRDefault="00BC6427" w:rsidP="000A5C38">
            <w:pPr>
              <w:jc w:val="center"/>
            </w:pPr>
            <w:r w:rsidRPr="002D1AE0">
              <w:t>101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7E5C74" w14:textId="77777777" w:rsidR="00BC6427" w:rsidRPr="002D1AE0" w:rsidRDefault="00BC6427" w:rsidP="000A5C38">
            <w:pPr>
              <w:jc w:val="center"/>
            </w:pPr>
            <w:r w:rsidRPr="002D1AE0">
              <w:t>953512.63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DA79B" w14:textId="77777777" w:rsidR="00BC6427" w:rsidRPr="002D1AE0" w:rsidRDefault="00BC6427" w:rsidP="000A5C38">
            <w:pPr>
              <w:jc w:val="center"/>
            </w:pPr>
            <w:r w:rsidRPr="002D1AE0">
              <w:t>3491673.13</w:t>
            </w:r>
          </w:p>
        </w:tc>
      </w:tr>
      <w:tr w:rsidR="002D1AE0" w:rsidRPr="002D1AE0" w14:paraId="1E177D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6AE7F" w14:textId="77777777" w:rsidR="00BC6427" w:rsidRPr="002D1AE0" w:rsidRDefault="00BC6427" w:rsidP="000A5C38">
            <w:pPr>
              <w:jc w:val="center"/>
            </w:pPr>
            <w:r w:rsidRPr="002D1AE0">
              <w:t>102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10A7C" w14:textId="77777777" w:rsidR="00BC6427" w:rsidRPr="002D1AE0" w:rsidRDefault="00BC6427" w:rsidP="000A5C38">
            <w:pPr>
              <w:jc w:val="center"/>
            </w:pPr>
            <w:r w:rsidRPr="002D1AE0">
              <w:t>953513.29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C3AC5" w14:textId="77777777" w:rsidR="00BC6427" w:rsidRPr="002D1AE0" w:rsidRDefault="00BC6427" w:rsidP="000A5C38">
            <w:pPr>
              <w:jc w:val="center"/>
            </w:pPr>
            <w:r w:rsidRPr="002D1AE0">
              <w:t>3491669.78</w:t>
            </w:r>
          </w:p>
        </w:tc>
      </w:tr>
      <w:tr w:rsidR="002D1AE0" w:rsidRPr="002D1AE0" w14:paraId="1AA612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95EBB" w14:textId="77777777" w:rsidR="00BC6427" w:rsidRPr="002D1AE0" w:rsidRDefault="00BC6427" w:rsidP="000A5C38">
            <w:pPr>
              <w:jc w:val="center"/>
            </w:pPr>
            <w:r w:rsidRPr="002D1AE0">
              <w:t>103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3DD29" w14:textId="77777777" w:rsidR="00BC6427" w:rsidRPr="002D1AE0" w:rsidRDefault="00BC6427" w:rsidP="000A5C38">
            <w:pPr>
              <w:jc w:val="center"/>
            </w:pPr>
            <w:r w:rsidRPr="002D1AE0">
              <w:t>953518.85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0854B2" w14:textId="77777777" w:rsidR="00BC6427" w:rsidRPr="002D1AE0" w:rsidRDefault="00BC6427" w:rsidP="000A5C38">
            <w:pPr>
              <w:jc w:val="center"/>
            </w:pPr>
            <w:r w:rsidRPr="002D1AE0">
              <w:t>3491639.82</w:t>
            </w:r>
          </w:p>
        </w:tc>
      </w:tr>
      <w:tr w:rsidR="002D1AE0" w:rsidRPr="002D1AE0" w14:paraId="249A84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43A91" w14:textId="77777777" w:rsidR="00BC6427" w:rsidRPr="002D1AE0" w:rsidRDefault="00BC6427" w:rsidP="000A5C38">
            <w:pPr>
              <w:jc w:val="center"/>
            </w:pPr>
            <w:r w:rsidRPr="002D1AE0">
              <w:t>104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7B55A" w14:textId="77777777" w:rsidR="00BC6427" w:rsidRPr="002D1AE0" w:rsidRDefault="00BC6427" w:rsidP="000A5C38">
            <w:pPr>
              <w:jc w:val="center"/>
            </w:pPr>
            <w:r w:rsidRPr="002D1AE0">
              <w:t>953518.88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50E18" w14:textId="77777777" w:rsidR="00BC6427" w:rsidRPr="002D1AE0" w:rsidRDefault="00BC6427" w:rsidP="000A5C38">
            <w:pPr>
              <w:jc w:val="center"/>
            </w:pPr>
            <w:r w:rsidRPr="002D1AE0">
              <w:t>3491639.46</w:t>
            </w:r>
          </w:p>
        </w:tc>
      </w:tr>
      <w:tr w:rsidR="002D1AE0" w:rsidRPr="002D1AE0" w14:paraId="1EC46C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30E37" w14:textId="77777777" w:rsidR="00BC6427" w:rsidRPr="002D1AE0" w:rsidRDefault="00BC6427" w:rsidP="000A5C38">
            <w:pPr>
              <w:jc w:val="center"/>
            </w:pPr>
            <w:r w:rsidRPr="002D1AE0">
              <w:t>105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A53FBA" w14:textId="77777777" w:rsidR="00BC6427" w:rsidRPr="002D1AE0" w:rsidRDefault="00BC6427" w:rsidP="000A5C38">
            <w:pPr>
              <w:jc w:val="center"/>
            </w:pPr>
            <w:r w:rsidRPr="002D1AE0">
              <w:t>953519.86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AA40D" w14:textId="77777777" w:rsidR="00BC6427" w:rsidRPr="002D1AE0" w:rsidRDefault="00BC6427" w:rsidP="000A5C38">
            <w:pPr>
              <w:jc w:val="center"/>
            </w:pPr>
            <w:r w:rsidRPr="002D1AE0">
              <w:t>3491632.88</w:t>
            </w:r>
          </w:p>
        </w:tc>
      </w:tr>
      <w:tr w:rsidR="002D1AE0" w:rsidRPr="002D1AE0" w14:paraId="46AE46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81129" w14:textId="77777777" w:rsidR="00BC6427" w:rsidRPr="002D1AE0" w:rsidRDefault="00BC6427" w:rsidP="000A5C38">
            <w:pPr>
              <w:jc w:val="center"/>
            </w:pPr>
            <w:r w:rsidRPr="002D1AE0">
              <w:t>106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074656" w14:textId="77777777" w:rsidR="00BC6427" w:rsidRPr="002D1AE0" w:rsidRDefault="00BC6427" w:rsidP="000A5C38">
            <w:pPr>
              <w:jc w:val="center"/>
            </w:pPr>
            <w:r w:rsidRPr="002D1AE0">
              <w:t>953521.59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20F35" w14:textId="77777777" w:rsidR="00BC6427" w:rsidRPr="002D1AE0" w:rsidRDefault="00BC6427" w:rsidP="000A5C38">
            <w:pPr>
              <w:jc w:val="center"/>
            </w:pPr>
            <w:r w:rsidRPr="002D1AE0">
              <w:t>3491618.23</w:t>
            </w:r>
          </w:p>
        </w:tc>
      </w:tr>
      <w:tr w:rsidR="002D1AE0" w:rsidRPr="002D1AE0" w14:paraId="5E4E0A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0020A" w14:textId="77777777" w:rsidR="00BC6427" w:rsidRPr="002D1AE0" w:rsidRDefault="00BC6427" w:rsidP="000A5C38">
            <w:pPr>
              <w:jc w:val="center"/>
            </w:pPr>
            <w:r w:rsidRPr="002D1AE0">
              <w:t>107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AEF96" w14:textId="77777777" w:rsidR="00BC6427" w:rsidRPr="002D1AE0" w:rsidRDefault="00BC6427" w:rsidP="000A5C38">
            <w:pPr>
              <w:jc w:val="center"/>
            </w:pPr>
            <w:r w:rsidRPr="002D1AE0">
              <w:t>953523.12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5F894" w14:textId="77777777" w:rsidR="00BC6427" w:rsidRPr="002D1AE0" w:rsidRDefault="00BC6427" w:rsidP="000A5C38">
            <w:pPr>
              <w:jc w:val="center"/>
            </w:pPr>
            <w:r w:rsidRPr="002D1AE0">
              <w:t>3491617.82</w:t>
            </w:r>
          </w:p>
        </w:tc>
      </w:tr>
      <w:tr w:rsidR="002D1AE0" w:rsidRPr="002D1AE0" w14:paraId="74A3B5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EC13D6" w14:textId="77777777" w:rsidR="00BC6427" w:rsidRPr="002D1AE0" w:rsidRDefault="00BC6427" w:rsidP="000A5C38">
            <w:pPr>
              <w:jc w:val="center"/>
            </w:pPr>
            <w:r w:rsidRPr="002D1AE0">
              <w:t>108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C1E9BB" w14:textId="77777777" w:rsidR="00BC6427" w:rsidRPr="002D1AE0" w:rsidRDefault="00BC6427" w:rsidP="000A5C38">
            <w:pPr>
              <w:jc w:val="center"/>
            </w:pPr>
            <w:r w:rsidRPr="002D1AE0">
              <w:t>953523.66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30A7D6" w14:textId="77777777" w:rsidR="00BC6427" w:rsidRPr="002D1AE0" w:rsidRDefault="00BC6427" w:rsidP="000A5C38">
            <w:pPr>
              <w:jc w:val="center"/>
            </w:pPr>
            <w:r w:rsidRPr="002D1AE0">
              <w:t>3491617.86</w:t>
            </w:r>
          </w:p>
        </w:tc>
      </w:tr>
      <w:tr w:rsidR="002D1AE0" w:rsidRPr="002D1AE0" w14:paraId="389502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68F2A" w14:textId="77777777" w:rsidR="00BC6427" w:rsidRPr="002D1AE0" w:rsidRDefault="00BC6427" w:rsidP="000A5C38">
            <w:pPr>
              <w:jc w:val="center"/>
            </w:pPr>
            <w:r w:rsidRPr="002D1AE0">
              <w:t>109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8F2270" w14:textId="77777777" w:rsidR="00BC6427" w:rsidRPr="002D1AE0" w:rsidRDefault="00BC6427" w:rsidP="000A5C38">
            <w:pPr>
              <w:jc w:val="center"/>
            </w:pPr>
            <w:r w:rsidRPr="002D1AE0">
              <w:t>953605.77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8F6E8" w14:textId="77777777" w:rsidR="00BC6427" w:rsidRPr="002D1AE0" w:rsidRDefault="00BC6427" w:rsidP="000A5C38">
            <w:pPr>
              <w:jc w:val="center"/>
            </w:pPr>
            <w:r w:rsidRPr="002D1AE0">
              <w:t>3491628.88</w:t>
            </w:r>
          </w:p>
        </w:tc>
      </w:tr>
      <w:tr w:rsidR="002D1AE0" w:rsidRPr="002D1AE0" w14:paraId="6B8D48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8A7812" w14:textId="77777777" w:rsidR="00BC6427" w:rsidRPr="002D1AE0" w:rsidRDefault="00BC6427" w:rsidP="000A5C38">
            <w:pPr>
              <w:jc w:val="center"/>
            </w:pPr>
            <w:r w:rsidRPr="002D1AE0">
              <w:t>110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D2308" w14:textId="77777777" w:rsidR="00BC6427" w:rsidRPr="002D1AE0" w:rsidRDefault="00BC6427" w:rsidP="000A5C38">
            <w:pPr>
              <w:jc w:val="center"/>
            </w:pPr>
            <w:r w:rsidRPr="002D1AE0">
              <w:t>953606.46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A5B13D" w14:textId="77777777" w:rsidR="00BC6427" w:rsidRPr="002D1AE0" w:rsidRDefault="00BC6427" w:rsidP="000A5C38">
            <w:pPr>
              <w:jc w:val="center"/>
            </w:pPr>
            <w:r w:rsidRPr="002D1AE0">
              <w:t>3491623.86</w:t>
            </w:r>
          </w:p>
        </w:tc>
      </w:tr>
      <w:tr w:rsidR="002D1AE0" w:rsidRPr="002D1AE0" w14:paraId="7B46B6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015D9" w14:textId="77777777" w:rsidR="00BC6427" w:rsidRPr="002D1AE0" w:rsidRDefault="00BC6427" w:rsidP="000A5C38">
            <w:pPr>
              <w:jc w:val="center"/>
            </w:pPr>
            <w:r w:rsidRPr="002D1AE0">
              <w:t>111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2E465" w14:textId="77777777" w:rsidR="00BC6427" w:rsidRPr="002D1AE0" w:rsidRDefault="00BC6427" w:rsidP="000A5C38">
            <w:pPr>
              <w:jc w:val="center"/>
            </w:pPr>
            <w:r w:rsidRPr="002D1AE0">
              <w:t>953616.62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0EA3C" w14:textId="77777777" w:rsidR="00BC6427" w:rsidRPr="002D1AE0" w:rsidRDefault="00BC6427" w:rsidP="000A5C38">
            <w:pPr>
              <w:jc w:val="center"/>
            </w:pPr>
            <w:r w:rsidRPr="002D1AE0">
              <w:t>3491625.37</w:t>
            </w:r>
          </w:p>
        </w:tc>
      </w:tr>
      <w:tr w:rsidR="002D1AE0" w:rsidRPr="002D1AE0" w14:paraId="03D487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DC9027" w14:textId="77777777" w:rsidR="00BC6427" w:rsidRPr="002D1AE0" w:rsidRDefault="00BC6427" w:rsidP="000A5C38">
            <w:pPr>
              <w:jc w:val="center"/>
            </w:pPr>
            <w:r w:rsidRPr="002D1AE0">
              <w:t>112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303CE" w14:textId="77777777" w:rsidR="00BC6427" w:rsidRPr="002D1AE0" w:rsidRDefault="00BC6427" w:rsidP="000A5C38">
            <w:pPr>
              <w:jc w:val="center"/>
            </w:pPr>
            <w:r w:rsidRPr="002D1AE0">
              <w:t>953615.97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5D54C" w14:textId="77777777" w:rsidR="00BC6427" w:rsidRPr="002D1AE0" w:rsidRDefault="00BC6427" w:rsidP="000A5C38">
            <w:pPr>
              <w:jc w:val="center"/>
            </w:pPr>
            <w:r w:rsidRPr="002D1AE0">
              <w:t>3491630.36</w:t>
            </w:r>
          </w:p>
        </w:tc>
      </w:tr>
      <w:tr w:rsidR="002D1AE0" w:rsidRPr="002D1AE0" w14:paraId="4ACBDE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B5A82" w14:textId="77777777" w:rsidR="00BC6427" w:rsidRPr="002D1AE0" w:rsidRDefault="00BC6427" w:rsidP="000A5C38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BF130" w14:textId="77777777" w:rsidR="00BC6427" w:rsidRPr="002D1AE0" w:rsidRDefault="00BC6427" w:rsidP="000A5C38">
            <w:pPr>
              <w:jc w:val="center"/>
            </w:pPr>
            <w:r w:rsidRPr="002D1AE0">
              <w:t>953675.38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E08E9D" w14:textId="77777777" w:rsidR="00BC6427" w:rsidRPr="002D1AE0" w:rsidRDefault="00BC6427" w:rsidP="000A5C38">
            <w:pPr>
              <w:jc w:val="center"/>
            </w:pPr>
            <w:r w:rsidRPr="002D1AE0">
              <w:t>3491638.26</w:t>
            </w:r>
          </w:p>
        </w:tc>
      </w:tr>
    </w:tbl>
    <w:p w14:paraId="0A162BB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:ЗУ01.р30154.2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1D75BC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9842D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6269 кв.м</w:t>
            </w:r>
          </w:p>
          <w:p w14:paraId="5F48AB1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BF4712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9C3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6F59E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5BC2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0465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06479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9BF6B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F157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71328" w14:textId="77777777" w:rsidR="00BC6427" w:rsidRPr="002D1AE0" w:rsidRDefault="00BC6427" w:rsidP="000A5C38">
            <w:pPr>
              <w:jc w:val="center"/>
            </w:pPr>
            <w:r w:rsidRPr="002D1AE0">
              <w:t>952926.93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69D5A" w14:textId="77777777" w:rsidR="00BC6427" w:rsidRPr="002D1AE0" w:rsidRDefault="00BC6427" w:rsidP="000A5C38">
            <w:pPr>
              <w:jc w:val="center"/>
            </w:pPr>
            <w:r w:rsidRPr="002D1AE0">
              <w:t>3491911.03</w:t>
            </w:r>
          </w:p>
        </w:tc>
      </w:tr>
      <w:tr w:rsidR="002D1AE0" w:rsidRPr="002D1AE0" w14:paraId="384C3C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B271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7F467" w14:textId="77777777" w:rsidR="00BC6427" w:rsidRPr="002D1AE0" w:rsidRDefault="00BC6427" w:rsidP="000A5C38">
            <w:pPr>
              <w:jc w:val="center"/>
            </w:pPr>
            <w:r w:rsidRPr="002D1AE0">
              <w:t>952919.09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7D2BB" w14:textId="77777777" w:rsidR="00BC6427" w:rsidRPr="002D1AE0" w:rsidRDefault="00BC6427" w:rsidP="000A5C38">
            <w:pPr>
              <w:jc w:val="center"/>
            </w:pPr>
            <w:r w:rsidRPr="002D1AE0">
              <w:t>3491974.52</w:t>
            </w:r>
          </w:p>
        </w:tc>
      </w:tr>
      <w:tr w:rsidR="002D1AE0" w:rsidRPr="002D1AE0" w14:paraId="59828E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B7226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F861D" w14:textId="77777777" w:rsidR="00BC6427" w:rsidRPr="002D1AE0" w:rsidRDefault="00BC6427" w:rsidP="000A5C38">
            <w:pPr>
              <w:jc w:val="center"/>
            </w:pPr>
            <w:r w:rsidRPr="002D1AE0">
              <w:t>952885.8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B8BEF4" w14:textId="77777777" w:rsidR="00BC6427" w:rsidRPr="002D1AE0" w:rsidRDefault="00BC6427" w:rsidP="000A5C38">
            <w:pPr>
              <w:jc w:val="center"/>
            </w:pPr>
            <w:r w:rsidRPr="002D1AE0">
              <w:t>3492244.17</w:t>
            </w:r>
          </w:p>
        </w:tc>
      </w:tr>
      <w:tr w:rsidR="002D1AE0" w:rsidRPr="002D1AE0" w14:paraId="4B61A9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971D0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0E30B" w14:textId="77777777" w:rsidR="00BC6427" w:rsidRPr="002D1AE0" w:rsidRDefault="00BC6427" w:rsidP="000A5C38">
            <w:pPr>
              <w:jc w:val="center"/>
            </w:pPr>
            <w:r w:rsidRPr="002D1AE0">
              <w:t>952883.86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52E681" w14:textId="77777777" w:rsidR="00BC6427" w:rsidRPr="002D1AE0" w:rsidRDefault="00BC6427" w:rsidP="000A5C38">
            <w:pPr>
              <w:jc w:val="center"/>
            </w:pPr>
            <w:r w:rsidRPr="002D1AE0">
              <w:t>3492259.24</w:t>
            </w:r>
          </w:p>
        </w:tc>
      </w:tr>
      <w:tr w:rsidR="002D1AE0" w:rsidRPr="002D1AE0" w14:paraId="05F23E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FF8F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E3ADA" w14:textId="77777777" w:rsidR="00BC6427" w:rsidRPr="002D1AE0" w:rsidRDefault="00BC6427" w:rsidP="000A5C38">
            <w:pPr>
              <w:jc w:val="center"/>
            </w:pPr>
            <w:r w:rsidRPr="002D1AE0">
              <w:t>952869.19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47611" w14:textId="77777777" w:rsidR="00BC6427" w:rsidRPr="002D1AE0" w:rsidRDefault="00BC6427" w:rsidP="000A5C38">
            <w:pPr>
              <w:jc w:val="center"/>
            </w:pPr>
            <w:r w:rsidRPr="002D1AE0">
              <w:t>3492256.66</w:t>
            </w:r>
          </w:p>
        </w:tc>
      </w:tr>
      <w:tr w:rsidR="002D1AE0" w:rsidRPr="002D1AE0" w14:paraId="0DA165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1C80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45D8E" w14:textId="77777777" w:rsidR="00BC6427" w:rsidRPr="002D1AE0" w:rsidRDefault="00BC6427" w:rsidP="000A5C38">
            <w:pPr>
              <w:jc w:val="center"/>
            </w:pPr>
            <w:r w:rsidRPr="002D1AE0">
              <w:t>952869.12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C611B1" w14:textId="77777777" w:rsidR="00BC6427" w:rsidRPr="002D1AE0" w:rsidRDefault="00BC6427" w:rsidP="000A5C38">
            <w:pPr>
              <w:jc w:val="center"/>
            </w:pPr>
            <w:r w:rsidRPr="002D1AE0">
              <w:t>3492256.6</w:t>
            </w:r>
          </w:p>
        </w:tc>
      </w:tr>
      <w:tr w:rsidR="002D1AE0" w:rsidRPr="002D1AE0" w14:paraId="2BC5D2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C2B40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18BDE" w14:textId="77777777" w:rsidR="00BC6427" w:rsidRPr="002D1AE0" w:rsidRDefault="00BC6427" w:rsidP="000A5C38">
            <w:pPr>
              <w:jc w:val="center"/>
            </w:pPr>
            <w:r w:rsidRPr="002D1AE0">
              <w:t>952867.27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FB23F" w14:textId="77777777" w:rsidR="00BC6427" w:rsidRPr="002D1AE0" w:rsidRDefault="00BC6427" w:rsidP="000A5C38">
            <w:pPr>
              <w:jc w:val="center"/>
            </w:pPr>
            <w:r w:rsidRPr="002D1AE0">
              <w:t>3492254.49</w:t>
            </w:r>
          </w:p>
        </w:tc>
      </w:tr>
      <w:tr w:rsidR="002D1AE0" w:rsidRPr="002D1AE0" w14:paraId="7DA4F2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010BB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EBF35" w14:textId="77777777" w:rsidR="00BC6427" w:rsidRPr="002D1AE0" w:rsidRDefault="00BC6427" w:rsidP="000A5C38">
            <w:pPr>
              <w:jc w:val="center"/>
            </w:pPr>
            <w:r w:rsidRPr="002D1AE0">
              <w:t>952867.71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6A35F6" w14:textId="77777777" w:rsidR="00BC6427" w:rsidRPr="002D1AE0" w:rsidRDefault="00BC6427" w:rsidP="000A5C38">
            <w:pPr>
              <w:jc w:val="center"/>
            </w:pPr>
            <w:r w:rsidRPr="002D1AE0">
              <w:t>3492247.57</w:t>
            </w:r>
          </w:p>
        </w:tc>
      </w:tr>
      <w:tr w:rsidR="002D1AE0" w:rsidRPr="002D1AE0" w14:paraId="2C5086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3E43D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57C782" w14:textId="77777777" w:rsidR="00BC6427" w:rsidRPr="002D1AE0" w:rsidRDefault="00BC6427" w:rsidP="000A5C38">
            <w:pPr>
              <w:jc w:val="center"/>
            </w:pPr>
            <w:r w:rsidRPr="002D1AE0">
              <w:t>952868.3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8DADC7" w14:textId="77777777" w:rsidR="00BC6427" w:rsidRPr="002D1AE0" w:rsidRDefault="00BC6427" w:rsidP="000A5C38">
            <w:pPr>
              <w:jc w:val="center"/>
            </w:pPr>
            <w:r w:rsidRPr="002D1AE0">
              <w:t>3492241.25</w:t>
            </w:r>
          </w:p>
        </w:tc>
      </w:tr>
      <w:tr w:rsidR="002D1AE0" w:rsidRPr="002D1AE0" w14:paraId="02EF23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E38F5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BCCD1" w14:textId="77777777" w:rsidR="00BC6427" w:rsidRPr="002D1AE0" w:rsidRDefault="00BC6427" w:rsidP="000A5C38">
            <w:pPr>
              <w:jc w:val="center"/>
            </w:pPr>
            <w:r w:rsidRPr="002D1AE0">
              <w:t>952885.2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8D6883" w14:textId="77777777" w:rsidR="00BC6427" w:rsidRPr="002D1AE0" w:rsidRDefault="00BC6427" w:rsidP="000A5C38">
            <w:pPr>
              <w:jc w:val="center"/>
            </w:pPr>
            <w:r w:rsidRPr="002D1AE0">
              <w:t>3492102.97</w:t>
            </w:r>
          </w:p>
        </w:tc>
      </w:tr>
      <w:tr w:rsidR="002D1AE0" w:rsidRPr="002D1AE0" w14:paraId="2D1603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2C5BF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1AB0A" w14:textId="77777777" w:rsidR="00BC6427" w:rsidRPr="002D1AE0" w:rsidRDefault="00BC6427" w:rsidP="000A5C38">
            <w:pPr>
              <w:jc w:val="center"/>
            </w:pPr>
            <w:r w:rsidRPr="002D1AE0">
              <w:t>952897.55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B7CF9" w14:textId="77777777" w:rsidR="00BC6427" w:rsidRPr="002D1AE0" w:rsidRDefault="00BC6427" w:rsidP="000A5C38">
            <w:pPr>
              <w:jc w:val="center"/>
            </w:pPr>
            <w:r w:rsidRPr="002D1AE0">
              <w:t>3492005.64</w:t>
            </w:r>
          </w:p>
        </w:tc>
      </w:tr>
      <w:tr w:rsidR="002D1AE0" w:rsidRPr="002D1AE0" w14:paraId="01F907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F4A51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2EA21" w14:textId="77777777" w:rsidR="00BC6427" w:rsidRPr="002D1AE0" w:rsidRDefault="00BC6427" w:rsidP="000A5C38">
            <w:pPr>
              <w:jc w:val="center"/>
            </w:pPr>
            <w:r w:rsidRPr="002D1AE0">
              <w:t>952901.51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CD2A0" w14:textId="77777777" w:rsidR="00BC6427" w:rsidRPr="002D1AE0" w:rsidRDefault="00BC6427" w:rsidP="000A5C38">
            <w:pPr>
              <w:jc w:val="center"/>
            </w:pPr>
            <w:r w:rsidRPr="002D1AE0">
              <w:t>3491973.68</w:t>
            </w:r>
          </w:p>
        </w:tc>
      </w:tr>
      <w:tr w:rsidR="002D1AE0" w:rsidRPr="002D1AE0" w14:paraId="127964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E2554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AEDB8" w14:textId="77777777" w:rsidR="00BC6427" w:rsidRPr="002D1AE0" w:rsidRDefault="00BC6427" w:rsidP="000A5C38">
            <w:pPr>
              <w:jc w:val="center"/>
            </w:pPr>
            <w:r w:rsidRPr="002D1AE0">
              <w:t>952907.53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E9365" w14:textId="77777777" w:rsidR="00BC6427" w:rsidRPr="002D1AE0" w:rsidRDefault="00BC6427" w:rsidP="000A5C38">
            <w:pPr>
              <w:jc w:val="center"/>
            </w:pPr>
            <w:r w:rsidRPr="002D1AE0">
              <w:t>3491908.38</w:t>
            </w:r>
          </w:p>
        </w:tc>
      </w:tr>
      <w:tr w:rsidR="002D1AE0" w:rsidRPr="002D1AE0" w14:paraId="5E460F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4684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0E51F" w14:textId="77777777" w:rsidR="00BC6427" w:rsidRPr="002D1AE0" w:rsidRDefault="00BC6427" w:rsidP="000A5C38">
            <w:pPr>
              <w:jc w:val="center"/>
            </w:pPr>
            <w:r w:rsidRPr="002D1AE0">
              <w:t>952926.93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2D019" w14:textId="77777777" w:rsidR="00BC6427" w:rsidRPr="002D1AE0" w:rsidRDefault="00BC6427" w:rsidP="000A5C38">
            <w:pPr>
              <w:jc w:val="center"/>
            </w:pPr>
            <w:r w:rsidRPr="002D1AE0">
              <w:t>3491911.03</w:t>
            </w:r>
          </w:p>
        </w:tc>
      </w:tr>
    </w:tbl>
    <w:p w14:paraId="40DCA29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:ЗУ01.р497.1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FB9AE4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6C2B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 кв.м</w:t>
            </w:r>
          </w:p>
          <w:p w14:paraId="7A77C47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C05C75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F9C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ED2C5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DCAE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D8F2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8B9F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3534C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E010C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1C3C2" w14:textId="77777777" w:rsidR="00BC6427" w:rsidRPr="002D1AE0" w:rsidRDefault="00BC6427" w:rsidP="000A5C38">
            <w:pPr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EFB083" w14:textId="77777777" w:rsidR="00BC6427" w:rsidRPr="002D1AE0" w:rsidRDefault="00BC6427" w:rsidP="000A5C38">
            <w:pPr>
              <w:jc w:val="center"/>
            </w:pPr>
            <w:r w:rsidRPr="002D1AE0">
              <w:t>3492865.04</w:t>
            </w:r>
          </w:p>
        </w:tc>
      </w:tr>
      <w:tr w:rsidR="002D1AE0" w:rsidRPr="002D1AE0" w14:paraId="350021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ACE1E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63B14A" w14:textId="77777777" w:rsidR="00BC6427" w:rsidRPr="002D1AE0" w:rsidRDefault="00BC6427" w:rsidP="000A5C38">
            <w:pPr>
              <w:jc w:val="center"/>
            </w:pPr>
            <w:r w:rsidRPr="002D1AE0">
              <w:t>952996.78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954835" w14:textId="77777777" w:rsidR="00BC6427" w:rsidRPr="002D1AE0" w:rsidRDefault="00BC6427" w:rsidP="000A5C38">
            <w:pPr>
              <w:jc w:val="center"/>
            </w:pPr>
            <w:r w:rsidRPr="002D1AE0">
              <w:t>3492882.34</w:t>
            </w:r>
          </w:p>
        </w:tc>
      </w:tr>
      <w:tr w:rsidR="002D1AE0" w:rsidRPr="002D1AE0" w14:paraId="371D2C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C80F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8C9458" w14:textId="77777777" w:rsidR="00BC6427" w:rsidRPr="002D1AE0" w:rsidRDefault="00BC6427" w:rsidP="000A5C38">
            <w:pPr>
              <w:jc w:val="center"/>
            </w:pPr>
            <w:r w:rsidRPr="002D1AE0">
              <w:t>952995.46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3BD2D" w14:textId="77777777" w:rsidR="00BC6427" w:rsidRPr="002D1AE0" w:rsidRDefault="00BC6427" w:rsidP="000A5C38">
            <w:pPr>
              <w:jc w:val="center"/>
            </w:pPr>
            <w:r w:rsidRPr="002D1AE0">
              <w:t>3492882.26</w:t>
            </w:r>
          </w:p>
        </w:tc>
      </w:tr>
      <w:tr w:rsidR="002D1AE0" w:rsidRPr="002D1AE0" w14:paraId="03AF3C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4423A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96BA1" w14:textId="77777777" w:rsidR="00BC6427" w:rsidRPr="002D1AE0" w:rsidRDefault="00BC6427" w:rsidP="000A5C38">
            <w:pPr>
              <w:jc w:val="center"/>
            </w:pPr>
            <w:r w:rsidRPr="002D1AE0">
              <w:t>952997.26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2D9EE" w14:textId="77777777" w:rsidR="00BC6427" w:rsidRPr="002D1AE0" w:rsidRDefault="00BC6427" w:rsidP="000A5C38">
            <w:pPr>
              <w:jc w:val="center"/>
            </w:pPr>
            <w:r w:rsidRPr="002D1AE0">
              <w:t>3492864.94</w:t>
            </w:r>
          </w:p>
        </w:tc>
      </w:tr>
      <w:tr w:rsidR="002D1AE0" w:rsidRPr="002D1AE0" w14:paraId="2522EF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382F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E39BDD" w14:textId="77777777" w:rsidR="00BC6427" w:rsidRPr="002D1AE0" w:rsidRDefault="00BC6427" w:rsidP="000A5C38">
            <w:pPr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DF433B" w14:textId="77777777" w:rsidR="00BC6427" w:rsidRPr="002D1AE0" w:rsidRDefault="00BC6427" w:rsidP="000A5C38">
            <w:pPr>
              <w:jc w:val="center"/>
            </w:pPr>
            <w:r w:rsidRPr="002D1AE0">
              <w:t>3492865.04</w:t>
            </w:r>
          </w:p>
        </w:tc>
      </w:tr>
    </w:tbl>
    <w:p w14:paraId="483882A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:ЗУ01.р497.2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C46B68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A54A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413 кв.м</w:t>
            </w:r>
          </w:p>
          <w:p w14:paraId="308F80A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104C30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3F25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1D3F6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AD21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9869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CC2A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F9963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A38B8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2D62E9" w14:textId="77777777" w:rsidR="00BC6427" w:rsidRPr="002D1AE0" w:rsidRDefault="00BC6427" w:rsidP="000A5C38">
            <w:pPr>
              <w:jc w:val="center"/>
            </w:pPr>
            <w:r w:rsidRPr="002D1AE0">
              <w:t>953023.66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85172" w14:textId="77777777" w:rsidR="00BC6427" w:rsidRPr="002D1AE0" w:rsidRDefault="00BC6427" w:rsidP="000A5C38">
            <w:pPr>
              <w:jc w:val="center"/>
            </w:pPr>
            <w:r w:rsidRPr="002D1AE0">
              <w:t>3492867.46</w:t>
            </w:r>
          </w:p>
        </w:tc>
      </w:tr>
      <w:tr w:rsidR="002D1AE0" w:rsidRPr="002D1AE0" w14:paraId="07FB6D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04F4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D70D1" w14:textId="77777777" w:rsidR="00BC6427" w:rsidRPr="002D1AE0" w:rsidRDefault="00BC6427" w:rsidP="000A5C38">
            <w:pPr>
              <w:jc w:val="center"/>
            </w:pPr>
            <w:r w:rsidRPr="002D1AE0">
              <w:t>953022.92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DD39A" w14:textId="77777777" w:rsidR="00BC6427" w:rsidRPr="002D1AE0" w:rsidRDefault="00BC6427" w:rsidP="000A5C38">
            <w:pPr>
              <w:jc w:val="center"/>
            </w:pPr>
            <w:r w:rsidRPr="002D1AE0">
              <w:t>3492878.12</w:t>
            </w:r>
          </w:p>
        </w:tc>
      </w:tr>
      <w:tr w:rsidR="002D1AE0" w:rsidRPr="002D1AE0" w14:paraId="49C1DC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6B7A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B18054" w14:textId="77777777" w:rsidR="00BC6427" w:rsidRPr="002D1AE0" w:rsidRDefault="00BC6427" w:rsidP="000A5C38">
            <w:pPr>
              <w:jc w:val="center"/>
            </w:pPr>
            <w:r w:rsidRPr="002D1AE0">
              <w:t>953022.56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4E27E" w14:textId="77777777" w:rsidR="00BC6427" w:rsidRPr="002D1AE0" w:rsidRDefault="00BC6427" w:rsidP="000A5C38">
            <w:pPr>
              <w:jc w:val="center"/>
            </w:pPr>
            <w:r w:rsidRPr="002D1AE0">
              <w:t>3492883.76</w:t>
            </w:r>
          </w:p>
        </w:tc>
      </w:tr>
      <w:tr w:rsidR="002D1AE0" w:rsidRPr="002D1AE0" w14:paraId="010143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3AEDA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AEFBC" w14:textId="77777777" w:rsidR="00BC6427" w:rsidRPr="002D1AE0" w:rsidRDefault="00BC6427" w:rsidP="000A5C38">
            <w:pPr>
              <w:jc w:val="center"/>
            </w:pPr>
            <w:r w:rsidRPr="002D1AE0">
              <w:t>953017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BEC9E" w14:textId="77777777" w:rsidR="00BC6427" w:rsidRPr="002D1AE0" w:rsidRDefault="00BC6427" w:rsidP="000A5C38">
            <w:pPr>
              <w:jc w:val="center"/>
            </w:pPr>
            <w:r w:rsidRPr="002D1AE0">
              <w:t>3492883.36</w:t>
            </w:r>
          </w:p>
        </w:tc>
      </w:tr>
      <w:tr w:rsidR="002D1AE0" w:rsidRPr="002D1AE0" w14:paraId="62A8DE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16BEE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E64600" w14:textId="77777777" w:rsidR="00BC6427" w:rsidRPr="002D1AE0" w:rsidRDefault="00BC6427" w:rsidP="000A5C38">
            <w:pPr>
              <w:jc w:val="center"/>
            </w:pPr>
            <w:r w:rsidRPr="002D1AE0">
              <w:t>953017.26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1870B7" w14:textId="77777777" w:rsidR="00BC6427" w:rsidRPr="002D1AE0" w:rsidRDefault="00BC6427" w:rsidP="000A5C38">
            <w:pPr>
              <w:jc w:val="center"/>
            </w:pPr>
            <w:r w:rsidRPr="002D1AE0">
              <w:t>3492880.16</w:t>
            </w:r>
          </w:p>
        </w:tc>
      </w:tr>
      <w:tr w:rsidR="002D1AE0" w:rsidRPr="002D1AE0" w14:paraId="01932F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6A2D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2203F" w14:textId="77777777" w:rsidR="00BC6427" w:rsidRPr="002D1AE0" w:rsidRDefault="00BC6427" w:rsidP="000A5C38">
            <w:pPr>
              <w:jc w:val="center"/>
            </w:pPr>
            <w:r w:rsidRPr="002D1AE0">
              <w:t>953011.26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1BDA52" w14:textId="77777777" w:rsidR="00BC6427" w:rsidRPr="002D1AE0" w:rsidRDefault="00BC6427" w:rsidP="000A5C38">
            <w:pPr>
              <w:jc w:val="center"/>
            </w:pPr>
            <w:r w:rsidRPr="002D1AE0">
              <w:t>3492879.8</w:t>
            </w:r>
          </w:p>
        </w:tc>
      </w:tr>
      <w:tr w:rsidR="002D1AE0" w:rsidRPr="002D1AE0" w14:paraId="5C5926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9494DD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F9BD4" w14:textId="77777777" w:rsidR="00BC6427" w:rsidRPr="002D1AE0" w:rsidRDefault="00BC6427" w:rsidP="000A5C38">
            <w:pPr>
              <w:jc w:val="center"/>
            </w:pPr>
            <w:r w:rsidRPr="002D1AE0">
              <w:t>953011.06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9C78D" w14:textId="77777777" w:rsidR="00BC6427" w:rsidRPr="002D1AE0" w:rsidRDefault="00BC6427" w:rsidP="000A5C38">
            <w:pPr>
              <w:jc w:val="center"/>
            </w:pPr>
            <w:r w:rsidRPr="002D1AE0">
              <w:t>3492883.26</w:t>
            </w:r>
          </w:p>
        </w:tc>
      </w:tr>
      <w:tr w:rsidR="002D1AE0" w:rsidRPr="002D1AE0" w14:paraId="208C79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210438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ABCD3C" w14:textId="77777777" w:rsidR="00BC6427" w:rsidRPr="002D1AE0" w:rsidRDefault="00BC6427" w:rsidP="000A5C38">
            <w:pPr>
              <w:jc w:val="center"/>
            </w:pPr>
            <w:r w:rsidRPr="002D1AE0">
              <w:t>952996.78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D380F" w14:textId="77777777" w:rsidR="00BC6427" w:rsidRPr="002D1AE0" w:rsidRDefault="00BC6427" w:rsidP="000A5C38">
            <w:pPr>
              <w:jc w:val="center"/>
            </w:pPr>
            <w:r w:rsidRPr="002D1AE0">
              <w:t>3492882.34</w:t>
            </w:r>
          </w:p>
        </w:tc>
      </w:tr>
      <w:tr w:rsidR="002D1AE0" w:rsidRPr="002D1AE0" w14:paraId="380B96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1687B7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16447" w14:textId="77777777" w:rsidR="00BC6427" w:rsidRPr="002D1AE0" w:rsidRDefault="00BC6427" w:rsidP="000A5C38">
            <w:pPr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50C7BD" w14:textId="77777777" w:rsidR="00BC6427" w:rsidRPr="002D1AE0" w:rsidRDefault="00BC6427" w:rsidP="000A5C38">
            <w:pPr>
              <w:jc w:val="center"/>
            </w:pPr>
            <w:r w:rsidRPr="002D1AE0">
              <w:t>3492865.04</w:t>
            </w:r>
          </w:p>
        </w:tc>
      </w:tr>
      <w:tr w:rsidR="002D1AE0" w:rsidRPr="002D1AE0" w14:paraId="6D8280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D258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48900" w14:textId="77777777" w:rsidR="00BC6427" w:rsidRPr="002D1AE0" w:rsidRDefault="00BC6427" w:rsidP="000A5C38">
            <w:pPr>
              <w:jc w:val="center"/>
            </w:pPr>
            <w:r w:rsidRPr="002D1AE0">
              <w:t>953023.66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89540" w14:textId="77777777" w:rsidR="00BC6427" w:rsidRPr="002D1AE0" w:rsidRDefault="00BC6427" w:rsidP="000A5C38">
            <w:pPr>
              <w:jc w:val="center"/>
            </w:pPr>
            <w:r w:rsidRPr="002D1AE0">
              <w:t>3492867.46</w:t>
            </w:r>
          </w:p>
        </w:tc>
      </w:tr>
    </w:tbl>
    <w:p w14:paraId="42820CA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:ЗУ01.р500.1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273DBE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2D33E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2529 кв.м</w:t>
            </w:r>
          </w:p>
          <w:p w14:paraId="6B2DADD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2A6CF2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877C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CBECD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4D85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CB5F2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E898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C90F9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219F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0BA367" w14:textId="77777777" w:rsidR="00BC6427" w:rsidRPr="002D1AE0" w:rsidRDefault="00BC6427" w:rsidP="000A5C38">
            <w:pPr>
              <w:jc w:val="center"/>
            </w:pPr>
            <w:r w:rsidRPr="002D1AE0">
              <w:t>953058.42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86B80" w14:textId="77777777" w:rsidR="00BC6427" w:rsidRPr="002D1AE0" w:rsidRDefault="00BC6427" w:rsidP="000A5C38">
            <w:pPr>
              <w:jc w:val="center"/>
            </w:pPr>
            <w:r w:rsidRPr="002D1AE0">
              <w:t>3492794.6</w:t>
            </w:r>
          </w:p>
        </w:tc>
      </w:tr>
      <w:tr w:rsidR="002D1AE0" w:rsidRPr="002D1AE0" w14:paraId="56A4F3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BF7DF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50FD04" w14:textId="77777777" w:rsidR="00BC6427" w:rsidRPr="002D1AE0" w:rsidRDefault="00BC6427" w:rsidP="000A5C38">
            <w:pPr>
              <w:jc w:val="center"/>
            </w:pPr>
            <w:r w:rsidRPr="002D1AE0">
              <w:t>953046.86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785CD" w14:textId="77777777" w:rsidR="00BC6427" w:rsidRPr="002D1AE0" w:rsidRDefault="00BC6427" w:rsidP="000A5C38">
            <w:pPr>
              <w:jc w:val="center"/>
            </w:pPr>
            <w:r w:rsidRPr="002D1AE0">
              <w:t>3492802.76</w:t>
            </w:r>
          </w:p>
        </w:tc>
      </w:tr>
      <w:tr w:rsidR="002D1AE0" w:rsidRPr="002D1AE0" w14:paraId="50DB1C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186A10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99B49" w14:textId="77777777" w:rsidR="00BC6427" w:rsidRPr="002D1AE0" w:rsidRDefault="00BC6427" w:rsidP="000A5C38">
            <w:pPr>
              <w:jc w:val="center"/>
            </w:pPr>
            <w:r w:rsidRPr="002D1AE0">
              <w:t>953025.86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7378E" w14:textId="77777777" w:rsidR="00BC6427" w:rsidRPr="002D1AE0" w:rsidRDefault="00BC6427" w:rsidP="000A5C38">
            <w:pPr>
              <w:jc w:val="center"/>
            </w:pPr>
            <w:r w:rsidRPr="002D1AE0">
              <w:t>3492810.46</w:t>
            </w:r>
          </w:p>
        </w:tc>
      </w:tr>
      <w:tr w:rsidR="002D1AE0" w:rsidRPr="002D1AE0" w14:paraId="2D430C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2D3C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3AFE5" w14:textId="77777777" w:rsidR="00BC6427" w:rsidRPr="002D1AE0" w:rsidRDefault="00BC6427" w:rsidP="000A5C38">
            <w:pPr>
              <w:jc w:val="center"/>
            </w:pPr>
            <w:r w:rsidRPr="002D1AE0">
              <w:t>953002.48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FB0EC" w14:textId="77777777" w:rsidR="00BC6427" w:rsidRPr="002D1AE0" w:rsidRDefault="00BC6427" w:rsidP="000A5C38">
            <w:pPr>
              <w:jc w:val="center"/>
            </w:pPr>
            <w:r w:rsidRPr="002D1AE0">
              <w:t>3492808.24</w:t>
            </w:r>
          </w:p>
        </w:tc>
      </w:tr>
      <w:tr w:rsidR="002D1AE0" w:rsidRPr="002D1AE0" w14:paraId="54B637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B827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7DC7D" w14:textId="77777777" w:rsidR="00BC6427" w:rsidRPr="002D1AE0" w:rsidRDefault="00BC6427" w:rsidP="000A5C38">
            <w:pPr>
              <w:jc w:val="center"/>
            </w:pPr>
            <w:r w:rsidRPr="002D1AE0">
              <w:t>952990.72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3288C8" w14:textId="77777777" w:rsidR="00BC6427" w:rsidRPr="002D1AE0" w:rsidRDefault="00BC6427" w:rsidP="000A5C38">
            <w:pPr>
              <w:jc w:val="center"/>
            </w:pPr>
            <w:r w:rsidRPr="002D1AE0">
              <w:t>3492804.86</w:t>
            </w:r>
          </w:p>
        </w:tc>
      </w:tr>
      <w:tr w:rsidR="002D1AE0" w:rsidRPr="002D1AE0" w14:paraId="7BA2B3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6313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BDE2E" w14:textId="77777777" w:rsidR="00BC6427" w:rsidRPr="002D1AE0" w:rsidRDefault="00BC6427" w:rsidP="000A5C38">
            <w:pPr>
              <w:jc w:val="center"/>
            </w:pPr>
            <w:r w:rsidRPr="002D1AE0">
              <w:t>952956.3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76FA3" w14:textId="77777777" w:rsidR="00BC6427" w:rsidRPr="002D1AE0" w:rsidRDefault="00BC6427" w:rsidP="000A5C38">
            <w:pPr>
              <w:jc w:val="center"/>
            </w:pPr>
            <w:r w:rsidRPr="002D1AE0">
              <w:t>3492789.96</w:t>
            </w:r>
          </w:p>
        </w:tc>
      </w:tr>
      <w:tr w:rsidR="002D1AE0" w:rsidRPr="002D1AE0" w14:paraId="6B2F50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D6D08D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0B782D" w14:textId="77777777" w:rsidR="00BC6427" w:rsidRPr="002D1AE0" w:rsidRDefault="00BC6427" w:rsidP="000A5C38">
            <w:pPr>
              <w:jc w:val="center"/>
            </w:pPr>
            <w:r w:rsidRPr="002D1AE0">
              <w:t>952955.94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E5713" w14:textId="77777777" w:rsidR="00BC6427" w:rsidRPr="002D1AE0" w:rsidRDefault="00BC6427" w:rsidP="000A5C38">
            <w:pPr>
              <w:jc w:val="center"/>
            </w:pPr>
            <w:r w:rsidRPr="002D1AE0">
              <w:t>3492790.42</w:t>
            </w:r>
          </w:p>
        </w:tc>
      </w:tr>
      <w:tr w:rsidR="002D1AE0" w:rsidRPr="002D1AE0" w14:paraId="41A1F8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223F8F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D19B4" w14:textId="77777777" w:rsidR="00BC6427" w:rsidRPr="002D1AE0" w:rsidRDefault="00BC6427" w:rsidP="000A5C38">
            <w:pPr>
              <w:jc w:val="center"/>
            </w:pPr>
            <w:r w:rsidRPr="002D1AE0">
              <w:t>952953.04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FF68A" w14:textId="77777777" w:rsidR="00BC6427" w:rsidRPr="002D1AE0" w:rsidRDefault="00BC6427" w:rsidP="000A5C38">
            <w:pPr>
              <w:jc w:val="center"/>
            </w:pPr>
            <w:r w:rsidRPr="002D1AE0">
              <w:t>3492801.08</w:t>
            </w:r>
          </w:p>
        </w:tc>
      </w:tr>
      <w:tr w:rsidR="002D1AE0" w:rsidRPr="002D1AE0" w14:paraId="4B3A12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C3735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2BB37B" w14:textId="77777777" w:rsidR="00BC6427" w:rsidRPr="002D1AE0" w:rsidRDefault="00BC6427" w:rsidP="000A5C38">
            <w:pPr>
              <w:jc w:val="center"/>
            </w:pPr>
            <w:r w:rsidRPr="002D1AE0">
              <w:t>952951.22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91536A" w14:textId="77777777" w:rsidR="00BC6427" w:rsidRPr="002D1AE0" w:rsidRDefault="00BC6427" w:rsidP="000A5C38">
            <w:pPr>
              <w:jc w:val="center"/>
            </w:pPr>
            <w:r w:rsidRPr="002D1AE0">
              <w:t>3492801.06</w:t>
            </w:r>
          </w:p>
        </w:tc>
      </w:tr>
      <w:tr w:rsidR="002D1AE0" w:rsidRPr="002D1AE0" w14:paraId="21BB33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96D8D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C8380" w14:textId="77777777" w:rsidR="00BC6427" w:rsidRPr="002D1AE0" w:rsidRDefault="00BC6427" w:rsidP="000A5C38">
            <w:pPr>
              <w:jc w:val="center"/>
            </w:pPr>
            <w:r w:rsidRPr="002D1AE0">
              <w:t>952944.5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EDB812" w14:textId="77777777" w:rsidR="00BC6427" w:rsidRPr="002D1AE0" w:rsidRDefault="00BC6427" w:rsidP="000A5C38">
            <w:pPr>
              <w:jc w:val="center"/>
            </w:pPr>
            <w:r w:rsidRPr="002D1AE0">
              <w:t>3492800.14</w:t>
            </w:r>
          </w:p>
        </w:tc>
      </w:tr>
      <w:tr w:rsidR="002D1AE0" w:rsidRPr="002D1AE0" w14:paraId="09509B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7631A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1B337" w14:textId="77777777" w:rsidR="00BC6427" w:rsidRPr="002D1AE0" w:rsidRDefault="00BC6427" w:rsidP="000A5C38">
            <w:pPr>
              <w:jc w:val="center"/>
            </w:pPr>
            <w:r w:rsidRPr="002D1AE0">
              <w:t>952933.48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25057E" w14:textId="77777777" w:rsidR="00BC6427" w:rsidRPr="002D1AE0" w:rsidRDefault="00BC6427" w:rsidP="000A5C38">
            <w:pPr>
              <w:jc w:val="center"/>
            </w:pPr>
            <w:r w:rsidRPr="002D1AE0">
              <w:t>3492786.24</w:t>
            </w:r>
          </w:p>
        </w:tc>
      </w:tr>
      <w:tr w:rsidR="002D1AE0" w:rsidRPr="002D1AE0" w14:paraId="72191E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0FAB6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F012B" w14:textId="77777777" w:rsidR="00BC6427" w:rsidRPr="002D1AE0" w:rsidRDefault="00BC6427" w:rsidP="000A5C38">
            <w:pPr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C9B92" w14:textId="77777777" w:rsidR="00BC6427" w:rsidRPr="002D1AE0" w:rsidRDefault="00BC6427" w:rsidP="000A5C38">
            <w:pPr>
              <w:jc w:val="center"/>
            </w:pPr>
            <w:r w:rsidRPr="002D1AE0">
              <w:t>3492778.16</w:t>
            </w:r>
          </w:p>
        </w:tc>
      </w:tr>
      <w:tr w:rsidR="002D1AE0" w:rsidRPr="002D1AE0" w14:paraId="45F008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ECA54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4D31A" w14:textId="77777777" w:rsidR="00BC6427" w:rsidRPr="002D1AE0" w:rsidRDefault="00BC6427" w:rsidP="000A5C38">
            <w:pPr>
              <w:jc w:val="center"/>
            </w:pPr>
            <w:r w:rsidRPr="002D1AE0">
              <w:t>952922.38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37D6F" w14:textId="77777777" w:rsidR="00BC6427" w:rsidRPr="002D1AE0" w:rsidRDefault="00BC6427" w:rsidP="000A5C38">
            <w:pPr>
              <w:jc w:val="center"/>
            </w:pPr>
            <w:r w:rsidRPr="002D1AE0">
              <w:t>3492777.42</w:t>
            </w:r>
          </w:p>
        </w:tc>
      </w:tr>
      <w:tr w:rsidR="002D1AE0" w:rsidRPr="002D1AE0" w14:paraId="06AC04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89168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6F11AE" w14:textId="77777777" w:rsidR="00BC6427" w:rsidRPr="002D1AE0" w:rsidRDefault="00BC6427" w:rsidP="000A5C38">
            <w:pPr>
              <w:jc w:val="center"/>
            </w:pPr>
            <w:r w:rsidRPr="002D1AE0">
              <w:t>952886.38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62452" w14:textId="77777777" w:rsidR="00BC6427" w:rsidRPr="002D1AE0" w:rsidRDefault="00BC6427" w:rsidP="000A5C38">
            <w:pPr>
              <w:jc w:val="center"/>
            </w:pPr>
            <w:r w:rsidRPr="002D1AE0">
              <w:t>3492771.48</w:t>
            </w:r>
          </w:p>
        </w:tc>
      </w:tr>
      <w:tr w:rsidR="002D1AE0" w:rsidRPr="002D1AE0" w14:paraId="20544F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3C451B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3DF49" w14:textId="77777777" w:rsidR="00BC6427" w:rsidRPr="002D1AE0" w:rsidRDefault="00BC6427" w:rsidP="000A5C38">
            <w:pPr>
              <w:jc w:val="center"/>
            </w:pPr>
            <w:r w:rsidRPr="002D1AE0">
              <w:t>952833.7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9F04C" w14:textId="77777777" w:rsidR="00BC6427" w:rsidRPr="002D1AE0" w:rsidRDefault="00BC6427" w:rsidP="000A5C38">
            <w:pPr>
              <w:jc w:val="center"/>
            </w:pPr>
            <w:r w:rsidRPr="002D1AE0">
              <w:t>3492762.98</w:t>
            </w:r>
          </w:p>
        </w:tc>
      </w:tr>
      <w:tr w:rsidR="002D1AE0" w:rsidRPr="002D1AE0" w14:paraId="799F77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8B1967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A6A3F" w14:textId="77777777" w:rsidR="00BC6427" w:rsidRPr="002D1AE0" w:rsidRDefault="00BC6427" w:rsidP="000A5C38">
            <w:pPr>
              <w:jc w:val="center"/>
            </w:pPr>
            <w:r w:rsidRPr="002D1AE0">
              <w:t>952834.56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AAC6F4" w14:textId="77777777" w:rsidR="00BC6427" w:rsidRPr="002D1AE0" w:rsidRDefault="00BC6427" w:rsidP="000A5C38">
            <w:pPr>
              <w:jc w:val="center"/>
            </w:pPr>
            <w:r w:rsidRPr="002D1AE0">
              <w:t>3492748.9</w:t>
            </w:r>
          </w:p>
        </w:tc>
      </w:tr>
      <w:tr w:rsidR="002D1AE0" w:rsidRPr="002D1AE0" w14:paraId="6C138F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CC367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D14B90" w14:textId="77777777" w:rsidR="00BC6427" w:rsidRPr="002D1AE0" w:rsidRDefault="00BC6427" w:rsidP="000A5C38">
            <w:pPr>
              <w:jc w:val="center"/>
            </w:pPr>
            <w:r w:rsidRPr="002D1AE0">
              <w:t>952889.2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CCAFA" w14:textId="77777777" w:rsidR="00BC6427" w:rsidRPr="002D1AE0" w:rsidRDefault="00BC6427" w:rsidP="000A5C38">
            <w:pPr>
              <w:jc w:val="center"/>
            </w:pPr>
            <w:r w:rsidRPr="002D1AE0">
              <w:t>3492757.76</w:t>
            </w:r>
          </w:p>
        </w:tc>
      </w:tr>
      <w:tr w:rsidR="002D1AE0" w:rsidRPr="002D1AE0" w14:paraId="1F9FC2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2CBD9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32FF4" w14:textId="77777777" w:rsidR="00BC6427" w:rsidRPr="002D1AE0" w:rsidRDefault="00BC6427" w:rsidP="000A5C38">
            <w:pPr>
              <w:jc w:val="center"/>
            </w:pPr>
            <w:r w:rsidRPr="002D1AE0">
              <w:t>952929.4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38199" w14:textId="77777777" w:rsidR="00BC6427" w:rsidRPr="002D1AE0" w:rsidRDefault="00BC6427" w:rsidP="000A5C38">
            <w:pPr>
              <w:jc w:val="center"/>
            </w:pPr>
            <w:r w:rsidRPr="002D1AE0">
              <w:t>3492764.58</w:t>
            </w:r>
          </w:p>
        </w:tc>
      </w:tr>
      <w:tr w:rsidR="002D1AE0" w:rsidRPr="002D1AE0" w14:paraId="61AC23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BA182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FE207" w14:textId="77777777" w:rsidR="00BC6427" w:rsidRPr="002D1AE0" w:rsidRDefault="00BC6427" w:rsidP="000A5C38">
            <w:pPr>
              <w:jc w:val="center"/>
            </w:pPr>
            <w:r w:rsidRPr="002D1AE0">
              <w:t>952943.18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EEC4D" w14:textId="77777777" w:rsidR="00BC6427" w:rsidRPr="002D1AE0" w:rsidRDefault="00BC6427" w:rsidP="000A5C38">
            <w:pPr>
              <w:jc w:val="center"/>
            </w:pPr>
            <w:r w:rsidRPr="002D1AE0">
              <w:t>3492771.84</w:t>
            </w:r>
          </w:p>
        </w:tc>
      </w:tr>
      <w:tr w:rsidR="002D1AE0" w:rsidRPr="002D1AE0" w14:paraId="6D353C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B5920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C6D72D" w14:textId="77777777" w:rsidR="00BC6427" w:rsidRPr="002D1AE0" w:rsidRDefault="00BC6427" w:rsidP="000A5C38">
            <w:pPr>
              <w:jc w:val="center"/>
            </w:pPr>
            <w:r w:rsidRPr="002D1AE0">
              <w:t>952946.66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3995D0" w14:textId="77777777" w:rsidR="00BC6427" w:rsidRPr="002D1AE0" w:rsidRDefault="00BC6427" w:rsidP="000A5C38">
            <w:pPr>
              <w:jc w:val="center"/>
            </w:pPr>
            <w:r w:rsidRPr="002D1AE0">
              <w:t>3492771.06</w:t>
            </w:r>
          </w:p>
        </w:tc>
      </w:tr>
      <w:tr w:rsidR="002D1AE0" w:rsidRPr="002D1AE0" w14:paraId="7FAE0F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A886C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06C21" w14:textId="77777777" w:rsidR="00BC6427" w:rsidRPr="002D1AE0" w:rsidRDefault="00BC6427" w:rsidP="000A5C38">
            <w:pPr>
              <w:jc w:val="center"/>
            </w:pPr>
            <w:r w:rsidRPr="002D1AE0">
              <w:t>952955.64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1001C" w14:textId="77777777" w:rsidR="00BC6427" w:rsidRPr="002D1AE0" w:rsidRDefault="00BC6427" w:rsidP="000A5C38">
            <w:pPr>
              <w:jc w:val="center"/>
            </w:pPr>
            <w:r w:rsidRPr="002D1AE0">
              <w:t>3492771.78</w:t>
            </w:r>
          </w:p>
        </w:tc>
      </w:tr>
      <w:tr w:rsidR="002D1AE0" w:rsidRPr="002D1AE0" w14:paraId="13CFCC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829B96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7BE01" w14:textId="77777777" w:rsidR="00BC6427" w:rsidRPr="002D1AE0" w:rsidRDefault="00BC6427" w:rsidP="000A5C38">
            <w:pPr>
              <w:jc w:val="center"/>
            </w:pPr>
            <w:r w:rsidRPr="002D1AE0">
              <w:t>952954.76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611782" w14:textId="77777777" w:rsidR="00BC6427" w:rsidRPr="002D1AE0" w:rsidRDefault="00BC6427" w:rsidP="000A5C38">
            <w:pPr>
              <w:jc w:val="center"/>
            </w:pPr>
            <w:r w:rsidRPr="002D1AE0">
              <w:t>3492781.82</w:t>
            </w:r>
          </w:p>
        </w:tc>
      </w:tr>
      <w:tr w:rsidR="002D1AE0" w:rsidRPr="002D1AE0" w14:paraId="635B42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EC5C72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35974" w14:textId="77777777" w:rsidR="00BC6427" w:rsidRPr="002D1AE0" w:rsidRDefault="00BC6427" w:rsidP="000A5C38">
            <w:pPr>
              <w:jc w:val="center"/>
            </w:pPr>
            <w:r w:rsidRPr="002D1AE0">
              <w:t>952959.58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BA163" w14:textId="77777777" w:rsidR="00BC6427" w:rsidRPr="002D1AE0" w:rsidRDefault="00BC6427" w:rsidP="000A5C38">
            <w:pPr>
              <w:jc w:val="center"/>
            </w:pPr>
            <w:r w:rsidRPr="002D1AE0">
              <w:t>3492784.22</w:t>
            </w:r>
          </w:p>
        </w:tc>
      </w:tr>
      <w:tr w:rsidR="002D1AE0" w:rsidRPr="002D1AE0" w14:paraId="4D006C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A06BF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198B0" w14:textId="77777777" w:rsidR="00BC6427" w:rsidRPr="002D1AE0" w:rsidRDefault="00BC6427" w:rsidP="000A5C38">
            <w:pPr>
              <w:jc w:val="center"/>
            </w:pPr>
            <w:r w:rsidRPr="002D1AE0">
              <w:t>952959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B86D4" w14:textId="77777777" w:rsidR="00BC6427" w:rsidRPr="002D1AE0" w:rsidRDefault="00BC6427" w:rsidP="000A5C38">
            <w:pPr>
              <w:jc w:val="center"/>
            </w:pPr>
            <w:r w:rsidRPr="002D1AE0">
              <w:t>3492785.62</w:t>
            </w:r>
          </w:p>
        </w:tc>
      </w:tr>
      <w:tr w:rsidR="002D1AE0" w:rsidRPr="002D1AE0" w14:paraId="27C3DE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540866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2F577" w14:textId="77777777" w:rsidR="00BC6427" w:rsidRPr="002D1AE0" w:rsidRDefault="00BC6427" w:rsidP="000A5C38">
            <w:pPr>
              <w:jc w:val="center"/>
            </w:pPr>
            <w:r w:rsidRPr="002D1AE0">
              <w:t>952967.64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FA9DA" w14:textId="77777777" w:rsidR="00BC6427" w:rsidRPr="002D1AE0" w:rsidRDefault="00BC6427" w:rsidP="000A5C38">
            <w:pPr>
              <w:jc w:val="center"/>
            </w:pPr>
            <w:r w:rsidRPr="002D1AE0">
              <w:t>3492789.68</w:t>
            </w:r>
          </w:p>
        </w:tc>
      </w:tr>
      <w:tr w:rsidR="002D1AE0" w:rsidRPr="002D1AE0" w14:paraId="33137C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4CC015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1BB1F" w14:textId="77777777" w:rsidR="00BC6427" w:rsidRPr="002D1AE0" w:rsidRDefault="00BC6427" w:rsidP="000A5C38">
            <w:pPr>
              <w:jc w:val="center"/>
            </w:pPr>
            <w:r w:rsidRPr="002D1AE0">
              <w:t>952992.54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2477C5" w14:textId="77777777" w:rsidR="00BC6427" w:rsidRPr="002D1AE0" w:rsidRDefault="00BC6427" w:rsidP="000A5C38">
            <w:pPr>
              <w:jc w:val="center"/>
            </w:pPr>
            <w:r w:rsidRPr="002D1AE0">
              <w:t>3492800.18</w:t>
            </w:r>
          </w:p>
        </w:tc>
      </w:tr>
      <w:tr w:rsidR="002D1AE0" w:rsidRPr="002D1AE0" w14:paraId="1C24B2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98D30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CA1C44" w14:textId="77777777" w:rsidR="00BC6427" w:rsidRPr="002D1AE0" w:rsidRDefault="00BC6427" w:rsidP="000A5C38">
            <w:pPr>
              <w:jc w:val="center"/>
            </w:pPr>
            <w:r w:rsidRPr="002D1AE0">
              <w:t>953003.2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AB2E87" w14:textId="77777777" w:rsidR="00BC6427" w:rsidRPr="002D1AE0" w:rsidRDefault="00BC6427" w:rsidP="000A5C38">
            <w:pPr>
              <w:jc w:val="center"/>
            </w:pPr>
            <w:r w:rsidRPr="002D1AE0">
              <w:t>3492803.28</w:t>
            </w:r>
          </w:p>
        </w:tc>
      </w:tr>
      <w:tr w:rsidR="002D1AE0" w:rsidRPr="002D1AE0" w14:paraId="4CA790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DBCB6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CD5E9E" w14:textId="77777777" w:rsidR="00BC6427" w:rsidRPr="002D1AE0" w:rsidRDefault="00BC6427" w:rsidP="000A5C38">
            <w:pPr>
              <w:jc w:val="center"/>
            </w:pPr>
            <w:r w:rsidRPr="002D1AE0">
              <w:t>953025.26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3BEB3" w14:textId="77777777" w:rsidR="00BC6427" w:rsidRPr="002D1AE0" w:rsidRDefault="00BC6427" w:rsidP="000A5C38">
            <w:pPr>
              <w:jc w:val="center"/>
            </w:pPr>
            <w:r w:rsidRPr="002D1AE0">
              <w:t>3492805.44</w:t>
            </w:r>
          </w:p>
        </w:tc>
      </w:tr>
      <w:tr w:rsidR="002D1AE0" w:rsidRPr="002D1AE0" w14:paraId="7A7507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6FB4B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3450A" w14:textId="77777777" w:rsidR="00BC6427" w:rsidRPr="002D1AE0" w:rsidRDefault="00BC6427" w:rsidP="000A5C38">
            <w:pPr>
              <w:jc w:val="center"/>
            </w:pPr>
            <w:r w:rsidRPr="002D1AE0">
              <w:t>953044.62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C4D79" w14:textId="77777777" w:rsidR="00BC6427" w:rsidRPr="002D1AE0" w:rsidRDefault="00BC6427" w:rsidP="000A5C38">
            <w:pPr>
              <w:jc w:val="center"/>
            </w:pPr>
            <w:r w:rsidRPr="002D1AE0">
              <w:t>3492798.28</w:t>
            </w:r>
          </w:p>
        </w:tc>
      </w:tr>
      <w:tr w:rsidR="002D1AE0" w:rsidRPr="002D1AE0" w14:paraId="2AB1F1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46730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E799A6" w14:textId="77777777" w:rsidR="00BC6427" w:rsidRPr="002D1AE0" w:rsidRDefault="00BC6427" w:rsidP="000A5C38">
            <w:pPr>
              <w:jc w:val="center"/>
            </w:pPr>
            <w:r w:rsidRPr="002D1AE0">
              <w:t>953051.13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E1680" w14:textId="77777777" w:rsidR="00BC6427" w:rsidRPr="002D1AE0" w:rsidRDefault="00BC6427" w:rsidP="000A5C38">
            <w:pPr>
              <w:jc w:val="center"/>
            </w:pPr>
            <w:r w:rsidRPr="002D1AE0">
              <w:t>3492793.71</w:t>
            </w:r>
          </w:p>
        </w:tc>
      </w:tr>
      <w:tr w:rsidR="002D1AE0" w:rsidRPr="002D1AE0" w14:paraId="1D96FF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9639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E4E55" w14:textId="77777777" w:rsidR="00BC6427" w:rsidRPr="002D1AE0" w:rsidRDefault="00BC6427" w:rsidP="000A5C38">
            <w:pPr>
              <w:jc w:val="center"/>
            </w:pPr>
            <w:r w:rsidRPr="002D1AE0">
              <w:t>953058.42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5FC861" w14:textId="77777777" w:rsidR="00BC6427" w:rsidRPr="002D1AE0" w:rsidRDefault="00BC6427" w:rsidP="000A5C38">
            <w:pPr>
              <w:jc w:val="center"/>
            </w:pPr>
            <w:r w:rsidRPr="002D1AE0">
              <w:t>3492794.6</w:t>
            </w:r>
          </w:p>
        </w:tc>
      </w:tr>
    </w:tbl>
    <w:p w14:paraId="44CAA45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:ЗУ01.р506.1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35479B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0A8D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125 кв.м</w:t>
            </w:r>
          </w:p>
          <w:p w14:paraId="732A92F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32BA4A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E9B6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9229E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8F21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C182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758B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CB481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EB5C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05EAB" w14:textId="77777777" w:rsidR="00BC6427" w:rsidRPr="002D1AE0" w:rsidRDefault="00BC6427" w:rsidP="000A5C38">
            <w:pPr>
              <w:jc w:val="center"/>
            </w:pPr>
            <w:r w:rsidRPr="002D1AE0">
              <w:t>952836.05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ACBBFC" w14:textId="77777777" w:rsidR="00BC6427" w:rsidRPr="002D1AE0" w:rsidRDefault="00BC6427" w:rsidP="000A5C38">
            <w:pPr>
              <w:jc w:val="center"/>
            </w:pPr>
            <w:r w:rsidRPr="002D1AE0">
              <w:t>3492815.25</w:t>
            </w:r>
          </w:p>
        </w:tc>
      </w:tr>
      <w:tr w:rsidR="002D1AE0" w:rsidRPr="002D1AE0" w14:paraId="4484DC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F762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3B751" w14:textId="77777777" w:rsidR="00BC6427" w:rsidRPr="002D1AE0" w:rsidRDefault="00BC6427" w:rsidP="000A5C38">
            <w:pPr>
              <w:jc w:val="center"/>
            </w:pPr>
            <w:r w:rsidRPr="002D1AE0">
              <w:t>952833.52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C646A" w14:textId="77777777" w:rsidR="00BC6427" w:rsidRPr="002D1AE0" w:rsidRDefault="00BC6427" w:rsidP="000A5C38">
            <w:pPr>
              <w:jc w:val="center"/>
            </w:pPr>
            <w:r w:rsidRPr="002D1AE0">
              <w:t>3492840.02</w:t>
            </w:r>
          </w:p>
        </w:tc>
      </w:tr>
      <w:tr w:rsidR="002D1AE0" w:rsidRPr="002D1AE0" w14:paraId="4CA5F9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11913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FDAF33" w14:textId="77777777" w:rsidR="00BC6427" w:rsidRPr="002D1AE0" w:rsidRDefault="00BC6427" w:rsidP="000A5C38">
            <w:pPr>
              <w:jc w:val="center"/>
            </w:pPr>
            <w:r w:rsidRPr="002D1AE0">
              <w:t>952829.1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6E96E" w14:textId="77777777" w:rsidR="00BC6427" w:rsidRPr="002D1AE0" w:rsidRDefault="00BC6427" w:rsidP="000A5C38">
            <w:pPr>
              <w:jc w:val="center"/>
            </w:pPr>
            <w:r w:rsidRPr="002D1AE0">
              <w:t>3492839.54</w:t>
            </w:r>
          </w:p>
        </w:tc>
      </w:tr>
      <w:tr w:rsidR="002D1AE0" w:rsidRPr="002D1AE0" w14:paraId="1712C3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B1DF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69065D" w14:textId="77777777" w:rsidR="00BC6427" w:rsidRPr="002D1AE0" w:rsidRDefault="00BC6427" w:rsidP="000A5C38">
            <w:pPr>
              <w:jc w:val="center"/>
            </w:pPr>
            <w:r w:rsidRPr="002D1AE0">
              <w:t>952830.42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5E6C4" w14:textId="77777777" w:rsidR="00BC6427" w:rsidRPr="002D1AE0" w:rsidRDefault="00BC6427" w:rsidP="000A5C38">
            <w:pPr>
              <w:jc w:val="center"/>
            </w:pPr>
            <w:r w:rsidRPr="002D1AE0">
              <w:t>3492815.14</w:t>
            </w:r>
          </w:p>
        </w:tc>
      </w:tr>
      <w:tr w:rsidR="002D1AE0" w:rsidRPr="002D1AE0" w14:paraId="5D3AE6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2081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D941A" w14:textId="77777777" w:rsidR="00BC6427" w:rsidRPr="002D1AE0" w:rsidRDefault="00BC6427" w:rsidP="000A5C38">
            <w:pPr>
              <w:jc w:val="center"/>
            </w:pPr>
            <w:r w:rsidRPr="002D1AE0">
              <w:t>952832.28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78E4C" w14:textId="77777777" w:rsidR="00BC6427" w:rsidRPr="002D1AE0" w:rsidRDefault="00BC6427" w:rsidP="000A5C38">
            <w:pPr>
              <w:jc w:val="center"/>
            </w:pPr>
            <w:r w:rsidRPr="002D1AE0">
              <w:t>3492814.8</w:t>
            </w:r>
          </w:p>
        </w:tc>
      </w:tr>
      <w:tr w:rsidR="002D1AE0" w:rsidRPr="002D1AE0" w14:paraId="61EE85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313E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0957D" w14:textId="77777777" w:rsidR="00BC6427" w:rsidRPr="002D1AE0" w:rsidRDefault="00BC6427" w:rsidP="000A5C38">
            <w:pPr>
              <w:jc w:val="center"/>
            </w:pPr>
            <w:r w:rsidRPr="002D1AE0">
              <w:t>952835.94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391D5" w14:textId="77777777" w:rsidR="00BC6427" w:rsidRPr="002D1AE0" w:rsidRDefault="00BC6427" w:rsidP="000A5C38">
            <w:pPr>
              <w:jc w:val="center"/>
            </w:pPr>
            <w:r w:rsidRPr="002D1AE0">
              <w:t>3492815.24</w:t>
            </w:r>
          </w:p>
        </w:tc>
      </w:tr>
      <w:tr w:rsidR="002D1AE0" w:rsidRPr="002D1AE0" w14:paraId="68EFA9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8EDE4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F1884F" w14:textId="77777777" w:rsidR="00BC6427" w:rsidRPr="002D1AE0" w:rsidRDefault="00BC6427" w:rsidP="000A5C38">
            <w:pPr>
              <w:jc w:val="center"/>
            </w:pPr>
            <w:r w:rsidRPr="002D1AE0">
              <w:t>952836.05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06FB9E" w14:textId="77777777" w:rsidR="00BC6427" w:rsidRPr="002D1AE0" w:rsidRDefault="00BC6427" w:rsidP="000A5C38">
            <w:pPr>
              <w:jc w:val="center"/>
            </w:pPr>
            <w:r w:rsidRPr="002D1AE0">
              <w:t>3492815.25</w:t>
            </w:r>
          </w:p>
        </w:tc>
      </w:tr>
    </w:tbl>
    <w:p w14:paraId="4D4F206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:ЗУ01.р506.2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E12511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9C105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634 кв.м</w:t>
            </w:r>
          </w:p>
          <w:p w14:paraId="512B1D5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11746D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F186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D3F51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5546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423B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5B650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3668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574E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3D6D4" w14:textId="77777777" w:rsidR="00BC6427" w:rsidRPr="002D1AE0" w:rsidRDefault="00BC6427" w:rsidP="000A5C38">
            <w:pPr>
              <w:jc w:val="center"/>
            </w:pPr>
            <w:r w:rsidRPr="002D1AE0">
              <w:t>952868.32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57356" w14:textId="77777777" w:rsidR="00BC6427" w:rsidRPr="002D1AE0" w:rsidRDefault="00BC6427" w:rsidP="000A5C38">
            <w:pPr>
              <w:jc w:val="center"/>
            </w:pPr>
            <w:r w:rsidRPr="002D1AE0">
              <w:t>3492825.9</w:t>
            </w:r>
          </w:p>
        </w:tc>
      </w:tr>
      <w:tr w:rsidR="002D1AE0" w:rsidRPr="002D1AE0" w14:paraId="4F4427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13B0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220B4" w14:textId="77777777" w:rsidR="00BC6427" w:rsidRPr="002D1AE0" w:rsidRDefault="00BC6427" w:rsidP="000A5C38">
            <w:pPr>
              <w:jc w:val="center"/>
            </w:pPr>
            <w:r w:rsidRPr="002D1AE0">
              <w:t>952867.96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BD9D30" w14:textId="77777777" w:rsidR="00BC6427" w:rsidRPr="002D1AE0" w:rsidRDefault="00BC6427" w:rsidP="000A5C38">
            <w:pPr>
              <w:jc w:val="center"/>
            </w:pPr>
            <w:r w:rsidRPr="002D1AE0">
              <w:t>3492829.12</w:t>
            </w:r>
          </w:p>
        </w:tc>
      </w:tr>
      <w:tr w:rsidR="002D1AE0" w:rsidRPr="002D1AE0" w14:paraId="4ACC29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617D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D6F31" w14:textId="77777777" w:rsidR="00BC6427" w:rsidRPr="002D1AE0" w:rsidRDefault="00BC6427" w:rsidP="000A5C38">
            <w:pPr>
              <w:jc w:val="center"/>
            </w:pPr>
            <w:r w:rsidRPr="002D1AE0">
              <w:t>952867.68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F8DB4" w14:textId="77777777" w:rsidR="00BC6427" w:rsidRPr="002D1AE0" w:rsidRDefault="00BC6427" w:rsidP="000A5C38">
            <w:pPr>
              <w:jc w:val="center"/>
            </w:pPr>
            <w:r w:rsidRPr="002D1AE0">
              <w:t>3492831.56</w:t>
            </w:r>
          </w:p>
        </w:tc>
      </w:tr>
      <w:tr w:rsidR="002D1AE0" w:rsidRPr="002D1AE0" w14:paraId="204C20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4D27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BBB35" w14:textId="77777777" w:rsidR="00BC6427" w:rsidRPr="002D1AE0" w:rsidRDefault="00BC6427" w:rsidP="000A5C38">
            <w:pPr>
              <w:jc w:val="center"/>
            </w:pPr>
            <w:r w:rsidRPr="002D1AE0">
              <w:t>952868.34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79CA22" w14:textId="77777777" w:rsidR="00BC6427" w:rsidRPr="002D1AE0" w:rsidRDefault="00BC6427" w:rsidP="000A5C38">
            <w:pPr>
              <w:jc w:val="center"/>
            </w:pPr>
            <w:r w:rsidRPr="002D1AE0">
              <w:t>3492831.66</w:t>
            </w:r>
          </w:p>
        </w:tc>
      </w:tr>
      <w:tr w:rsidR="002D1AE0" w:rsidRPr="002D1AE0" w14:paraId="2182CB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8FE652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3A976" w14:textId="77777777" w:rsidR="00BC6427" w:rsidRPr="002D1AE0" w:rsidRDefault="00BC6427" w:rsidP="000A5C38">
            <w:pPr>
              <w:jc w:val="center"/>
            </w:pPr>
            <w:r w:rsidRPr="002D1AE0">
              <w:t>952867.14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8ED41" w14:textId="77777777" w:rsidR="00BC6427" w:rsidRPr="002D1AE0" w:rsidRDefault="00BC6427" w:rsidP="000A5C38">
            <w:pPr>
              <w:jc w:val="center"/>
            </w:pPr>
            <w:r w:rsidRPr="002D1AE0">
              <w:t>3492840.12</w:t>
            </w:r>
          </w:p>
        </w:tc>
      </w:tr>
      <w:tr w:rsidR="002D1AE0" w:rsidRPr="002D1AE0" w14:paraId="77D160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A55A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7466EB" w14:textId="77777777" w:rsidR="00BC6427" w:rsidRPr="002D1AE0" w:rsidRDefault="00BC6427" w:rsidP="000A5C38">
            <w:pPr>
              <w:jc w:val="center"/>
            </w:pPr>
            <w:r w:rsidRPr="002D1AE0">
              <w:t>952862.46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D2642" w14:textId="77777777" w:rsidR="00BC6427" w:rsidRPr="002D1AE0" w:rsidRDefault="00BC6427" w:rsidP="000A5C38">
            <w:pPr>
              <w:jc w:val="center"/>
            </w:pPr>
            <w:r w:rsidRPr="002D1AE0">
              <w:t>3492840.12</w:t>
            </w:r>
          </w:p>
        </w:tc>
      </w:tr>
      <w:tr w:rsidR="002D1AE0" w:rsidRPr="002D1AE0" w14:paraId="12447D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1CDFF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87ACA" w14:textId="77777777" w:rsidR="00BC6427" w:rsidRPr="002D1AE0" w:rsidRDefault="00BC6427" w:rsidP="000A5C38">
            <w:pPr>
              <w:jc w:val="center"/>
            </w:pPr>
            <w:r w:rsidRPr="002D1AE0">
              <w:t>952859.22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B7856" w14:textId="77777777" w:rsidR="00BC6427" w:rsidRPr="002D1AE0" w:rsidRDefault="00BC6427" w:rsidP="000A5C38">
            <w:pPr>
              <w:jc w:val="center"/>
            </w:pPr>
            <w:r w:rsidRPr="002D1AE0">
              <w:t>3492840.1</w:t>
            </w:r>
          </w:p>
        </w:tc>
      </w:tr>
      <w:tr w:rsidR="002D1AE0" w:rsidRPr="002D1AE0" w14:paraId="00FA76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FD33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D7BCFB" w14:textId="77777777" w:rsidR="00BC6427" w:rsidRPr="002D1AE0" w:rsidRDefault="00BC6427" w:rsidP="000A5C38">
            <w:pPr>
              <w:jc w:val="center"/>
            </w:pPr>
            <w:r w:rsidRPr="002D1AE0">
              <w:t>952853.16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9994A" w14:textId="77777777" w:rsidR="00BC6427" w:rsidRPr="002D1AE0" w:rsidRDefault="00BC6427" w:rsidP="000A5C38">
            <w:pPr>
              <w:jc w:val="center"/>
            </w:pPr>
            <w:r w:rsidRPr="002D1AE0">
              <w:t>3492842.16</w:t>
            </w:r>
          </w:p>
        </w:tc>
      </w:tr>
      <w:tr w:rsidR="002D1AE0" w:rsidRPr="002D1AE0" w14:paraId="059B92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FB57D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239C8" w14:textId="77777777" w:rsidR="00BC6427" w:rsidRPr="002D1AE0" w:rsidRDefault="00BC6427" w:rsidP="000A5C38">
            <w:pPr>
              <w:jc w:val="center"/>
            </w:pPr>
            <w:r w:rsidRPr="002D1AE0">
              <w:t>952833.52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FF6391" w14:textId="77777777" w:rsidR="00BC6427" w:rsidRPr="002D1AE0" w:rsidRDefault="00BC6427" w:rsidP="000A5C38">
            <w:pPr>
              <w:jc w:val="center"/>
            </w:pPr>
            <w:r w:rsidRPr="002D1AE0">
              <w:t>3492840.02</w:t>
            </w:r>
          </w:p>
        </w:tc>
      </w:tr>
      <w:tr w:rsidR="002D1AE0" w:rsidRPr="002D1AE0" w14:paraId="23DB80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C5C0E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44FCA" w14:textId="77777777" w:rsidR="00BC6427" w:rsidRPr="002D1AE0" w:rsidRDefault="00BC6427" w:rsidP="000A5C38">
            <w:pPr>
              <w:jc w:val="center"/>
            </w:pPr>
            <w:r w:rsidRPr="002D1AE0">
              <w:t>952836.05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B5D5E4" w14:textId="77777777" w:rsidR="00BC6427" w:rsidRPr="002D1AE0" w:rsidRDefault="00BC6427" w:rsidP="000A5C38">
            <w:pPr>
              <w:jc w:val="center"/>
            </w:pPr>
            <w:r w:rsidRPr="002D1AE0">
              <w:t>3492815.25</w:t>
            </w:r>
          </w:p>
        </w:tc>
      </w:tr>
      <w:tr w:rsidR="002D1AE0" w:rsidRPr="002D1AE0" w14:paraId="5C623E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CBF545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D38A6" w14:textId="77777777" w:rsidR="00BC6427" w:rsidRPr="002D1AE0" w:rsidRDefault="00BC6427" w:rsidP="000A5C38">
            <w:pPr>
              <w:jc w:val="center"/>
            </w:pPr>
            <w:r w:rsidRPr="002D1AE0">
              <w:t>952836.72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31750" w14:textId="77777777" w:rsidR="00BC6427" w:rsidRPr="002D1AE0" w:rsidRDefault="00BC6427" w:rsidP="000A5C38">
            <w:pPr>
              <w:jc w:val="center"/>
            </w:pPr>
            <w:r w:rsidRPr="002D1AE0">
              <w:t>3492815.34</w:t>
            </w:r>
          </w:p>
        </w:tc>
      </w:tr>
      <w:tr w:rsidR="002D1AE0" w:rsidRPr="002D1AE0" w14:paraId="25FCF5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F8A761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A1C50" w14:textId="77777777" w:rsidR="00BC6427" w:rsidRPr="002D1AE0" w:rsidRDefault="00BC6427" w:rsidP="000A5C38">
            <w:pPr>
              <w:jc w:val="center"/>
            </w:pPr>
            <w:r w:rsidRPr="002D1AE0">
              <w:t>952836.64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5D0E5D" w14:textId="77777777" w:rsidR="00BC6427" w:rsidRPr="002D1AE0" w:rsidRDefault="00BC6427" w:rsidP="000A5C38">
            <w:pPr>
              <w:jc w:val="center"/>
            </w:pPr>
            <w:r w:rsidRPr="002D1AE0">
              <w:t>3492817.1</w:t>
            </w:r>
          </w:p>
        </w:tc>
      </w:tr>
      <w:tr w:rsidR="002D1AE0" w:rsidRPr="002D1AE0" w14:paraId="530B55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EA897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69101" w14:textId="77777777" w:rsidR="00BC6427" w:rsidRPr="002D1AE0" w:rsidRDefault="00BC6427" w:rsidP="000A5C38">
            <w:pPr>
              <w:jc w:val="center"/>
            </w:pPr>
            <w:r w:rsidRPr="002D1AE0">
              <w:t>952839.3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5BFC9" w14:textId="77777777" w:rsidR="00BC6427" w:rsidRPr="002D1AE0" w:rsidRDefault="00BC6427" w:rsidP="000A5C38">
            <w:pPr>
              <w:jc w:val="center"/>
            </w:pPr>
            <w:r w:rsidRPr="002D1AE0">
              <w:t>3492817.26</w:t>
            </w:r>
          </w:p>
        </w:tc>
      </w:tr>
      <w:tr w:rsidR="002D1AE0" w:rsidRPr="002D1AE0" w14:paraId="54A84E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B8395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53EFE7" w14:textId="77777777" w:rsidR="00BC6427" w:rsidRPr="002D1AE0" w:rsidRDefault="00BC6427" w:rsidP="000A5C38">
            <w:pPr>
              <w:jc w:val="center"/>
            </w:pPr>
            <w:r w:rsidRPr="002D1AE0">
              <w:t>952838.98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745A9" w14:textId="77777777" w:rsidR="00BC6427" w:rsidRPr="002D1AE0" w:rsidRDefault="00BC6427" w:rsidP="000A5C38">
            <w:pPr>
              <w:jc w:val="center"/>
            </w:pPr>
            <w:r w:rsidRPr="002D1AE0">
              <w:t>3492821.16</w:t>
            </w:r>
          </w:p>
        </w:tc>
      </w:tr>
      <w:tr w:rsidR="002D1AE0" w:rsidRPr="002D1AE0" w14:paraId="3A54DC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958A1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F9F39A" w14:textId="77777777" w:rsidR="00BC6427" w:rsidRPr="002D1AE0" w:rsidRDefault="00BC6427" w:rsidP="000A5C38">
            <w:pPr>
              <w:jc w:val="center"/>
            </w:pPr>
            <w:r w:rsidRPr="002D1AE0">
              <w:t>952842.86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32FFD" w14:textId="77777777" w:rsidR="00BC6427" w:rsidRPr="002D1AE0" w:rsidRDefault="00BC6427" w:rsidP="000A5C38">
            <w:pPr>
              <w:jc w:val="center"/>
            </w:pPr>
            <w:r w:rsidRPr="002D1AE0">
              <w:t>3492821.32</w:t>
            </w:r>
          </w:p>
        </w:tc>
      </w:tr>
      <w:tr w:rsidR="002D1AE0" w:rsidRPr="002D1AE0" w14:paraId="4024B5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DEAB0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13E8C" w14:textId="77777777" w:rsidR="00BC6427" w:rsidRPr="002D1AE0" w:rsidRDefault="00BC6427" w:rsidP="000A5C38">
            <w:pPr>
              <w:jc w:val="center"/>
            </w:pPr>
            <w:r w:rsidRPr="002D1AE0">
              <w:t>952848.46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96E2E" w14:textId="77777777" w:rsidR="00BC6427" w:rsidRPr="002D1AE0" w:rsidRDefault="00BC6427" w:rsidP="000A5C38">
            <w:pPr>
              <w:jc w:val="center"/>
            </w:pPr>
            <w:r w:rsidRPr="002D1AE0">
              <w:t>3492821.6</w:t>
            </w:r>
          </w:p>
        </w:tc>
      </w:tr>
      <w:tr w:rsidR="002D1AE0" w:rsidRPr="002D1AE0" w14:paraId="08172B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655DC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8B7B5" w14:textId="77777777" w:rsidR="00BC6427" w:rsidRPr="002D1AE0" w:rsidRDefault="00BC6427" w:rsidP="000A5C38">
            <w:pPr>
              <w:jc w:val="center"/>
            </w:pPr>
            <w:r w:rsidRPr="002D1AE0">
              <w:t>952856.54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C6BFA" w14:textId="77777777" w:rsidR="00BC6427" w:rsidRPr="002D1AE0" w:rsidRDefault="00BC6427" w:rsidP="000A5C38">
            <w:pPr>
              <w:jc w:val="center"/>
            </w:pPr>
            <w:r w:rsidRPr="002D1AE0">
              <w:t>3492822.5</w:t>
            </w:r>
          </w:p>
        </w:tc>
      </w:tr>
      <w:tr w:rsidR="002D1AE0" w:rsidRPr="002D1AE0" w14:paraId="586657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6BECA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23B40" w14:textId="77777777" w:rsidR="00BC6427" w:rsidRPr="002D1AE0" w:rsidRDefault="00BC6427" w:rsidP="000A5C38">
            <w:pPr>
              <w:jc w:val="center"/>
            </w:pPr>
            <w:r w:rsidRPr="002D1AE0">
              <w:t>952856.6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7E76F" w14:textId="77777777" w:rsidR="00BC6427" w:rsidRPr="002D1AE0" w:rsidRDefault="00BC6427" w:rsidP="000A5C38">
            <w:pPr>
              <w:jc w:val="center"/>
            </w:pPr>
            <w:r w:rsidRPr="002D1AE0">
              <w:t>3492821.96</w:t>
            </w:r>
          </w:p>
        </w:tc>
      </w:tr>
      <w:tr w:rsidR="002D1AE0" w:rsidRPr="002D1AE0" w14:paraId="731EEB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20337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247EC" w14:textId="77777777" w:rsidR="00BC6427" w:rsidRPr="002D1AE0" w:rsidRDefault="00BC6427" w:rsidP="000A5C38">
            <w:pPr>
              <w:jc w:val="center"/>
            </w:pPr>
            <w:r w:rsidRPr="002D1AE0">
              <w:t>952862.58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7DF4A3" w14:textId="77777777" w:rsidR="00BC6427" w:rsidRPr="002D1AE0" w:rsidRDefault="00BC6427" w:rsidP="000A5C38">
            <w:pPr>
              <w:jc w:val="center"/>
            </w:pPr>
            <w:r w:rsidRPr="002D1AE0">
              <w:t>3492822.62</w:t>
            </w:r>
          </w:p>
        </w:tc>
      </w:tr>
      <w:tr w:rsidR="002D1AE0" w:rsidRPr="002D1AE0" w14:paraId="3ACC18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F29A2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CDAD5" w14:textId="77777777" w:rsidR="00BC6427" w:rsidRPr="002D1AE0" w:rsidRDefault="00BC6427" w:rsidP="000A5C38">
            <w:pPr>
              <w:jc w:val="center"/>
            </w:pPr>
            <w:r w:rsidRPr="002D1AE0">
              <w:t>952862.28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3F2F3" w14:textId="77777777" w:rsidR="00BC6427" w:rsidRPr="002D1AE0" w:rsidRDefault="00BC6427" w:rsidP="000A5C38">
            <w:pPr>
              <w:jc w:val="center"/>
            </w:pPr>
            <w:r w:rsidRPr="002D1AE0">
              <w:t>3492825.24</w:t>
            </w:r>
          </w:p>
        </w:tc>
      </w:tr>
      <w:tr w:rsidR="002D1AE0" w:rsidRPr="002D1AE0" w14:paraId="68200E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06C1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CEF423" w14:textId="77777777" w:rsidR="00BC6427" w:rsidRPr="002D1AE0" w:rsidRDefault="00BC6427" w:rsidP="000A5C38">
            <w:pPr>
              <w:jc w:val="center"/>
            </w:pPr>
            <w:r w:rsidRPr="002D1AE0">
              <w:t>952868.32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8B763" w14:textId="77777777" w:rsidR="00BC6427" w:rsidRPr="002D1AE0" w:rsidRDefault="00BC6427" w:rsidP="000A5C38">
            <w:pPr>
              <w:jc w:val="center"/>
            </w:pPr>
            <w:r w:rsidRPr="002D1AE0">
              <w:t>3492825.9</w:t>
            </w:r>
          </w:p>
        </w:tc>
      </w:tr>
    </w:tbl>
    <w:p w14:paraId="30CCE3E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:ЗУ01.р53.1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08EC3E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03C6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1036 кв.м</w:t>
            </w:r>
          </w:p>
          <w:p w14:paraId="0429542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5CDDB5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FF077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82792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6539A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2993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C6DA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9C29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3E960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D70A4" w14:textId="77777777" w:rsidR="00BC6427" w:rsidRPr="002D1AE0" w:rsidRDefault="00BC6427" w:rsidP="000A5C38">
            <w:pPr>
              <w:jc w:val="center"/>
            </w:pPr>
            <w:r w:rsidRPr="002D1AE0">
              <w:t>953082.57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719F9" w14:textId="77777777" w:rsidR="00BC6427" w:rsidRPr="002D1AE0" w:rsidRDefault="00BC6427" w:rsidP="000A5C38">
            <w:pPr>
              <w:jc w:val="center"/>
            </w:pPr>
            <w:r w:rsidRPr="002D1AE0">
              <w:t>3492261.81</w:t>
            </w:r>
          </w:p>
        </w:tc>
      </w:tr>
      <w:tr w:rsidR="002D1AE0" w:rsidRPr="002D1AE0" w14:paraId="400C7F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09DE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6FD5D" w14:textId="77777777" w:rsidR="00BC6427" w:rsidRPr="002D1AE0" w:rsidRDefault="00BC6427" w:rsidP="000A5C38">
            <w:pPr>
              <w:jc w:val="center"/>
            </w:pPr>
            <w:r w:rsidRPr="002D1AE0">
              <w:t>953077.64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2AD3B" w14:textId="77777777" w:rsidR="00BC6427" w:rsidRPr="002D1AE0" w:rsidRDefault="00BC6427" w:rsidP="000A5C38">
            <w:pPr>
              <w:jc w:val="center"/>
            </w:pPr>
            <w:r w:rsidRPr="002D1AE0">
              <w:t>3492297.92</w:t>
            </w:r>
          </w:p>
        </w:tc>
      </w:tr>
      <w:tr w:rsidR="002D1AE0" w:rsidRPr="002D1AE0" w14:paraId="165601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5245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012A20" w14:textId="77777777" w:rsidR="00BC6427" w:rsidRPr="002D1AE0" w:rsidRDefault="00BC6427" w:rsidP="000A5C38">
            <w:pPr>
              <w:jc w:val="center"/>
            </w:pPr>
            <w:r w:rsidRPr="002D1AE0">
              <w:t>953057.72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9F0C2" w14:textId="77777777" w:rsidR="00BC6427" w:rsidRPr="002D1AE0" w:rsidRDefault="00BC6427" w:rsidP="000A5C38">
            <w:pPr>
              <w:jc w:val="center"/>
            </w:pPr>
            <w:r w:rsidRPr="002D1AE0">
              <w:t>3492294.69</w:t>
            </w:r>
          </w:p>
        </w:tc>
      </w:tr>
      <w:tr w:rsidR="002D1AE0" w:rsidRPr="002D1AE0" w14:paraId="28DD0A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26EB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F9212" w14:textId="77777777" w:rsidR="00BC6427" w:rsidRPr="002D1AE0" w:rsidRDefault="00BC6427" w:rsidP="000A5C38">
            <w:pPr>
              <w:jc w:val="center"/>
            </w:pPr>
            <w:r w:rsidRPr="002D1AE0">
              <w:t>953049.1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3799C" w14:textId="77777777" w:rsidR="00BC6427" w:rsidRPr="002D1AE0" w:rsidRDefault="00BC6427" w:rsidP="000A5C38">
            <w:pPr>
              <w:jc w:val="center"/>
            </w:pPr>
            <w:r w:rsidRPr="002D1AE0">
              <w:t>3492293.1</w:t>
            </w:r>
          </w:p>
        </w:tc>
      </w:tr>
      <w:tr w:rsidR="002D1AE0" w:rsidRPr="002D1AE0" w14:paraId="31270C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B660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B5A5A2" w14:textId="77777777" w:rsidR="00BC6427" w:rsidRPr="002D1AE0" w:rsidRDefault="00BC6427" w:rsidP="000A5C38">
            <w:pPr>
              <w:jc w:val="center"/>
            </w:pPr>
            <w:r w:rsidRPr="002D1AE0">
              <w:t>953054.47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00D31" w14:textId="77777777" w:rsidR="00BC6427" w:rsidRPr="002D1AE0" w:rsidRDefault="00BC6427" w:rsidP="000A5C38">
            <w:pPr>
              <w:jc w:val="center"/>
            </w:pPr>
            <w:r w:rsidRPr="002D1AE0">
              <w:t>3492257.8</w:t>
            </w:r>
          </w:p>
        </w:tc>
      </w:tr>
      <w:tr w:rsidR="002D1AE0" w:rsidRPr="002D1AE0" w14:paraId="37E0A3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04C6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00FE4" w14:textId="77777777" w:rsidR="00BC6427" w:rsidRPr="002D1AE0" w:rsidRDefault="00BC6427" w:rsidP="000A5C38">
            <w:pPr>
              <w:jc w:val="center"/>
            </w:pPr>
            <w:r w:rsidRPr="002D1AE0">
              <w:t>953082.57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E7D10" w14:textId="77777777" w:rsidR="00BC6427" w:rsidRPr="002D1AE0" w:rsidRDefault="00BC6427" w:rsidP="000A5C38">
            <w:pPr>
              <w:jc w:val="center"/>
            </w:pPr>
            <w:r w:rsidRPr="002D1AE0">
              <w:t>3492261.81</w:t>
            </w:r>
          </w:p>
        </w:tc>
      </w:tr>
    </w:tbl>
    <w:p w14:paraId="3FEF692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:ЗУ01.р53.2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03FFAF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A1226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 кв.м</w:t>
            </w:r>
          </w:p>
          <w:p w14:paraId="66B2B11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B0B263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AF5F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FA506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C55D1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086F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7264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55814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D14B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10F82A" w14:textId="77777777" w:rsidR="00BC6427" w:rsidRPr="002D1AE0" w:rsidRDefault="00BC6427" w:rsidP="000A5C38">
            <w:pPr>
              <w:jc w:val="center"/>
            </w:pPr>
            <w:r w:rsidRPr="002D1AE0">
              <w:t>953082.84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D3FDF" w14:textId="77777777" w:rsidR="00BC6427" w:rsidRPr="002D1AE0" w:rsidRDefault="00BC6427" w:rsidP="000A5C38">
            <w:pPr>
              <w:jc w:val="center"/>
            </w:pPr>
            <w:r w:rsidRPr="002D1AE0">
              <w:t>3492259.81</w:t>
            </w:r>
          </w:p>
        </w:tc>
      </w:tr>
      <w:tr w:rsidR="002D1AE0" w:rsidRPr="002D1AE0" w14:paraId="77418C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29487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D8C97" w14:textId="77777777" w:rsidR="00BC6427" w:rsidRPr="002D1AE0" w:rsidRDefault="00BC6427" w:rsidP="000A5C38">
            <w:pPr>
              <w:jc w:val="center"/>
            </w:pPr>
            <w:r w:rsidRPr="002D1AE0">
              <w:t>953082.57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975FC4" w14:textId="77777777" w:rsidR="00BC6427" w:rsidRPr="002D1AE0" w:rsidRDefault="00BC6427" w:rsidP="000A5C38">
            <w:pPr>
              <w:jc w:val="center"/>
            </w:pPr>
            <w:r w:rsidRPr="002D1AE0">
              <w:t>3492261.81</w:t>
            </w:r>
          </w:p>
        </w:tc>
      </w:tr>
      <w:tr w:rsidR="002D1AE0" w:rsidRPr="002D1AE0" w14:paraId="7E0063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F156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A4E5C3" w14:textId="77777777" w:rsidR="00BC6427" w:rsidRPr="002D1AE0" w:rsidRDefault="00BC6427" w:rsidP="000A5C38">
            <w:pPr>
              <w:jc w:val="center"/>
            </w:pPr>
            <w:r w:rsidRPr="002D1AE0">
              <w:t>953054.47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F3F68" w14:textId="77777777" w:rsidR="00BC6427" w:rsidRPr="002D1AE0" w:rsidRDefault="00BC6427" w:rsidP="000A5C38">
            <w:pPr>
              <w:jc w:val="center"/>
            </w:pPr>
            <w:r w:rsidRPr="002D1AE0">
              <w:t>3492257.8</w:t>
            </w:r>
          </w:p>
        </w:tc>
      </w:tr>
      <w:tr w:rsidR="002D1AE0" w:rsidRPr="002D1AE0" w14:paraId="6AB35F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C92B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5A270" w14:textId="77777777" w:rsidR="00BC6427" w:rsidRPr="002D1AE0" w:rsidRDefault="00BC6427" w:rsidP="000A5C38">
            <w:pPr>
              <w:jc w:val="center"/>
            </w:pPr>
            <w:r w:rsidRPr="002D1AE0">
              <w:t>953054.8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59DCB" w14:textId="77777777" w:rsidR="00BC6427" w:rsidRPr="002D1AE0" w:rsidRDefault="00BC6427" w:rsidP="000A5C38">
            <w:pPr>
              <w:jc w:val="center"/>
            </w:pPr>
            <w:r w:rsidRPr="002D1AE0">
              <w:t>3492255.6</w:t>
            </w:r>
          </w:p>
        </w:tc>
      </w:tr>
      <w:tr w:rsidR="002D1AE0" w:rsidRPr="002D1AE0" w14:paraId="5BCFCC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5BA57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E7FC02" w14:textId="77777777" w:rsidR="00BC6427" w:rsidRPr="002D1AE0" w:rsidRDefault="00BC6427" w:rsidP="000A5C38">
            <w:pPr>
              <w:jc w:val="center"/>
            </w:pPr>
            <w:r w:rsidRPr="002D1AE0">
              <w:t>953082.84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BA5AE" w14:textId="77777777" w:rsidR="00BC6427" w:rsidRPr="002D1AE0" w:rsidRDefault="00BC6427" w:rsidP="000A5C38">
            <w:pPr>
              <w:jc w:val="center"/>
            </w:pPr>
            <w:r w:rsidRPr="002D1AE0">
              <w:t>3492259.81</w:t>
            </w:r>
          </w:p>
        </w:tc>
      </w:tr>
    </w:tbl>
    <w:p w14:paraId="4DE8A88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:ЗУ01.р53.3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F1BCD6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61D8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 кв.м</w:t>
            </w:r>
          </w:p>
          <w:p w14:paraId="26F8BA9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8AECD6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40D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4BC72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B549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9131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DA12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B5AB1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07C3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AB063" w14:textId="77777777" w:rsidR="00BC6427" w:rsidRPr="002D1AE0" w:rsidRDefault="00BC6427" w:rsidP="000A5C38">
            <w:pPr>
              <w:jc w:val="center"/>
            </w:pPr>
            <w:r w:rsidRPr="002D1AE0">
              <w:t>953077.64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D8E59" w14:textId="77777777" w:rsidR="00BC6427" w:rsidRPr="002D1AE0" w:rsidRDefault="00BC6427" w:rsidP="000A5C38">
            <w:pPr>
              <w:jc w:val="center"/>
            </w:pPr>
            <w:r w:rsidRPr="002D1AE0">
              <w:t>3492297.92</w:t>
            </w:r>
          </w:p>
        </w:tc>
      </w:tr>
      <w:tr w:rsidR="002D1AE0" w:rsidRPr="002D1AE0" w14:paraId="3E8549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DBB1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F4B61" w14:textId="77777777" w:rsidR="00BC6427" w:rsidRPr="002D1AE0" w:rsidRDefault="00BC6427" w:rsidP="000A5C38">
            <w:pPr>
              <w:jc w:val="center"/>
            </w:pPr>
            <w:r w:rsidRPr="002D1AE0">
              <w:t>953077.58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BA2E8" w14:textId="77777777" w:rsidR="00BC6427" w:rsidRPr="002D1AE0" w:rsidRDefault="00BC6427" w:rsidP="000A5C38">
            <w:pPr>
              <w:jc w:val="center"/>
            </w:pPr>
            <w:r w:rsidRPr="002D1AE0">
              <w:t>3492298.35</w:t>
            </w:r>
          </w:p>
        </w:tc>
      </w:tr>
      <w:tr w:rsidR="002D1AE0" w:rsidRPr="002D1AE0" w14:paraId="3F3491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21F60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A7839" w14:textId="77777777" w:rsidR="00BC6427" w:rsidRPr="002D1AE0" w:rsidRDefault="00BC6427" w:rsidP="000A5C38">
            <w:pPr>
              <w:jc w:val="center"/>
            </w:pPr>
            <w:r w:rsidRPr="002D1AE0">
              <w:t>953057.72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2EE16" w14:textId="77777777" w:rsidR="00BC6427" w:rsidRPr="002D1AE0" w:rsidRDefault="00BC6427" w:rsidP="000A5C38">
            <w:pPr>
              <w:jc w:val="center"/>
            </w:pPr>
            <w:r w:rsidRPr="002D1AE0">
              <w:t>3492294.69</w:t>
            </w:r>
          </w:p>
        </w:tc>
      </w:tr>
      <w:tr w:rsidR="002D1AE0" w:rsidRPr="002D1AE0" w14:paraId="2F6621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BE5DE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51333" w14:textId="77777777" w:rsidR="00BC6427" w:rsidRPr="002D1AE0" w:rsidRDefault="00BC6427" w:rsidP="000A5C38">
            <w:pPr>
              <w:jc w:val="center"/>
            </w:pPr>
            <w:r w:rsidRPr="002D1AE0">
              <w:t>953077.64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5E72C7" w14:textId="77777777" w:rsidR="00BC6427" w:rsidRPr="002D1AE0" w:rsidRDefault="00BC6427" w:rsidP="000A5C38">
            <w:pPr>
              <w:jc w:val="center"/>
            </w:pPr>
            <w:r w:rsidRPr="002D1AE0">
              <w:t>3492297.92</w:t>
            </w:r>
          </w:p>
        </w:tc>
      </w:tr>
    </w:tbl>
    <w:p w14:paraId="7C26941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:ЗУ01.р547.1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7987D3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CBAB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29 кв.м</w:t>
            </w:r>
          </w:p>
          <w:p w14:paraId="5664799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27F23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8F3D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1BF7C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FA9E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6B6F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557A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60FB4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1ED3B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DB9CC" w14:textId="77777777" w:rsidR="00BC6427" w:rsidRPr="002D1AE0" w:rsidRDefault="00BC6427" w:rsidP="000A5C38">
            <w:pPr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BDCA88" w14:textId="77777777" w:rsidR="00BC6427" w:rsidRPr="002D1AE0" w:rsidRDefault="00BC6427" w:rsidP="000A5C38">
            <w:pPr>
              <w:jc w:val="center"/>
            </w:pPr>
            <w:r w:rsidRPr="002D1AE0">
              <w:t>3492237.48</w:t>
            </w:r>
          </w:p>
        </w:tc>
      </w:tr>
      <w:tr w:rsidR="002D1AE0" w:rsidRPr="002D1AE0" w14:paraId="543B25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5A3B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6ECAA" w14:textId="77777777" w:rsidR="00BC6427" w:rsidRPr="002D1AE0" w:rsidRDefault="00BC6427" w:rsidP="000A5C38">
            <w:pPr>
              <w:jc w:val="center"/>
            </w:pPr>
            <w:r w:rsidRPr="002D1AE0">
              <w:t>953001.26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20448" w14:textId="77777777" w:rsidR="00BC6427" w:rsidRPr="002D1AE0" w:rsidRDefault="00BC6427" w:rsidP="000A5C38">
            <w:pPr>
              <w:jc w:val="center"/>
            </w:pPr>
            <w:r w:rsidRPr="002D1AE0">
              <w:t>3492240.26</w:t>
            </w:r>
          </w:p>
        </w:tc>
      </w:tr>
      <w:tr w:rsidR="002D1AE0" w:rsidRPr="002D1AE0" w14:paraId="56382A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254B8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EC2F9" w14:textId="77777777" w:rsidR="00BC6427" w:rsidRPr="002D1AE0" w:rsidRDefault="00BC6427" w:rsidP="000A5C38">
            <w:pPr>
              <w:jc w:val="center"/>
            </w:pPr>
            <w:r w:rsidRPr="002D1AE0">
              <w:t>952990.16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A90F7" w14:textId="77777777" w:rsidR="00BC6427" w:rsidRPr="002D1AE0" w:rsidRDefault="00BC6427" w:rsidP="000A5C38">
            <w:pPr>
              <w:jc w:val="center"/>
            </w:pPr>
            <w:r w:rsidRPr="002D1AE0">
              <w:t>3492238.16</w:t>
            </w:r>
          </w:p>
        </w:tc>
      </w:tr>
      <w:tr w:rsidR="002D1AE0" w:rsidRPr="002D1AE0" w14:paraId="474671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C8F0C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8FCC6" w14:textId="77777777" w:rsidR="00BC6427" w:rsidRPr="002D1AE0" w:rsidRDefault="00BC6427" w:rsidP="000A5C38">
            <w:pPr>
              <w:jc w:val="center"/>
            </w:pPr>
            <w:r w:rsidRPr="002D1AE0">
              <w:t>952990.62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5F78B" w14:textId="77777777" w:rsidR="00BC6427" w:rsidRPr="002D1AE0" w:rsidRDefault="00BC6427" w:rsidP="000A5C38">
            <w:pPr>
              <w:jc w:val="center"/>
            </w:pPr>
            <w:r w:rsidRPr="002D1AE0">
              <w:t>3492235.95</w:t>
            </w:r>
          </w:p>
        </w:tc>
      </w:tr>
      <w:tr w:rsidR="002D1AE0" w:rsidRPr="002D1AE0" w14:paraId="5D735A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D2BD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6D57C" w14:textId="77777777" w:rsidR="00BC6427" w:rsidRPr="002D1AE0" w:rsidRDefault="00BC6427" w:rsidP="000A5C38">
            <w:pPr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8A087" w14:textId="77777777" w:rsidR="00BC6427" w:rsidRPr="002D1AE0" w:rsidRDefault="00BC6427" w:rsidP="000A5C38">
            <w:pPr>
              <w:jc w:val="center"/>
            </w:pPr>
            <w:r w:rsidRPr="002D1AE0">
              <w:t>3492237.48</w:t>
            </w:r>
          </w:p>
        </w:tc>
      </w:tr>
    </w:tbl>
    <w:p w14:paraId="2D71FDB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:ЗУ01.р547.2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F5C30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04EF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278 кв.м</w:t>
            </w:r>
          </w:p>
          <w:p w14:paraId="37825DF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811A03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DF2A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530C8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C51B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18D83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B88E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54A47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674D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C480C" w14:textId="77777777" w:rsidR="00BC6427" w:rsidRPr="002D1AE0" w:rsidRDefault="00BC6427" w:rsidP="000A5C38">
            <w:pPr>
              <w:jc w:val="center"/>
            </w:pPr>
            <w:r w:rsidRPr="002D1AE0">
              <w:t>953008.16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4D132" w14:textId="77777777" w:rsidR="00BC6427" w:rsidRPr="002D1AE0" w:rsidRDefault="00BC6427" w:rsidP="000A5C38">
            <w:pPr>
              <w:jc w:val="center"/>
            </w:pPr>
            <w:r w:rsidRPr="002D1AE0">
              <w:t>3492207.76</w:t>
            </w:r>
          </w:p>
        </w:tc>
      </w:tr>
      <w:tr w:rsidR="002D1AE0" w:rsidRPr="002D1AE0" w14:paraId="1F50C2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3A58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2A2B5" w14:textId="77777777" w:rsidR="00BC6427" w:rsidRPr="002D1AE0" w:rsidRDefault="00BC6427" w:rsidP="000A5C38">
            <w:pPr>
              <w:jc w:val="center"/>
            </w:pPr>
            <w:r w:rsidRPr="002D1AE0">
              <w:t>953007.8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8D219" w14:textId="77777777" w:rsidR="00BC6427" w:rsidRPr="002D1AE0" w:rsidRDefault="00BC6427" w:rsidP="000A5C38">
            <w:pPr>
              <w:jc w:val="center"/>
            </w:pPr>
            <w:r w:rsidRPr="002D1AE0">
              <w:t>3492209.86</w:t>
            </w:r>
          </w:p>
        </w:tc>
      </w:tr>
      <w:tr w:rsidR="002D1AE0" w:rsidRPr="002D1AE0" w14:paraId="7A1E3E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1A16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9D984" w14:textId="77777777" w:rsidR="00BC6427" w:rsidRPr="002D1AE0" w:rsidRDefault="00BC6427" w:rsidP="000A5C38">
            <w:pPr>
              <w:jc w:val="center"/>
            </w:pPr>
            <w:r w:rsidRPr="002D1AE0">
              <w:t>953005.9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A626A" w14:textId="77777777" w:rsidR="00BC6427" w:rsidRPr="002D1AE0" w:rsidRDefault="00BC6427" w:rsidP="000A5C38">
            <w:pPr>
              <w:jc w:val="center"/>
            </w:pPr>
            <w:r w:rsidRPr="002D1AE0">
              <w:t>3492220.5</w:t>
            </w:r>
          </w:p>
        </w:tc>
      </w:tr>
      <w:tr w:rsidR="002D1AE0" w:rsidRPr="002D1AE0" w14:paraId="109536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42EF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9BEE7D" w14:textId="77777777" w:rsidR="00BC6427" w:rsidRPr="002D1AE0" w:rsidRDefault="00BC6427" w:rsidP="000A5C38">
            <w:pPr>
              <w:jc w:val="center"/>
            </w:pPr>
            <w:r w:rsidRPr="002D1AE0">
              <w:t>953003.36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190302" w14:textId="77777777" w:rsidR="00BC6427" w:rsidRPr="002D1AE0" w:rsidRDefault="00BC6427" w:rsidP="000A5C38">
            <w:pPr>
              <w:jc w:val="center"/>
            </w:pPr>
            <w:r w:rsidRPr="002D1AE0">
              <w:t>3492234.56</w:t>
            </w:r>
          </w:p>
        </w:tc>
      </w:tr>
      <w:tr w:rsidR="002D1AE0" w:rsidRPr="002D1AE0" w14:paraId="385D9F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B222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9FD8C" w14:textId="77777777" w:rsidR="00BC6427" w:rsidRPr="002D1AE0" w:rsidRDefault="00BC6427" w:rsidP="000A5C38">
            <w:pPr>
              <w:jc w:val="center"/>
            </w:pPr>
            <w:r w:rsidRPr="002D1AE0">
              <w:t>953002.36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0B35D" w14:textId="77777777" w:rsidR="00BC6427" w:rsidRPr="002D1AE0" w:rsidRDefault="00BC6427" w:rsidP="000A5C38">
            <w:pPr>
              <w:jc w:val="center"/>
            </w:pPr>
            <w:r w:rsidRPr="002D1AE0">
              <w:t>3492234.46</w:t>
            </w:r>
          </w:p>
        </w:tc>
      </w:tr>
      <w:tr w:rsidR="002D1AE0" w:rsidRPr="002D1AE0" w14:paraId="525AB6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BE908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A8C1C" w14:textId="77777777" w:rsidR="00BC6427" w:rsidRPr="002D1AE0" w:rsidRDefault="00BC6427" w:rsidP="000A5C38">
            <w:pPr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E1A10" w14:textId="77777777" w:rsidR="00BC6427" w:rsidRPr="002D1AE0" w:rsidRDefault="00BC6427" w:rsidP="000A5C38">
            <w:pPr>
              <w:jc w:val="center"/>
            </w:pPr>
            <w:r w:rsidRPr="002D1AE0">
              <w:t>3492237.48</w:t>
            </w:r>
          </w:p>
        </w:tc>
      </w:tr>
      <w:tr w:rsidR="002D1AE0" w:rsidRPr="002D1AE0" w14:paraId="327240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61D0F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65CCFF" w14:textId="77777777" w:rsidR="00BC6427" w:rsidRPr="002D1AE0" w:rsidRDefault="00BC6427" w:rsidP="000A5C38">
            <w:pPr>
              <w:jc w:val="center"/>
            </w:pPr>
            <w:r w:rsidRPr="002D1AE0">
              <w:t>952990.62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7638EA" w14:textId="77777777" w:rsidR="00BC6427" w:rsidRPr="002D1AE0" w:rsidRDefault="00BC6427" w:rsidP="000A5C38">
            <w:pPr>
              <w:jc w:val="center"/>
            </w:pPr>
            <w:r w:rsidRPr="002D1AE0">
              <w:t>3492235.95</w:t>
            </w:r>
          </w:p>
        </w:tc>
      </w:tr>
      <w:tr w:rsidR="002D1AE0" w:rsidRPr="002D1AE0" w14:paraId="1AA81C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2348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456BA5" w14:textId="77777777" w:rsidR="00BC6427" w:rsidRPr="002D1AE0" w:rsidRDefault="00BC6427" w:rsidP="000A5C38">
            <w:pPr>
              <w:jc w:val="center"/>
            </w:pPr>
            <w:r w:rsidRPr="002D1AE0">
              <w:t>952993.2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F5B8D" w14:textId="77777777" w:rsidR="00BC6427" w:rsidRPr="002D1AE0" w:rsidRDefault="00BC6427" w:rsidP="000A5C38">
            <w:pPr>
              <w:jc w:val="center"/>
            </w:pPr>
            <w:r w:rsidRPr="002D1AE0">
              <w:t>3492223.4</w:t>
            </w:r>
          </w:p>
        </w:tc>
      </w:tr>
      <w:tr w:rsidR="002D1AE0" w:rsidRPr="002D1AE0" w14:paraId="217F13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5719CD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859AA6" w14:textId="77777777" w:rsidR="00BC6427" w:rsidRPr="002D1AE0" w:rsidRDefault="00BC6427" w:rsidP="000A5C38">
            <w:pPr>
              <w:jc w:val="center"/>
            </w:pPr>
            <w:r w:rsidRPr="002D1AE0">
              <w:t>952997.26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AAF97" w14:textId="77777777" w:rsidR="00BC6427" w:rsidRPr="002D1AE0" w:rsidRDefault="00BC6427" w:rsidP="000A5C38">
            <w:pPr>
              <w:jc w:val="center"/>
            </w:pPr>
            <w:r w:rsidRPr="002D1AE0">
              <w:t>3492216.56</w:t>
            </w:r>
          </w:p>
        </w:tc>
      </w:tr>
      <w:tr w:rsidR="002D1AE0" w:rsidRPr="002D1AE0" w14:paraId="3AAE84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0F0DE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4E9A7" w14:textId="77777777" w:rsidR="00BC6427" w:rsidRPr="002D1AE0" w:rsidRDefault="00BC6427" w:rsidP="000A5C38">
            <w:pPr>
              <w:jc w:val="center"/>
            </w:pPr>
            <w:r w:rsidRPr="002D1AE0">
              <w:t>953002.66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46EE1" w14:textId="77777777" w:rsidR="00BC6427" w:rsidRPr="002D1AE0" w:rsidRDefault="00BC6427" w:rsidP="000A5C38">
            <w:pPr>
              <w:jc w:val="center"/>
            </w:pPr>
            <w:r w:rsidRPr="002D1AE0">
              <w:t>3492214.7</w:t>
            </w:r>
          </w:p>
        </w:tc>
      </w:tr>
      <w:tr w:rsidR="002D1AE0" w:rsidRPr="002D1AE0" w14:paraId="75E018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F6EF7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0C9E8" w14:textId="77777777" w:rsidR="00BC6427" w:rsidRPr="002D1AE0" w:rsidRDefault="00BC6427" w:rsidP="000A5C38">
            <w:pPr>
              <w:jc w:val="center"/>
            </w:pPr>
            <w:r w:rsidRPr="002D1AE0">
              <w:t>953004.8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E8A66" w14:textId="77777777" w:rsidR="00BC6427" w:rsidRPr="002D1AE0" w:rsidRDefault="00BC6427" w:rsidP="000A5C38">
            <w:pPr>
              <w:jc w:val="center"/>
            </w:pPr>
            <w:r w:rsidRPr="002D1AE0">
              <w:t>3492206.5</w:t>
            </w:r>
          </w:p>
        </w:tc>
      </w:tr>
      <w:tr w:rsidR="002D1AE0" w:rsidRPr="002D1AE0" w14:paraId="4039E7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D034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14405E" w14:textId="77777777" w:rsidR="00BC6427" w:rsidRPr="002D1AE0" w:rsidRDefault="00BC6427" w:rsidP="000A5C38">
            <w:pPr>
              <w:jc w:val="center"/>
            </w:pPr>
            <w:r w:rsidRPr="002D1AE0">
              <w:t>953008.16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6341C" w14:textId="77777777" w:rsidR="00BC6427" w:rsidRPr="002D1AE0" w:rsidRDefault="00BC6427" w:rsidP="000A5C38">
            <w:pPr>
              <w:jc w:val="center"/>
            </w:pPr>
            <w:r w:rsidRPr="002D1AE0">
              <w:t>3492207.76</w:t>
            </w:r>
          </w:p>
        </w:tc>
      </w:tr>
    </w:tbl>
    <w:p w14:paraId="0871C38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:ЗУ01.р570.1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5728E1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60EB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50 кв.м</w:t>
            </w:r>
          </w:p>
          <w:p w14:paraId="594E8C8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ACF56E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1907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523F2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46C96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A9E95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6A3FF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A515C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5D6B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A1645" w14:textId="77777777" w:rsidR="00BC6427" w:rsidRPr="002D1AE0" w:rsidRDefault="00BC6427" w:rsidP="000A5C38">
            <w:pPr>
              <w:jc w:val="center"/>
            </w:pPr>
            <w:r w:rsidRPr="002D1AE0">
              <w:t>953098.56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54A55" w14:textId="77777777" w:rsidR="00BC6427" w:rsidRPr="002D1AE0" w:rsidRDefault="00BC6427" w:rsidP="000A5C38">
            <w:pPr>
              <w:jc w:val="center"/>
            </w:pPr>
            <w:r w:rsidRPr="002D1AE0">
              <w:t>3492167.64</w:t>
            </w:r>
          </w:p>
        </w:tc>
      </w:tr>
      <w:tr w:rsidR="002D1AE0" w:rsidRPr="002D1AE0" w14:paraId="186F40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DECE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57A3C" w14:textId="77777777" w:rsidR="00BC6427" w:rsidRPr="002D1AE0" w:rsidRDefault="00BC6427" w:rsidP="000A5C38">
            <w:pPr>
              <w:jc w:val="center"/>
            </w:pPr>
            <w:r w:rsidRPr="002D1AE0">
              <w:t>953098.34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F2B5C" w14:textId="77777777" w:rsidR="00BC6427" w:rsidRPr="002D1AE0" w:rsidRDefault="00BC6427" w:rsidP="000A5C38">
            <w:pPr>
              <w:jc w:val="center"/>
            </w:pPr>
            <w:r w:rsidRPr="002D1AE0">
              <w:t>3492169.43</w:t>
            </w:r>
          </w:p>
        </w:tc>
      </w:tr>
      <w:tr w:rsidR="002D1AE0" w:rsidRPr="002D1AE0" w14:paraId="116617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A185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49873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93B56" w14:textId="77777777" w:rsidR="00BC6427" w:rsidRPr="002D1AE0" w:rsidRDefault="00BC6427" w:rsidP="000A5C38">
            <w:pPr>
              <w:jc w:val="center"/>
            </w:pPr>
            <w:r w:rsidRPr="002D1AE0">
              <w:t>3492165.34</w:t>
            </w:r>
          </w:p>
        </w:tc>
      </w:tr>
      <w:tr w:rsidR="002D1AE0" w:rsidRPr="002D1AE0" w14:paraId="641513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5369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2CBE37" w14:textId="77777777" w:rsidR="00BC6427" w:rsidRPr="002D1AE0" w:rsidRDefault="00BC6427" w:rsidP="000A5C38">
            <w:pPr>
              <w:jc w:val="center"/>
            </w:pPr>
            <w:r w:rsidRPr="002D1AE0">
              <w:t>953071.28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89F8A8" w14:textId="77777777" w:rsidR="00BC6427" w:rsidRPr="002D1AE0" w:rsidRDefault="00BC6427" w:rsidP="000A5C38">
            <w:pPr>
              <w:jc w:val="center"/>
            </w:pPr>
            <w:r w:rsidRPr="002D1AE0">
              <w:t>3492163.52</w:t>
            </w:r>
          </w:p>
        </w:tc>
      </w:tr>
      <w:tr w:rsidR="002D1AE0" w:rsidRPr="002D1AE0" w14:paraId="77BA26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AD6F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67C21" w14:textId="77777777" w:rsidR="00BC6427" w:rsidRPr="002D1AE0" w:rsidRDefault="00BC6427" w:rsidP="000A5C38">
            <w:pPr>
              <w:jc w:val="center"/>
            </w:pPr>
            <w:r w:rsidRPr="002D1AE0">
              <w:t>953098.56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4DE1F" w14:textId="77777777" w:rsidR="00BC6427" w:rsidRPr="002D1AE0" w:rsidRDefault="00BC6427" w:rsidP="000A5C38">
            <w:pPr>
              <w:jc w:val="center"/>
            </w:pPr>
            <w:r w:rsidRPr="002D1AE0">
              <w:t>3492167.64</w:t>
            </w:r>
          </w:p>
        </w:tc>
      </w:tr>
    </w:tbl>
    <w:p w14:paraId="3B70452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:ЗУ01.р570.2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B33D24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963D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1050 кв.м</w:t>
            </w:r>
          </w:p>
          <w:p w14:paraId="321859A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F25E2D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7B92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1DFC4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7CCA6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E430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0F8EA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6BDEE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5DEB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D1F51" w14:textId="77777777" w:rsidR="00BC6427" w:rsidRPr="002D1AE0" w:rsidRDefault="00BC6427" w:rsidP="000A5C38">
            <w:pPr>
              <w:jc w:val="center"/>
            </w:pPr>
            <w:r w:rsidRPr="002D1AE0">
              <w:t>953098.34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7394D" w14:textId="77777777" w:rsidR="00BC6427" w:rsidRPr="002D1AE0" w:rsidRDefault="00BC6427" w:rsidP="000A5C38">
            <w:pPr>
              <w:jc w:val="center"/>
            </w:pPr>
            <w:r w:rsidRPr="002D1AE0">
              <w:t>3492169.43</w:t>
            </w:r>
          </w:p>
        </w:tc>
      </w:tr>
      <w:tr w:rsidR="002D1AE0" w:rsidRPr="002D1AE0" w14:paraId="57E615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6FBE6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E97A13" w14:textId="77777777" w:rsidR="00BC6427" w:rsidRPr="002D1AE0" w:rsidRDefault="00BC6427" w:rsidP="000A5C38">
            <w:pPr>
              <w:jc w:val="center"/>
            </w:pPr>
            <w:r w:rsidRPr="002D1AE0">
              <w:t>953095.66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FCE4E6" w14:textId="77777777" w:rsidR="00BC6427" w:rsidRPr="002D1AE0" w:rsidRDefault="00BC6427" w:rsidP="000A5C38">
            <w:pPr>
              <w:jc w:val="center"/>
            </w:pPr>
            <w:r w:rsidRPr="002D1AE0">
              <w:t>3492190.72</w:t>
            </w:r>
          </w:p>
        </w:tc>
      </w:tr>
      <w:tr w:rsidR="002D1AE0" w:rsidRPr="002D1AE0" w14:paraId="6373CD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D9C08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BB9D23" w14:textId="77777777" w:rsidR="00BC6427" w:rsidRPr="002D1AE0" w:rsidRDefault="00BC6427" w:rsidP="000A5C38">
            <w:pPr>
              <w:jc w:val="center"/>
            </w:pPr>
            <w:r w:rsidRPr="002D1AE0">
              <w:t>953094.86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813FE" w14:textId="77777777" w:rsidR="00BC6427" w:rsidRPr="002D1AE0" w:rsidRDefault="00BC6427" w:rsidP="000A5C38">
            <w:pPr>
              <w:jc w:val="center"/>
            </w:pPr>
            <w:r w:rsidRPr="002D1AE0">
              <w:t>3492196.6</w:t>
            </w:r>
          </w:p>
        </w:tc>
      </w:tr>
      <w:tr w:rsidR="002D1AE0" w:rsidRPr="002D1AE0" w14:paraId="2440DF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5DD2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21EAD" w14:textId="77777777" w:rsidR="00BC6427" w:rsidRPr="002D1AE0" w:rsidRDefault="00BC6427" w:rsidP="000A5C38">
            <w:pPr>
              <w:jc w:val="center"/>
            </w:pPr>
            <w:r w:rsidRPr="002D1AE0">
              <w:t>953093.48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F8FEA" w14:textId="77777777" w:rsidR="00BC6427" w:rsidRPr="002D1AE0" w:rsidRDefault="00BC6427" w:rsidP="000A5C38">
            <w:pPr>
              <w:jc w:val="center"/>
            </w:pPr>
            <w:r w:rsidRPr="002D1AE0">
              <w:t>3492206.76</w:t>
            </w:r>
          </w:p>
        </w:tc>
      </w:tr>
      <w:tr w:rsidR="002D1AE0" w:rsidRPr="002D1AE0" w14:paraId="501BB7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23D0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CCD2D" w14:textId="77777777" w:rsidR="00BC6427" w:rsidRPr="002D1AE0" w:rsidRDefault="00BC6427" w:rsidP="000A5C38">
            <w:pPr>
              <w:jc w:val="center"/>
            </w:pPr>
            <w:r w:rsidRPr="002D1AE0">
              <w:t>953092.96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480CB0" w14:textId="77777777" w:rsidR="00BC6427" w:rsidRPr="002D1AE0" w:rsidRDefault="00BC6427" w:rsidP="000A5C38">
            <w:pPr>
              <w:jc w:val="center"/>
            </w:pPr>
            <w:r w:rsidRPr="002D1AE0">
              <w:t>3492206.74</w:t>
            </w:r>
          </w:p>
        </w:tc>
      </w:tr>
      <w:tr w:rsidR="002D1AE0" w:rsidRPr="002D1AE0" w14:paraId="32F410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9AA4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6051D" w14:textId="77777777" w:rsidR="00BC6427" w:rsidRPr="002D1AE0" w:rsidRDefault="00BC6427" w:rsidP="000A5C38">
            <w:pPr>
              <w:jc w:val="center"/>
            </w:pPr>
            <w:r w:rsidRPr="002D1AE0">
              <w:t>953091.86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EF0086" w14:textId="77777777" w:rsidR="00BC6427" w:rsidRPr="002D1AE0" w:rsidRDefault="00BC6427" w:rsidP="000A5C38">
            <w:pPr>
              <w:jc w:val="center"/>
            </w:pPr>
            <w:r w:rsidRPr="002D1AE0">
              <w:t>3492206.68</w:t>
            </w:r>
          </w:p>
        </w:tc>
      </w:tr>
      <w:tr w:rsidR="002D1AE0" w:rsidRPr="002D1AE0" w14:paraId="242EA6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85B6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764C6" w14:textId="77777777" w:rsidR="00BC6427" w:rsidRPr="002D1AE0" w:rsidRDefault="00BC6427" w:rsidP="000A5C38">
            <w:pPr>
              <w:jc w:val="center"/>
            </w:pPr>
            <w:r w:rsidRPr="002D1AE0">
              <w:t>953084.02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1B80E" w14:textId="77777777" w:rsidR="00BC6427" w:rsidRPr="002D1AE0" w:rsidRDefault="00BC6427" w:rsidP="000A5C38">
            <w:pPr>
              <w:jc w:val="center"/>
            </w:pPr>
            <w:r w:rsidRPr="002D1AE0">
              <w:t>3492204.98</w:t>
            </w:r>
          </w:p>
        </w:tc>
      </w:tr>
      <w:tr w:rsidR="002D1AE0" w:rsidRPr="002D1AE0" w14:paraId="6E53A0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B3D6C1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26935" w14:textId="77777777" w:rsidR="00BC6427" w:rsidRPr="002D1AE0" w:rsidRDefault="00BC6427" w:rsidP="000A5C38">
            <w:pPr>
              <w:jc w:val="center"/>
            </w:pPr>
            <w:r w:rsidRPr="002D1AE0">
              <w:t>953079.12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AC77C" w14:textId="77777777" w:rsidR="00BC6427" w:rsidRPr="002D1AE0" w:rsidRDefault="00BC6427" w:rsidP="000A5C38">
            <w:pPr>
              <w:jc w:val="center"/>
            </w:pPr>
            <w:r w:rsidRPr="002D1AE0">
              <w:t>3492204.06</w:t>
            </w:r>
          </w:p>
        </w:tc>
      </w:tr>
      <w:tr w:rsidR="002D1AE0" w:rsidRPr="002D1AE0" w14:paraId="7FA29D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096FB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CDE3E" w14:textId="77777777" w:rsidR="00BC6427" w:rsidRPr="002D1AE0" w:rsidRDefault="00BC6427" w:rsidP="000A5C38">
            <w:pPr>
              <w:jc w:val="center"/>
            </w:pPr>
            <w:r w:rsidRPr="002D1AE0">
              <w:t>953065.38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16E02A" w14:textId="77777777" w:rsidR="00BC6427" w:rsidRPr="002D1AE0" w:rsidRDefault="00BC6427" w:rsidP="000A5C38">
            <w:pPr>
              <w:jc w:val="center"/>
            </w:pPr>
            <w:r w:rsidRPr="002D1AE0">
              <w:t>3492202.5</w:t>
            </w:r>
          </w:p>
        </w:tc>
      </w:tr>
      <w:tr w:rsidR="002D1AE0" w:rsidRPr="002D1AE0" w14:paraId="4A85A7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D7714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E026B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FC000" w14:textId="77777777" w:rsidR="00BC6427" w:rsidRPr="002D1AE0" w:rsidRDefault="00BC6427" w:rsidP="000A5C38">
            <w:pPr>
              <w:jc w:val="center"/>
            </w:pPr>
            <w:r w:rsidRPr="002D1AE0">
              <w:t>3492165.34</w:t>
            </w:r>
          </w:p>
        </w:tc>
      </w:tr>
      <w:tr w:rsidR="002D1AE0" w:rsidRPr="002D1AE0" w14:paraId="188CC9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5881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2BE4F" w14:textId="77777777" w:rsidR="00BC6427" w:rsidRPr="002D1AE0" w:rsidRDefault="00BC6427" w:rsidP="000A5C38">
            <w:pPr>
              <w:jc w:val="center"/>
            </w:pPr>
            <w:r w:rsidRPr="002D1AE0">
              <w:t>953098.34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BC261" w14:textId="77777777" w:rsidR="00BC6427" w:rsidRPr="002D1AE0" w:rsidRDefault="00BC6427" w:rsidP="000A5C38">
            <w:pPr>
              <w:jc w:val="center"/>
            </w:pPr>
            <w:r w:rsidRPr="002D1AE0">
              <w:t>3492169.43</w:t>
            </w:r>
          </w:p>
        </w:tc>
      </w:tr>
    </w:tbl>
    <w:p w14:paraId="6C161BF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:ЗУ01.р575.1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59055B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B1C5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 кв.м</w:t>
            </w:r>
          </w:p>
          <w:p w14:paraId="21BAC7D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4E016F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3567E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482DD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E840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B1EF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096B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E8BB9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6F846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6F8D8" w14:textId="77777777" w:rsidR="00BC6427" w:rsidRPr="002D1AE0" w:rsidRDefault="00BC6427" w:rsidP="000A5C38">
            <w:pPr>
              <w:jc w:val="center"/>
            </w:pPr>
            <w:r w:rsidRPr="002D1AE0">
              <w:t>952996.78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574BA" w14:textId="77777777" w:rsidR="00BC6427" w:rsidRPr="002D1AE0" w:rsidRDefault="00BC6427" w:rsidP="000A5C38">
            <w:pPr>
              <w:jc w:val="center"/>
            </w:pPr>
            <w:r w:rsidRPr="002D1AE0">
              <w:t>3492882.34</w:t>
            </w:r>
          </w:p>
        </w:tc>
      </w:tr>
      <w:tr w:rsidR="002D1AE0" w:rsidRPr="002D1AE0" w14:paraId="7FE739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BD4A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93194" w14:textId="77777777" w:rsidR="00BC6427" w:rsidRPr="002D1AE0" w:rsidRDefault="00BC6427" w:rsidP="000A5C38">
            <w:pPr>
              <w:jc w:val="center"/>
            </w:pPr>
            <w:r w:rsidRPr="002D1AE0">
              <w:t>952996.3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EFD5BC" w14:textId="77777777" w:rsidR="00BC6427" w:rsidRPr="002D1AE0" w:rsidRDefault="00BC6427" w:rsidP="000A5C38">
            <w:pPr>
              <w:jc w:val="center"/>
            </w:pPr>
            <w:r w:rsidRPr="002D1AE0">
              <w:t>3492887.8</w:t>
            </w:r>
          </w:p>
        </w:tc>
      </w:tr>
      <w:tr w:rsidR="002D1AE0" w:rsidRPr="002D1AE0" w14:paraId="0E44A9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5EA2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47703" w14:textId="77777777" w:rsidR="00BC6427" w:rsidRPr="002D1AE0" w:rsidRDefault="00BC6427" w:rsidP="000A5C38">
            <w:pPr>
              <w:jc w:val="center"/>
            </w:pPr>
            <w:r w:rsidRPr="002D1AE0">
              <w:t>952995.6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6ABAB" w14:textId="77777777" w:rsidR="00BC6427" w:rsidRPr="002D1AE0" w:rsidRDefault="00BC6427" w:rsidP="000A5C38">
            <w:pPr>
              <w:jc w:val="center"/>
            </w:pPr>
            <w:r w:rsidRPr="002D1AE0">
              <w:t>3492886.8</w:t>
            </w:r>
          </w:p>
        </w:tc>
      </w:tr>
      <w:tr w:rsidR="002D1AE0" w:rsidRPr="002D1AE0" w14:paraId="3F2B4E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54AA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E23D6" w14:textId="77777777" w:rsidR="00BC6427" w:rsidRPr="002D1AE0" w:rsidRDefault="00BC6427" w:rsidP="000A5C38">
            <w:pPr>
              <w:jc w:val="center"/>
            </w:pPr>
            <w:r w:rsidRPr="002D1AE0">
              <w:t>952995.46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1BF0F" w14:textId="77777777" w:rsidR="00BC6427" w:rsidRPr="002D1AE0" w:rsidRDefault="00BC6427" w:rsidP="000A5C38">
            <w:pPr>
              <w:jc w:val="center"/>
            </w:pPr>
            <w:r w:rsidRPr="002D1AE0">
              <w:t>3492882.26</w:t>
            </w:r>
          </w:p>
        </w:tc>
      </w:tr>
      <w:tr w:rsidR="002D1AE0" w:rsidRPr="002D1AE0" w14:paraId="0B7635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75635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FDD8F" w14:textId="77777777" w:rsidR="00BC6427" w:rsidRPr="002D1AE0" w:rsidRDefault="00BC6427" w:rsidP="000A5C38">
            <w:pPr>
              <w:jc w:val="center"/>
            </w:pPr>
            <w:r w:rsidRPr="002D1AE0">
              <w:t>952996.78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3AD90" w14:textId="77777777" w:rsidR="00BC6427" w:rsidRPr="002D1AE0" w:rsidRDefault="00BC6427" w:rsidP="000A5C38">
            <w:pPr>
              <w:jc w:val="center"/>
            </w:pPr>
            <w:r w:rsidRPr="002D1AE0">
              <w:t>3492882.34</w:t>
            </w:r>
          </w:p>
        </w:tc>
      </w:tr>
    </w:tbl>
    <w:p w14:paraId="50EB337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:ЗУ01.р575.2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FFDB41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32D6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540 кв.м</w:t>
            </w:r>
          </w:p>
          <w:p w14:paraId="6291D74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D3CC6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F2874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99582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5F5D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4ADF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91CDE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12CB1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3590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A16DC" w14:textId="77777777" w:rsidR="00BC6427" w:rsidRPr="002D1AE0" w:rsidRDefault="00BC6427" w:rsidP="000A5C38">
            <w:pPr>
              <w:jc w:val="center"/>
            </w:pPr>
            <w:r w:rsidRPr="002D1AE0">
              <w:t>953022.56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BE929" w14:textId="77777777" w:rsidR="00BC6427" w:rsidRPr="002D1AE0" w:rsidRDefault="00BC6427" w:rsidP="000A5C38">
            <w:pPr>
              <w:jc w:val="center"/>
            </w:pPr>
            <w:r w:rsidRPr="002D1AE0">
              <w:t>3492883.76</w:t>
            </w:r>
          </w:p>
        </w:tc>
      </w:tr>
      <w:tr w:rsidR="002D1AE0" w:rsidRPr="002D1AE0" w14:paraId="320319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8DCE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FD726" w14:textId="77777777" w:rsidR="00BC6427" w:rsidRPr="002D1AE0" w:rsidRDefault="00BC6427" w:rsidP="000A5C38">
            <w:pPr>
              <w:jc w:val="center"/>
            </w:pPr>
            <w:r w:rsidRPr="002D1AE0">
              <w:t>953022.5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D93FD" w14:textId="77777777" w:rsidR="00BC6427" w:rsidRPr="002D1AE0" w:rsidRDefault="00BC6427" w:rsidP="000A5C38">
            <w:pPr>
              <w:jc w:val="center"/>
            </w:pPr>
            <w:r w:rsidRPr="002D1AE0">
              <w:t>3492886.4</w:t>
            </w:r>
          </w:p>
        </w:tc>
      </w:tr>
      <w:tr w:rsidR="002D1AE0" w:rsidRPr="002D1AE0" w14:paraId="191F54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236A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76256" w14:textId="77777777" w:rsidR="00BC6427" w:rsidRPr="002D1AE0" w:rsidRDefault="00BC6427" w:rsidP="000A5C38">
            <w:pPr>
              <w:jc w:val="center"/>
            </w:pPr>
            <w:r w:rsidRPr="002D1AE0">
              <w:t>953021.46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44387" w14:textId="77777777" w:rsidR="00BC6427" w:rsidRPr="002D1AE0" w:rsidRDefault="00BC6427" w:rsidP="000A5C38">
            <w:pPr>
              <w:jc w:val="center"/>
            </w:pPr>
            <w:r w:rsidRPr="002D1AE0">
              <w:t>3492886.4</w:t>
            </w:r>
          </w:p>
        </w:tc>
      </w:tr>
      <w:tr w:rsidR="002D1AE0" w:rsidRPr="002D1AE0" w14:paraId="28D7C8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877E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4C9217" w14:textId="77777777" w:rsidR="00BC6427" w:rsidRPr="002D1AE0" w:rsidRDefault="00BC6427" w:rsidP="000A5C38">
            <w:pPr>
              <w:jc w:val="center"/>
            </w:pPr>
            <w:r w:rsidRPr="002D1AE0">
              <w:t>953021.46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D4689" w14:textId="77777777" w:rsidR="00BC6427" w:rsidRPr="002D1AE0" w:rsidRDefault="00BC6427" w:rsidP="000A5C38">
            <w:pPr>
              <w:jc w:val="center"/>
            </w:pPr>
            <w:r w:rsidRPr="002D1AE0">
              <w:t>3492889</w:t>
            </w:r>
          </w:p>
        </w:tc>
      </w:tr>
      <w:tr w:rsidR="002D1AE0" w:rsidRPr="002D1AE0" w14:paraId="5A03B9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41B0F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2F8032" w14:textId="77777777" w:rsidR="00BC6427" w:rsidRPr="002D1AE0" w:rsidRDefault="00BC6427" w:rsidP="000A5C38">
            <w:pPr>
              <w:jc w:val="center"/>
            </w:pPr>
            <w:r w:rsidRPr="002D1AE0">
              <w:t>953016.16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5F77A" w14:textId="77777777" w:rsidR="00BC6427" w:rsidRPr="002D1AE0" w:rsidRDefault="00BC6427" w:rsidP="000A5C38">
            <w:pPr>
              <w:jc w:val="center"/>
            </w:pPr>
            <w:r w:rsidRPr="002D1AE0">
              <w:t>3492888.86</w:t>
            </w:r>
          </w:p>
        </w:tc>
      </w:tr>
      <w:tr w:rsidR="002D1AE0" w:rsidRPr="002D1AE0" w14:paraId="65FEB7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89CB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1DC3E" w14:textId="77777777" w:rsidR="00BC6427" w:rsidRPr="002D1AE0" w:rsidRDefault="00BC6427" w:rsidP="000A5C38">
            <w:pPr>
              <w:jc w:val="center"/>
            </w:pPr>
            <w:r w:rsidRPr="002D1AE0">
              <w:t>953015.7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8B31B5" w14:textId="77777777" w:rsidR="00BC6427" w:rsidRPr="002D1AE0" w:rsidRDefault="00BC6427" w:rsidP="000A5C38">
            <w:pPr>
              <w:jc w:val="center"/>
            </w:pPr>
            <w:r w:rsidRPr="002D1AE0">
              <w:t>3492897.06</w:t>
            </w:r>
          </w:p>
        </w:tc>
      </w:tr>
      <w:tr w:rsidR="002D1AE0" w:rsidRPr="002D1AE0" w14:paraId="331994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2203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B9FA6" w14:textId="77777777" w:rsidR="00BC6427" w:rsidRPr="002D1AE0" w:rsidRDefault="00BC6427" w:rsidP="000A5C38">
            <w:pPr>
              <w:jc w:val="center"/>
            </w:pPr>
            <w:r w:rsidRPr="002D1AE0">
              <w:t>953014.5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874E7" w14:textId="77777777" w:rsidR="00BC6427" w:rsidRPr="002D1AE0" w:rsidRDefault="00BC6427" w:rsidP="000A5C38">
            <w:pPr>
              <w:jc w:val="center"/>
            </w:pPr>
            <w:r w:rsidRPr="002D1AE0">
              <w:t>3492908.56</w:t>
            </w:r>
          </w:p>
        </w:tc>
      </w:tr>
      <w:tr w:rsidR="002D1AE0" w:rsidRPr="002D1AE0" w14:paraId="1EF9FC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C9FF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11F05" w14:textId="77777777" w:rsidR="00BC6427" w:rsidRPr="002D1AE0" w:rsidRDefault="00BC6427" w:rsidP="000A5C38">
            <w:pPr>
              <w:jc w:val="center"/>
            </w:pPr>
            <w:r w:rsidRPr="002D1AE0">
              <w:t>952994.66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FD278" w14:textId="77777777" w:rsidR="00BC6427" w:rsidRPr="002D1AE0" w:rsidRDefault="00BC6427" w:rsidP="000A5C38">
            <w:pPr>
              <w:jc w:val="center"/>
            </w:pPr>
            <w:r w:rsidRPr="002D1AE0">
              <w:t>3492906.06</w:t>
            </w:r>
          </w:p>
        </w:tc>
      </w:tr>
      <w:tr w:rsidR="002D1AE0" w:rsidRPr="002D1AE0" w14:paraId="75E311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093A6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D2F4E" w14:textId="77777777" w:rsidR="00BC6427" w:rsidRPr="002D1AE0" w:rsidRDefault="00BC6427" w:rsidP="000A5C38">
            <w:pPr>
              <w:jc w:val="center"/>
            </w:pPr>
            <w:r w:rsidRPr="002D1AE0">
              <w:t>952996.3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4CA1AB" w14:textId="77777777" w:rsidR="00BC6427" w:rsidRPr="002D1AE0" w:rsidRDefault="00BC6427" w:rsidP="000A5C38">
            <w:pPr>
              <w:jc w:val="center"/>
            </w:pPr>
            <w:r w:rsidRPr="002D1AE0">
              <w:t>3492887.8</w:t>
            </w:r>
          </w:p>
        </w:tc>
      </w:tr>
      <w:tr w:rsidR="002D1AE0" w:rsidRPr="002D1AE0" w14:paraId="25233C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19FFC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70176" w14:textId="77777777" w:rsidR="00BC6427" w:rsidRPr="002D1AE0" w:rsidRDefault="00BC6427" w:rsidP="000A5C38">
            <w:pPr>
              <w:jc w:val="center"/>
            </w:pPr>
            <w:r w:rsidRPr="002D1AE0">
              <w:t>952996.78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FE93A" w14:textId="77777777" w:rsidR="00BC6427" w:rsidRPr="002D1AE0" w:rsidRDefault="00BC6427" w:rsidP="000A5C38">
            <w:pPr>
              <w:jc w:val="center"/>
            </w:pPr>
            <w:r w:rsidRPr="002D1AE0">
              <w:t>3492882.34</w:t>
            </w:r>
          </w:p>
        </w:tc>
      </w:tr>
      <w:tr w:rsidR="002D1AE0" w:rsidRPr="002D1AE0" w14:paraId="338D22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EF9E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56B989" w14:textId="77777777" w:rsidR="00BC6427" w:rsidRPr="002D1AE0" w:rsidRDefault="00BC6427" w:rsidP="000A5C38">
            <w:pPr>
              <w:jc w:val="center"/>
            </w:pPr>
            <w:r w:rsidRPr="002D1AE0">
              <w:t>953011.06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89EB4" w14:textId="77777777" w:rsidR="00BC6427" w:rsidRPr="002D1AE0" w:rsidRDefault="00BC6427" w:rsidP="000A5C38">
            <w:pPr>
              <w:jc w:val="center"/>
            </w:pPr>
            <w:r w:rsidRPr="002D1AE0">
              <w:t>3492883.26</w:t>
            </w:r>
          </w:p>
        </w:tc>
      </w:tr>
      <w:tr w:rsidR="002D1AE0" w:rsidRPr="002D1AE0" w14:paraId="6FE62D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CA58D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17E28D" w14:textId="77777777" w:rsidR="00BC6427" w:rsidRPr="002D1AE0" w:rsidRDefault="00BC6427" w:rsidP="000A5C38">
            <w:pPr>
              <w:jc w:val="center"/>
            </w:pPr>
            <w:r w:rsidRPr="002D1AE0">
              <w:t>953011.26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AE3E9" w14:textId="77777777" w:rsidR="00BC6427" w:rsidRPr="002D1AE0" w:rsidRDefault="00BC6427" w:rsidP="000A5C38">
            <w:pPr>
              <w:jc w:val="center"/>
            </w:pPr>
            <w:r w:rsidRPr="002D1AE0">
              <w:t>3492879.8</w:t>
            </w:r>
          </w:p>
        </w:tc>
      </w:tr>
      <w:tr w:rsidR="002D1AE0" w:rsidRPr="002D1AE0" w14:paraId="74440B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658E29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B9FFA" w14:textId="77777777" w:rsidR="00BC6427" w:rsidRPr="002D1AE0" w:rsidRDefault="00BC6427" w:rsidP="000A5C38">
            <w:pPr>
              <w:jc w:val="center"/>
            </w:pPr>
            <w:r w:rsidRPr="002D1AE0">
              <w:t>953017.26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04EEA5" w14:textId="77777777" w:rsidR="00BC6427" w:rsidRPr="002D1AE0" w:rsidRDefault="00BC6427" w:rsidP="000A5C38">
            <w:pPr>
              <w:jc w:val="center"/>
            </w:pPr>
            <w:r w:rsidRPr="002D1AE0">
              <w:t>3492880.16</w:t>
            </w:r>
          </w:p>
        </w:tc>
      </w:tr>
      <w:tr w:rsidR="002D1AE0" w:rsidRPr="002D1AE0" w14:paraId="775172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B6B93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AAE1D0" w14:textId="77777777" w:rsidR="00BC6427" w:rsidRPr="002D1AE0" w:rsidRDefault="00BC6427" w:rsidP="000A5C38">
            <w:pPr>
              <w:jc w:val="center"/>
            </w:pPr>
            <w:r w:rsidRPr="002D1AE0">
              <w:t>953017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5A256" w14:textId="77777777" w:rsidR="00BC6427" w:rsidRPr="002D1AE0" w:rsidRDefault="00BC6427" w:rsidP="000A5C38">
            <w:pPr>
              <w:jc w:val="center"/>
            </w:pPr>
            <w:r w:rsidRPr="002D1AE0">
              <w:t>3492883.36</w:t>
            </w:r>
          </w:p>
        </w:tc>
      </w:tr>
      <w:tr w:rsidR="002D1AE0" w:rsidRPr="002D1AE0" w14:paraId="07E520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0318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968E7" w14:textId="77777777" w:rsidR="00BC6427" w:rsidRPr="002D1AE0" w:rsidRDefault="00BC6427" w:rsidP="000A5C38">
            <w:pPr>
              <w:jc w:val="center"/>
            </w:pPr>
            <w:r w:rsidRPr="002D1AE0">
              <w:t>953022.56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5A43BB" w14:textId="77777777" w:rsidR="00BC6427" w:rsidRPr="002D1AE0" w:rsidRDefault="00BC6427" w:rsidP="000A5C38">
            <w:pPr>
              <w:jc w:val="center"/>
            </w:pPr>
            <w:r w:rsidRPr="002D1AE0">
              <w:t>3492883.76</w:t>
            </w:r>
          </w:p>
        </w:tc>
      </w:tr>
    </w:tbl>
    <w:p w14:paraId="7C14C26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:ЗУ01.р58.3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2C62D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72A52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19 кв.м</w:t>
            </w:r>
          </w:p>
          <w:p w14:paraId="203600B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18F637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CD144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71813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6F81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83E8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12C4E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401E3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2AA9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70EEA" w14:textId="77777777" w:rsidR="00BC6427" w:rsidRPr="002D1AE0" w:rsidRDefault="00BC6427" w:rsidP="000A5C38">
            <w:pPr>
              <w:jc w:val="center"/>
            </w:pPr>
            <w:r w:rsidRPr="002D1AE0">
              <w:t>952976.44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3F95A" w14:textId="77777777" w:rsidR="00BC6427" w:rsidRPr="002D1AE0" w:rsidRDefault="00BC6427" w:rsidP="000A5C38">
            <w:pPr>
              <w:jc w:val="center"/>
            </w:pPr>
            <w:r w:rsidRPr="002D1AE0">
              <w:t>3493146.17</w:t>
            </w:r>
          </w:p>
        </w:tc>
      </w:tr>
      <w:tr w:rsidR="002D1AE0" w:rsidRPr="002D1AE0" w14:paraId="255497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F0F5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7C334D" w14:textId="77777777" w:rsidR="00BC6427" w:rsidRPr="002D1AE0" w:rsidRDefault="00BC6427" w:rsidP="000A5C38">
            <w:pPr>
              <w:jc w:val="center"/>
            </w:pPr>
            <w:r w:rsidRPr="002D1AE0">
              <w:t>952975.18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901BD" w14:textId="77777777" w:rsidR="00BC6427" w:rsidRPr="002D1AE0" w:rsidRDefault="00BC6427" w:rsidP="000A5C38">
            <w:pPr>
              <w:jc w:val="center"/>
            </w:pPr>
            <w:r w:rsidRPr="002D1AE0">
              <w:t>3493160.4</w:t>
            </w:r>
          </w:p>
        </w:tc>
      </w:tr>
      <w:tr w:rsidR="002D1AE0" w:rsidRPr="002D1AE0" w14:paraId="790AE8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4DEC9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A9999" w14:textId="77777777" w:rsidR="00BC6427" w:rsidRPr="002D1AE0" w:rsidRDefault="00BC6427" w:rsidP="000A5C38">
            <w:pPr>
              <w:jc w:val="center"/>
            </w:pPr>
            <w:r w:rsidRPr="002D1AE0">
              <w:t>952973.7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6371A0" w14:textId="77777777" w:rsidR="00BC6427" w:rsidRPr="002D1AE0" w:rsidRDefault="00BC6427" w:rsidP="000A5C38">
            <w:pPr>
              <w:jc w:val="center"/>
            </w:pPr>
            <w:r w:rsidRPr="002D1AE0">
              <w:t>3493160.27</w:t>
            </w:r>
          </w:p>
        </w:tc>
      </w:tr>
      <w:tr w:rsidR="002D1AE0" w:rsidRPr="002D1AE0" w14:paraId="087A4E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84A87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FE707" w14:textId="77777777" w:rsidR="00BC6427" w:rsidRPr="002D1AE0" w:rsidRDefault="00BC6427" w:rsidP="000A5C38">
            <w:pPr>
              <w:jc w:val="center"/>
            </w:pPr>
            <w:r w:rsidRPr="002D1AE0">
              <w:t>952975.22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EAC70" w14:textId="77777777" w:rsidR="00BC6427" w:rsidRPr="002D1AE0" w:rsidRDefault="00BC6427" w:rsidP="000A5C38">
            <w:pPr>
              <w:jc w:val="center"/>
            </w:pPr>
            <w:r w:rsidRPr="002D1AE0">
              <w:t>3493146.07</w:t>
            </w:r>
          </w:p>
        </w:tc>
      </w:tr>
      <w:tr w:rsidR="002D1AE0" w:rsidRPr="002D1AE0" w14:paraId="58513C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1060C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E4E6C" w14:textId="77777777" w:rsidR="00BC6427" w:rsidRPr="002D1AE0" w:rsidRDefault="00BC6427" w:rsidP="000A5C38">
            <w:pPr>
              <w:jc w:val="center"/>
            </w:pPr>
            <w:r w:rsidRPr="002D1AE0">
              <w:t>952976.44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356AE" w14:textId="77777777" w:rsidR="00BC6427" w:rsidRPr="002D1AE0" w:rsidRDefault="00BC6427" w:rsidP="000A5C38">
            <w:pPr>
              <w:jc w:val="center"/>
            </w:pPr>
            <w:r w:rsidRPr="002D1AE0">
              <w:t>3493146.17</w:t>
            </w:r>
          </w:p>
        </w:tc>
      </w:tr>
    </w:tbl>
    <w:p w14:paraId="3F79E63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:ЗУ01.р58.4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A42487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0980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381 кв.м</w:t>
            </w:r>
          </w:p>
          <w:p w14:paraId="5A542CA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CAEB56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35E8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6C2CF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18E5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DED8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3F2D8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92E24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FC04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9FA4DA" w14:textId="77777777" w:rsidR="00BC6427" w:rsidRPr="002D1AE0" w:rsidRDefault="00BC6427" w:rsidP="000A5C38">
            <w:pPr>
              <w:jc w:val="center"/>
            </w:pPr>
            <w:r w:rsidRPr="002D1AE0">
              <w:t>953007.72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842938" w14:textId="77777777" w:rsidR="00BC6427" w:rsidRPr="002D1AE0" w:rsidRDefault="00BC6427" w:rsidP="000A5C38">
            <w:pPr>
              <w:jc w:val="center"/>
            </w:pPr>
            <w:r w:rsidRPr="002D1AE0">
              <w:t>3493156.36</w:t>
            </w:r>
          </w:p>
        </w:tc>
      </w:tr>
      <w:tr w:rsidR="002D1AE0" w:rsidRPr="002D1AE0" w14:paraId="3BB97B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8325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F6CA5" w14:textId="77777777" w:rsidR="00BC6427" w:rsidRPr="002D1AE0" w:rsidRDefault="00BC6427" w:rsidP="000A5C38">
            <w:pPr>
              <w:jc w:val="center"/>
            </w:pPr>
            <w:r w:rsidRPr="002D1AE0">
              <w:t>953007.48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7F5B2" w14:textId="77777777" w:rsidR="00BC6427" w:rsidRPr="002D1AE0" w:rsidRDefault="00BC6427" w:rsidP="000A5C38">
            <w:pPr>
              <w:jc w:val="center"/>
            </w:pPr>
            <w:r w:rsidRPr="002D1AE0">
              <w:t>3493159.4</w:t>
            </w:r>
          </w:p>
        </w:tc>
      </w:tr>
      <w:tr w:rsidR="002D1AE0" w:rsidRPr="002D1AE0" w14:paraId="542F47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5857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D7AFE" w14:textId="77777777" w:rsidR="00BC6427" w:rsidRPr="002D1AE0" w:rsidRDefault="00BC6427" w:rsidP="000A5C38">
            <w:pPr>
              <w:jc w:val="center"/>
            </w:pPr>
            <w:r w:rsidRPr="002D1AE0">
              <w:t>953004.98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469E5" w14:textId="77777777" w:rsidR="00BC6427" w:rsidRPr="002D1AE0" w:rsidRDefault="00BC6427" w:rsidP="000A5C38">
            <w:pPr>
              <w:jc w:val="center"/>
            </w:pPr>
            <w:r w:rsidRPr="002D1AE0">
              <w:t>3493159.19</w:t>
            </w:r>
          </w:p>
        </w:tc>
      </w:tr>
      <w:tr w:rsidR="002D1AE0" w:rsidRPr="002D1AE0" w14:paraId="284646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0A39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04FD7" w14:textId="77777777" w:rsidR="00BC6427" w:rsidRPr="002D1AE0" w:rsidRDefault="00BC6427" w:rsidP="000A5C38">
            <w:pPr>
              <w:jc w:val="center"/>
            </w:pPr>
            <w:r w:rsidRPr="002D1AE0">
              <w:t>953004.71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A3B43C" w14:textId="77777777" w:rsidR="00BC6427" w:rsidRPr="002D1AE0" w:rsidRDefault="00BC6427" w:rsidP="000A5C38">
            <w:pPr>
              <w:jc w:val="center"/>
            </w:pPr>
            <w:r w:rsidRPr="002D1AE0">
              <w:t>3493162.89</w:t>
            </w:r>
          </w:p>
        </w:tc>
      </w:tr>
      <w:tr w:rsidR="002D1AE0" w:rsidRPr="002D1AE0" w14:paraId="0C02B8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89B44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39471D" w14:textId="77777777" w:rsidR="00BC6427" w:rsidRPr="002D1AE0" w:rsidRDefault="00BC6427" w:rsidP="000A5C38">
            <w:pPr>
              <w:jc w:val="center"/>
            </w:pPr>
            <w:r w:rsidRPr="002D1AE0">
              <w:t>952995.14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9DAFC" w14:textId="77777777" w:rsidR="00BC6427" w:rsidRPr="002D1AE0" w:rsidRDefault="00BC6427" w:rsidP="000A5C38">
            <w:pPr>
              <w:jc w:val="center"/>
            </w:pPr>
            <w:r w:rsidRPr="002D1AE0">
              <w:t>3493162.11</w:t>
            </w:r>
          </w:p>
        </w:tc>
      </w:tr>
      <w:tr w:rsidR="002D1AE0" w:rsidRPr="002D1AE0" w14:paraId="317410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7C816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E6168" w14:textId="77777777" w:rsidR="00BC6427" w:rsidRPr="002D1AE0" w:rsidRDefault="00BC6427" w:rsidP="000A5C38">
            <w:pPr>
              <w:jc w:val="center"/>
            </w:pPr>
            <w:r w:rsidRPr="002D1AE0">
              <w:t>952975.18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6BA3B3" w14:textId="77777777" w:rsidR="00BC6427" w:rsidRPr="002D1AE0" w:rsidRDefault="00BC6427" w:rsidP="000A5C38">
            <w:pPr>
              <w:jc w:val="center"/>
            </w:pPr>
            <w:r w:rsidRPr="002D1AE0">
              <w:t>3493160.4</w:t>
            </w:r>
          </w:p>
        </w:tc>
      </w:tr>
      <w:tr w:rsidR="002D1AE0" w:rsidRPr="002D1AE0" w14:paraId="67A4BE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63FCD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BA6A73" w14:textId="77777777" w:rsidR="00BC6427" w:rsidRPr="002D1AE0" w:rsidRDefault="00BC6427" w:rsidP="000A5C38">
            <w:pPr>
              <w:jc w:val="center"/>
            </w:pPr>
            <w:r w:rsidRPr="002D1AE0">
              <w:t>952976.44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2827D" w14:textId="77777777" w:rsidR="00BC6427" w:rsidRPr="002D1AE0" w:rsidRDefault="00BC6427" w:rsidP="000A5C38">
            <w:pPr>
              <w:jc w:val="center"/>
            </w:pPr>
            <w:r w:rsidRPr="002D1AE0">
              <w:t>3493146.17</w:t>
            </w:r>
          </w:p>
        </w:tc>
      </w:tr>
      <w:tr w:rsidR="002D1AE0" w:rsidRPr="002D1AE0" w14:paraId="4F28A6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E98C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A74882" w14:textId="77777777" w:rsidR="00BC6427" w:rsidRPr="002D1AE0" w:rsidRDefault="00BC6427" w:rsidP="000A5C38">
            <w:pPr>
              <w:jc w:val="center"/>
            </w:pPr>
            <w:r w:rsidRPr="002D1AE0">
              <w:t>952996.35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56AA3" w14:textId="77777777" w:rsidR="00BC6427" w:rsidRPr="002D1AE0" w:rsidRDefault="00BC6427" w:rsidP="000A5C38">
            <w:pPr>
              <w:jc w:val="center"/>
            </w:pPr>
            <w:r w:rsidRPr="002D1AE0">
              <w:t>3493147.87</w:t>
            </w:r>
          </w:p>
        </w:tc>
      </w:tr>
      <w:tr w:rsidR="002D1AE0" w:rsidRPr="002D1AE0" w14:paraId="3FE2EE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E8B1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BE30E" w14:textId="77777777" w:rsidR="00BC6427" w:rsidRPr="002D1AE0" w:rsidRDefault="00BC6427" w:rsidP="000A5C38">
            <w:pPr>
              <w:jc w:val="center"/>
            </w:pPr>
            <w:r w:rsidRPr="002D1AE0">
              <w:t>952996.03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24BCE" w14:textId="77777777" w:rsidR="00BC6427" w:rsidRPr="002D1AE0" w:rsidRDefault="00BC6427" w:rsidP="000A5C38">
            <w:pPr>
              <w:jc w:val="center"/>
            </w:pPr>
            <w:r w:rsidRPr="002D1AE0">
              <w:t>3493151.57</w:t>
            </w:r>
          </w:p>
        </w:tc>
      </w:tr>
      <w:tr w:rsidR="002D1AE0" w:rsidRPr="002D1AE0" w14:paraId="09A8C0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EE68E8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B83B7" w14:textId="77777777" w:rsidR="00BC6427" w:rsidRPr="002D1AE0" w:rsidRDefault="00BC6427" w:rsidP="000A5C38">
            <w:pPr>
              <w:jc w:val="center"/>
            </w:pPr>
            <w:r w:rsidRPr="002D1AE0">
              <w:t>953001.91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8F201" w14:textId="77777777" w:rsidR="00BC6427" w:rsidRPr="002D1AE0" w:rsidRDefault="00BC6427" w:rsidP="000A5C38">
            <w:pPr>
              <w:jc w:val="center"/>
            </w:pPr>
            <w:r w:rsidRPr="002D1AE0">
              <w:t>3493151.99</w:t>
            </w:r>
          </w:p>
        </w:tc>
      </w:tr>
      <w:tr w:rsidR="002D1AE0" w:rsidRPr="002D1AE0" w14:paraId="6F260B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FAE5F4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54800F" w14:textId="77777777" w:rsidR="00BC6427" w:rsidRPr="002D1AE0" w:rsidRDefault="00BC6427" w:rsidP="000A5C38">
            <w:pPr>
              <w:jc w:val="center"/>
            </w:pPr>
            <w:r w:rsidRPr="002D1AE0">
              <w:t>953001.59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C17EB0" w14:textId="77777777" w:rsidR="00BC6427" w:rsidRPr="002D1AE0" w:rsidRDefault="00BC6427" w:rsidP="000A5C38">
            <w:pPr>
              <w:jc w:val="center"/>
            </w:pPr>
            <w:r w:rsidRPr="002D1AE0">
              <w:t>3493155.79</w:t>
            </w:r>
          </w:p>
        </w:tc>
      </w:tr>
      <w:tr w:rsidR="002D1AE0" w:rsidRPr="002D1AE0" w14:paraId="133342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92B2C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E1D237" w14:textId="77777777" w:rsidR="00BC6427" w:rsidRPr="002D1AE0" w:rsidRDefault="00BC6427" w:rsidP="000A5C38">
            <w:pPr>
              <w:jc w:val="center"/>
            </w:pPr>
            <w:r w:rsidRPr="002D1AE0">
              <w:t>953007.72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A51DC" w14:textId="77777777" w:rsidR="00BC6427" w:rsidRPr="002D1AE0" w:rsidRDefault="00BC6427" w:rsidP="000A5C38">
            <w:pPr>
              <w:jc w:val="center"/>
            </w:pPr>
            <w:r w:rsidRPr="002D1AE0">
              <w:t>3493156.36</w:t>
            </w:r>
          </w:p>
        </w:tc>
      </w:tr>
    </w:tbl>
    <w:p w14:paraId="308B4A0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:ЗУ01.р61.1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8B5115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A4798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48 кв.м</w:t>
            </w:r>
          </w:p>
          <w:p w14:paraId="42D6778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82F210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754D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20A9B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2469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9A6F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F6B1A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C0268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0E89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6D1E0" w14:textId="77777777" w:rsidR="00BC6427" w:rsidRPr="002D1AE0" w:rsidRDefault="00BC6427" w:rsidP="000A5C38">
            <w:pPr>
              <w:jc w:val="center"/>
            </w:pPr>
            <w:r w:rsidRPr="002D1AE0">
              <w:t>953071.28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E57FD" w14:textId="77777777" w:rsidR="00BC6427" w:rsidRPr="002D1AE0" w:rsidRDefault="00BC6427" w:rsidP="000A5C38">
            <w:pPr>
              <w:jc w:val="center"/>
            </w:pPr>
            <w:r w:rsidRPr="002D1AE0">
              <w:t>3492163.52</w:t>
            </w:r>
          </w:p>
        </w:tc>
      </w:tr>
      <w:tr w:rsidR="002D1AE0" w:rsidRPr="002D1AE0" w14:paraId="604B3B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E2D6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FFC10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5EE7E" w14:textId="77777777" w:rsidR="00BC6427" w:rsidRPr="002D1AE0" w:rsidRDefault="00BC6427" w:rsidP="000A5C38">
            <w:pPr>
              <w:jc w:val="center"/>
            </w:pPr>
            <w:r w:rsidRPr="002D1AE0">
              <w:t>3492165.34</w:t>
            </w:r>
          </w:p>
        </w:tc>
      </w:tr>
      <w:tr w:rsidR="002D1AE0" w:rsidRPr="002D1AE0" w14:paraId="0C85FA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B153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DA3C05" w14:textId="77777777" w:rsidR="00BC6427" w:rsidRPr="002D1AE0" w:rsidRDefault="00BC6427" w:rsidP="000A5C38">
            <w:pPr>
              <w:jc w:val="center"/>
            </w:pPr>
            <w:r w:rsidRPr="002D1AE0">
              <w:t>953069.1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D5F83" w14:textId="77777777" w:rsidR="00BC6427" w:rsidRPr="002D1AE0" w:rsidRDefault="00BC6427" w:rsidP="000A5C38">
            <w:pPr>
              <w:jc w:val="center"/>
            </w:pPr>
            <w:r w:rsidRPr="002D1AE0">
              <w:t>3492165.05</w:t>
            </w:r>
          </w:p>
        </w:tc>
      </w:tr>
      <w:tr w:rsidR="002D1AE0" w:rsidRPr="002D1AE0" w14:paraId="2B4903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07AC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1C741" w14:textId="77777777" w:rsidR="00BC6427" w:rsidRPr="002D1AE0" w:rsidRDefault="00BC6427" w:rsidP="000A5C38">
            <w:pPr>
              <w:jc w:val="center"/>
            </w:pPr>
            <w:r w:rsidRPr="002D1AE0">
              <w:t>953052.98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D5E898" w14:textId="77777777" w:rsidR="00BC6427" w:rsidRPr="002D1AE0" w:rsidRDefault="00BC6427" w:rsidP="000A5C38">
            <w:pPr>
              <w:jc w:val="center"/>
            </w:pPr>
            <w:r w:rsidRPr="002D1AE0">
              <w:t>3492162.65</w:t>
            </w:r>
          </w:p>
        </w:tc>
      </w:tr>
      <w:tr w:rsidR="002D1AE0" w:rsidRPr="002D1AE0" w14:paraId="674538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CE8F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52F87F" w14:textId="77777777" w:rsidR="00BC6427" w:rsidRPr="002D1AE0" w:rsidRDefault="00BC6427" w:rsidP="000A5C38">
            <w:pPr>
              <w:jc w:val="center"/>
            </w:pPr>
            <w:r w:rsidRPr="002D1AE0">
              <w:t>953051.52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3D7A8" w14:textId="77777777" w:rsidR="00BC6427" w:rsidRPr="002D1AE0" w:rsidRDefault="00BC6427" w:rsidP="000A5C38">
            <w:pPr>
              <w:jc w:val="center"/>
            </w:pPr>
            <w:r w:rsidRPr="002D1AE0">
              <w:t>3492162.45</w:t>
            </w:r>
          </w:p>
        </w:tc>
      </w:tr>
      <w:tr w:rsidR="002D1AE0" w:rsidRPr="002D1AE0" w14:paraId="396646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DF23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62F09D" w14:textId="77777777" w:rsidR="00BC6427" w:rsidRPr="002D1AE0" w:rsidRDefault="00BC6427" w:rsidP="000A5C38">
            <w:pPr>
              <w:jc w:val="center"/>
            </w:pPr>
            <w:r w:rsidRPr="002D1AE0">
              <w:t>953047.28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5AACD" w14:textId="77777777" w:rsidR="00BC6427" w:rsidRPr="002D1AE0" w:rsidRDefault="00BC6427" w:rsidP="000A5C38">
            <w:pPr>
              <w:jc w:val="center"/>
            </w:pPr>
            <w:r w:rsidRPr="002D1AE0">
              <w:t>3492161.81</w:t>
            </w:r>
          </w:p>
        </w:tc>
      </w:tr>
      <w:tr w:rsidR="002D1AE0" w:rsidRPr="002D1AE0" w14:paraId="09EED9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6AAC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2E006" w14:textId="77777777" w:rsidR="00BC6427" w:rsidRPr="002D1AE0" w:rsidRDefault="00BC6427" w:rsidP="000A5C38">
            <w:pPr>
              <w:jc w:val="center"/>
            </w:pPr>
            <w:r w:rsidRPr="002D1AE0">
              <w:t>953045.04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91B73" w14:textId="77777777" w:rsidR="00BC6427" w:rsidRPr="002D1AE0" w:rsidRDefault="00BC6427" w:rsidP="000A5C38">
            <w:pPr>
              <w:jc w:val="center"/>
            </w:pPr>
            <w:r w:rsidRPr="002D1AE0">
              <w:t>3492161.49</w:t>
            </w:r>
          </w:p>
        </w:tc>
      </w:tr>
      <w:tr w:rsidR="002D1AE0" w:rsidRPr="002D1AE0" w14:paraId="2ADA54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62679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EA755" w14:textId="77777777" w:rsidR="00BC6427" w:rsidRPr="002D1AE0" w:rsidRDefault="00BC6427" w:rsidP="000A5C38">
            <w:pPr>
              <w:jc w:val="center"/>
            </w:pPr>
            <w:r w:rsidRPr="002D1AE0">
              <w:t>953045.26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62446" w14:textId="77777777" w:rsidR="00BC6427" w:rsidRPr="002D1AE0" w:rsidRDefault="00BC6427" w:rsidP="000A5C38">
            <w:pPr>
              <w:jc w:val="center"/>
            </w:pPr>
            <w:r w:rsidRPr="002D1AE0">
              <w:t>3492159.68</w:t>
            </w:r>
          </w:p>
        </w:tc>
      </w:tr>
      <w:tr w:rsidR="002D1AE0" w:rsidRPr="002D1AE0" w14:paraId="14AD36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26F51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52482" w14:textId="77777777" w:rsidR="00BC6427" w:rsidRPr="002D1AE0" w:rsidRDefault="00BC6427" w:rsidP="000A5C38">
            <w:pPr>
              <w:jc w:val="center"/>
            </w:pPr>
            <w:r w:rsidRPr="002D1AE0">
              <w:t>953049.46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E65DE8" w14:textId="77777777" w:rsidR="00BC6427" w:rsidRPr="002D1AE0" w:rsidRDefault="00BC6427" w:rsidP="000A5C38">
            <w:pPr>
              <w:jc w:val="center"/>
            </w:pPr>
            <w:r w:rsidRPr="002D1AE0">
              <w:t>3492160.28</w:t>
            </w:r>
          </w:p>
        </w:tc>
      </w:tr>
      <w:tr w:rsidR="002D1AE0" w:rsidRPr="002D1AE0" w14:paraId="32DCC4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1F683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5AE2B8" w14:textId="77777777" w:rsidR="00BC6427" w:rsidRPr="002D1AE0" w:rsidRDefault="00BC6427" w:rsidP="000A5C38">
            <w:pPr>
              <w:jc w:val="center"/>
            </w:pPr>
            <w:r w:rsidRPr="002D1AE0">
              <w:t>953053.7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89299" w14:textId="77777777" w:rsidR="00BC6427" w:rsidRPr="002D1AE0" w:rsidRDefault="00BC6427" w:rsidP="000A5C38">
            <w:pPr>
              <w:jc w:val="center"/>
            </w:pPr>
            <w:r w:rsidRPr="002D1AE0">
              <w:t>3492160.92</w:t>
            </w:r>
          </w:p>
        </w:tc>
      </w:tr>
      <w:tr w:rsidR="002D1AE0" w:rsidRPr="002D1AE0" w14:paraId="1B8EB7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7243E4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36541" w14:textId="77777777" w:rsidR="00BC6427" w:rsidRPr="002D1AE0" w:rsidRDefault="00BC6427" w:rsidP="000A5C38">
            <w:pPr>
              <w:jc w:val="center"/>
            </w:pPr>
            <w:r w:rsidRPr="002D1AE0">
              <w:t>953055.16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0703D" w14:textId="77777777" w:rsidR="00BC6427" w:rsidRPr="002D1AE0" w:rsidRDefault="00BC6427" w:rsidP="000A5C38">
            <w:pPr>
              <w:jc w:val="center"/>
            </w:pPr>
            <w:r w:rsidRPr="002D1AE0">
              <w:t>3492161.12</w:t>
            </w:r>
          </w:p>
        </w:tc>
      </w:tr>
      <w:tr w:rsidR="002D1AE0" w:rsidRPr="002D1AE0" w14:paraId="7DBAAE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A77A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C7552" w14:textId="77777777" w:rsidR="00BC6427" w:rsidRPr="002D1AE0" w:rsidRDefault="00BC6427" w:rsidP="000A5C38">
            <w:pPr>
              <w:jc w:val="center"/>
            </w:pPr>
            <w:r w:rsidRPr="002D1AE0">
              <w:t>953071.28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DD7ABE" w14:textId="77777777" w:rsidR="00BC6427" w:rsidRPr="002D1AE0" w:rsidRDefault="00BC6427" w:rsidP="000A5C38">
            <w:pPr>
              <w:jc w:val="center"/>
            </w:pPr>
            <w:r w:rsidRPr="002D1AE0">
              <w:t>3492163.52</w:t>
            </w:r>
          </w:p>
        </w:tc>
      </w:tr>
    </w:tbl>
    <w:p w14:paraId="7DC3736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:ЗУ01.р61.2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D25350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2F198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975 кв.м</w:t>
            </w:r>
          </w:p>
          <w:p w14:paraId="7FF3F5A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6C5844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F601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B6F99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08DA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7353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C1F20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BBA0D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04D2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D2EA8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3BA2C" w14:textId="77777777" w:rsidR="00BC6427" w:rsidRPr="002D1AE0" w:rsidRDefault="00BC6427" w:rsidP="000A5C38">
            <w:pPr>
              <w:jc w:val="center"/>
            </w:pPr>
            <w:r w:rsidRPr="002D1AE0">
              <w:t>3492165.34</w:t>
            </w:r>
          </w:p>
        </w:tc>
      </w:tr>
      <w:tr w:rsidR="002D1AE0" w:rsidRPr="002D1AE0" w14:paraId="4EAC94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9E96E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FDCBA" w14:textId="77777777" w:rsidR="00BC6427" w:rsidRPr="002D1AE0" w:rsidRDefault="00BC6427" w:rsidP="000A5C38">
            <w:pPr>
              <w:jc w:val="center"/>
            </w:pPr>
            <w:r w:rsidRPr="002D1AE0">
              <w:t>953065.38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3D057" w14:textId="77777777" w:rsidR="00BC6427" w:rsidRPr="002D1AE0" w:rsidRDefault="00BC6427" w:rsidP="000A5C38">
            <w:pPr>
              <w:jc w:val="center"/>
            </w:pPr>
            <w:r w:rsidRPr="002D1AE0">
              <w:t>3492202.5</w:t>
            </w:r>
          </w:p>
        </w:tc>
      </w:tr>
      <w:tr w:rsidR="002D1AE0" w:rsidRPr="002D1AE0" w14:paraId="171344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1F4B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6E2B6" w14:textId="77777777" w:rsidR="00BC6427" w:rsidRPr="002D1AE0" w:rsidRDefault="00BC6427" w:rsidP="000A5C38">
            <w:pPr>
              <w:jc w:val="center"/>
            </w:pPr>
            <w:r w:rsidRPr="002D1AE0">
              <w:t>953051.26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410BF" w14:textId="77777777" w:rsidR="00BC6427" w:rsidRPr="002D1AE0" w:rsidRDefault="00BC6427" w:rsidP="000A5C38">
            <w:pPr>
              <w:jc w:val="center"/>
            </w:pPr>
            <w:r w:rsidRPr="002D1AE0">
              <w:t>3492200.1</w:t>
            </w:r>
          </w:p>
        </w:tc>
      </w:tr>
      <w:tr w:rsidR="002D1AE0" w:rsidRPr="002D1AE0" w14:paraId="66B7CA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36F5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1475DE" w14:textId="77777777" w:rsidR="00BC6427" w:rsidRPr="002D1AE0" w:rsidRDefault="00BC6427" w:rsidP="000A5C38">
            <w:pPr>
              <w:jc w:val="center"/>
            </w:pPr>
            <w:r w:rsidRPr="002D1AE0">
              <w:t>953039.8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A7DC5" w14:textId="77777777" w:rsidR="00BC6427" w:rsidRPr="002D1AE0" w:rsidRDefault="00BC6427" w:rsidP="000A5C38">
            <w:pPr>
              <w:jc w:val="center"/>
            </w:pPr>
            <w:r w:rsidRPr="002D1AE0">
              <w:t>3492198.42</w:t>
            </w:r>
          </w:p>
        </w:tc>
      </w:tr>
      <w:tr w:rsidR="002D1AE0" w:rsidRPr="002D1AE0" w14:paraId="14B5CB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7EC3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E05CB" w14:textId="77777777" w:rsidR="00BC6427" w:rsidRPr="002D1AE0" w:rsidRDefault="00BC6427" w:rsidP="000A5C38">
            <w:pPr>
              <w:jc w:val="center"/>
            </w:pPr>
            <w:r w:rsidRPr="002D1AE0">
              <w:t>953040.06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813AB3" w14:textId="77777777" w:rsidR="00BC6427" w:rsidRPr="002D1AE0" w:rsidRDefault="00BC6427" w:rsidP="000A5C38">
            <w:pPr>
              <w:jc w:val="center"/>
            </w:pPr>
            <w:r w:rsidRPr="002D1AE0">
              <w:t>3492196.62</w:t>
            </w:r>
          </w:p>
        </w:tc>
      </w:tr>
      <w:tr w:rsidR="002D1AE0" w:rsidRPr="002D1AE0" w14:paraId="4492D6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C45D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F4827" w14:textId="77777777" w:rsidR="00BC6427" w:rsidRPr="002D1AE0" w:rsidRDefault="00BC6427" w:rsidP="000A5C38">
            <w:pPr>
              <w:jc w:val="center"/>
            </w:pPr>
            <w:r w:rsidRPr="002D1AE0">
              <w:t>953043.06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AFE938" w14:textId="77777777" w:rsidR="00BC6427" w:rsidRPr="002D1AE0" w:rsidRDefault="00BC6427" w:rsidP="000A5C38">
            <w:pPr>
              <w:jc w:val="center"/>
            </w:pPr>
            <w:r w:rsidRPr="002D1AE0">
              <w:t>3492175.08</w:t>
            </w:r>
          </w:p>
        </w:tc>
      </w:tr>
      <w:tr w:rsidR="002D1AE0" w:rsidRPr="002D1AE0" w14:paraId="26F6FD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3E9FD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A47A94" w14:textId="77777777" w:rsidR="00BC6427" w:rsidRPr="002D1AE0" w:rsidRDefault="00BC6427" w:rsidP="000A5C38">
            <w:pPr>
              <w:jc w:val="center"/>
            </w:pPr>
            <w:r w:rsidRPr="002D1AE0">
              <w:t>953044.56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F80A5" w14:textId="77777777" w:rsidR="00BC6427" w:rsidRPr="002D1AE0" w:rsidRDefault="00BC6427" w:rsidP="000A5C38">
            <w:pPr>
              <w:jc w:val="center"/>
            </w:pPr>
            <w:r w:rsidRPr="002D1AE0">
              <w:t>3492165.52</w:t>
            </w:r>
          </w:p>
        </w:tc>
      </w:tr>
      <w:tr w:rsidR="002D1AE0" w:rsidRPr="002D1AE0" w14:paraId="4C0AC7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6BD79B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B4D46" w14:textId="77777777" w:rsidR="00BC6427" w:rsidRPr="002D1AE0" w:rsidRDefault="00BC6427" w:rsidP="000A5C38">
            <w:pPr>
              <w:jc w:val="center"/>
            </w:pPr>
            <w:r w:rsidRPr="002D1AE0">
              <w:t>953045.04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0228F" w14:textId="77777777" w:rsidR="00BC6427" w:rsidRPr="002D1AE0" w:rsidRDefault="00BC6427" w:rsidP="000A5C38">
            <w:pPr>
              <w:jc w:val="center"/>
            </w:pPr>
            <w:r w:rsidRPr="002D1AE0">
              <w:t>3492161.49</w:t>
            </w:r>
          </w:p>
        </w:tc>
      </w:tr>
      <w:tr w:rsidR="002D1AE0" w:rsidRPr="002D1AE0" w14:paraId="16DFAA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94121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4806F" w14:textId="77777777" w:rsidR="00BC6427" w:rsidRPr="002D1AE0" w:rsidRDefault="00BC6427" w:rsidP="000A5C38">
            <w:pPr>
              <w:jc w:val="center"/>
            </w:pPr>
            <w:r w:rsidRPr="002D1AE0">
              <w:t>953047.28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FD5F4" w14:textId="77777777" w:rsidR="00BC6427" w:rsidRPr="002D1AE0" w:rsidRDefault="00BC6427" w:rsidP="000A5C38">
            <w:pPr>
              <w:jc w:val="center"/>
            </w:pPr>
            <w:r w:rsidRPr="002D1AE0">
              <w:t>3492161.81</w:t>
            </w:r>
          </w:p>
        </w:tc>
      </w:tr>
      <w:tr w:rsidR="002D1AE0" w:rsidRPr="002D1AE0" w14:paraId="4979F5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AB979D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43102" w14:textId="77777777" w:rsidR="00BC6427" w:rsidRPr="002D1AE0" w:rsidRDefault="00BC6427" w:rsidP="000A5C38">
            <w:pPr>
              <w:jc w:val="center"/>
            </w:pPr>
            <w:r w:rsidRPr="002D1AE0">
              <w:t>953051.52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904CC" w14:textId="77777777" w:rsidR="00BC6427" w:rsidRPr="002D1AE0" w:rsidRDefault="00BC6427" w:rsidP="000A5C38">
            <w:pPr>
              <w:jc w:val="center"/>
            </w:pPr>
            <w:r w:rsidRPr="002D1AE0">
              <w:t>3492162.45</w:t>
            </w:r>
          </w:p>
        </w:tc>
      </w:tr>
      <w:tr w:rsidR="002D1AE0" w:rsidRPr="002D1AE0" w14:paraId="61620A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FF992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A65411" w14:textId="77777777" w:rsidR="00BC6427" w:rsidRPr="002D1AE0" w:rsidRDefault="00BC6427" w:rsidP="000A5C38">
            <w:pPr>
              <w:jc w:val="center"/>
            </w:pPr>
            <w:r w:rsidRPr="002D1AE0">
              <w:t>953052.98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F3FDF2" w14:textId="77777777" w:rsidR="00BC6427" w:rsidRPr="002D1AE0" w:rsidRDefault="00BC6427" w:rsidP="000A5C38">
            <w:pPr>
              <w:jc w:val="center"/>
            </w:pPr>
            <w:r w:rsidRPr="002D1AE0">
              <w:t>3492162.65</w:t>
            </w:r>
          </w:p>
        </w:tc>
      </w:tr>
      <w:tr w:rsidR="002D1AE0" w:rsidRPr="002D1AE0" w14:paraId="42000F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4244EF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5B439D" w14:textId="77777777" w:rsidR="00BC6427" w:rsidRPr="002D1AE0" w:rsidRDefault="00BC6427" w:rsidP="000A5C38">
            <w:pPr>
              <w:jc w:val="center"/>
            </w:pPr>
            <w:r w:rsidRPr="002D1AE0">
              <w:t>953069.1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DC01E" w14:textId="77777777" w:rsidR="00BC6427" w:rsidRPr="002D1AE0" w:rsidRDefault="00BC6427" w:rsidP="000A5C38">
            <w:pPr>
              <w:jc w:val="center"/>
            </w:pPr>
            <w:r w:rsidRPr="002D1AE0">
              <w:t>3492165.05</w:t>
            </w:r>
          </w:p>
        </w:tc>
      </w:tr>
      <w:tr w:rsidR="002D1AE0" w:rsidRPr="002D1AE0" w14:paraId="25B86F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6BCBB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734948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CF1729" w14:textId="77777777" w:rsidR="00BC6427" w:rsidRPr="002D1AE0" w:rsidRDefault="00BC6427" w:rsidP="000A5C38">
            <w:pPr>
              <w:jc w:val="center"/>
            </w:pPr>
            <w:r w:rsidRPr="002D1AE0">
              <w:t>3492165.34</w:t>
            </w:r>
          </w:p>
        </w:tc>
      </w:tr>
    </w:tbl>
    <w:p w14:paraId="2F8A8E1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:ЗУ01.р656.1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E7FF96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7AB05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23 кв.м</w:t>
            </w:r>
          </w:p>
          <w:p w14:paraId="0ACB261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6C8E18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9074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098B4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80613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D5F4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D15C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B2E36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04B3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327F2" w14:textId="77777777" w:rsidR="00BC6427" w:rsidRPr="002D1AE0" w:rsidRDefault="00BC6427" w:rsidP="000A5C38">
            <w:pPr>
              <w:jc w:val="center"/>
            </w:pPr>
            <w:r w:rsidRPr="002D1AE0">
              <w:t>952912.17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703F04" w14:textId="77777777" w:rsidR="00BC6427" w:rsidRPr="002D1AE0" w:rsidRDefault="00BC6427" w:rsidP="000A5C38">
            <w:pPr>
              <w:jc w:val="center"/>
            </w:pPr>
            <w:r w:rsidRPr="002D1AE0">
              <w:t>3492676.33</w:t>
            </w:r>
          </w:p>
        </w:tc>
      </w:tr>
      <w:tr w:rsidR="002D1AE0" w:rsidRPr="002D1AE0" w14:paraId="37437B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1639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87B515" w14:textId="77777777" w:rsidR="00BC6427" w:rsidRPr="002D1AE0" w:rsidRDefault="00BC6427" w:rsidP="000A5C38">
            <w:pPr>
              <w:jc w:val="center"/>
            </w:pPr>
            <w:r w:rsidRPr="002D1AE0">
              <w:t>952910.27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ADD2A" w14:textId="77777777" w:rsidR="00BC6427" w:rsidRPr="002D1AE0" w:rsidRDefault="00BC6427" w:rsidP="000A5C38">
            <w:pPr>
              <w:jc w:val="center"/>
            </w:pPr>
            <w:r w:rsidRPr="002D1AE0">
              <w:t>3492694.29</w:t>
            </w:r>
          </w:p>
        </w:tc>
      </w:tr>
      <w:tr w:rsidR="002D1AE0" w:rsidRPr="002D1AE0" w14:paraId="3DA65D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EAF3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4BB9B" w14:textId="77777777" w:rsidR="00BC6427" w:rsidRPr="002D1AE0" w:rsidRDefault="00BC6427" w:rsidP="000A5C38">
            <w:pPr>
              <w:jc w:val="center"/>
            </w:pPr>
            <w:r w:rsidRPr="002D1AE0">
              <w:t>952908.3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DEEFE" w14:textId="77777777" w:rsidR="00BC6427" w:rsidRPr="002D1AE0" w:rsidRDefault="00BC6427" w:rsidP="000A5C38">
            <w:pPr>
              <w:jc w:val="center"/>
            </w:pPr>
            <w:r w:rsidRPr="002D1AE0">
              <w:t>3492694.08</w:t>
            </w:r>
          </w:p>
        </w:tc>
      </w:tr>
      <w:tr w:rsidR="002D1AE0" w:rsidRPr="002D1AE0" w14:paraId="341479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54CF1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AB4CB" w14:textId="77777777" w:rsidR="00BC6427" w:rsidRPr="002D1AE0" w:rsidRDefault="00BC6427" w:rsidP="000A5C38">
            <w:pPr>
              <w:jc w:val="center"/>
            </w:pPr>
            <w:r w:rsidRPr="002D1AE0">
              <w:t>952910.52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16DC77" w14:textId="77777777" w:rsidR="00BC6427" w:rsidRPr="002D1AE0" w:rsidRDefault="00BC6427" w:rsidP="000A5C38">
            <w:pPr>
              <w:jc w:val="center"/>
            </w:pPr>
            <w:r w:rsidRPr="002D1AE0">
              <w:t>3492680.02</w:t>
            </w:r>
          </w:p>
        </w:tc>
      </w:tr>
      <w:tr w:rsidR="002D1AE0" w:rsidRPr="002D1AE0" w14:paraId="715241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60D2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348FE" w14:textId="77777777" w:rsidR="00BC6427" w:rsidRPr="002D1AE0" w:rsidRDefault="00BC6427" w:rsidP="000A5C38">
            <w:pPr>
              <w:jc w:val="center"/>
            </w:pPr>
            <w:r w:rsidRPr="002D1AE0">
              <w:t>952911.58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3F81C" w14:textId="77777777" w:rsidR="00BC6427" w:rsidRPr="002D1AE0" w:rsidRDefault="00BC6427" w:rsidP="000A5C38">
            <w:pPr>
              <w:jc w:val="center"/>
            </w:pPr>
            <w:r w:rsidRPr="002D1AE0">
              <w:t>3492680.18</w:t>
            </w:r>
          </w:p>
        </w:tc>
      </w:tr>
      <w:tr w:rsidR="002D1AE0" w:rsidRPr="002D1AE0" w14:paraId="6954CD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7BD9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51002F" w14:textId="77777777" w:rsidR="00BC6427" w:rsidRPr="002D1AE0" w:rsidRDefault="00BC6427" w:rsidP="000A5C38">
            <w:pPr>
              <w:jc w:val="center"/>
            </w:pPr>
            <w:r w:rsidRPr="002D1AE0">
              <w:t>952912.17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0B2B6" w14:textId="77777777" w:rsidR="00BC6427" w:rsidRPr="002D1AE0" w:rsidRDefault="00BC6427" w:rsidP="000A5C38">
            <w:pPr>
              <w:jc w:val="center"/>
            </w:pPr>
            <w:r w:rsidRPr="002D1AE0">
              <w:t>3492676.33</w:t>
            </w:r>
          </w:p>
        </w:tc>
      </w:tr>
    </w:tbl>
    <w:p w14:paraId="7555E7D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:ЗУ01.р656.2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73A5E2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C9C5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443 кв.м</w:t>
            </w:r>
          </w:p>
          <w:p w14:paraId="27F5AEA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8FFA26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A4F4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DD06E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06BDF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B3419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81DE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305FC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35A64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996AF" w14:textId="77777777" w:rsidR="00BC6427" w:rsidRPr="002D1AE0" w:rsidRDefault="00BC6427" w:rsidP="000A5C38">
            <w:pPr>
              <w:jc w:val="center"/>
            </w:pPr>
            <w:r w:rsidRPr="002D1AE0">
              <w:t>952940.38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56B90D" w14:textId="77777777" w:rsidR="00BC6427" w:rsidRPr="002D1AE0" w:rsidRDefault="00BC6427" w:rsidP="000A5C38">
            <w:pPr>
              <w:jc w:val="center"/>
            </w:pPr>
            <w:r w:rsidRPr="002D1AE0">
              <w:t>3492685.18</w:t>
            </w:r>
          </w:p>
        </w:tc>
      </w:tr>
      <w:tr w:rsidR="002D1AE0" w:rsidRPr="002D1AE0" w14:paraId="14A6AD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ECB4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89DEF" w14:textId="77777777" w:rsidR="00BC6427" w:rsidRPr="002D1AE0" w:rsidRDefault="00BC6427" w:rsidP="000A5C38">
            <w:pPr>
              <w:jc w:val="center"/>
            </w:pPr>
            <w:r w:rsidRPr="002D1AE0">
              <w:t>952939.48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FB670" w14:textId="77777777" w:rsidR="00BC6427" w:rsidRPr="002D1AE0" w:rsidRDefault="00BC6427" w:rsidP="000A5C38">
            <w:pPr>
              <w:jc w:val="center"/>
            </w:pPr>
            <w:r w:rsidRPr="002D1AE0">
              <w:t>3492692.32</w:t>
            </w:r>
          </w:p>
        </w:tc>
      </w:tr>
      <w:tr w:rsidR="002D1AE0" w:rsidRPr="002D1AE0" w14:paraId="09F9CC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06D4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E256C" w14:textId="77777777" w:rsidR="00BC6427" w:rsidRPr="002D1AE0" w:rsidRDefault="00BC6427" w:rsidP="000A5C38">
            <w:pPr>
              <w:jc w:val="center"/>
            </w:pPr>
            <w:r w:rsidRPr="002D1AE0">
              <w:t>952936.7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E8324" w14:textId="77777777" w:rsidR="00BC6427" w:rsidRPr="002D1AE0" w:rsidRDefault="00BC6427" w:rsidP="000A5C38">
            <w:pPr>
              <w:jc w:val="center"/>
            </w:pPr>
            <w:r w:rsidRPr="002D1AE0">
              <w:t>3492691.98</w:t>
            </w:r>
          </w:p>
        </w:tc>
      </w:tr>
      <w:tr w:rsidR="002D1AE0" w:rsidRPr="002D1AE0" w14:paraId="69D88C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37799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F5E82" w14:textId="77777777" w:rsidR="00BC6427" w:rsidRPr="002D1AE0" w:rsidRDefault="00BC6427" w:rsidP="000A5C38">
            <w:pPr>
              <w:jc w:val="center"/>
            </w:pPr>
            <w:r w:rsidRPr="002D1AE0">
              <w:t>952936.4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968DD" w14:textId="77777777" w:rsidR="00BC6427" w:rsidRPr="002D1AE0" w:rsidRDefault="00BC6427" w:rsidP="000A5C38">
            <w:pPr>
              <w:jc w:val="center"/>
            </w:pPr>
            <w:r w:rsidRPr="002D1AE0">
              <w:t>3492694.38</w:t>
            </w:r>
          </w:p>
        </w:tc>
      </w:tr>
      <w:tr w:rsidR="002D1AE0" w:rsidRPr="002D1AE0" w14:paraId="4EDF25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A36C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64D74C" w14:textId="77777777" w:rsidR="00BC6427" w:rsidRPr="002D1AE0" w:rsidRDefault="00BC6427" w:rsidP="000A5C38">
            <w:pPr>
              <w:jc w:val="center"/>
            </w:pPr>
            <w:r w:rsidRPr="002D1AE0">
              <w:t>952936.14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45860" w14:textId="77777777" w:rsidR="00BC6427" w:rsidRPr="002D1AE0" w:rsidRDefault="00BC6427" w:rsidP="000A5C38">
            <w:pPr>
              <w:jc w:val="center"/>
            </w:pPr>
            <w:r w:rsidRPr="002D1AE0">
              <w:t>3492697.04</w:t>
            </w:r>
          </w:p>
        </w:tc>
      </w:tr>
      <w:tr w:rsidR="002D1AE0" w:rsidRPr="002D1AE0" w14:paraId="323A08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17C4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97DA4" w14:textId="77777777" w:rsidR="00BC6427" w:rsidRPr="002D1AE0" w:rsidRDefault="00BC6427" w:rsidP="000A5C38">
            <w:pPr>
              <w:jc w:val="center"/>
            </w:pPr>
            <w:r w:rsidRPr="002D1AE0">
              <w:t>952910.27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5F238" w14:textId="77777777" w:rsidR="00BC6427" w:rsidRPr="002D1AE0" w:rsidRDefault="00BC6427" w:rsidP="000A5C38">
            <w:pPr>
              <w:jc w:val="center"/>
            </w:pPr>
            <w:r w:rsidRPr="002D1AE0">
              <w:t>3492694.29</w:t>
            </w:r>
          </w:p>
        </w:tc>
      </w:tr>
      <w:tr w:rsidR="002D1AE0" w:rsidRPr="002D1AE0" w14:paraId="2D7B8E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6D1B0F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412B3" w14:textId="77777777" w:rsidR="00BC6427" w:rsidRPr="002D1AE0" w:rsidRDefault="00BC6427" w:rsidP="000A5C38">
            <w:pPr>
              <w:jc w:val="center"/>
            </w:pPr>
            <w:r w:rsidRPr="002D1AE0">
              <w:t>952912.17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E276F" w14:textId="77777777" w:rsidR="00BC6427" w:rsidRPr="002D1AE0" w:rsidRDefault="00BC6427" w:rsidP="000A5C38">
            <w:pPr>
              <w:jc w:val="center"/>
            </w:pPr>
            <w:r w:rsidRPr="002D1AE0">
              <w:t>3492676.33</w:t>
            </w:r>
          </w:p>
        </w:tc>
      </w:tr>
      <w:tr w:rsidR="002D1AE0" w:rsidRPr="002D1AE0" w14:paraId="0FDFB1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2851B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D3342B" w14:textId="77777777" w:rsidR="00BC6427" w:rsidRPr="002D1AE0" w:rsidRDefault="00BC6427" w:rsidP="000A5C38">
            <w:pPr>
              <w:jc w:val="center"/>
            </w:pPr>
            <w:r w:rsidRPr="002D1AE0">
              <w:t>952912.24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51E13" w14:textId="77777777" w:rsidR="00BC6427" w:rsidRPr="002D1AE0" w:rsidRDefault="00BC6427" w:rsidP="000A5C38">
            <w:pPr>
              <w:jc w:val="center"/>
            </w:pPr>
            <w:r w:rsidRPr="002D1AE0">
              <w:t>3492675.86</w:t>
            </w:r>
          </w:p>
        </w:tc>
      </w:tr>
      <w:tr w:rsidR="002D1AE0" w:rsidRPr="002D1AE0" w14:paraId="650AEA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AF7E4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4A9DE" w14:textId="77777777" w:rsidR="00BC6427" w:rsidRPr="002D1AE0" w:rsidRDefault="00BC6427" w:rsidP="000A5C38">
            <w:pPr>
              <w:jc w:val="center"/>
            </w:pPr>
            <w:r w:rsidRPr="002D1AE0">
              <w:t>952929.08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55A6D" w14:textId="77777777" w:rsidR="00BC6427" w:rsidRPr="002D1AE0" w:rsidRDefault="00BC6427" w:rsidP="000A5C38">
            <w:pPr>
              <w:jc w:val="center"/>
            </w:pPr>
            <w:r w:rsidRPr="002D1AE0">
              <w:t>3492678.16</w:t>
            </w:r>
          </w:p>
        </w:tc>
      </w:tr>
      <w:tr w:rsidR="002D1AE0" w:rsidRPr="002D1AE0" w14:paraId="2EB543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E466EF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DC5ED" w14:textId="77777777" w:rsidR="00BC6427" w:rsidRPr="002D1AE0" w:rsidRDefault="00BC6427" w:rsidP="000A5C38">
            <w:pPr>
              <w:jc w:val="center"/>
            </w:pPr>
            <w:r w:rsidRPr="002D1AE0">
              <w:t>952928.46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AEEC8B" w14:textId="77777777" w:rsidR="00BC6427" w:rsidRPr="002D1AE0" w:rsidRDefault="00BC6427" w:rsidP="000A5C38">
            <w:pPr>
              <w:jc w:val="center"/>
            </w:pPr>
            <w:r w:rsidRPr="002D1AE0">
              <w:t>3492683.68</w:t>
            </w:r>
          </w:p>
        </w:tc>
      </w:tr>
      <w:tr w:rsidR="002D1AE0" w:rsidRPr="002D1AE0" w14:paraId="6C92E8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D81AC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976CD" w14:textId="77777777" w:rsidR="00BC6427" w:rsidRPr="002D1AE0" w:rsidRDefault="00BC6427" w:rsidP="000A5C38">
            <w:pPr>
              <w:jc w:val="center"/>
            </w:pPr>
            <w:r w:rsidRPr="002D1AE0">
              <w:t>952940.38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9F7D32" w14:textId="77777777" w:rsidR="00BC6427" w:rsidRPr="002D1AE0" w:rsidRDefault="00BC6427" w:rsidP="000A5C38">
            <w:pPr>
              <w:jc w:val="center"/>
            </w:pPr>
            <w:r w:rsidRPr="002D1AE0">
              <w:t>3492685.18</w:t>
            </w:r>
          </w:p>
        </w:tc>
      </w:tr>
    </w:tbl>
    <w:p w14:paraId="5AEDF0E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:ЗУ01.р818.1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BCD0CD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ED01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230 кв.м</w:t>
            </w:r>
          </w:p>
          <w:p w14:paraId="05C2C35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AD61A1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36AD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CB19E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48EE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9CDA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3C5A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DCAB2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2267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A9C2A" w14:textId="77777777" w:rsidR="00BC6427" w:rsidRPr="002D1AE0" w:rsidRDefault="00BC6427" w:rsidP="000A5C38">
            <w:pPr>
              <w:jc w:val="center"/>
            </w:pPr>
            <w:r w:rsidRPr="002D1AE0">
              <w:t>953028.24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25D78B" w14:textId="77777777" w:rsidR="00BC6427" w:rsidRPr="002D1AE0" w:rsidRDefault="00BC6427" w:rsidP="000A5C38">
            <w:pPr>
              <w:jc w:val="center"/>
            </w:pPr>
            <w:r w:rsidRPr="002D1AE0">
              <w:t>3492049.24</w:t>
            </w:r>
          </w:p>
        </w:tc>
      </w:tr>
      <w:tr w:rsidR="002D1AE0" w:rsidRPr="002D1AE0" w14:paraId="27455F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3C11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3CA86" w14:textId="77777777" w:rsidR="00BC6427" w:rsidRPr="002D1AE0" w:rsidRDefault="00BC6427" w:rsidP="000A5C38">
            <w:pPr>
              <w:jc w:val="center"/>
            </w:pPr>
            <w:r w:rsidRPr="002D1AE0">
              <w:t>953028.18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D6CD8" w14:textId="77777777" w:rsidR="00BC6427" w:rsidRPr="002D1AE0" w:rsidRDefault="00BC6427" w:rsidP="000A5C38">
            <w:pPr>
              <w:jc w:val="center"/>
            </w:pPr>
            <w:r w:rsidRPr="002D1AE0">
              <w:t>3492051.74</w:t>
            </w:r>
          </w:p>
        </w:tc>
      </w:tr>
      <w:tr w:rsidR="002D1AE0" w:rsidRPr="002D1AE0" w14:paraId="6765F6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5E50F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522D8" w14:textId="77777777" w:rsidR="00BC6427" w:rsidRPr="002D1AE0" w:rsidRDefault="00BC6427" w:rsidP="000A5C38">
            <w:pPr>
              <w:jc w:val="center"/>
            </w:pPr>
            <w:r w:rsidRPr="002D1AE0">
              <w:t>953026.76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68FC3" w14:textId="77777777" w:rsidR="00BC6427" w:rsidRPr="002D1AE0" w:rsidRDefault="00BC6427" w:rsidP="000A5C38">
            <w:pPr>
              <w:jc w:val="center"/>
            </w:pPr>
            <w:r w:rsidRPr="002D1AE0">
              <w:t>3492065.7</w:t>
            </w:r>
          </w:p>
        </w:tc>
      </w:tr>
      <w:tr w:rsidR="002D1AE0" w:rsidRPr="002D1AE0" w14:paraId="4CA089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B8AF9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62840" w14:textId="77777777" w:rsidR="00BC6427" w:rsidRPr="002D1AE0" w:rsidRDefault="00BC6427" w:rsidP="000A5C38">
            <w:pPr>
              <w:jc w:val="center"/>
            </w:pPr>
            <w:r w:rsidRPr="002D1AE0">
              <w:t>953020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2EFA6" w14:textId="77777777" w:rsidR="00BC6427" w:rsidRPr="002D1AE0" w:rsidRDefault="00BC6427" w:rsidP="000A5C38">
            <w:pPr>
              <w:jc w:val="center"/>
            </w:pPr>
            <w:r w:rsidRPr="002D1AE0">
              <w:t>3492064.84</w:t>
            </w:r>
          </w:p>
        </w:tc>
      </w:tr>
      <w:tr w:rsidR="002D1AE0" w:rsidRPr="002D1AE0" w14:paraId="254685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0FCB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B9781" w14:textId="77777777" w:rsidR="00BC6427" w:rsidRPr="002D1AE0" w:rsidRDefault="00BC6427" w:rsidP="000A5C38">
            <w:pPr>
              <w:jc w:val="center"/>
            </w:pPr>
            <w:r w:rsidRPr="002D1AE0">
              <w:t>953012.76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DFEAFC" w14:textId="77777777" w:rsidR="00BC6427" w:rsidRPr="002D1AE0" w:rsidRDefault="00BC6427" w:rsidP="000A5C38">
            <w:pPr>
              <w:jc w:val="center"/>
            </w:pPr>
            <w:r w:rsidRPr="002D1AE0">
              <w:t>3492064.04</w:t>
            </w:r>
          </w:p>
        </w:tc>
      </w:tr>
      <w:tr w:rsidR="002D1AE0" w:rsidRPr="002D1AE0" w14:paraId="4875F9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C7808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598FB" w14:textId="77777777" w:rsidR="00BC6427" w:rsidRPr="002D1AE0" w:rsidRDefault="00BC6427" w:rsidP="000A5C38">
            <w:pPr>
              <w:jc w:val="center"/>
            </w:pPr>
            <w:r w:rsidRPr="002D1AE0">
              <w:t>953014.82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0AB95D" w14:textId="77777777" w:rsidR="00BC6427" w:rsidRPr="002D1AE0" w:rsidRDefault="00BC6427" w:rsidP="000A5C38">
            <w:pPr>
              <w:jc w:val="center"/>
            </w:pPr>
            <w:r w:rsidRPr="002D1AE0">
              <w:t>3492047.54</w:t>
            </w:r>
          </w:p>
        </w:tc>
      </w:tr>
      <w:tr w:rsidR="002D1AE0" w:rsidRPr="002D1AE0" w14:paraId="750236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DE7B7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492B4" w14:textId="77777777" w:rsidR="00BC6427" w:rsidRPr="002D1AE0" w:rsidRDefault="00BC6427" w:rsidP="000A5C38">
            <w:pPr>
              <w:jc w:val="center"/>
            </w:pPr>
            <w:r w:rsidRPr="002D1AE0">
              <w:t>953028.24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CB5AB" w14:textId="77777777" w:rsidR="00BC6427" w:rsidRPr="002D1AE0" w:rsidRDefault="00BC6427" w:rsidP="000A5C38">
            <w:pPr>
              <w:jc w:val="center"/>
            </w:pPr>
            <w:r w:rsidRPr="002D1AE0">
              <w:t>3492049.24</w:t>
            </w:r>
          </w:p>
        </w:tc>
      </w:tr>
    </w:tbl>
    <w:p w14:paraId="70ED68E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:ЗУ01.р818.2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09563C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DF3A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1729 кв.м</w:t>
            </w:r>
          </w:p>
          <w:p w14:paraId="34DE55F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Хранение автотранспорта 2.7.1</w:t>
            </w:r>
          </w:p>
        </w:tc>
      </w:tr>
      <w:tr w:rsidR="002D1AE0" w:rsidRPr="002D1AE0" w14:paraId="48BC086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1FB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0C559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BD38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FAA8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0DE2D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47FAD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74CD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B1E74" w14:textId="77777777" w:rsidR="00BC6427" w:rsidRPr="002D1AE0" w:rsidRDefault="00BC6427" w:rsidP="000A5C38">
            <w:pPr>
              <w:jc w:val="center"/>
            </w:pPr>
            <w:r w:rsidRPr="002D1AE0">
              <w:t>953044.94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C463E" w14:textId="77777777" w:rsidR="00BC6427" w:rsidRPr="002D1AE0" w:rsidRDefault="00BC6427" w:rsidP="000A5C38">
            <w:pPr>
              <w:jc w:val="center"/>
            </w:pPr>
            <w:r w:rsidRPr="002D1AE0">
              <w:t>3491931.56</w:t>
            </w:r>
          </w:p>
        </w:tc>
      </w:tr>
      <w:tr w:rsidR="002D1AE0" w:rsidRPr="002D1AE0" w14:paraId="5E0C3D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6BD0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2E9FA3" w14:textId="77777777" w:rsidR="00BC6427" w:rsidRPr="002D1AE0" w:rsidRDefault="00BC6427" w:rsidP="000A5C38">
            <w:pPr>
              <w:jc w:val="center"/>
            </w:pPr>
            <w:r w:rsidRPr="002D1AE0">
              <w:t>953039.78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F3835" w14:textId="77777777" w:rsidR="00BC6427" w:rsidRPr="002D1AE0" w:rsidRDefault="00BC6427" w:rsidP="000A5C38">
            <w:pPr>
              <w:jc w:val="center"/>
            </w:pPr>
            <w:r w:rsidRPr="002D1AE0">
              <w:t>3491968.26</w:t>
            </w:r>
          </w:p>
        </w:tc>
      </w:tr>
      <w:tr w:rsidR="002D1AE0" w:rsidRPr="002D1AE0" w14:paraId="7F4CB1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3747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E7A48A" w14:textId="77777777" w:rsidR="00BC6427" w:rsidRPr="002D1AE0" w:rsidRDefault="00BC6427" w:rsidP="000A5C38">
            <w:pPr>
              <w:jc w:val="center"/>
            </w:pPr>
            <w:r w:rsidRPr="002D1AE0">
              <w:t>953035.08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A01B86" w14:textId="77777777" w:rsidR="00BC6427" w:rsidRPr="002D1AE0" w:rsidRDefault="00BC6427" w:rsidP="000A5C38">
            <w:pPr>
              <w:jc w:val="center"/>
            </w:pPr>
            <w:r w:rsidRPr="002D1AE0">
              <w:t>3492002</w:t>
            </w:r>
          </w:p>
        </w:tc>
      </w:tr>
      <w:tr w:rsidR="002D1AE0" w:rsidRPr="002D1AE0" w14:paraId="443F8E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1DD0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96E53" w14:textId="77777777" w:rsidR="00BC6427" w:rsidRPr="002D1AE0" w:rsidRDefault="00BC6427" w:rsidP="000A5C38">
            <w:pPr>
              <w:jc w:val="center"/>
            </w:pPr>
            <w:r w:rsidRPr="002D1AE0">
              <w:t>953034.88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A27A4" w14:textId="77777777" w:rsidR="00BC6427" w:rsidRPr="002D1AE0" w:rsidRDefault="00BC6427" w:rsidP="000A5C38">
            <w:pPr>
              <w:jc w:val="center"/>
            </w:pPr>
            <w:r w:rsidRPr="002D1AE0">
              <w:t>3492003.42</w:t>
            </w:r>
          </w:p>
        </w:tc>
      </w:tr>
      <w:tr w:rsidR="002D1AE0" w:rsidRPr="002D1AE0" w14:paraId="7648CA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5CE2D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719A9" w14:textId="77777777" w:rsidR="00BC6427" w:rsidRPr="002D1AE0" w:rsidRDefault="00BC6427" w:rsidP="000A5C38">
            <w:pPr>
              <w:jc w:val="center"/>
            </w:pPr>
            <w:r w:rsidRPr="002D1AE0">
              <w:t>953028.24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05424" w14:textId="77777777" w:rsidR="00BC6427" w:rsidRPr="002D1AE0" w:rsidRDefault="00BC6427" w:rsidP="000A5C38">
            <w:pPr>
              <w:jc w:val="center"/>
            </w:pPr>
            <w:r w:rsidRPr="002D1AE0">
              <w:t>3492049.24</w:t>
            </w:r>
          </w:p>
        </w:tc>
      </w:tr>
      <w:tr w:rsidR="002D1AE0" w:rsidRPr="002D1AE0" w14:paraId="771DCD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FB5D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40473B" w14:textId="77777777" w:rsidR="00BC6427" w:rsidRPr="002D1AE0" w:rsidRDefault="00BC6427" w:rsidP="000A5C38">
            <w:pPr>
              <w:jc w:val="center"/>
            </w:pPr>
            <w:r w:rsidRPr="002D1AE0">
              <w:t>953014.82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996DE" w14:textId="77777777" w:rsidR="00BC6427" w:rsidRPr="002D1AE0" w:rsidRDefault="00BC6427" w:rsidP="000A5C38">
            <w:pPr>
              <w:jc w:val="center"/>
            </w:pPr>
            <w:r w:rsidRPr="002D1AE0">
              <w:t>3492047.54</w:t>
            </w:r>
          </w:p>
        </w:tc>
      </w:tr>
      <w:tr w:rsidR="002D1AE0" w:rsidRPr="002D1AE0" w14:paraId="158CEB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55A518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B70E5" w14:textId="77777777" w:rsidR="00BC6427" w:rsidRPr="002D1AE0" w:rsidRDefault="00BC6427" w:rsidP="000A5C38">
            <w:pPr>
              <w:jc w:val="center"/>
            </w:pPr>
            <w:r w:rsidRPr="002D1AE0">
              <w:t>953029.5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16DF99" w14:textId="77777777" w:rsidR="00BC6427" w:rsidRPr="002D1AE0" w:rsidRDefault="00BC6427" w:rsidP="000A5C38">
            <w:pPr>
              <w:jc w:val="center"/>
            </w:pPr>
            <w:r w:rsidRPr="002D1AE0">
              <w:t>3491930.08</w:t>
            </w:r>
          </w:p>
        </w:tc>
      </w:tr>
      <w:tr w:rsidR="002D1AE0" w:rsidRPr="002D1AE0" w14:paraId="0378DC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AA98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7BF00" w14:textId="77777777" w:rsidR="00BC6427" w:rsidRPr="002D1AE0" w:rsidRDefault="00BC6427" w:rsidP="000A5C38">
            <w:pPr>
              <w:jc w:val="center"/>
            </w:pPr>
            <w:r w:rsidRPr="002D1AE0">
              <w:t>953044.94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B713A1" w14:textId="77777777" w:rsidR="00BC6427" w:rsidRPr="002D1AE0" w:rsidRDefault="00BC6427" w:rsidP="000A5C38">
            <w:pPr>
              <w:jc w:val="center"/>
            </w:pPr>
            <w:r w:rsidRPr="002D1AE0">
              <w:t>3491931.56</w:t>
            </w:r>
          </w:p>
        </w:tc>
      </w:tr>
    </w:tbl>
    <w:p w14:paraId="4EBF8CD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61B6D8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A144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1353 кв.м</w:t>
            </w:r>
          </w:p>
          <w:p w14:paraId="3D38C64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C91005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4D44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424EF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6BAD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A642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21AA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5E1BE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1C2A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C50026" w14:textId="77777777" w:rsidR="00BC6427" w:rsidRPr="002D1AE0" w:rsidRDefault="00BC6427" w:rsidP="000A5C38">
            <w:pPr>
              <w:jc w:val="center"/>
            </w:pPr>
            <w:r w:rsidRPr="002D1AE0">
              <w:t>953490.6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35ADE" w14:textId="77777777" w:rsidR="00BC6427" w:rsidRPr="002D1AE0" w:rsidRDefault="00BC6427" w:rsidP="000A5C38">
            <w:pPr>
              <w:jc w:val="center"/>
            </w:pPr>
            <w:r w:rsidRPr="002D1AE0">
              <w:t>3492887.08</w:t>
            </w:r>
          </w:p>
        </w:tc>
      </w:tr>
      <w:tr w:rsidR="002D1AE0" w:rsidRPr="002D1AE0" w14:paraId="658A26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1C71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025EF" w14:textId="77777777" w:rsidR="00BC6427" w:rsidRPr="002D1AE0" w:rsidRDefault="00BC6427" w:rsidP="000A5C38">
            <w:pPr>
              <w:jc w:val="center"/>
            </w:pPr>
            <w:r w:rsidRPr="002D1AE0">
              <w:t>953486.24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C1479" w14:textId="77777777" w:rsidR="00BC6427" w:rsidRPr="002D1AE0" w:rsidRDefault="00BC6427" w:rsidP="000A5C38">
            <w:pPr>
              <w:jc w:val="center"/>
            </w:pPr>
            <w:r w:rsidRPr="002D1AE0">
              <w:t>3492919.53</w:t>
            </w:r>
          </w:p>
        </w:tc>
      </w:tr>
      <w:tr w:rsidR="002D1AE0" w:rsidRPr="002D1AE0" w14:paraId="062560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111D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68274" w14:textId="77777777" w:rsidR="00BC6427" w:rsidRPr="002D1AE0" w:rsidRDefault="00BC6427" w:rsidP="000A5C38">
            <w:pPr>
              <w:jc w:val="center"/>
            </w:pPr>
            <w:r w:rsidRPr="002D1AE0">
              <w:t>953446.34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978711" w14:textId="77777777" w:rsidR="00BC6427" w:rsidRPr="002D1AE0" w:rsidRDefault="00BC6427" w:rsidP="000A5C38">
            <w:pPr>
              <w:jc w:val="center"/>
            </w:pPr>
            <w:r w:rsidRPr="002D1AE0">
              <w:t>3492914.42</w:t>
            </w:r>
          </w:p>
        </w:tc>
      </w:tr>
      <w:tr w:rsidR="002D1AE0" w:rsidRPr="002D1AE0" w14:paraId="6B21BC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E9951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99582" w14:textId="77777777" w:rsidR="00BC6427" w:rsidRPr="002D1AE0" w:rsidRDefault="00BC6427" w:rsidP="000A5C38">
            <w:pPr>
              <w:jc w:val="center"/>
            </w:pPr>
            <w:r w:rsidRPr="002D1AE0">
              <w:t>953449.2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96343" w14:textId="77777777" w:rsidR="00BC6427" w:rsidRPr="002D1AE0" w:rsidRDefault="00BC6427" w:rsidP="000A5C38">
            <w:pPr>
              <w:jc w:val="center"/>
            </w:pPr>
            <w:r w:rsidRPr="002D1AE0">
              <w:t>3492881.52</w:t>
            </w:r>
          </w:p>
        </w:tc>
      </w:tr>
      <w:tr w:rsidR="002D1AE0" w:rsidRPr="002D1AE0" w14:paraId="3499F9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1FAA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A2F30" w14:textId="77777777" w:rsidR="00BC6427" w:rsidRPr="002D1AE0" w:rsidRDefault="00BC6427" w:rsidP="000A5C38">
            <w:pPr>
              <w:jc w:val="center"/>
            </w:pPr>
            <w:r w:rsidRPr="002D1AE0">
              <w:t>953450.32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11FB3" w14:textId="77777777" w:rsidR="00BC6427" w:rsidRPr="002D1AE0" w:rsidRDefault="00BC6427" w:rsidP="000A5C38">
            <w:pPr>
              <w:jc w:val="center"/>
            </w:pPr>
            <w:r w:rsidRPr="002D1AE0">
              <w:t>3492881.42</w:t>
            </w:r>
          </w:p>
        </w:tc>
      </w:tr>
      <w:tr w:rsidR="002D1AE0" w:rsidRPr="002D1AE0" w14:paraId="64EA17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2998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93ED7" w14:textId="77777777" w:rsidR="00BC6427" w:rsidRPr="002D1AE0" w:rsidRDefault="00BC6427" w:rsidP="000A5C38">
            <w:pPr>
              <w:jc w:val="center"/>
            </w:pPr>
            <w:r w:rsidRPr="002D1AE0">
              <w:t>953490.6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C93AC" w14:textId="77777777" w:rsidR="00BC6427" w:rsidRPr="002D1AE0" w:rsidRDefault="00BC6427" w:rsidP="000A5C38">
            <w:pPr>
              <w:jc w:val="center"/>
            </w:pPr>
            <w:r w:rsidRPr="002D1AE0">
              <w:t>3492887.08</w:t>
            </w:r>
          </w:p>
        </w:tc>
      </w:tr>
    </w:tbl>
    <w:p w14:paraId="03A5F01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:ЗУ01.142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7B1726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F967C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4496 кв.м</w:t>
            </w:r>
          </w:p>
          <w:p w14:paraId="6E0EC53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AC1B18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DB62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AC987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3C30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DFEF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A591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70FC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29FF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CE7993" w14:textId="77777777" w:rsidR="00BC6427" w:rsidRPr="002D1AE0" w:rsidRDefault="00BC6427" w:rsidP="000A5C38">
            <w:pPr>
              <w:jc w:val="center"/>
            </w:pPr>
            <w:r w:rsidRPr="002D1AE0">
              <w:t>953070.72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AEFDF" w14:textId="77777777" w:rsidR="00BC6427" w:rsidRPr="002D1AE0" w:rsidRDefault="00BC6427" w:rsidP="000A5C38">
            <w:pPr>
              <w:jc w:val="center"/>
            </w:pPr>
            <w:r w:rsidRPr="002D1AE0">
              <w:t>3492372.78</w:t>
            </w:r>
          </w:p>
        </w:tc>
      </w:tr>
      <w:tr w:rsidR="002D1AE0" w:rsidRPr="002D1AE0" w14:paraId="779074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0C73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6D50E" w14:textId="77777777" w:rsidR="00BC6427" w:rsidRPr="002D1AE0" w:rsidRDefault="00BC6427" w:rsidP="000A5C38">
            <w:pPr>
              <w:jc w:val="center"/>
            </w:pPr>
            <w:r w:rsidRPr="002D1AE0">
              <w:t>953068.14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858B9" w14:textId="77777777" w:rsidR="00BC6427" w:rsidRPr="002D1AE0" w:rsidRDefault="00BC6427" w:rsidP="000A5C38">
            <w:pPr>
              <w:jc w:val="center"/>
            </w:pPr>
            <w:r w:rsidRPr="002D1AE0">
              <w:t>3492392.51</w:t>
            </w:r>
          </w:p>
        </w:tc>
      </w:tr>
      <w:tr w:rsidR="002D1AE0" w:rsidRPr="002D1AE0" w14:paraId="0FF3B7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1E3F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31448" w14:textId="77777777" w:rsidR="00BC6427" w:rsidRPr="002D1AE0" w:rsidRDefault="00BC6427" w:rsidP="000A5C38">
            <w:pPr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CDE5BF" w14:textId="77777777" w:rsidR="00BC6427" w:rsidRPr="002D1AE0" w:rsidRDefault="00BC6427" w:rsidP="000A5C38">
            <w:pPr>
              <w:jc w:val="center"/>
            </w:pPr>
            <w:r w:rsidRPr="002D1AE0">
              <w:t>3492471.62</w:t>
            </w:r>
          </w:p>
        </w:tc>
      </w:tr>
      <w:tr w:rsidR="002D1AE0" w:rsidRPr="002D1AE0" w14:paraId="7EB128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78E5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D957F" w14:textId="77777777" w:rsidR="00BC6427" w:rsidRPr="002D1AE0" w:rsidRDefault="00BC6427" w:rsidP="000A5C38">
            <w:pPr>
              <w:jc w:val="center"/>
            </w:pPr>
            <w:r w:rsidRPr="002D1AE0">
              <w:t>953004.19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4D11D0" w14:textId="77777777" w:rsidR="00BC6427" w:rsidRPr="002D1AE0" w:rsidRDefault="00BC6427" w:rsidP="000A5C38">
            <w:pPr>
              <w:jc w:val="center"/>
            </w:pPr>
            <w:r w:rsidRPr="002D1AE0">
              <w:t>3492466.44</w:t>
            </w:r>
          </w:p>
        </w:tc>
      </w:tr>
      <w:tr w:rsidR="002D1AE0" w:rsidRPr="002D1AE0" w14:paraId="272457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A5B8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15A2B6" w14:textId="77777777" w:rsidR="00BC6427" w:rsidRPr="002D1AE0" w:rsidRDefault="00BC6427" w:rsidP="000A5C38">
            <w:pPr>
              <w:jc w:val="center"/>
            </w:pPr>
            <w:r w:rsidRPr="002D1AE0">
              <w:t>953007.1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FC5CE" w14:textId="77777777" w:rsidR="00BC6427" w:rsidRPr="002D1AE0" w:rsidRDefault="00BC6427" w:rsidP="000A5C38">
            <w:pPr>
              <w:jc w:val="center"/>
            </w:pPr>
            <w:r w:rsidRPr="002D1AE0">
              <w:t>3492411.72</w:t>
            </w:r>
          </w:p>
        </w:tc>
      </w:tr>
      <w:tr w:rsidR="002D1AE0" w:rsidRPr="002D1AE0" w14:paraId="50CF02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44CB7C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3F3800" w14:textId="77777777" w:rsidR="00BC6427" w:rsidRPr="002D1AE0" w:rsidRDefault="00BC6427" w:rsidP="000A5C38">
            <w:pPr>
              <w:jc w:val="center"/>
            </w:pPr>
            <w:r w:rsidRPr="002D1AE0">
              <w:t>953009.39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43DAE" w14:textId="77777777" w:rsidR="00BC6427" w:rsidRPr="002D1AE0" w:rsidRDefault="00BC6427" w:rsidP="000A5C38">
            <w:pPr>
              <w:jc w:val="center"/>
            </w:pPr>
            <w:r w:rsidRPr="002D1AE0">
              <w:t>3492368.86</w:t>
            </w:r>
          </w:p>
        </w:tc>
      </w:tr>
      <w:tr w:rsidR="002D1AE0" w:rsidRPr="002D1AE0" w14:paraId="1C2748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99C46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0ACD7" w14:textId="77777777" w:rsidR="00BC6427" w:rsidRPr="002D1AE0" w:rsidRDefault="00BC6427" w:rsidP="000A5C38">
            <w:pPr>
              <w:jc w:val="center"/>
            </w:pPr>
            <w:r w:rsidRPr="002D1AE0">
              <w:t>953018.96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36C87" w14:textId="77777777" w:rsidR="00BC6427" w:rsidRPr="002D1AE0" w:rsidRDefault="00BC6427" w:rsidP="000A5C38">
            <w:pPr>
              <w:jc w:val="center"/>
            </w:pPr>
            <w:r w:rsidRPr="002D1AE0">
              <w:t>3492369.42</w:t>
            </w:r>
          </w:p>
        </w:tc>
      </w:tr>
      <w:tr w:rsidR="002D1AE0" w:rsidRPr="002D1AE0" w14:paraId="30F785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0C2EA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656E5" w14:textId="77777777" w:rsidR="00BC6427" w:rsidRPr="002D1AE0" w:rsidRDefault="00BC6427" w:rsidP="000A5C38">
            <w:pPr>
              <w:jc w:val="center"/>
            </w:pPr>
            <w:r w:rsidRPr="002D1AE0">
              <w:t>953018.66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058B2" w14:textId="77777777" w:rsidR="00BC6427" w:rsidRPr="002D1AE0" w:rsidRDefault="00BC6427" w:rsidP="000A5C38">
            <w:pPr>
              <w:jc w:val="center"/>
            </w:pPr>
            <w:r w:rsidRPr="002D1AE0">
              <w:t>3492374.76</w:t>
            </w:r>
          </w:p>
        </w:tc>
      </w:tr>
      <w:tr w:rsidR="002D1AE0" w:rsidRPr="002D1AE0" w14:paraId="59DA17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3BFF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93C8E" w14:textId="77777777" w:rsidR="00BC6427" w:rsidRPr="002D1AE0" w:rsidRDefault="00BC6427" w:rsidP="000A5C38">
            <w:pPr>
              <w:jc w:val="center"/>
            </w:pPr>
            <w:r w:rsidRPr="002D1AE0">
              <w:t>953017.24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14DFCA" w14:textId="77777777" w:rsidR="00BC6427" w:rsidRPr="002D1AE0" w:rsidRDefault="00BC6427" w:rsidP="000A5C38">
            <w:pPr>
              <w:jc w:val="center"/>
            </w:pPr>
            <w:r w:rsidRPr="002D1AE0">
              <w:t>3492374.7</w:t>
            </w:r>
          </w:p>
        </w:tc>
      </w:tr>
      <w:tr w:rsidR="002D1AE0" w:rsidRPr="002D1AE0" w14:paraId="617A3D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0285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A901D4" w14:textId="77777777" w:rsidR="00BC6427" w:rsidRPr="002D1AE0" w:rsidRDefault="00BC6427" w:rsidP="000A5C38">
            <w:pPr>
              <w:jc w:val="center"/>
            </w:pPr>
            <w:r w:rsidRPr="002D1AE0">
              <w:t>953017.02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7E288" w14:textId="77777777" w:rsidR="00BC6427" w:rsidRPr="002D1AE0" w:rsidRDefault="00BC6427" w:rsidP="000A5C38">
            <w:pPr>
              <w:jc w:val="center"/>
            </w:pPr>
            <w:r w:rsidRPr="002D1AE0">
              <w:t>3492379.34</w:t>
            </w:r>
          </w:p>
        </w:tc>
      </w:tr>
      <w:tr w:rsidR="002D1AE0" w:rsidRPr="002D1AE0" w14:paraId="0F7A9C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A72BC8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75A59" w14:textId="77777777" w:rsidR="00BC6427" w:rsidRPr="002D1AE0" w:rsidRDefault="00BC6427" w:rsidP="000A5C38">
            <w:pPr>
              <w:jc w:val="center"/>
            </w:pPr>
            <w:r w:rsidRPr="002D1AE0">
              <w:t>953018.5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61AEC6" w14:textId="77777777" w:rsidR="00BC6427" w:rsidRPr="002D1AE0" w:rsidRDefault="00BC6427" w:rsidP="000A5C38">
            <w:pPr>
              <w:jc w:val="center"/>
            </w:pPr>
            <w:r w:rsidRPr="002D1AE0">
              <w:t>3492379.4</w:t>
            </w:r>
          </w:p>
        </w:tc>
      </w:tr>
      <w:tr w:rsidR="002D1AE0" w:rsidRPr="002D1AE0" w14:paraId="1EF91D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DDC6C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E1B5D" w14:textId="77777777" w:rsidR="00BC6427" w:rsidRPr="002D1AE0" w:rsidRDefault="00BC6427" w:rsidP="000A5C38">
            <w:pPr>
              <w:jc w:val="center"/>
            </w:pPr>
            <w:r w:rsidRPr="002D1AE0">
              <w:t>953017.46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C89A4" w14:textId="77777777" w:rsidR="00BC6427" w:rsidRPr="002D1AE0" w:rsidRDefault="00BC6427" w:rsidP="000A5C38">
            <w:pPr>
              <w:jc w:val="center"/>
            </w:pPr>
            <w:r w:rsidRPr="002D1AE0">
              <w:t>3492397.4</w:t>
            </w:r>
          </w:p>
        </w:tc>
      </w:tr>
      <w:tr w:rsidR="002D1AE0" w:rsidRPr="002D1AE0" w14:paraId="0BE67B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3C85D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5A8E2D" w14:textId="77777777" w:rsidR="00BC6427" w:rsidRPr="002D1AE0" w:rsidRDefault="00BC6427" w:rsidP="000A5C38">
            <w:pPr>
              <w:jc w:val="center"/>
            </w:pPr>
            <w:r w:rsidRPr="002D1AE0">
              <w:t>953016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D0787" w14:textId="77777777" w:rsidR="00BC6427" w:rsidRPr="002D1AE0" w:rsidRDefault="00BC6427" w:rsidP="000A5C38">
            <w:pPr>
              <w:jc w:val="center"/>
            </w:pPr>
            <w:r w:rsidRPr="002D1AE0">
              <w:t>3492397.4</w:t>
            </w:r>
          </w:p>
        </w:tc>
      </w:tr>
      <w:tr w:rsidR="002D1AE0" w:rsidRPr="002D1AE0" w14:paraId="4AFC1B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9D0FB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2F9E8" w14:textId="77777777" w:rsidR="00BC6427" w:rsidRPr="002D1AE0" w:rsidRDefault="00BC6427" w:rsidP="000A5C38">
            <w:pPr>
              <w:jc w:val="center"/>
            </w:pPr>
            <w:r w:rsidRPr="002D1AE0">
              <w:t>953015.62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A397B" w14:textId="77777777" w:rsidR="00BC6427" w:rsidRPr="002D1AE0" w:rsidRDefault="00BC6427" w:rsidP="000A5C38">
            <w:pPr>
              <w:jc w:val="center"/>
            </w:pPr>
            <w:r w:rsidRPr="002D1AE0">
              <w:t>3492403.64</w:t>
            </w:r>
          </w:p>
        </w:tc>
      </w:tr>
      <w:tr w:rsidR="002D1AE0" w:rsidRPr="002D1AE0" w14:paraId="37EF64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31B2E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F684C9" w14:textId="77777777" w:rsidR="00BC6427" w:rsidRPr="002D1AE0" w:rsidRDefault="00BC6427" w:rsidP="000A5C38">
            <w:pPr>
              <w:jc w:val="center"/>
            </w:pPr>
            <w:r w:rsidRPr="002D1AE0">
              <w:t>953016.9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0DB07" w14:textId="77777777" w:rsidR="00BC6427" w:rsidRPr="002D1AE0" w:rsidRDefault="00BC6427" w:rsidP="000A5C38">
            <w:pPr>
              <w:jc w:val="center"/>
            </w:pPr>
            <w:r w:rsidRPr="002D1AE0">
              <w:t>3492403.72</w:t>
            </w:r>
          </w:p>
        </w:tc>
      </w:tr>
      <w:tr w:rsidR="002D1AE0" w:rsidRPr="002D1AE0" w14:paraId="4FB458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A7FA1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F2BA4" w14:textId="77777777" w:rsidR="00BC6427" w:rsidRPr="002D1AE0" w:rsidRDefault="00BC6427" w:rsidP="000A5C38">
            <w:pPr>
              <w:jc w:val="center"/>
            </w:pPr>
            <w:r w:rsidRPr="002D1AE0">
              <w:t>953016.44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9F8A2" w14:textId="77777777" w:rsidR="00BC6427" w:rsidRPr="002D1AE0" w:rsidRDefault="00BC6427" w:rsidP="000A5C38">
            <w:pPr>
              <w:jc w:val="center"/>
            </w:pPr>
            <w:r w:rsidRPr="002D1AE0">
              <w:t>3492411.46</w:t>
            </w:r>
          </w:p>
        </w:tc>
      </w:tr>
      <w:tr w:rsidR="002D1AE0" w:rsidRPr="002D1AE0" w14:paraId="50C5A9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B18E6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71BE7" w14:textId="77777777" w:rsidR="00BC6427" w:rsidRPr="002D1AE0" w:rsidRDefault="00BC6427" w:rsidP="000A5C38">
            <w:pPr>
              <w:jc w:val="center"/>
            </w:pPr>
            <w:r w:rsidRPr="002D1AE0">
              <w:t>953040.52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6396C" w14:textId="77777777" w:rsidR="00BC6427" w:rsidRPr="002D1AE0" w:rsidRDefault="00BC6427" w:rsidP="000A5C38">
            <w:pPr>
              <w:jc w:val="center"/>
            </w:pPr>
            <w:r w:rsidRPr="002D1AE0">
              <w:t>3492412.92</w:t>
            </w:r>
          </w:p>
        </w:tc>
      </w:tr>
      <w:tr w:rsidR="002D1AE0" w:rsidRPr="002D1AE0" w14:paraId="7BD369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7B4A8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A694C" w14:textId="77777777" w:rsidR="00BC6427" w:rsidRPr="002D1AE0" w:rsidRDefault="00BC6427" w:rsidP="000A5C38">
            <w:pPr>
              <w:jc w:val="center"/>
            </w:pPr>
            <w:r w:rsidRPr="002D1AE0">
              <w:t>953040.5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66166" w14:textId="77777777" w:rsidR="00BC6427" w:rsidRPr="002D1AE0" w:rsidRDefault="00BC6427" w:rsidP="000A5C38">
            <w:pPr>
              <w:jc w:val="center"/>
            </w:pPr>
            <w:r w:rsidRPr="002D1AE0">
              <w:t>3492414.2</w:t>
            </w:r>
          </w:p>
        </w:tc>
      </w:tr>
      <w:tr w:rsidR="002D1AE0" w:rsidRPr="002D1AE0" w14:paraId="556D2E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9F5B2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D39D14" w14:textId="77777777" w:rsidR="00BC6427" w:rsidRPr="002D1AE0" w:rsidRDefault="00BC6427" w:rsidP="000A5C38">
            <w:pPr>
              <w:jc w:val="center"/>
            </w:pPr>
            <w:r w:rsidRPr="002D1AE0">
              <w:t>953051.48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3E0C5D" w14:textId="77777777" w:rsidR="00BC6427" w:rsidRPr="002D1AE0" w:rsidRDefault="00BC6427" w:rsidP="000A5C38">
            <w:pPr>
              <w:jc w:val="center"/>
            </w:pPr>
            <w:r w:rsidRPr="002D1AE0">
              <w:t>3492415.04</w:t>
            </w:r>
          </w:p>
        </w:tc>
      </w:tr>
      <w:tr w:rsidR="002D1AE0" w:rsidRPr="002D1AE0" w14:paraId="67F85A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22D47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FDA60" w14:textId="77777777" w:rsidR="00BC6427" w:rsidRPr="002D1AE0" w:rsidRDefault="00BC6427" w:rsidP="000A5C38">
            <w:pPr>
              <w:jc w:val="center"/>
            </w:pPr>
            <w:r w:rsidRPr="002D1AE0">
              <w:t>953052.5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59900E" w14:textId="77777777" w:rsidR="00BC6427" w:rsidRPr="002D1AE0" w:rsidRDefault="00BC6427" w:rsidP="000A5C38">
            <w:pPr>
              <w:jc w:val="center"/>
            </w:pPr>
            <w:r w:rsidRPr="002D1AE0">
              <w:t>3492395.38</w:t>
            </w:r>
          </w:p>
        </w:tc>
      </w:tr>
      <w:tr w:rsidR="002D1AE0" w:rsidRPr="002D1AE0" w14:paraId="1F9A25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8A6E7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7C767" w14:textId="77777777" w:rsidR="00BC6427" w:rsidRPr="002D1AE0" w:rsidRDefault="00BC6427" w:rsidP="000A5C38">
            <w:pPr>
              <w:jc w:val="center"/>
            </w:pPr>
            <w:r w:rsidRPr="002D1AE0">
              <w:t>953043.72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D9B24E" w14:textId="77777777" w:rsidR="00BC6427" w:rsidRPr="002D1AE0" w:rsidRDefault="00BC6427" w:rsidP="000A5C38">
            <w:pPr>
              <w:jc w:val="center"/>
            </w:pPr>
            <w:r w:rsidRPr="002D1AE0">
              <w:t>3492394.92</w:t>
            </w:r>
          </w:p>
        </w:tc>
      </w:tr>
      <w:tr w:rsidR="002D1AE0" w:rsidRPr="002D1AE0" w14:paraId="53B85B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88CD9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05234" w14:textId="77777777" w:rsidR="00BC6427" w:rsidRPr="002D1AE0" w:rsidRDefault="00BC6427" w:rsidP="000A5C38">
            <w:pPr>
              <w:jc w:val="center"/>
            </w:pPr>
            <w:r w:rsidRPr="002D1AE0">
              <w:t>953043.66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CE41A0" w14:textId="77777777" w:rsidR="00BC6427" w:rsidRPr="002D1AE0" w:rsidRDefault="00BC6427" w:rsidP="000A5C38">
            <w:pPr>
              <w:jc w:val="center"/>
            </w:pPr>
            <w:r w:rsidRPr="002D1AE0">
              <w:t>3492397.18</w:t>
            </w:r>
          </w:p>
        </w:tc>
      </w:tr>
      <w:tr w:rsidR="002D1AE0" w:rsidRPr="002D1AE0" w14:paraId="036A76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98A84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3E330" w14:textId="77777777" w:rsidR="00BC6427" w:rsidRPr="002D1AE0" w:rsidRDefault="00BC6427" w:rsidP="000A5C38">
            <w:pPr>
              <w:jc w:val="center"/>
            </w:pPr>
            <w:r w:rsidRPr="002D1AE0">
              <w:t>953033.06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0F7E3C" w14:textId="77777777" w:rsidR="00BC6427" w:rsidRPr="002D1AE0" w:rsidRDefault="00BC6427" w:rsidP="000A5C38">
            <w:pPr>
              <w:jc w:val="center"/>
            </w:pPr>
            <w:r w:rsidRPr="002D1AE0">
              <w:t>3492396.58</w:t>
            </w:r>
          </w:p>
        </w:tc>
      </w:tr>
      <w:tr w:rsidR="002D1AE0" w:rsidRPr="002D1AE0" w14:paraId="131397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4EEB87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AE540A" w14:textId="77777777" w:rsidR="00BC6427" w:rsidRPr="002D1AE0" w:rsidRDefault="00BC6427" w:rsidP="000A5C38">
            <w:pPr>
              <w:jc w:val="center"/>
            </w:pPr>
            <w:r w:rsidRPr="002D1AE0">
              <w:t>953034.38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ACDBE" w14:textId="77777777" w:rsidR="00BC6427" w:rsidRPr="002D1AE0" w:rsidRDefault="00BC6427" w:rsidP="000A5C38">
            <w:pPr>
              <w:jc w:val="center"/>
            </w:pPr>
            <w:r w:rsidRPr="002D1AE0">
              <w:t>3492378.1</w:t>
            </w:r>
          </w:p>
        </w:tc>
      </w:tr>
      <w:tr w:rsidR="002D1AE0" w:rsidRPr="002D1AE0" w14:paraId="4E00B7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2E8D6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9B4C61" w14:textId="77777777" w:rsidR="00BC6427" w:rsidRPr="002D1AE0" w:rsidRDefault="00BC6427" w:rsidP="000A5C38">
            <w:pPr>
              <w:jc w:val="center"/>
            </w:pPr>
            <w:r w:rsidRPr="002D1AE0">
              <w:t>953035.84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E2225" w14:textId="77777777" w:rsidR="00BC6427" w:rsidRPr="002D1AE0" w:rsidRDefault="00BC6427" w:rsidP="000A5C38">
            <w:pPr>
              <w:jc w:val="center"/>
            </w:pPr>
            <w:r w:rsidRPr="002D1AE0">
              <w:t>3492378.06</w:t>
            </w:r>
          </w:p>
        </w:tc>
      </w:tr>
      <w:tr w:rsidR="002D1AE0" w:rsidRPr="002D1AE0" w14:paraId="378EF2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C0C48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FDFC6" w14:textId="77777777" w:rsidR="00BC6427" w:rsidRPr="002D1AE0" w:rsidRDefault="00BC6427" w:rsidP="000A5C38">
            <w:pPr>
              <w:jc w:val="center"/>
            </w:pPr>
            <w:r w:rsidRPr="002D1AE0">
              <w:t>953036.22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8A2EC" w14:textId="77777777" w:rsidR="00BC6427" w:rsidRPr="002D1AE0" w:rsidRDefault="00BC6427" w:rsidP="000A5C38">
            <w:pPr>
              <w:jc w:val="center"/>
            </w:pPr>
            <w:r w:rsidRPr="002D1AE0">
              <w:t>3492370.52</w:t>
            </w:r>
          </w:p>
        </w:tc>
      </w:tr>
      <w:tr w:rsidR="002D1AE0" w:rsidRPr="002D1AE0" w14:paraId="70328C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EABC65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A2637" w14:textId="77777777" w:rsidR="00BC6427" w:rsidRPr="002D1AE0" w:rsidRDefault="00BC6427" w:rsidP="000A5C38">
            <w:pPr>
              <w:jc w:val="center"/>
            </w:pPr>
            <w:r w:rsidRPr="002D1AE0">
              <w:t>953021.98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8D650" w14:textId="77777777" w:rsidR="00BC6427" w:rsidRPr="002D1AE0" w:rsidRDefault="00BC6427" w:rsidP="000A5C38">
            <w:pPr>
              <w:jc w:val="center"/>
            </w:pPr>
            <w:r w:rsidRPr="002D1AE0">
              <w:t>3492369.6</w:t>
            </w:r>
          </w:p>
        </w:tc>
      </w:tr>
      <w:tr w:rsidR="002D1AE0" w:rsidRPr="002D1AE0" w14:paraId="67B386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DE1AF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D7EB3C" w14:textId="77777777" w:rsidR="00BC6427" w:rsidRPr="002D1AE0" w:rsidRDefault="00BC6427" w:rsidP="000A5C38">
            <w:pPr>
              <w:jc w:val="center"/>
            </w:pPr>
            <w:r w:rsidRPr="002D1AE0">
              <w:t>953023.76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6855E2" w14:textId="77777777" w:rsidR="00BC6427" w:rsidRPr="002D1AE0" w:rsidRDefault="00BC6427" w:rsidP="000A5C38">
            <w:pPr>
              <w:jc w:val="center"/>
            </w:pPr>
            <w:r w:rsidRPr="002D1AE0">
              <w:t>3492369.7</w:t>
            </w:r>
          </w:p>
        </w:tc>
      </w:tr>
      <w:tr w:rsidR="002D1AE0" w:rsidRPr="002D1AE0" w14:paraId="045619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4D464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8D4956" w14:textId="77777777" w:rsidR="00BC6427" w:rsidRPr="002D1AE0" w:rsidRDefault="00BC6427" w:rsidP="000A5C38">
            <w:pPr>
              <w:jc w:val="center"/>
            </w:pPr>
            <w:r w:rsidRPr="002D1AE0">
              <w:t>953070.72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34FB7" w14:textId="77777777" w:rsidR="00BC6427" w:rsidRPr="002D1AE0" w:rsidRDefault="00BC6427" w:rsidP="000A5C38">
            <w:pPr>
              <w:jc w:val="center"/>
            </w:pPr>
            <w:r w:rsidRPr="002D1AE0">
              <w:t>3492372.78</w:t>
            </w:r>
          </w:p>
        </w:tc>
      </w:tr>
    </w:tbl>
    <w:p w14:paraId="7627387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:ЗУ01.148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B26DF2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ADF2E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273 кв.м</w:t>
            </w:r>
          </w:p>
          <w:p w14:paraId="014CD22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716B02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BFC3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D9AAF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0A58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B125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AAB4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C0CD4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3EEAA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DB177" w14:textId="77777777" w:rsidR="00BC6427" w:rsidRPr="002D1AE0" w:rsidRDefault="00BC6427" w:rsidP="000A5C38">
            <w:pPr>
              <w:jc w:val="center"/>
            </w:pPr>
            <w:r w:rsidRPr="002D1AE0">
              <w:t>953013.07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4DC1B3" w14:textId="77777777" w:rsidR="00BC6427" w:rsidRPr="002D1AE0" w:rsidRDefault="00BC6427" w:rsidP="000A5C38">
            <w:pPr>
              <w:jc w:val="center"/>
            </w:pPr>
            <w:r w:rsidRPr="002D1AE0">
              <w:t>3492654.93</w:t>
            </w:r>
          </w:p>
        </w:tc>
      </w:tr>
      <w:tr w:rsidR="002D1AE0" w:rsidRPr="002D1AE0" w14:paraId="103E1F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529F2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B1A24C" w14:textId="77777777" w:rsidR="00BC6427" w:rsidRPr="002D1AE0" w:rsidRDefault="00BC6427" w:rsidP="000A5C38">
            <w:pPr>
              <w:jc w:val="center"/>
            </w:pPr>
            <w:r w:rsidRPr="002D1AE0">
              <w:t>953012.55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BF760" w14:textId="77777777" w:rsidR="00BC6427" w:rsidRPr="002D1AE0" w:rsidRDefault="00BC6427" w:rsidP="000A5C38">
            <w:pPr>
              <w:jc w:val="center"/>
            </w:pPr>
            <w:r w:rsidRPr="002D1AE0">
              <w:t>3492661.3</w:t>
            </w:r>
          </w:p>
        </w:tc>
      </w:tr>
      <w:tr w:rsidR="002D1AE0" w:rsidRPr="002D1AE0" w14:paraId="2CB0E2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6D41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431CE" w14:textId="77777777" w:rsidR="00BC6427" w:rsidRPr="002D1AE0" w:rsidRDefault="00BC6427" w:rsidP="000A5C38">
            <w:pPr>
              <w:jc w:val="center"/>
            </w:pPr>
            <w:r w:rsidRPr="002D1AE0">
              <w:t>952976.4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C77A70" w14:textId="77777777" w:rsidR="00BC6427" w:rsidRPr="002D1AE0" w:rsidRDefault="00BC6427" w:rsidP="000A5C38">
            <w:pPr>
              <w:jc w:val="center"/>
            </w:pPr>
            <w:r w:rsidRPr="002D1AE0">
              <w:t>3492659.54</w:t>
            </w:r>
          </w:p>
        </w:tc>
      </w:tr>
      <w:tr w:rsidR="002D1AE0" w:rsidRPr="002D1AE0" w14:paraId="35E88E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FE2F1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20190" w14:textId="77777777" w:rsidR="00BC6427" w:rsidRPr="002D1AE0" w:rsidRDefault="00BC6427" w:rsidP="000A5C38">
            <w:pPr>
              <w:jc w:val="center"/>
            </w:pPr>
            <w:r w:rsidRPr="002D1AE0">
              <w:t>952976.66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2DA96" w14:textId="77777777" w:rsidR="00BC6427" w:rsidRPr="002D1AE0" w:rsidRDefault="00BC6427" w:rsidP="000A5C38">
            <w:pPr>
              <w:jc w:val="center"/>
            </w:pPr>
            <w:r w:rsidRPr="002D1AE0">
              <w:t>3492657</w:t>
            </w:r>
          </w:p>
        </w:tc>
      </w:tr>
      <w:tr w:rsidR="002D1AE0" w:rsidRPr="002D1AE0" w14:paraId="564E82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40EF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F3521" w14:textId="77777777" w:rsidR="00BC6427" w:rsidRPr="002D1AE0" w:rsidRDefault="00BC6427" w:rsidP="000A5C38">
            <w:pPr>
              <w:jc w:val="center"/>
            </w:pPr>
            <w:r w:rsidRPr="002D1AE0">
              <w:t>952968.64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06288E" w14:textId="77777777" w:rsidR="00BC6427" w:rsidRPr="002D1AE0" w:rsidRDefault="00BC6427" w:rsidP="000A5C38">
            <w:pPr>
              <w:jc w:val="center"/>
            </w:pPr>
            <w:r w:rsidRPr="002D1AE0">
              <w:t>3492656.12</w:t>
            </w:r>
          </w:p>
        </w:tc>
      </w:tr>
      <w:tr w:rsidR="002D1AE0" w:rsidRPr="002D1AE0" w14:paraId="09E710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10EB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F70A8" w14:textId="77777777" w:rsidR="00BC6427" w:rsidRPr="002D1AE0" w:rsidRDefault="00BC6427" w:rsidP="000A5C38">
            <w:pPr>
              <w:jc w:val="center"/>
            </w:pPr>
            <w:r w:rsidRPr="002D1AE0">
              <w:t>952968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1AA82" w14:textId="77777777" w:rsidR="00BC6427" w:rsidRPr="002D1AE0" w:rsidRDefault="00BC6427" w:rsidP="000A5C38">
            <w:pPr>
              <w:jc w:val="center"/>
            </w:pPr>
            <w:r w:rsidRPr="002D1AE0">
              <w:t>3492662.7</w:t>
            </w:r>
          </w:p>
        </w:tc>
      </w:tr>
      <w:tr w:rsidR="002D1AE0" w:rsidRPr="002D1AE0" w14:paraId="43D6F4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E850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15480" w14:textId="77777777" w:rsidR="00BC6427" w:rsidRPr="002D1AE0" w:rsidRDefault="00BC6427" w:rsidP="000A5C38">
            <w:pPr>
              <w:jc w:val="center"/>
            </w:pPr>
            <w:r w:rsidRPr="002D1AE0">
              <w:t>952967.85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383E0" w14:textId="77777777" w:rsidR="00BC6427" w:rsidRPr="002D1AE0" w:rsidRDefault="00BC6427" w:rsidP="000A5C38">
            <w:pPr>
              <w:jc w:val="center"/>
            </w:pPr>
            <w:r w:rsidRPr="002D1AE0">
              <w:t>3492662.68</w:t>
            </w:r>
          </w:p>
        </w:tc>
      </w:tr>
      <w:tr w:rsidR="002D1AE0" w:rsidRPr="002D1AE0" w14:paraId="3E44C4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621B5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7F564" w14:textId="77777777" w:rsidR="00BC6427" w:rsidRPr="002D1AE0" w:rsidRDefault="00BC6427" w:rsidP="000A5C38">
            <w:pPr>
              <w:jc w:val="center"/>
            </w:pPr>
            <w:r w:rsidRPr="002D1AE0">
              <w:t>952966.23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DF8F6" w14:textId="77777777" w:rsidR="00BC6427" w:rsidRPr="002D1AE0" w:rsidRDefault="00BC6427" w:rsidP="000A5C38">
            <w:pPr>
              <w:jc w:val="center"/>
            </w:pPr>
            <w:r w:rsidRPr="002D1AE0">
              <w:t>3492676.55</w:t>
            </w:r>
          </w:p>
        </w:tc>
      </w:tr>
      <w:tr w:rsidR="002D1AE0" w:rsidRPr="002D1AE0" w14:paraId="4A0629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4891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B26AB" w14:textId="77777777" w:rsidR="00BC6427" w:rsidRPr="002D1AE0" w:rsidRDefault="00BC6427" w:rsidP="000A5C38">
            <w:pPr>
              <w:jc w:val="center"/>
            </w:pPr>
            <w:r w:rsidRPr="002D1AE0">
              <w:t>952966.08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F751B4" w14:textId="77777777" w:rsidR="00BC6427" w:rsidRPr="002D1AE0" w:rsidRDefault="00BC6427" w:rsidP="000A5C38">
            <w:pPr>
              <w:jc w:val="center"/>
            </w:pPr>
            <w:r w:rsidRPr="002D1AE0">
              <w:t>3492680.1</w:t>
            </w:r>
          </w:p>
        </w:tc>
      </w:tr>
      <w:tr w:rsidR="002D1AE0" w:rsidRPr="002D1AE0" w14:paraId="4D4435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870CE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BC8DC3" w14:textId="77777777" w:rsidR="00BC6427" w:rsidRPr="002D1AE0" w:rsidRDefault="00BC6427" w:rsidP="000A5C38">
            <w:pPr>
              <w:jc w:val="center"/>
            </w:pPr>
            <w:r w:rsidRPr="002D1AE0">
              <w:t>952965.31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76680" w14:textId="77777777" w:rsidR="00BC6427" w:rsidRPr="002D1AE0" w:rsidRDefault="00BC6427" w:rsidP="000A5C38">
            <w:pPr>
              <w:jc w:val="center"/>
            </w:pPr>
            <w:r w:rsidRPr="002D1AE0">
              <w:t>3492684.46</w:t>
            </w:r>
          </w:p>
        </w:tc>
      </w:tr>
      <w:tr w:rsidR="002D1AE0" w:rsidRPr="002D1AE0" w14:paraId="04465D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C88359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3CE97" w14:textId="77777777" w:rsidR="00BC6427" w:rsidRPr="002D1AE0" w:rsidRDefault="00BC6427" w:rsidP="000A5C38">
            <w:pPr>
              <w:jc w:val="center"/>
            </w:pPr>
            <w:r w:rsidRPr="002D1AE0">
              <w:t>952969.02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947DA" w14:textId="77777777" w:rsidR="00BC6427" w:rsidRPr="002D1AE0" w:rsidRDefault="00BC6427" w:rsidP="000A5C38">
            <w:pPr>
              <w:jc w:val="center"/>
            </w:pPr>
            <w:r w:rsidRPr="002D1AE0">
              <w:t>3492652.62</w:t>
            </w:r>
          </w:p>
        </w:tc>
      </w:tr>
      <w:tr w:rsidR="002D1AE0" w:rsidRPr="002D1AE0" w14:paraId="75478A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1838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FE726" w14:textId="77777777" w:rsidR="00BC6427" w:rsidRPr="002D1AE0" w:rsidRDefault="00BC6427" w:rsidP="000A5C38">
            <w:pPr>
              <w:jc w:val="center"/>
            </w:pPr>
            <w:r w:rsidRPr="002D1AE0">
              <w:t>953013.07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3887B" w14:textId="77777777" w:rsidR="00BC6427" w:rsidRPr="002D1AE0" w:rsidRDefault="00BC6427" w:rsidP="000A5C38">
            <w:pPr>
              <w:jc w:val="center"/>
            </w:pPr>
            <w:r w:rsidRPr="002D1AE0">
              <w:t>3492654.93</w:t>
            </w:r>
          </w:p>
        </w:tc>
      </w:tr>
      <w:tr w:rsidR="002D1AE0" w:rsidRPr="002D1AE0" w14:paraId="6C576EF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8D74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5EBD0B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9186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3B030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F55D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D091D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CF54D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B3922" w14:textId="77777777" w:rsidR="00BC6427" w:rsidRPr="002D1AE0" w:rsidRDefault="00BC6427" w:rsidP="000A5C38">
            <w:pPr>
              <w:jc w:val="center"/>
            </w:pPr>
            <w:r w:rsidRPr="002D1AE0">
              <w:t>953009.72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B7CA2" w14:textId="77777777" w:rsidR="00BC6427" w:rsidRPr="002D1AE0" w:rsidRDefault="00BC6427" w:rsidP="000A5C38">
            <w:pPr>
              <w:jc w:val="center"/>
            </w:pPr>
            <w:r w:rsidRPr="002D1AE0">
              <w:t>3492682.49</w:t>
            </w:r>
          </w:p>
        </w:tc>
      </w:tr>
      <w:tr w:rsidR="002D1AE0" w:rsidRPr="002D1AE0" w14:paraId="40EDB0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E0D73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6D476" w14:textId="77777777" w:rsidR="00BC6427" w:rsidRPr="002D1AE0" w:rsidRDefault="00BC6427" w:rsidP="000A5C38">
            <w:pPr>
              <w:jc w:val="center"/>
            </w:pPr>
            <w:r w:rsidRPr="002D1AE0">
              <w:t>953007.49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18AFD" w14:textId="77777777" w:rsidR="00BC6427" w:rsidRPr="002D1AE0" w:rsidRDefault="00BC6427" w:rsidP="000A5C38">
            <w:pPr>
              <w:jc w:val="center"/>
            </w:pPr>
            <w:r w:rsidRPr="002D1AE0">
              <w:t>3492707.37</w:t>
            </w:r>
          </w:p>
        </w:tc>
      </w:tr>
      <w:tr w:rsidR="002D1AE0" w:rsidRPr="002D1AE0" w14:paraId="02A901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952480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62E78" w14:textId="77777777" w:rsidR="00BC6427" w:rsidRPr="002D1AE0" w:rsidRDefault="00BC6427" w:rsidP="000A5C38">
            <w:pPr>
              <w:jc w:val="center"/>
            </w:pPr>
            <w:r w:rsidRPr="002D1AE0">
              <w:t>952963.7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51A80F" w14:textId="77777777" w:rsidR="00BC6427" w:rsidRPr="002D1AE0" w:rsidRDefault="00BC6427" w:rsidP="000A5C38">
            <w:pPr>
              <w:jc w:val="center"/>
            </w:pPr>
            <w:r w:rsidRPr="002D1AE0">
              <w:t>3492701.5</w:t>
            </w:r>
          </w:p>
        </w:tc>
      </w:tr>
      <w:tr w:rsidR="002D1AE0" w:rsidRPr="002D1AE0" w14:paraId="26BBDD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EFC43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105A3A" w14:textId="77777777" w:rsidR="00BC6427" w:rsidRPr="002D1AE0" w:rsidRDefault="00BC6427" w:rsidP="000A5C38">
            <w:pPr>
              <w:jc w:val="center"/>
            </w:pPr>
            <w:r w:rsidRPr="002D1AE0">
              <w:t>953002.46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24346" w14:textId="77777777" w:rsidR="00BC6427" w:rsidRPr="002D1AE0" w:rsidRDefault="00BC6427" w:rsidP="000A5C38">
            <w:pPr>
              <w:jc w:val="center"/>
            </w:pPr>
            <w:r w:rsidRPr="002D1AE0">
              <w:t>3492706.6</w:t>
            </w:r>
          </w:p>
        </w:tc>
      </w:tr>
      <w:tr w:rsidR="002D1AE0" w:rsidRPr="002D1AE0" w14:paraId="6BA7FB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68D9A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2F542" w14:textId="77777777" w:rsidR="00BC6427" w:rsidRPr="002D1AE0" w:rsidRDefault="00BC6427" w:rsidP="000A5C38">
            <w:pPr>
              <w:jc w:val="center"/>
            </w:pPr>
            <w:r w:rsidRPr="002D1AE0">
              <w:t>953003.26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57B42E" w14:textId="77777777" w:rsidR="00BC6427" w:rsidRPr="002D1AE0" w:rsidRDefault="00BC6427" w:rsidP="000A5C38">
            <w:pPr>
              <w:jc w:val="center"/>
            </w:pPr>
            <w:r w:rsidRPr="002D1AE0">
              <w:t>3492706.8</w:t>
            </w:r>
          </w:p>
        </w:tc>
      </w:tr>
      <w:tr w:rsidR="002D1AE0" w:rsidRPr="002D1AE0" w14:paraId="135465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9EF80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E5C0F7" w14:textId="77777777" w:rsidR="00BC6427" w:rsidRPr="002D1AE0" w:rsidRDefault="00BC6427" w:rsidP="000A5C38">
            <w:pPr>
              <w:jc w:val="center"/>
            </w:pPr>
            <w:r w:rsidRPr="002D1AE0">
              <w:t>953007.02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897CD" w14:textId="77777777" w:rsidR="00BC6427" w:rsidRPr="002D1AE0" w:rsidRDefault="00BC6427" w:rsidP="000A5C38">
            <w:pPr>
              <w:jc w:val="center"/>
            </w:pPr>
            <w:r w:rsidRPr="002D1AE0">
              <w:t>3492705.46</w:t>
            </w:r>
          </w:p>
        </w:tc>
      </w:tr>
      <w:tr w:rsidR="002D1AE0" w:rsidRPr="002D1AE0" w14:paraId="0E26ED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D34ED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743FD8" w14:textId="77777777" w:rsidR="00BC6427" w:rsidRPr="002D1AE0" w:rsidRDefault="00BC6427" w:rsidP="000A5C38">
            <w:pPr>
              <w:jc w:val="center"/>
            </w:pPr>
            <w:r w:rsidRPr="002D1AE0">
              <w:t>953007.62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1E97B" w14:textId="77777777" w:rsidR="00BC6427" w:rsidRPr="002D1AE0" w:rsidRDefault="00BC6427" w:rsidP="000A5C38">
            <w:pPr>
              <w:jc w:val="center"/>
            </w:pPr>
            <w:r w:rsidRPr="002D1AE0">
              <w:t>3492704.94</w:t>
            </w:r>
          </w:p>
        </w:tc>
      </w:tr>
      <w:tr w:rsidR="002D1AE0" w:rsidRPr="002D1AE0" w14:paraId="4E2B74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6D3F9D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E254E" w14:textId="77777777" w:rsidR="00BC6427" w:rsidRPr="002D1AE0" w:rsidRDefault="00BC6427" w:rsidP="000A5C38">
            <w:pPr>
              <w:jc w:val="center"/>
            </w:pPr>
            <w:r w:rsidRPr="002D1AE0">
              <w:t>953009.72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59EED1" w14:textId="77777777" w:rsidR="00BC6427" w:rsidRPr="002D1AE0" w:rsidRDefault="00BC6427" w:rsidP="000A5C38">
            <w:pPr>
              <w:jc w:val="center"/>
            </w:pPr>
            <w:r w:rsidRPr="002D1AE0">
              <w:t>3492682.49</w:t>
            </w:r>
          </w:p>
        </w:tc>
      </w:tr>
      <w:tr w:rsidR="002D1AE0" w:rsidRPr="002D1AE0" w14:paraId="49CE49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1BBC3E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19A05" w14:textId="77777777" w:rsidR="00BC6427" w:rsidRPr="002D1AE0" w:rsidRDefault="00BC6427" w:rsidP="000A5C38">
            <w:pPr>
              <w:jc w:val="center"/>
            </w:pPr>
            <w:r w:rsidRPr="002D1AE0">
              <w:t>953009.72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EA9A1" w14:textId="77777777" w:rsidR="00BC6427" w:rsidRPr="002D1AE0" w:rsidRDefault="00BC6427" w:rsidP="000A5C38">
            <w:pPr>
              <w:jc w:val="center"/>
            </w:pPr>
            <w:r w:rsidRPr="002D1AE0">
              <w:t>3492682.49</w:t>
            </w:r>
          </w:p>
        </w:tc>
      </w:tr>
    </w:tbl>
    <w:p w14:paraId="09F8B00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:ЗУ01.149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D9B2A1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8686F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157 кв.м</w:t>
            </w:r>
          </w:p>
          <w:p w14:paraId="57F56E7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EF8AB8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B696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F1BE0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8481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22DC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B26D6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0116F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011F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E7AAA" w14:textId="77777777" w:rsidR="00BC6427" w:rsidRPr="002D1AE0" w:rsidRDefault="00BC6427" w:rsidP="000A5C38">
            <w:pPr>
              <w:jc w:val="center"/>
            </w:pPr>
            <w:r w:rsidRPr="002D1AE0">
              <w:t>952925.16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4933D" w14:textId="77777777" w:rsidR="00BC6427" w:rsidRPr="002D1AE0" w:rsidRDefault="00BC6427" w:rsidP="000A5C38">
            <w:pPr>
              <w:jc w:val="center"/>
            </w:pPr>
            <w:r w:rsidRPr="002D1AE0">
              <w:t>3492704.1</w:t>
            </w:r>
          </w:p>
        </w:tc>
      </w:tr>
      <w:tr w:rsidR="002D1AE0" w:rsidRPr="002D1AE0" w14:paraId="65E597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02FC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363DE9" w14:textId="77777777" w:rsidR="00BC6427" w:rsidRPr="002D1AE0" w:rsidRDefault="00BC6427" w:rsidP="000A5C38">
            <w:pPr>
              <w:jc w:val="center"/>
            </w:pPr>
            <w:r w:rsidRPr="002D1AE0">
              <w:t>952922.68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1F235" w14:textId="77777777" w:rsidR="00BC6427" w:rsidRPr="002D1AE0" w:rsidRDefault="00BC6427" w:rsidP="000A5C38">
            <w:pPr>
              <w:jc w:val="center"/>
            </w:pPr>
            <w:r w:rsidRPr="002D1AE0">
              <w:t>3492704.61</w:t>
            </w:r>
          </w:p>
        </w:tc>
      </w:tr>
      <w:tr w:rsidR="002D1AE0" w:rsidRPr="002D1AE0" w14:paraId="782E57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49E5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B7BCC" w14:textId="77777777" w:rsidR="00BC6427" w:rsidRPr="002D1AE0" w:rsidRDefault="00BC6427" w:rsidP="000A5C38">
            <w:pPr>
              <w:jc w:val="center"/>
            </w:pPr>
            <w:r w:rsidRPr="002D1AE0">
              <w:t>952909.4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9152F" w14:textId="77777777" w:rsidR="00BC6427" w:rsidRPr="002D1AE0" w:rsidRDefault="00BC6427" w:rsidP="000A5C38">
            <w:pPr>
              <w:jc w:val="center"/>
            </w:pPr>
            <w:r w:rsidRPr="002D1AE0">
              <w:t>3492702.48</w:t>
            </w:r>
          </w:p>
        </w:tc>
      </w:tr>
      <w:tr w:rsidR="002D1AE0" w:rsidRPr="002D1AE0" w14:paraId="32AC3C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F431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ED7ABD" w14:textId="77777777" w:rsidR="00BC6427" w:rsidRPr="002D1AE0" w:rsidRDefault="00BC6427" w:rsidP="000A5C38">
            <w:pPr>
              <w:jc w:val="center"/>
            </w:pPr>
            <w:r w:rsidRPr="002D1AE0">
              <w:t>952906.48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8A4CAB" w14:textId="77777777" w:rsidR="00BC6427" w:rsidRPr="002D1AE0" w:rsidRDefault="00BC6427" w:rsidP="000A5C38">
            <w:pPr>
              <w:jc w:val="center"/>
            </w:pPr>
            <w:r w:rsidRPr="002D1AE0">
              <w:t>3492730.05</w:t>
            </w:r>
          </w:p>
        </w:tc>
      </w:tr>
      <w:tr w:rsidR="002D1AE0" w:rsidRPr="002D1AE0" w14:paraId="3D2194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D4E2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FC3D22" w14:textId="77777777" w:rsidR="00BC6427" w:rsidRPr="002D1AE0" w:rsidRDefault="00BC6427" w:rsidP="000A5C38">
            <w:pPr>
              <w:jc w:val="center"/>
            </w:pPr>
            <w:r w:rsidRPr="002D1AE0">
              <w:t>952904.05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20AB4" w14:textId="77777777" w:rsidR="00BC6427" w:rsidRPr="002D1AE0" w:rsidRDefault="00BC6427" w:rsidP="000A5C38">
            <w:pPr>
              <w:jc w:val="center"/>
            </w:pPr>
            <w:r w:rsidRPr="002D1AE0">
              <w:t>3492752.98</w:t>
            </w:r>
          </w:p>
        </w:tc>
      </w:tr>
      <w:tr w:rsidR="002D1AE0" w:rsidRPr="002D1AE0" w14:paraId="3F739D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B136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41EF2" w14:textId="77777777" w:rsidR="00BC6427" w:rsidRPr="002D1AE0" w:rsidRDefault="00BC6427" w:rsidP="000A5C38">
            <w:pPr>
              <w:jc w:val="center"/>
            </w:pPr>
            <w:r w:rsidRPr="002D1AE0">
              <w:t>952909.46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42387" w14:textId="77777777" w:rsidR="00BC6427" w:rsidRPr="002D1AE0" w:rsidRDefault="00BC6427" w:rsidP="000A5C38">
            <w:pPr>
              <w:jc w:val="center"/>
            </w:pPr>
            <w:r w:rsidRPr="002D1AE0">
              <w:t>3492701.91</w:t>
            </w:r>
          </w:p>
        </w:tc>
      </w:tr>
      <w:tr w:rsidR="002D1AE0" w:rsidRPr="002D1AE0" w14:paraId="0172F7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F5E0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80359" w14:textId="77777777" w:rsidR="00BC6427" w:rsidRPr="002D1AE0" w:rsidRDefault="00BC6427" w:rsidP="000A5C38">
            <w:pPr>
              <w:jc w:val="center"/>
            </w:pPr>
            <w:r w:rsidRPr="002D1AE0">
              <w:t>952925.16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53304" w14:textId="77777777" w:rsidR="00BC6427" w:rsidRPr="002D1AE0" w:rsidRDefault="00BC6427" w:rsidP="000A5C38">
            <w:pPr>
              <w:jc w:val="center"/>
            </w:pPr>
            <w:r w:rsidRPr="002D1AE0">
              <w:t>3492704.1</w:t>
            </w:r>
          </w:p>
        </w:tc>
      </w:tr>
      <w:tr w:rsidR="002D1AE0" w:rsidRPr="002D1AE0" w14:paraId="3265B8E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8BA5D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7D8EFA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3DAD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A0170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1503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95632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39529E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37774" w14:textId="77777777" w:rsidR="00BC6427" w:rsidRPr="002D1AE0" w:rsidRDefault="00BC6427" w:rsidP="000A5C38">
            <w:pPr>
              <w:jc w:val="center"/>
            </w:pPr>
            <w:r w:rsidRPr="002D1AE0">
              <w:t>952953.82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A60F3" w14:textId="77777777" w:rsidR="00BC6427" w:rsidRPr="002D1AE0" w:rsidRDefault="00BC6427" w:rsidP="000A5C38">
            <w:pPr>
              <w:jc w:val="center"/>
            </w:pPr>
            <w:r w:rsidRPr="002D1AE0">
              <w:t>3492708.09</w:t>
            </w:r>
          </w:p>
        </w:tc>
      </w:tr>
      <w:tr w:rsidR="002D1AE0" w:rsidRPr="002D1AE0" w14:paraId="42FEE2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AAB1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28AF8" w14:textId="77777777" w:rsidR="00BC6427" w:rsidRPr="002D1AE0" w:rsidRDefault="00BC6427" w:rsidP="000A5C38">
            <w:pPr>
              <w:jc w:val="center"/>
            </w:pPr>
            <w:r w:rsidRPr="002D1AE0">
              <w:t>952948.69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9F814" w14:textId="77777777" w:rsidR="00BC6427" w:rsidRPr="002D1AE0" w:rsidRDefault="00BC6427" w:rsidP="000A5C38">
            <w:pPr>
              <w:jc w:val="center"/>
            </w:pPr>
            <w:r w:rsidRPr="002D1AE0">
              <w:t>3492757.86</w:t>
            </w:r>
          </w:p>
        </w:tc>
      </w:tr>
      <w:tr w:rsidR="002D1AE0" w:rsidRPr="002D1AE0" w14:paraId="1F16A4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9A371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FF52C" w14:textId="77777777" w:rsidR="00BC6427" w:rsidRPr="002D1AE0" w:rsidRDefault="00BC6427" w:rsidP="000A5C38">
            <w:pPr>
              <w:jc w:val="center"/>
            </w:pPr>
            <w:r w:rsidRPr="002D1AE0">
              <w:t>952932.01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D91FE" w14:textId="77777777" w:rsidR="00BC6427" w:rsidRPr="002D1AE0" w:rsidRDefault="00BC6427" w:rsidP="000A5C38">
            <w:pPr>
              <w:jc w:val="center"/>
            </w:pPr>
            <w:r w:rsidRPr="002D1AE0">
              <w:t>3492756.04</w:t>
            </w:r>
          </w:p>
        </w:tc>
      </w:tr>
      <w:tr w:rsidR="002D1AE0" w:rsidRPr="002D1AE0" w14:paraId="6BC9C6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56DEE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70FF6" w14:textId="77777777" w:rsidR="00BC6427" w:rsidRPr="002D1AE0" w:rsidRDefault="00BC6427" w:rsidP="000A5C38">
            <w:pPr>
              <w:jc w:val="center"/>
            </w:pPr>
            <w:r w:rsidRPr="002D1AE0">
              <w:t>952932.7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C3BAA" w14:textId="77777777" w:rsidR="00BC6427" w:rsidRPr="002D1AE0" w:rsidRDefault="00BC6427" w:rsidP="000A5C38">
            <w:pPr>
              <w:jc w:val="center"/>
            </w:pPr>
            <w:r w:rsidRPr="002D1AE0">
              <w:t>3492749.72</w:t>
            </w:r>
          </w:p>
        </w:tc>
      </w:tr>
      <w:tr w:rsidR="002D1AE0" w:rsidRPr="002D1AE0" w14:paraId="14B3AD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C3203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77608" w14:textId="77777777" w:rsidR="00BC6427" w:rsidRPr="002D1AE0" w:rsidRDefault="00BC6427" w:rsidP="000A5C38">
            <w:pPr>
              <w:jc w:val="center"/>
            </w:pPr>
            <w:r w:rsidRPr="002D1AE0">
              <w:t>952949.38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7DBAF" w14:textId="77777777" w:rsidR="00BC6427" w:rsidRPr="002D1AE0" w:rsidRDefault="00BC6427" w:rsidP="000A5C38">
            <w:pPr>
              <w:jc w:val="center"/>
            </w:pPr>
            <w:r w:rsidRPr="002D1AE0">
              <w:t>3492751.1</w:t>
            </w:r>
          </w:p>
        </w:tc>
      </w:tr>
      <w:tr w:rsidR="002D1AE0" w:rsidRPr="002D1AE0" w14:paraId="6CCC03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02BBD1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C1094" w14:textId="77777777" w:rsidR="00BC6427" w:rsidRPr="002D1AE0" w:rsidRDefault="00BC6427" w:rsidP="000A5C38">
            <w:pPr>
              <w:jc w:val="center"/>
            </w:pPr>
            <w:r w:rsidRPr="002D1AE0">
              <w:t>952949.48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4B477" w14:textId="77777777" w:rsidR="00BC6427" w:rsidRPr="002D1AE0" w:rsidRDefault="00BC6427" w:rsidP="000A5C38">
            <w:pPr>
              <w:jc w:val="center"/>
            </w:pPr>
            <w:r w:rsidRPr="002D1AE0">
              <w:t>3492750</w:t>
            </w:r>
          </w:p>
        </w:tc>
      </w:tr>
      <w:tr w:rsidR="002D1AE0" w:rsidRPr="002D1AE0" w14:paraId="546ED0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B445DA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89A88" w14:textId="77777777" w:rsidR="00BC6427" w:rsidRPr="002D1AE0" w:rsidRDefault="00BC6427" w:rsidP="000A5C38">
            <w:pPr>
              <w:jc w:val="center"/>
            </w:pPr>
            <w:r w:rsidRPr="002D1AE0">
              <w:t>952951.34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D212E" w14:textId="77777777" w:rsidR="00BC6427" w:rsidRPr="002D1AE0" w:rsidRDefault="00BC6427" w:rsidP="000A5C38">
            <w:pPr>
              <w:jc w:val="center"/>
            </w:pPr>
            <w:r w:rsidRPr="002D1AE0">
              <w:t>3492729.56</w:t>
            </w:r>
          </w:p>
        </w:tc>
      </w:tr>
      <w:tr w:rsidR="002D1AE0" w:rsidRPr="002D1AE0" w14:paraId="3EFB08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3CFDF1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E6E52F" w14:textId="77777777" w:rsidR="00BC6427" w:rsidRPr="002D1AE0" w:rsidRDefault="00BC6427" w:rsidP="000A5C38">
            <w:pPr>
              <w:jc w:val="center"/>
            </w:pPr>
            <w:r w:rsidRPr="002D1AE0">
              <w:t>952953.46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325B9" w14:textId="77777777" w:rsidR="00BC6427" w:rsidRPr="002D1AE0" w:rsidRDefault="00BC6427" w:rsidP="000A5C38">
            <w:pPr>
              <w:jc w:val="center"/>
            </w:pPr>
            <w:r w:rsidRPr="002D1AE0">
              <w:t>3492708.46</w:t>
            </w:r>
          </w:p>
        </w:tc>
      </w:tr>
      <w:tr w:rsidR="002D1AE0" w:rsidRPr="002D1AE0" w14:paraId="31D43B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7DCA88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F93F4" w14:textId="77777777" w:rsidR="00BC6427" w:rsidRPr="002D1AE0" w:rsidRDefault="00BC6427" w:rsidP="000A5C38">
            <w:pPr>
              <w:jc w:val="center"/>
            </w:pPr>
            <w:r w:rsidRPr="002D1AE0">
              <w:t>952950.12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BDB98" w14:textId="77777777" w:rsidR="00BC6427" w:rsidRPr="002D1AE0" w:rsidRDefault="00BC6427" w:rsidP="000A5C38">
            <w:pPr>
              <w:jc w:val="center"/>
            </w:pPr>
            <w:r w:rsidRPr="002D1AE0">
              <w:t>3492707.76</w:t>
            </w:r>
          </w:p>
        </w:tc>
      </w:tr>
      <w:tr w:rsidR="002D1AE0" w:rsidRPr="002D1AE0" w14:paraId="368A80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AACB0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FB660" w14:textId="77777777" w:rsidR="00BC6427" w:rsidRPr="002D1AE0" w:rsidRDefault="00BC6427" w:rsidP="000A5C38">
            <w:pPr>
              <w:jc w:val="center"/>
            </w:pPr>
            <w:r w:rsidRPr="002D1AE0">
              <w:t>952930.74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5463ED" w14:textId="77777777" w:rsidR="00BC6427" w:rsidRPr="002D1AE0" w:rsidRDefault="00BC6427" w:rsidP="000A5C38">
            <w:pPr>
              <w:jc w:val="center"/>
            </w:pPr>
            <w:r w:rsidRPr="002D1AE0">
              <w:t>3492706.02</w:t>
            </w:r>
          </w:p>
        </w:tc>
      </w:tr>
      <w:tr w:rsidR="002D1AE0" w:rsidRPr="002D1AE0" w14:paraId="5FE2CA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6C22E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3461FC" w14:textId="77777777" w:rsidR="00BC6427" w:rsidRPr="002D1AE0" w:rsidRDefault="00BC6427" w:rsidP="000A5C38">
            <w:pPr>
              <w:jc w:val="center"/>
            </w:pPr>
            <w:r w:rsidRPr="002D1AE0">
              <w:t>952926.8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FE361" w14:textId="77777777" w:rsidR="00BC6427" w:rsidRPr="002D1AE0" w:rsidRDefault="00BC6427" w:rsidP="000A5C38">
            <w:pPr>
              <w:jc w:val="center"/>
            </w:pPr>
            <w:r w:rsidRPr="002D1AE0">
              <w:t>3492707.88</w:t>
            </w:r>
          </w:p>
        </w:tc>
      </w:tr>
      <w:tr w:rsidR="002D1AE0" w:rsidRPr="002D1AE0" w14:paraId="56F333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0BE7D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486FDD" w14:textId="77777777" w:rsidR="00BC6427" w:rsidRPr="002D1AE0" w:rsidRDefault="00BC6427" w:rsidP="000A5C38">
            <w:pPr>
              <w:jc w:val="center"/>
            </w:pPr>
            <w:r w:rsidRPr="002D1AE0">
              <w:t>952926.16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F862CD" w14:textId="77777777" w:rsidR="00BC6427" w:rsidRPr="002D1AE0" w:rsidRDefault="00BC6427" w:rsidP="000A5C38">
            <w:pPr>
              <w:jc w:val="center"/>
            </w:pPr>
            <w:r w:rsidRPr="002D1AE0">
              <w:t>3492707.68</w:t>
            </w:r>
          </w:p>
        </w:tc>
      </w:tr>
      <w:tr w:rsidR="002D1AE0" w:rsidRPr="002D1AE0" w14:paraId="22006F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BBE52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911D31" w14:textId="77777777" w:rsidR="00BC6427" w:rsidRPr="002D1AE0" w:rsidRDefault="00BC6427" w:rsidP="000A5C38">
            <w:pPr>
              <w:jc w:val="center"/>
            </w:pPr>
            <w:r w:rsidRPr="002D1AE0">
              <w:t>952925.25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9ACA2" w14:textId="77777777" w:rsidR="00BC6427" w:rsidRPr="002D1AE0" w:rsidRDefault="00BC6427" w:rsidP="000A5C38">
            <w:pPr>
              <w:jc w:val="center"/>
            </w:pPr>
            <w:r w:rsidRPr="002D1AE0">
              <w:t>3492704.11</w:t>
            </w:r>
          </w:p>
        </w:tc>
      </w:tr>
      <w:tr w:rsidR="002D1AE0" w:rsidRPr="002D1AE0" w14:paraId="05034F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BFD21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EB6AE3" w14:textId="77777777" w:rsidR="00BC6427" w:rsidRPr="002D1AE0" w:rsidRDefault="00BC6427" w:rsidP="000A5C38">
            <w:pPr>
              <w:jc w:val="center"/>
            </w:pPr>
            <w:r w:rsidRPr="002D1AE0">
              <w:t>952953.82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05897" w14:textId="77777777" w:rsidR="00BC6427" w:rsidRPr="002D1AE0" w:rsidRDefault="00BC6427" w:rsidP="000A5C38">
            <w:pPr>
              <w:jc w:val="center"/>
            </w:pPr>
            <w:r w:rsidRPr="002D1AE0">
              <w:t>3492708.09</w:t>
            </w:r>
          </w:p>
        </w:tc>
      </w:tr>
    </w:tbl>
    <w:p w14:paraId="6B07256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:ЗУ01.150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20059B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1C8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567 кв.м</w:t>
            </w:r>
          </w:p>
          <w:p w14:paraId="6CDBA97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9DDE2E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EE9D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B4647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787A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FCA8C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3A53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19D81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BC55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0DF810" w14:textId="77777777" w:rsidR="00BC6427" w:rsidRPr="002D1AE0" w:rsidRDefault="00BC6427" w:rsidP="000A5C38">
            <w:pPr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261C4" w14:textId="77777777" w:rsidR="00BC6427" w:rsidRPr="002D1AE0" w:rsidRDefault="00BC6427" w:rsidP="000A5C38">
            <w:pPr>
              <w:jc w:val="center"/>
            </w:pPr>
            <w:r w:rsidRPr="002D1AE0">
              <w:t>3492652.1</w:t>
            </w:r>
          </w:p>
        </w:tc>
      </w:tr>
      <w:tr w:rsidR="002D1AE0" w:rsidRPr="002D1AE0" w14:paraId="728507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C813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6B53C" w14:textId="77777777" w:rsidR="00BC6427" w:rsidRPr="002D1AE0" w:rsidRDefault="00BC6427" w:rsidP="000A5C38">
            <w:pPr>
              <w:jc w:val="center"/>
            </w:pPr>
            <w:r w:rsidRPr="002D1AE0">
              <w:t>952954.63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3A1D9" w14:textId="77777777" w:rsidR="00BC6427" w:rsidRPr="002D1AE0" w:rsidRDefault="00BC6427" w:rsidP="000A5C38">
            <w:pPr>
              <w:jc w:val="center"/>
            </w:pPr>
            <w:r w:rsidRPr="002D1AE0">
              <w:t>3492700.29</w:t>
            </w:r>
          </w:p>
        </w:tc>
      </w:tr>
      <w:tr w:rsidR="002D1AE0" w:rsidRPr="002D1AE0" w14:paraId="74AB66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F5C3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1CB73" w14:textId="77777777" w:rsidR="00BC6427" w:rsidRPr="002D1AE0" w:rsidRDefault="00BC6427" w:rsidP="000A5C38">
            <w:pPr>
              <w:jc w:val="center"/>
            </w:pPr>
            <w:r w:rsidRPr="002D1AE0">
              <w:t>952910.26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6E566" w14:textId="77777777" w:rsidR="00BC6427" w:rsidRPr="002D1AE0" w:rsidRDefault="00BC6427" w:rsidP="000A5C38">
            <w:pPr>
              <w:jc w:val="center"/>
            </w:pPr>
            <w:r w:rsidRPr="002D1AE0">
              <w:t>3492694.34</w:t>
            </w:r>
          </w:p>
        </w:tc>
      </w:tr>
      <w:tr w:rsidR="002D1AE0" w:rsidRPr="002D1AE0" w14:paraId="63F1E9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7BAA4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16A26" w14:textId="77777777" w:rsidR="00BC6427" w:rsidRPr="002D1AE0" w:rsidRDefault="00BC6427" w:rsidP="000A5C38">
            <w:pPr>
              <w:jc w:val="center"/>
            </w:pPr>
            <w:r w:rsidRPr="002D1AE0">
              <w:t>952914.98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91F85C" w14:textId="77777777" w:rsidR="00BC6427" w:rsidRPr="002D1AE0" w:rsidRDefault="00BC6427" w:rsidP="000A5C38">
            <w:pPr>
              <w:jc w:val="center"/>
            </w:pPr>
            <w:r w:rsidRPr="002D1AE0">
              <w:t>3492649.78</w:t>
            </w:r>
          </w:p>
        </w:tc>
      </w:tr>
      <w:tr w:rsidR="002D1AE0" w:rsidRPr="002D1AE0" w14:paraId="3FE429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919BA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C2DFB" w14:textId="77777777" w:rsidR="00BC6427" w:rsidRPr="002D1AE0" w:rsidRDefault="00BC6427" w:rsidP="000A5C38">
            <w:pPr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CBC64" w14:textId="77777777" w:rsidR="00BC6427" w:rsidRPr="002D1AE0" w:rsidRDefault="00BC6427" w:rsidP="000A5C38">
            <w:pPr>
              <w:jc w:val="center"/>
            </w:pPr>
            <w:r w:rsidRPr="002D1AE0">
              <w:t>3492652.1</w:t>
            </w:r>
          </w:p>
        </w:tc>
      </w:tr>
      <w:tr w:rsidR="002D1AE0" w:rsidRPr="002D1AE0" w14:paraId="4409E69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21F03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58641E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022E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8791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9905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B6E3D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E1792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2330C" w14:textId="77777777" w:rsidR="00BC6427" w:rsidRPr="002D1AE0" w:rsidRDefault="00BC6427" w:rsidP="000A5C38">
            <w:pPr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D37B1" w14:textId="77777777" w:rsidR="00BC6427" w:rsidRPr="002D1AE0" w:rsidRDefault="00BC6427" w:rsidP="000A5C38">
            <w:pPr>
              <w:jc w:val="center"/>
            </w:pPr>
            <w:r w:rsidRPr="002D1AE0">
              <w:t>3492652.1</w:t>
            </w:r>
          </w:p>
        </w:tc>
      </w:tr>
      <w:tr w:rsidR="002D1AE0" w:rsidRPr="002D1AE0" w14:paraId="60A6D8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A999B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3D1FC" w14:textId="77777777" w:rsidR="00BC6427" w:rsidRPr="002D1AE0" w:rsidRDefault="00BC6427" w:rsidP="000A5C38">
            <w:pPr>
              <w:jc w:val="center"/>
            </w:pPr>
            <w:r w:rsidRPr="002D1AE0">
              <w:t>952958.06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B81FF" w14:textId="77777777" w:rsidR="00BC6427" w:rsidRPr="002D1AE0" w:rsidRDefault="00BC6427" w:rsidP="000A5C38">
            <w:pPr>
              <w:jc w:val="center"/>
            </w:pPr>
            <w:r w:rsidRPr="002D1AE0">
              <w:t>3492666.48</w:t>
            </w:r>
          </w:p>
        </w:tc>
      </w:tr>
      <w:tr w:rsidR="002D1AE0" w:rsidRPr="002D1AE0" w14:paraId="2D5881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DF7D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A30D3" w14:textId="77777777" w:rsidR="00BC6427" w:rsidRPr="002D1AE0" w:rsidRDefault="00BC6427" w:rsidP="000A5C38">
            <w:pPr>
              <w:jc w:val="center"/>
            </w:pPr>
            <w:r w:rsidRPr="002D1AE0">
              <w:t>952957.74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FE531" w14:textId="77777777" w:rsidR="00BC6427" w:rsidRPr="002D1AE0" w:rsidRDefault="00BC6427" w:rsidP="000A5C38">
            <w:pPr>
              <w:jc w:val="center"/>
            </w:pPr>
            <w:r w:rsidRPr="002D1AE0">
              <w:t>3492669.68</w:t>
            </w:r>
          </w:p>
        </w:tc>
      </w:tr>
      <w:tr w:rsidR="002D1AE0" w:rsidRPr="002D1AE0" w14:paraId="456339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5EEA9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B6D24" w14:textId="77777777" w:rsidR="00BC6427" w:rsidRPr="002D1AE0" w:rsidRDefault="00BC6427" w:rsidP="000A5C38">
            <w:pPr>
              <w:jc w:val="center"/>
            </w:pPr>
            <w:r w:rsidRPr="002D1AE0">
              <w:t>952956.4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6CB55" w14:textId="77777777" w:rsidR="00BC6427" w:rsidRPr="002D1AE0" w:rsidRDefault="00BC6427" w:rsidP="000A5C38">
            <w:pPr>
              <w:jc w:val="center"/>
            </w:pPr>
            <w:r w:rsidRPr="002D1AE0">
              <w:t>3492677.08</w:t>
            </w:r>
          </w:p>
        </w:tc>
      </w:tr>
      <w:tr w:rsidR="002D1AE0" w:rsidRPr="002D1AE0" w14:paraId="50A5CE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C15C2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B7498" w14:textId="77777777" w:rsidR="00BC6427" w:rsidRPr="002D1AE0" w:rsidRDefault="00BC6427" w:rsidP="000A5C38">
            <w:pPr>
              <w:jc w:val="center"/>
            </w:pPr>
            <w:r w:rsidRPr="002D1AE0">
              <w:t>952955.82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498C6" w14:textId="77777777" w:rsidR="00BC6427" w:rsidRPr="002D1AE0" w:rsidRDefault="00BC6427" w:rsidP="000A5C38">
            <w:pPr>
              <w:jc w:val="center"/>
            </w:pPr>
            <w:r w:rsidRPr="002D1AE0">
              <w:t>3492681.34</w:t>
            </w:r>
          </w:p>
        </w:tc>
      </w:tr>
      <w:tr w:rsidR="002D1AE0" w:rsidRPr="002D1AE0" w14:paraId="06DAF2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F1E34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8A50E" w14:textId="77777777" w:rsidR="00BC6427" w:rsidRPr="002D1AE0" w:rsidRDefault="00BC6427" w:rsidP="000A5C38">
            <w:pPr>
              <w:jc w:val="center"/>
            </w:pPr>
            <w:r w:rsidRPr="002D1AE0">
              <w:t>952954.04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105DD" w14:textId="77777777" w:rsidR="00BC6427" w:rsidRPr="002D1AE0" w:rsidRDefault="00BC6427" w:rsidP="000A5C38">
            <w:pPr>
              <w:jc w:val="center"/>
            </w:pPr>
            <w:r w:rsidRPr="002D1AE0">
              <w:t>3492699.1</w:t>
            </w:r>
          </w:p>
        </w:tc>
      </w:tr>
      <w:tr w:rsidR="002D1AE0" w:rsidRPr="002D1AE0" w14:paraId="2777B8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9DB81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6A2F3" w14:textId="77777777" w:rsidR="00BC6427" w:rsidRPr="002D1AE0" w:rsidRDefault="00BC6427" w:rsidP="000A5C38">
            <w:pPr>
              <w:jc w:val="center"/>
            </w:pPr>
            <w:r w:rsidRPr="002D1AE0">
              <w:t>952936.14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6423C" w14:textId="77777777" w:rsidR="00BC6427" w:rsidRPr="002D1AE0" w:rsidRDefault="00BC6427" w:rsidP="000A5C38">
            <w:pPr>
              <w:jc w:val="center"/>
            </w:pPr>
            <w:r w:rsidRPr="002D1AE0">
              <w:t>3492697.04</w:t>
            </w:r>
          </w:p>
        </w:tc>
      </w:tr>
      <w:tr w:rsidR="002D1AE0" w:rsidRPr="002D1AE0" w14:paraId="1C02AF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6979A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2ADCF" w14:textId="77777777" w:rsidR="00BC6427" w:rsidRPr="002D1AE0" w:rsidRDefault="00BC6427" w:rsidP="000A5C38">
            <w:pPr>
              <w:jc w:val="center"/>
            </w:pPr>
            <w:r w:rsidRPr="002D1AE0">
              <w:t>952910.27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2C740" w14:textId="77777777" w:rsidR="00BC6427" w:rsidRPr="002D1AE0" w:rsidRDefault="00BC6427" w:rsidP="000A5C38">
            <w:pPr>
              <w:jc w:val="center"/>
            </w:pPr>
            <w:r w:rsidRPr="002D1AE0">
              <w:t>3492694.29</w:t>
            </w:r>
          </w:p>
        </w:tc>
      </w:tr>
      <w:tr w:rsidR="002D1AE0" w:rsidRPr="002D1AE0" w14:paraId="4D4ABC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026688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43CF5" w14:textId="77777777" w:rsidR="00BC6427" w:rsidRPr="002D1AE0" w:rsidRDefault="00BC6427" w:rsidP="000A5C38">
            <w:pPr>
              <w:jc w:val="center"/>
            </w:pPr>
            <w:r w:rsidRPr="002D1AE0">
              <w:t>952912.17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35CC4" w14:textId="77777777" w:rsidR="00BC6427" w:rsidRPr="002D1AE0" w:rsidRDefault="00BC6427" w:rsidP="000A5C38">
            <w:pPr>
              <w:jc w:val="center"/>
            </w:pPr>
            <w:r w:rsidRPr="002D1AE0">
              <w:t>3492676.33</w:t>
            </w:r>
          </w:p>
        </w:tc>
      </w:tr>
      <w:tr w:rsidR="002D1AE0" w:rsidRPr="002D1AE0" w14:paraId="785146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258094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C27B9F" w14:textId="77777777" w:rsidR="00BC6427" w:rsidRPr="002D1AE0" w:rsidRDefault="00BC6427" w:rsidP="000A5C38">
            <w:pPr>
              <w:jc w:val="center"/>
            </w:pPr>
            <w:r w:rsidRPr="002D1AE0">
              <w:t>952912.24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D2BAC" w14:textId="77777777" w:rsidR="00BC6427" w:rsidRPr="002D1AE0" w:rsidRDefault="00BC6427" w:rsidP="000A5C38">
            <w:pPr>
              <w:jc w:val="center"/>
            </w:pPr>
            <w:r w:rsidRPr="002D1AE0">
              <w:t>3492675.86</w:t>
            </w:r>
          </w:p>
        </w:tc>
      </w:tr>
      <w:tr w:rsidR="002D1AE0" w:rsidRPr="002D1AE0" w14:paraId="3B8F1D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F9D92F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DC633" w14:textId="77777777" w:rsidR="00BC6427" w:rsidRPr="002D1AE0" w:rsidRDefault="00BC6427" w:rsidP="000A5C38">
            <w:pPr>
              <w:jc w:val="center"/>
            </w:pPr>
            <w:r w:rsidRPr="002D1AE0">
              <w:t>952929.08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98278" w14:textId="77777777" w:rsidR="00BC6427" w:rsidRPr="002D1AE0" w:rsidRDefault="00BC6427" w:rsidP="000A5C38">
            <w:pPr>
              <w:jc w:val="center"/>
            </w:pPr>
            <w:r w:rsidRPr="002D1AE0">
              <w:t>3492678.16</w:t>
            </w:r>
          </w:p>
        </w:tc>
      </w:tr>
      <w:tr w:rsidR="002D1AE0" w:rsidRPr="002D1AE0" w14:paraId="5559F8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7CE2A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2D0909" w14:textId="77777777" w:rsidR="00BC6427" w:rsidRPr="002D1AE0" w:rsidRDefault="00BC6427" w:rsidP="000A5C38">
            <w:pPr>
              <w:jc w:val="center"/>
            </w:pPr>
            <w:r w:rsidRPr="002D1AE0">
              <w:t>952928.46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C067C7" w14:textId="77777777" w:rsidR="00BC6427" w:rsidRPr="002D1AE0" w:rsidRDefault="00BC6427" w:rsidP="000A5C38">
            <w:pPr>
              <w:jc w:val="center"/>
            </w:pPr>
            <w:r w:rsidRPr="002D1AE0">
              <w:t>3492683.68</w:t>
            </w:r>
          </w:p>
        </w:tc>
      </w:tr>
      <w:tr w:rsidR="002D1AE0" w:rsidRPr="002D1AE0" w14:paraId="74B87D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8D5AB1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D27F3" w14:textId="77777777" w:rsidR="00BC6427" w:rsidRPr="002D1AE0" w:rsidRDefault="00BC6427" w:rsidP="000A5C38">
            <w:pPr>
              <w:jc w:val="center"/>
            </w:pPr>
            <w:r w:rsidRPr="002D1AE0">
              <w:t>952929.28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23B44" w14:textId="77777777" w:rsidR="00BC6427" w:rsidRPr="002D1AE0" w:rsidRDefault="00BC6427" w:rsidP="000A5C38">
            <w:pPr>
              <w:jc w:val="center"/>
            </w:pPr>
            <w:r w:rsidRPr="002D1AE0">
              <w:t>3492676.52</w:t>
            </w:r>
          </w:p>
        </w:tc>
      </w:tr>
      <w:tr w:rsidR="002D1AE0" w:rsidRPr="002D1AE0" w14:paraId="48846A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2B516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0A0AF2" w14:textId="77777777" w:rsidR="00BC6427" w:rsidRPr="002D1AE0" w:rsidRDefault="00BC6427" w:rsidP="000A5C38">
            <w:pPr>
              <w:jc w:val="center"/>
            </w:pPr>
            <w:r w:rsidRPr="002D1AE0">
              <w:t>952932.58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2CCB8" w14:textId="77777777" w:rsidR="00BC6427" w:rsidRPr="002D1AE0" w:rsidRDefault="00BC6427" w:rsidP="000A5C38">
            <w:pPr>
              <w:jc w:val="center"/>
            </w:pPr>
            <w:r w:rsidRPr="002D1AE0">
              <w:t>3492676.92</w:t>
            </w:r>
          </w:p>
        </w:tc>
      </w:tr>
      <w:tr w:rsidR="002D1AE0" w:rsidRPr="002D1AE0" w14:paraId="07126D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F3277F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EF572" w14:textId="77777777" w:rsidR="00BC6427" w:rsidRPr="002D1AE0" w:rsidRDefault="00BC6427" w:rsidP="000A5C38">
            <w:pPr>
              <w:jc w:val="center"/>
            </w:pPr>
            <w:r w:rsidRPr="002D1AE0">
              <w:t>952932.84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B0D19" w14:textId="77777777" w:rsidR="00BC6427" w:rsidRPr="002D1AE0" w:rsidRDefault="00BC6427" w:rsidP="000A5C38">
            <w:pPr>
              <w:jc w:val="center"/>
            </w:pPr>
            <w:r w:rsidRPr="002D1AE0">
              <w:t>3492674.5</w:t>
            </w:r>
          </w:p>
        </w:tc>
      </w:tr>
      <w:tr w:rsidR="002D1AE0" w:rsidRPr="002D1AE0" w14:paraId="23410C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F6CE3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0132CF" w14:textId="77777777" w:rsidR="00BC6427" w:rsidRPr="002D1AE0" w:rsidRDefault="00BC6427" w:rsidP="000A5C38">
            <w:pPr>
              <w:jc w:val="center"/>
            </w:pPr>
            <w:r w:rsidRPr="002D1AE0">
              <w:t>952935.68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6E9B9" w14:textId="77777777" w:rsidR="00BC6427" w:rsidRPr="002D1AE0" w:rsidRDefault="00BC6427" w:rsidP="000A5C38">
            <w:pPr>
              <w:jc w:val="center"/>
            </w:pPr>
            <w:r w:rsidRPr="002D1AE0">
              <w:t>3492674.84</w:t>
            </w:r>
          </w:p>
        </w:tc>
      </w:tr>
      <w:tr w:rsidR="002D1AE0" w:rsidRPr="002D1AE0" w14:paraId="35556C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4216E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3440B" w14:textId="77777777" w:rsidR="00BC6427" w:rsidRPr="002D1AE0" w:rsidRDefault="00BC6427" w:rsidP="000A5C38">
            <w:pPr>
              <w:jc w:val="center"/>
            </w:pPr>
            <w:r w:rsidRPr="002D1AE0">
              <w:t>952936.02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560D9F" w14:textId="77777777" w:rsidR="00BC6427" w:rsidRPr="002D1AE0" w:rsidRDefault="00BC6427" w:rsidP="000A5C38">
            <w:pPr>
              <w:jc w:val="center"/>
            </w:pPr>
            <w:r w:rsidRPr="002D1AE0">
              <w:t>3492671.86</w:t>
            </w:r>
          </w:p>
        </w:tc>
      </w:tr>
      <w:tr w:rsidR="002D1AE0" w:rsidRPr="002D1AE0" w14:paraId="15F5CF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B49A9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B5A75E" w14:textId="77777777" w:rsidR="00BC6427" w:rsidRPr="002D1AE0" w:rsidRDefault="00BC6427" w:rsidP="000A5C38">
            <w:pPr>
              <w:jc w:val="center"/>
            </w:pPr>
            <w:r w:rsidRPr="002D1AE0">
              <w:t>952930.1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2AC38" w14:textId="77777777" w:rsidR="00BC6427" w:rsidRPr="002D1AE0" w:rsidRDefault="00BC6427" w:rsidP="000A5C38">
            <w:pPr>
              <w:jc w:val="center"/>
            </w:pPr>
            <w:r w:rsidRPr="002D1AE0">
              <w:t>3492671.2</w:t>
            </w:r>
          </w:p>
        </w:tc>
      </w:tr>
      <w:tr w:rsidR="002D1AE0" w:rsidRPr="002D1AE0" w14:paraId="336E31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6093F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D6312" w14:textId="77777777" w:rsidR="00BC6427" w:rsidRPr="002D1AE0" w:rsidRDefault="00BC6427" w:rsidP="000A5C38">
            <w:pPr>
              <w:jc w:val="center"/>
            </w:pPr>
            <w:r w:rsidRPr="002D1AE0">
              <w:t>952930.64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9E7153" w14:textId="77777777" w:rsidR="00BC6427" w:rsidRPr="002D1AE0" w:rsidRDefault="00BC6427" w:rsidP="000A5C38">
            <w:pPr>
              <w:jc w:val="center"/>
            </w:pPr>
            <w:r w:rsidRPr="002D1AE0">
              <w:t>3492666.42</w:t>
            </w:r>
          </w:p>
        </w:tc>
      </w:tr>
      <w:tr w:rsidR="002D1AE0" w:rsidRPr="002D1AE0" w14:paraId="173FD5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DA163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513A2" w14:textId="77777777" w:rsidR="00BC6427" w:rsidRPr="002D1AE0" w:rsidRDefault="00BC6427" w:rsidP="000A5C38">
            <w:pPr>
              <w:jc w:val="center"/>
            </w:pPr>
            <w:r w:rsidRPr="002D1AE0">
              <w:t>952924.62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CED7F7" w14:textId="77777777" w:rsidR="00BC6427" w:rsidRPr="002D1AE0" w:rsidRDefault="00BC6427" w:rsidP="000A5C38">
            <w:pPr>
              <w:jc w:val="center"/>
            </w:pPr>
            <w:r w:rsidRPr="002D1AE0">
              <w:t>3492665.68</w:t>
            </w:r>
          </w:p>
        </w:tc>
      </w:tr>
      <w:tr w:rsidR="002D1AE0" w:rsidRPr="002D1AE0" w14:paraId="388594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8C77F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3A18E6" w14:textId="77777777" w:rsidR="00BC6427" w:rsidRPr="002D1AE0" w:rsidRDefault="00BC6427" w:rsidP="000A5C38">
            <w:pPr>
              <w:jc w:val="center"/>
            </w:pPr>
            <w:r w:rsidRPr="002D1AE0">
              <w:t>952924.98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9E726" w14:textId="77777777" w:rsidR="00BC6427" w:rsidRPr="002D1AE0" w:rsidRDefault="00BC6427" w:rsidP="000A5C38">
            <w:pPr>
              <w:jc w:val="center"/>
            </w:pPr>
            <w:r w:rsidRPr="002D1AE0">
              <w:t>3492662.7</w:t>
            </w:r>
          </w:p>
        </w:tc>
      </w:tr>
      <w:tr w:rsidR="002D1AE0" w:rsidRPr="002D1AE0" w14:paraId="6881B3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9D7637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D05C7" w14:textId="77777777" w:rsidR="00BC6427" w:rsidRPr="002D1AE0" w:rsidRDefault="00BC6427" w:rsidP="000A5C38">
            <w:pPr>
              <w:jc w:val="center"/>
            </w:pPr>
            <w:r w:rsidRPr="002D1AE0">
              <w:t>952927.8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38F6A" w14:textId="77777777" w:rsidR="00BC6427" w:rsidRPr="002D1AE0" w:rsidRDefault="00BC6427" w:rsidP="000A5C38">
            <w:pPr>
              <w:jc w:val="center"/>
            </w:pPr>
            <w:r w:rsidRPr="002D1AE0">
              <w:t>3492663.04</w:t>
            </w:r>
          </w:p>
        </w:tc>
      </w:tr>
      <w:tr w:rsidR="002D1AE0" w:rsidRPr="002D1AE0" w14:paraId="029062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1B3C3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EA18A1" w14:textId="77777777" w:rsidR="00BC6427" w:rsidRPr="002D1AE0" w:rsidRDefault="00BC6427" w:rsidP="000A5C38">
            <w:pPr>
              <w:jc w:val="center"/>
            </w:pPr>
            <w:r w:rsidRPr="002D1AE0">
              <w:t>952928.12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FBBB2" w14:textId="77777777" w:rsidR="00BC6427" w:rsidRPr="002D1AE0" w:rsidRDefault="00BC6427" w:rsidP="000A5C38">
            <w:pPr>
              <w:jc w:val="center"/>
            </w:pPr>
            <w:r w:rsidRPr="002D1AE0">
              <w:t>3492660.48</w:t>
            </w:r>
          </w:p>
        </w:tc>
      </w:tr>
      <w:tr w:rsidR="002D1AE0" w:rsidRPr="002D1AE0" w14:paraId="2842E0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0D4928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BC8097" w14:textId="77777777" w:rsidR="00BC6427" w:rsidRPr="002D1AE0" w:rsidRDefault="00BC6427" w:rsidP="000A5C38">
            <w:pPr>
              <w:jc w:val="center"/>
            </w:pPr>
            <w:r w:rsidRPr="002D1AE0">
              <w:t>952928.58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9DF167" w14:textId="77777777" w:rsidR="00BC6427" w:rsidRPr="002D1AE0" w:rsidRDefault="00BC6427" w:rsidP="000A5C38">
            <w:pPr>
              <w:jc w:val="center"/>
            </w:pPr>
            <w:r w:rsidRPr="002D1AE0">
              <w:t>3492655.78</w:t>
            </w:r>
          </w:p>
        </w:tc>
      </w:tr>
      <w:tr w:rsidR="002D1AE0" w:rsidRPr="002D1AE0" w14:paraId="7B2B5B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68231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D57F0" w14:textId="77777777" w:rsidR="00BC6427" w:rsidRPr="002D1AE0" w:rsidRDefault="00BC6427" w:rsidP="000A5C38">
            <w:pPr>
              <w:jc w:val="center"/>
            </w:pPr>
            <w:r w:rsidRPr="002D1AE0">
              <w:t>952945.2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834643" w14:textId="77777777" w:rsidR="00BC6427" w:rsidRPr="002D1AE0" w:rsidRDefault="00BC6427" w:rsidP="000A5C38">
            <w:pPr>
              <w:jc w:val="center"/>
            </w:pPr>
            <w:r w:rsidRPr="002D1AE0">
              <w:t>3492654.14</w:t>
            </w:r>
          </w:p>
        </w:tc>
      </w:tr>
      <w:tr w:rsidR="002D1AE0" w:rsidRPr="002D1AE0" w14:paraId="6710CC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5E107A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AAE99E" w14:textId="77777777" w:rsidR="00BC6427" w:rsidRPr="002D1AE0" w:rsidRDefault="00BC6427" w:rsidP="000A5C38">
            <w:pPr>
              <w:jc w:val="center"/>
            </w:pPr>
            <w:r w:rsidRPr="002D1AE0">
              <w:t>952946.74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12F50" w14:textId="77777777" w:rsidR="00BC6427" w:rsidRPr="002D1AE0" w:rsidRDefault="00BC6427" w:rsidP="000A5C38">
            <w:pPr>
              <w:jc w:val="center"/>
            </w:pPr>
            <w:r w:rsidRPr="002D1AE0">
              <w:t>3492654</w:t>
            </w:r>
          </w:p>
        </w:tc>
      </w:tr>
      <w:tr w:rsidR="002D1AE0" w:rsidRPr="002D1AE0" w14:paraId="45556C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3474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52991A" w14:textId="77777777" w:rsidR="00BC6427" w:rsidRPr="002D1AE0" w:rsidRDefault="00BC6427" w:rsidP="000A5C38">
            <w:pPr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C875A1" w14:textId="77777777" w:rsidR="00BC6427" w:rsidRPr="002D1AE0" w:rsidRDefault="00BC6427" w:rsidP="000A5C38">
            <w:pPr>
              <w:jc w:val="center"/>
            </w:pPr>
            <w:r w:rsidRPr="002D1AE0">
              <w:t>3492652.1</w:t>
            </w:r>
          </w:p>
        </w:tc>
      </w:tr>
    </w:tbl>
    <w:p w14:paraId="7935B08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:ЗУ01.151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11AC5D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253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1537 кв.м</w:t>
            </w:r>
          </w:p>
          <w:p w14:paraId="0900DC9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F6D856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401F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A4B63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2B54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132D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952D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D1C57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AD4E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78A19" w14:textId="77777777" w:rsidR="00BC6427" w:rsidRPr="002D1AE0" w:rsidRDefault="00BC6427" w:rsidP="000A5C38">
            <w:pPr>
              <w:jc w:val="center"/>
            </w:pPr>
            <w:r w:rsidRPr="002D1AE0">
              <w:t>952898.25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9C08A" w14:textId="77777777" w:rsidR="00BC6427" w:rsidRPr="002D1AE0" w:rsidRDefault="00BC6427" w:rsidP="000A5C38">
            <w:pPr>
              <w:jc w:val="center"/>
            </w:pPr>
            <w:r w:rsidRPr="002D1AE0">
              <w:t>3492700.48</w:t>
            </w:r>
          </w:p>
        </w:tc>
      </w:tr>
      <w:tr w:rsidR="002D1AE0" w:rsidRPr="002D1AE0" w14:paraId="48F0EB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D91F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5C16A" w14:textId="77777777" w:rsidR="00BC6427" w:rsidRPr="002D1AE0" w:rsidRDefault="00BC6427" w:rsidP="000A5C38">
            <w:pPr>
              <w:jc w:val="center"/>
            </w:pPr>
            <w:r w:rsidRPr="002D1AE0">
              <w:t>952895.97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C9F60B" w14:textId="77777777" w:rsidR="00BC6427" w:rsidRPr="002D1AE0" w:rsidRDefault="00BC6427" w:rsidP="000A5C38">
            <w:pPr>
              <w:jc w:val="center"/>
            </w:pPr>
            <w:r w:rsidRPr="002D1AE0">
              <w:t>3492721.91</w:t>
            </w:r>
          </w:p>
        </w:tc>
      </w:tr>
      <w:tr w:rsidR="002D1AE0" w:rsidRPr="002D1AE0" w14:paraId="059FF1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8654F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75DFDF" w14:textId="77777777" w:rsidR="00BC6427" w:rsidRPr="002D1AE0" w:rsidRDefault="00BC6427" w:rsidP="000A5C38">
            <w:pPr>
              <w:jc w:val="center"/>
            </w:pPr>
            <w:r w:rsidRPr="002D1AE0">
              <w:t>952881.26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A2F94" w14:textId="77777777" w:rsidR="00BC6427" w:rsidRPr="002D1AE0" w:rsidRDefault="00BC6427" w:rsidP="000A5C38">
            <w:pPr>
              <w:jc w:val="center"/>
            </w:pPr>
            <w:r w:rsidRPr="002D1AE0">
              <w:t>3492720.35</w:t>
            </w:r>
          </w:p>
        </w:tc>
      </w:tr>
      <w:tr w:rsidR="002D1AE0" w:rsidRPr="002D1AE0" w14:paraId="2F33E4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AE47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EB712A" w14:textId="77777777" w:rsidR="00BC6427" w:rsidRPr="002D1AE0" w:rsidRDefault="00BC6427" w:rsidP="000A5C38">
            <w:pPr>
              <w:jc w:val="center"/>
            </w:pPr>
            <w:r w:rsidRPr="002D1AE0">
              <w:t>952881.23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11A1F" w14:textId="77777777" w:rsidR="00BC6427" w:rsidRPr="002D1AE0" w:rsidRDefault="00BC6427" w:rsidP="000A5C38">
            <w:pPr>
              <w:jc w:val="center"/>
            </w:pPr>
            <w:r w:rsidRPr="002D1AE0">
              <w:t>3492720.99</w:t>
            </w:r>
          </w:p>
        </w:tc>
      </w:tr>
      <w:tr w:rsidR="002D1AE0" w:rsidRPr="002D1AE0" w14:paraId="354C10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3FA7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D7D35" w14:textId="77777777" w:rsidR="00BC6427" w:rsidRPr="002D1AE0" w:rsidRDefault="00BC6427" w:rsidP="000A5C38">
            <w:pPr>
              <w:jc w:val="center"/>
            </w:pPr>
            <w:r w:rsidRPr="002D1AE0">
              <w:t>952879.74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90E08" w14:textId="77777777" w:rsidR="00BC6427" w:rsidRPr="002D1AE0" w:rsidRDefault="00BC6427" w:rsidP="000A5C38">
            <w:pPr>
              <w:jc w:val="center"/>
            </w:pPr>
            <w:r w:rsidRPr="002D1AE0">
              <w:t>3492720.52</w:t>
            </w:r>
          </w:p>
        </w:tc>
      </w:tr>
      <w:tr w:rsidR="002D1AE0" w:rsidRPr="002D1AE0" w14:paraId="72660A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20B4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46D910" w14:textId="77777777" w:rsidR="00BC6427" w:rsidRPr="002D1AE0" w:rsidRDefault="00BC6427" w:rsidP="000A5C38">
            <w:pPr>
              <w:jc w:val="center"/>
            </w:pPr>
            <w:r w:rsidRPr="002D1AE0">
              <w:t>952874.73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21ED8" w14:textId="77777777" w:rsidR="00BC6427" w:rsidRPr="002D1AE0" w:rsidRDefault="00BC6427" w:rsidP="000A5C38">
            <w:pPr>
              <w:jc w:val="center"/>
            </w:pPr>
            <w:r w:rsidRPr="002D1AE0">
              <w:t>3492720.05</w:t>
            </w:r>
          </w:p>
        </w:tc>
      </w:tr>
      <w:tr w:rsidR="002D1AE0" w:rsidRPr="002D1AE0" w14:paraId="218FAC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B75020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9B683" w14:textId="77777777" w:rsidR="00BC6427" w:rsidRPr="002D1AE0" w:rsidRDefault="00BC6427" w:rsidP="000A5C38">
            <w:pPr>
              <w:jc w:val="center"/>
            </w:pPr>
            <w:r w:rsidRPr="002D1AE0">
              <w:t>952872.03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BA618" w14:textId="77777777" w:rsidR="00BC6427" w:rsidRPr="002D1AE0" w:rsidRDefault="00BC6427" w:rsidP="000A5C38">
            <w:pPr>
              <w:jc w:val="center"/>
            </w:pPr>
            <w:r w:rsidRPr="002D1AE0">
              <w:t>3492719.75</w:t>
            </w:r>
          </w:p>
        </w:tc>
      </w:tr>
      <w:tr w:rsidR="002D1AE0" w:rsidRPr="002D1AE0" w14:paraId="48ABF3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421C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01D05" w14:textId="77777777" w:rsidR="00BC6427" w:rsidRPr="002D1AE0" w:rsidRDefault="00BC6427" w:rsidP="000A5C38">
            <w:pPr>
              <w:jc w:val="center"/>
            </w:pPr>
            <w:r w:rsidRPr="002D1AE0">
              <w:t>952871.75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600DD" w14:textId="77777777" w:rsidR="00BC6427" w:rsidRPr="002D1AE0" w:rsidRDefault="00BC6427" w:rsidP="000A5C38">
            <w:pPr>
              <w:jc w:val="center"/>
            </w:pPr>
            <w:r w:rsidRPr="002D1AE0">
              <w:t>3492722.08</w:t>
            </w:r>
          </w:p>
        </w:tc>
      </w:tr>
      <w:tr w:rsidR="002D1AE0" w:rsidRPr="002D1AE0" w14:paraId="76D58B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73E18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5DD6F" w14:textId="77777777" w:rsidR="00BC6427" w:rsidRPr="002D1AE0" w:rsidRDefault="00BC6427" w:rsidP="000A5C38">
            <w:pPr>
              <w:jc w:val="center"/>
            </w:pPr>
            <w:r w:rsidRPr="002D1AE0">
              <w:t>952868.31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CC670" w14:textId="77777777" w:rsidR="00BC6427" w:rsidRPr="002D1AE0" w:rsidRDefault="00BC6427" w:rsidP="000A5C38">
            <w:pPr>
              <w:jc w:val="center"/>
            </w:pPr>
            <w:r w:rsidRPr="002D1AE0">
              <w:t>3492721.68</w:t>
            </w:r>
          </w:p>
        </w:tc>
      </w:tr>
      <w:tr w:rsidR="002D1AE0" w:rsidRPr="002D1AE0" w14:paraId="428F79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E64FD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53905" w14:textId="77777777" w:rsidR="00BC6427" w:rsidRPr="002D1AE0" w:rsidRDefault="00BC6427" w:rsidP="000A5C38">
            <w:pPr>
              <w:jc w:val="center"/>
            </w:pPr>
            <w:r w:rsidRPr="002D1AE0">
              <w:t>952859.72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93914" w14:textId="77777777" w:rsidR="00BC6427" w:rsidRPr="002D1AE0" w:rsidRDefault="00BC6427" w:rsidP="000A5C38">
            <w:pPr>
              <w:jc w:val="center"/>
            </w:pPr>
            <w:r w:rsidRPr="002D1AE0">
              <w:t>3492721.08</w:t>
            </w:r>
          </w:p>
        </w:tc>
      </w:tr>
      <w:tr w:rsidR="002D1AE0" w:rsidRPr="002D1AE0" w14:paraId="1B91E1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63646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CCA7C" w14:textId="77777777" w:rsidR="00BC6427" w:rsidRPr="002D1AE0" w:rsidRDefault="00BC6427" w:rsidP="000A5C38">
            <w:pPr>
              <w:jc w:val="center"/>
            </w:pPr>
            <w:r w:rsidRPr="002D1AE0">
              <w:t>952853.9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0D396" w14:textId="77777777" w:rsidR="00BC6427" w:rsidRPr="002D1AE0" w:rsidRDefault="00BC6427" w:rsidP="000A5C38">
            <w:pPr>
              <w:jc w:val="center"/>
            </w:pPr>
            <w:r w:rsidRPr="002D1AE0">
              <w:t>3492720.89</w:t>
            </w:r>
          </w:p>
        </w:tc>
      </w:tr>
      <w:tr w:rsidR="002D1AE0" w:rsidRPr="002D1AE0" w14:paraId="7CFF73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40A2B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6EF55" w14:textId="77777777" w:rsidR="00BC6427" w:rsidRPr="002D1AE0" w:rsidRDefault="00BC6427" w:rsidP="000A5C38">
            <w:pPr>
              <w:jc w:val="center"/>
            </w:pPr>
            <w:r w:rsidRPr="002D1AE0">
              <w:t>952853.7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98764F" w14:textId="77777777" w:rsidR="00BC6427" w:rsidRPr="002D1AE0" w:rsidRDefault="00BC6427" w:rsidP="000A5C38">
            <w:pPr>
              <w:jc w:val="center"/>
            </w:pPr>
            <w:r w:rsidRPr="002D1AE0">
              <w:t>3492722.59</w:t>
            </w:r>
          </w:p>
        </w:tc>
      </w:tr>
      <w:tr w:rsidR="002D1AE0" w:rsidRPr="002D1AE0" w14:paraId="358E26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9E3F9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BAE55" w14:textId="77777777" w:rsidR="00BC6427" w:rsidRPr="002D1AE0" w:rsidRDefault="00BC6427" w:rsidP="000A5C38">
            <w:pPr>
              <w:jc w:val="center"/>
            </w:pPr>
            <w:r w:rsidRPr="002D1AE0">
              <w:t>952848.66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DBDBDA" w14:textId="77777777" w:rsidR="00BC6427" w:rsidRPr="002D1AE0" w:rsidRDefault="00BC6427" w:rsidP="000A5C38">
            <w:pPr>
              <w:jc w:val="center"/>
            </w:pPr>
            <w:r w:rsidRPr="002D1AE0">
              <w:t>3492722.33</w:t>
            </w:r>
          </w:p>
        </w:tc>
      </w:tr>
      <w:tr w:rsidR="002D1AE0" w:rsidRPr="002D1AE0" w14:paraId="38F066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63AF42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74426" w14:textId="77777777" w:rsidR="00BC6427" w:rsidRPr="002D1AE0" w:rsidRDefault="00BC6427" w:rsidP="000A5C38">
            <w:pPr>
              <w:jc w:val="center"/>
            </w:pPr>
            <w:r w:rsidRPr="002D1AE0">
              <w:t>952847.06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E6973" w14:textId="77777777" w:rsidR="00BC6427" w:rsidRPr="002D1AE0" w:rsidRDefault="00BC6427" w:rsidP="000A5C38">
            <w:pPr>
              <w:jc w:val="center"/>
            </w:pPr>
            <w:r w:rsidRPr="002D1AE0">
              <w:t>3492740.79</w:t>
            </w:r>
          </w:p>
        </w:tc>
      </w:tr>
      <w:tr w:rsidR="002D1AE0" w:rsidRPr="002D1AE0" w14:paraId="66430A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9A055B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CC7CBB" w14:textId="77777777" w:rsidR="00BC6427" w:rsidRPr="002D1AE0" w:rsidRDefault="00BC6427" w:rsidP="000A5C38">
            <w:pPr>
              <w:jc w:val="center"/>
            </w:pPr>
            <w:r w:rsidRPr="002D1AE0">
              <w:t>952877.44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9D166" w14:textId="77777777" w:rsidR="00BC6427" w:rsidRPr="002D1AE0" w:rsidRDefault="00BC6427" w:rsidP="000A5C38">
            <w:pPr>
              <w:jc w:val="center"/>
            </w:pPr>
            <w:r w:rsidRPr="002D1AE0">
              <w:t>3492744.58</w:t>
            </w:r>
          </w:p>
        </w:tc>
      </w:tr>
      <w:tr w:rsidR="002D1AE0" w:rsidRPr="002D1AE0" w14:paraId="0138A4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83FD3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53F18" w14:textId="77777777" w:rsidR="00BC6427" w:rsidRPr="002D1AE0" w:rsidRDefault="00BC6427" w:rsidP="000A5C38">
            <w:pPr>
              <w:jc w:val="center"/>
            </w:pPr>
            <w:r w:rsidRPr="002D1AE0">
              <w:t>952877.35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25377" w14:textId="77777777" w:rsidR="00BC6427" w:rsidRPr="002D1AE0" w:rsidRDefault="00BC6427" w:rsidP="000A5C38">
            <w:pPr>
              <w:jc w:val="center"/>
            </w:pPr>
            <w:r w:rsidRPr="002D1AE0">
              <w:t>3492745.16</w:t>
            </w:r>
          </w:p>
        </w:tc>
      </w:tr>
      <w:tr w:rsidR="002D1AE0" w:rsidRPr="002D1AE0" w14:paraId="430789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1B836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4D9B7" w14:textId="77777777" w:rsidR="00BC6427" w:rsidRPr="002D1AE0" w:rsidRDefault="00BC6427" w:rsidP="000A5C38">
            <w:pPr>
              <w:jc w:val="center"/>
            </w:pPr>
            <w:r w:rsidRPr="002D1AE0">
              <w:t>952893.4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12EA6" w14:textId="77777777" w:rsidR="00BC6427" w:rsidRPr="002D1AE0" w:rsidRDefault="00BC6427" w:rsidP="000A5C38">
            <w:pPr>
              <w:jc w:val="center"/>
            </w:pPr>
            <w:r w:rsidRPr="002D1AE0">
              <w:t>3492746.42</w:t>
            </w:r>
          </w:p>
        </w:tc>
      </w:tr>
      <w:tr w:rsidR="002D1AE0" w:rsidRPr="002D1AE0" w14:paraId="05DDE5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23420D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9A884" w14:textId="77777777" w:rsidR="00BC6427" w:rsidRPr="002D1AE0" w:rsidRDefault="00BC6427" w:rsidP="000A5C38">
            <w:pPr>
              <w:jc w:val="center"/>
            </w:pPr>
            <w:r w:rsidRPr="002D1AE0">
              <w:t>952892.8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B2A7D7" w14:textId="77777777" w:rsidR="00BC6427" w:rsidRPr="002D1AE0" w:rsidRDefault="00BC6427" w:rsidP="000A5C38">
            <w:pPr>
              <w:jc w:val="center"/>
            </w:pPr>
            <w:r w:rsidRPr="002D1AE0">
              <w:t>3492751.75</w:t>
            </w:r>
          </w:p>
        </w:tc>
      </w:tr>
      <w:tr w:rsidR="002D1AE0" w:rsidRPr="002D1AE0" w14:paraId="050B6E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C4FB1B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1FF4C" w14:textId="77777777" w:rsidR="00BC6427" w:rsidRPr="002D1AE0" w:rsidRDefault="00BC6427" w:rsidP="000A5C38">
            <w:pPr>
              <w:jc w:val="center"/>
            </w:pPr>
            <w:r w:rsidRPr="002D1AE0">
              <w:t>952843.1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BBAD6" w14:textId="77777777" w:rsidR="00BC6427" w:rsidRPr="002D1AE0" w:rsidRDefault="00BC6427" w:rsidP="000A5C38">
            <w:pPr>
              <w:jc w:val="center"/>
            </w:pPr>
            <w:r w:rsidRPr="002D1AE0">
              <w:t>3492746.3</w:t>
            </w:r>
          </w:p>
        </w:tc>
      </w:tr>
      <w:tr w:rsidR="002D1AE0" w:rsidRPr="002D1AE0" w14:paraId="11D200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96090E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6300E" w14:textId="77777777" w:rsidR="00BC6427" w:rsidRPr="002D1AE0" w:rsidRDefault="00BC6427" w:rsidP="000A5C38">
            <w:pPr>
              <w:jc w:val="center"/>
            </w:pPr>
            <w:r w:rsidRPr="002D1AE0">
              <w:t>952848.64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E7E59" w14:textId="77777777" w:rsidR="00BC6427" w:rsidRPr="002D1AE0" w:rsidRDefault="00BC6427" w:rsidP="000A5C38">
            <w:pPr>
              <w:jc w:val="center"/>
            </w:pPr>
            <w:r w:rsidRPr="002D1AE0">
              <w:t>3492694.17</w:t>
            </w:r>
          </w:p>
        </w:tc>
      </w:tr>
      <w:tr w:rsidR="002D1AE0" w:rsidRPr="002D1AE0" w14:paraId="34FE15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6A75C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366655" w14:textId="77777777" w:rsidR="00BC6427" w:rsidRPr="002D1AE0" w:rsidRDefault="00BC6427" w:rsidP="000A5C38">
            <w:pPr>
              <w:jc w:val="center"/>
            </w:pPr>
            <w:r w:rsidRPr="002D1AE0">
              <w:t>952898.25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0A670" w14:textId="77777777" w:rsidR="00BC6427" w:rsidRPr="002D1AE0" w:rsidRDefault="00BC6427" w:rsidP="000A5C38">
            <w:pPr>
              <w:jc w:val="center"/>
            </w:pPr>
            <w:r w:rsidRPr="002D1AE0">
              <w:t>3492700.48</w:t>
            </w:r>
          </w:p>
        </w:tc>
      </w:tr>
    </w:tbl>
    <w:p w14:paraId="128D3CE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:ЗУ01.152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977E66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6647B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954 кв.м</w:t>
            </w:r>
          </w:p>
          <w:p w14:paraId="21DA944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0A144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EB9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FEC70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301A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30E6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B72B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73C65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B538D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5397C1" w14:textId="77777777" w:rsidR="00BC6427" w:rsidRPr="002D1AE0" w:rsidRDefault="00BC6427" w:rsidP="000A5C38">
            <w:pPr>
              <w:jc w:val="center"/>
            </w:pPr>
            <w:r w:rsidRPr="002D1AE0">
              <w:t>952875.38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1B1BC" w14:textId="77777777" w:rsidR="00BC6427" w:rsidRPr="002D1AE0" w:rsidRDefault="00BC6427" w:rsidP="000A5C38">
            <w:pPr>
              <w:jc w:val="center"/>
            </w:pPr>
            <w:r w:rsidRPr="002D1AE0">
              <w:t>3492660.61</w:t>
            </w:r>
          </w:p>
        </w:tc>
      </w:tr>
      <w:tr w:rsidR="002D1AE0" w:rsidRPr="002D1AE0" w14:paraId="5D3489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B97D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C97AD" w14:textId="77777777" w:rsidR="00BC6427" w:rsidRPr="002D1AE0" w:rsidRDefault="00BC6427" w:rsidP="000A5C38">
            <w:pPr>
              <w:jc w:val="center"/>
            </w:pPr>
            <w:r w:rsidRPr="002D1AE0">
              <w:t>952874.82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3A4C2" w14:textId="77777777" w:rsidR="00BC6427" w:rsidRPr="002D1AE0" w:rsidRDefault="00BC6427" w:rsidP="000A5C38">
            <w:pPr>
              <w:jc w:val="center"/>
            </w:pPr>
            <w:r w:rsidRPr="002D1AE0">
              <w:t>3492664.53</w:t>
            </w:r>
          </w:p>
        </w:tc>
      </w:tr>
      <w:tr w:rsidR="002D1AE0" w:rsidRPr="002D1AE0" w14:paraId="3DD69C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4659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9BC5A" w14:textId="77777777" w:rsidR="00BC6427" w:rsidRPr="002D1AE0" w:rsidRDefault="00BC6427" w:rsidP="000A5C38">
            <w:pPr>
              <w:jc w:val="center"/>
            </w:pPr>
            <w:r w:rsidRPr="002D1AE0">
              <w:t>952868.89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FB9D84" w14:textId="77777777" w:rsidR="00BC6427" w:rsidRPr="002D1AE0" w:rsidRDefault="00BC6427" w:rsidP="000A5C38">
            <w:pPr>
              <w:jc w:val="center"/>
            </w:pPr>
            <w:r w:rsidRPr="002D1AE0">
              <w:t>3492663.78</w:t>
            </w:r>
          </w:p>
        </w:tc>
      </w:tr>
      <w:tr w:rsidR="002D1AE0" w:rsidRPr="002D1AE0" w14:paraId="2F0B66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F98C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472B1" w14:textId="77777777" w:rsidR="00BC6427" w:rsidRPr="002D1AE0" w:rsidRDefault="00BC6427" w:rsidP="000A5C38">
            <w:pPr>
              <w:jc w:val="center"/>
            </w:pPr>
            <w:r w:rsidRPr="002D1AE0">
              <w:t>952869.4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0C1E7" w14:textId="77777777" w:rsidR="00BC6427" w:rsidRPr="002D1AE0" w:rsidRDefault="00BC6427" w:rsidP="000A5C38">
            <w:pPr>
              <w:jc w:val="center"/>
            </w:pPr>
            <w:r w:rsidRPr="002D1AE0">
              <w:t>3492659.72</w:t>
            </w:r>
          </w:p>
        </w:tc>
      </w:tr>
      <w:tr w:rsidR="002D1AE0" w:rsidRPr="002D1AE0" w14:paraId="0900C8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A572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6ED7FF" w14:textId="77777777" w:rsidR="00BC6427" w:rsidRPr="002D1AE0" w:rsidRDefault="00BC6427" w:rsidP="000A5C38">
            <w:pPr>
              <w:jc w:val="center"/>
            </w:pPr>
            <w:r w:rsidRPr="002D1AE0">
              <w:t>952875.38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614780" w14:textId="77777777" w:rsidR="00BC6427" w:rsidRPr="002D1AE0" w:rsidRDefault="00BC6427" w:rsidP="000A5C38">
            <w:pPr>
              <w:jc w:val="center"/>
            </w:pPr>
            <w:r w:rsidRPr="002D1AE0">
              <w:t>3492660.61</w:t>
            </w:r>
          </w:p>
        </w:tc>
      </w:tr>
      <w:tr w:rsidR="002D1AE0" w:rsidRPr="002D1AE0" w14:paraId="4B1590D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D74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1ED2A6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1877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64BB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2F4B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3AE30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9734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83EDD" w14:textId="77777777" w:rsidR="00BC6427" w:rsidRPr="002D1AE0" w:rsidRDefault="00BC6427" w:rsidP="000A5C38">
            <w:pPr>
              <w:jc w:val="center"/>
            </w:pPr>
            <w:r w:rsidRPr="002D1AE0">
              <w:t>952904.74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0767B" w14:textId="77777777" w:rsidR="00BC6427" w:rsidRPr="002D1AE0" w:rsidRDefault="00BC6427" w:rsidP="000A5C38">
            <w:pPr>
              <w:jc w:val="center"/>
            </w:pPr>
            <w:r w:rsidRPr="002D1AE0">
              <w:t>3492639.39</w:t>
            </w:r>
          </w:p>
        </w:tc>
      </w:tr>
      <w:tr w:rsidR="002D1AE0" w:rsidRPr="002D1AE0" w14:paraId="785190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70327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90BD8C" w14:textId="77777777" w:rsidR="00BC6427" w:rsidRPr="002D1AE0" w:rsidRDefault="00BC6427" w:rsidP="000A5C38">
            <w:pPr>
              <w:jc w:val="center"/>
            </w:pPr>
            <w:r w:rsidRPr="002D1AE0">
              <w:t>952899.07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C45730" w14:textId="77777777" w:rsidR="00BC6427" w:rsidRPr="002D1AE0" w:rsidRDefault="00BC6427" w:rsidP="000A5C38">
            <w:pPr>
              <w:jc w:val="center"/>
            </w:pPr>
            <w:r w:rsidRPr="002D1AE0">
              <w:t>3492692.77</w:t>
            </w:r>
          </w:p>
        </w:tc>
      </w:tr>
      <w:tr w:rsidR="002D1AE0" w:rsidRPr="002D1AE0" w14:paraId="1434BB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4C99D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877FF2" w14:textId="77777777" w:rsidR="00BC6427" w:rsidRPr="002D1AE0" w:rsidRDefault="00BC6427" w:rsidP="000A5C38">
            <w:pPr>
              <w:jc w:val="center"/>
            </w:pPr>
            <w:r w:rsidRPr="002D1AE0">
              <w:t>952849.52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4671F" w14:textId="77777777" w:rsidR="00BC6427" w:rsidRPr="002D1AE0" w:rsidRDefault="00BC6427" w:rsidP="000A5C38">
            <w:pPr>
              <w:jc w:val="center"/>
            </w:pPr>
            <w:r w:rsidRPr="002D1AE0">
              <w:t>3492685.84</w:t>
            </w:r>
          </w:p>
        </w:tc>
      </w:tr>
      <w:tr w:rsidR="002D1AE0" w:rsidRPr="002D1AE0" w14:paraId="1C6E4B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F894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31913" w14:textId="77777777" w:rsidR="00BC6427" w:rsidRPr="002D1AE0" w:rsidRDefault="00BC6427" w:rsidP="000A5C38">
            <w:pPr>
              <w:jc w:val="center"/>
            </w:pPr>
            <w:r w:rsidRPr="002D1AE0">
              <w:t>952854.74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5E065" w14:textId="77777777" w:rsidR="00BC6427" w:rsidRPr="002D1AE0" w:rsidRDefault="00BC6427" w:rsidP="000A5C38">
            <w:pPr>
              <w:jc w:val="center"/>
            </w:pPr>
            <w:r w:rsidRPr="002D1AE0">
              <w:t>3492636.75</w:t>
            </w:r>
          </w:p>
        </w:tc>
      </w:tr>
      <w:tr w:rsidR="002D1AE0" w:rsidRPr="002D1AE0" w14:paraId="50E564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45BD1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73A505" w14:textId="77777777" w:rsidR="00BC6427" w:rsidRPr="002D1AE0" w:rsidRDefault="00BC6427" w:rsidP="000A5C38">
            <w:pPr>
              <w:jc w:val="center"/>
            </w:pPr>
            <w:r w:rsidRPr="002D1AE0">
              <w:t>952857.93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E9B37" w14:textId="77777777" w:rsidR="00BC6427" w:rsidRPr="002D1AE0" w:rsidRDefault="00BC6427" w:rsidP="000A5C38">
            <w:pPr>
              <w:jc w:val="center"/>
            </w:pPr>
            <w:r w:rsidRPr="002D1AE0">
              <w:t>3492636.92</w:t>
            </w:r>
          </w:p>
        </w:tc>
      </w:tr>
      <w:tr w:rsidR="002D1AE0" w:rsidRPr="002D1AE0" w14:paraId="7C9D74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3EDC9F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26DB2" w14:textId="77777777" w:rsidR="00BC6427" w:rsidRPr="002D1AE0" w:rsidRDefault="00BC6427" w:rsidP="000A5C38">
            <w:pPr>
              <w:jc w:val="center"/>
            </w:pPr>
            <w:r w:rsidRPr="002D1AE0">
              <w:t>952857.65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570667" w14:textId="77777777" w:rsidR="00BC6427" w:rsidRPr="002D1AE0" w:rsidRDefault="00BC6427" w:rsidP="000A5C38">
            <w:pPr>
              <w:jc w:val="center"/>
            </w:pPr>
            <w:r w:rsidRPr="002D1AE0">
              <w:t>3492641.1</w:t>
            </w:r>
          </w:p>
        </w:tc>
      </w:tr>
      <w:tr w:rsidR="002D1AE0" w:rsidRPr="002D1AE0" w14:paraId="799021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8F4CA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F3AD57" w14:textId="77777777" w:rsidR="00BC6427" w:rsidRPr="002D1AE0" w:rsidRDefault="00BC6427" w:rsidP="000A5C38">
            <w:pPr>
              <w:jc w:val="center"/>
            </w:pPr>
            <w:r w:rsidRPr="002D1AE0">
              <w:t>952857.21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4DD924" w14:textId="77777777" w:rsidR="00BC6427" w:rsidRPr="002D1AE0" w:rsidRDefault="00BC6427" w:rsidP="000A5C38">
            <w:pPr>
              <w:jc w:val="center"/>
            </w:pPr>
            <w:r w:rsidRPr="002D1AE0">
              <w:t>3492646.51</w:t>
            </w:r>
          </w:p>
        </w:tc>
      </w:tr>
      <w:tr w:rsidR="002D1AE0" w:rsidRPr="002D1AE0" w14:paraId="08313B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641882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CF77E" w14:textId="77777777" w:rsidR="00BC6427" w:rsidRPr="002D1AE0" w:rsidRDefault="00BC6427" w:rsidP="000A5C38">
            <w:pPr>
              <w:jc w:val="center"/>
            </w:pPr>
            <w:r w:rsidRPr="002D1AE0">
              <w:t>952861.19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F3C19" w14:textId="77777777" w:rsidR="00BC6427" w:rsidRPr="002D1AE0" w:rsidRDefault="00BC6427" w:rsidP="000A5C38">
            <w:pPr>
              <w:jc w:val="center"/>
            </w:pPr>
            <w:r w:rsidRPr="002D1AE0">
              <w:t>3492646.86</w:t>
            </w:r>
          </w:p>
        </w:tc>
      </w:tr>
      <w:tr w:rsidR="002D1AE0" w:rsidRPr="002D1AE0" w14:paraId="1F4753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C9830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766BD" w14:textId="77777777" w:rsidR="00BC6427" w:rsidRPr="002D1AE0" w:rsidRDefault="00BC6427" w:rsidP="000A5C38">
            <w:pPr>
              <w:jc w:val="center"/>
            </w:pPr>
            <w:r w:rsidRPr="002D1AE0">
              <w:t>952858.68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D273E" w14:textId="77777777" w:rsidR="00BC6427" w:rsidRPr="002D1AE0" w:rsidRDefault="00BC6427" w:rsidP="000A5C38">
            <w:pPr>
              <w:jc w:val="center"/>
            </w:pPr>
            <w:r w:rsidRPr="002D1AE0">
              <w:t>3492646.64</w:t>
            </w:r>
          </w:p>
        </w:tc>
      </w:tr>
      <w:tr w:rsidR="002D1AE0" w:rsidRPr="002D1AE0" w14:paraId="1287F2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7AD7A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6DBFD" w14:textId="77777777" w:rsidR="00BC6427" w:rsidRPr="002D1AE0" w:rsidRDefault="00BC6427" w:rsidP="000A5C38">
            <w:pPr>
              <w:jc w:val="center"/>
            </w:pPr>
            <w:r w:rsidRPr="002D1AE0">
              <w:t>952854.01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25B5E" w14:textId="77777777" w:rsidR="00BC6427" w:rsidRPr="002D1AE0" w:rsidRDefault="00BC6427" w:rsidP="000A5C38">
            <w:pPr>
              <w:jc w:val="center"/>
            </w:pPr>
            <w:r w:rsidRPr="002D1AE0">
              <w:t>3492665.76</w:t>
            </w:r>
          </w:p>
        </w:tc>
      </w:tr>
      <w:tr w:rsidR="002D1AE0" w:rsidRPr="002D1AE0" w14:paraId="42C79F2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70D70E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6E0AA" w14:textId="77777777" w:rsidR="00BC6427" w:rsidRPr="002D1AE0" w:rsidRDefault="00BC6427" w:rsidP="000A5C38">
            <w:pPr>
              <w:jc w:val="center"/>
            </w:pPr>
            <w:r w:rsidRPr="002D1AE0">
              <w:t>952853.08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5DCE2" w14:textId="77777777" w:rsidR="00BC6427" w:rsidRPr="002D1AE0" w:rsidRDefault="00BC6427" w:rsidP="000A5C38">
            <w:pPr>
              <w:jc w:val="center"/>
            </w:pPr>
            <w:r w:rsidRPr="002D1AE0">
              <w:t>3492670.6</w:t>
            </w:r>
          </w:p>
        </w:tc>
      </w:tr>
      <w:tr w:rsidR="002D1AE0" w:rsidRPr="002D1AE0" w14:paraId="5EB425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12E7F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1B919" w14:textId="77777777" w:rsidR="00BC6427" w:rsidRPr="002D1AE0" w:rsidRDefault="00BC6427" w:rsidP="000A5C38">
            <w:pPr>
              <w:jc w:val="center"/>
            </w:pPr>
            <w:r w:rsidRPr="002D1AE0">
              <w:t>952856.81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6AA68" w14:textId="77777777" w:rsidR="00BC6427" w:rsidRPr="002D1AE0" w:rsidRDefault="00BC6427" w:rsidP="000A5C38">
            <w:pPr>
              <w:jc w:val="center"/>
            </w:pPr>
            <w:r w:rsidRPr="002D1AE0">
              <w:t>3492671.35</w:t>
            </w:r>
          </w:p>
        </w:tc>
      </w:tr>
      <w:tr w:rsidR="002D1AE0" w:rsidRPr="002D1AE0" w14:paraId="3EE206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766FF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72119" w14:textId="77777777" w:rsidR="00BC6427" w:rsidRPr="002D1AE0" w:rsidRDefault="00BC6427" w:rsidP="000A5C38">
            <w:pPr>
              <w:jc w:val="center"/>
            </w:pPr>
            <w:r w:rsidRPr="002D1AE0">
              <w:t>952863.04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D9B77" w14:textId="77777777" w:rsidR="00BC6427" w:rsidRPr="002D1AE0" w:rsidRDefault="00BC6427" w:rsidP="000A5C38">
            <w:pPr>
              <w:jc w:val="center"/>
            </w:pPr>
            <w:r w:rsidRPr="002D1AE0">
              <w:t>3492671.58</w:t>
            </w:r>
          </w:p>
        </w:tc>
      </w:tr>
      <w:tr w:rsidR="002D1AE0" w:rsidRPr="002D1AE0" w14:paraId="66D075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2D1B16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4B836" w14:textId="77777777" w:rsidR="00BC6427" w:rsidRPr="002D1AE0" w:rsidRDefault="00BC6427" w:rsidP="000A5C38">
            <w:pPr>
              <w:jc w:val="center"/>
            </w:pPr>
            <w:r w:rsidRPr="002D1AE0">
              <w:t>952860.6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BE9AD" w14:textId="77777777" w:rsidR="00BC6427" w:rsidRPr="002D1AE0" w:rsidRDefault="00BC6427" w:rsidP="000A5C38">
            <w:pPr>
              <w:jc w:val="center"/>
            </w:pPr>
            <w:r w:rsidRPr="002D1AE0">
              <w:t>3492687.24</w:t>
            </w:r>
          </w:p>
        </w:tc>
      </w:tr>
      <w:tr w:rsidR="002D1AE0" w:rsidRPr="002D1AE0" w14:paraId="45E34A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9DEE4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8B515" w14:textId="77777777" w:rsidR="00BC6427" w:rsidRPr="002D1AE0" w:rsidRDefault="00BC6427" w:rsidP="000A5C38">
            <w:pPr>
              <w:jc w:val="center"/>
            </w:pPr>
            <w:r w:rsidRPr="002D1AE0">
              <w:t>952883.26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47C1D0" w14:textId="77777777" w:rsidR="00BC6427" w:rsidRPr="002D1AE0" w:rsidRDefault="00BC6427" w:rsidP="000A5C38">
            <w:pPr>
              <w:jc w:val="center"/>
            </w:pPr>
            <w:r w:rsidRPr="002D1AE0">
              <w:t>3492690.2</w:t>
            </w:r>
          </w:p>
        </w:tc>
      </w:tr>
      <w:tr w:rsidR="002D1AE0" w:rsidRPr="002D1AE0" w14:paraId="3BE1F8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EB520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76199" w14:textId="77777777" w:rsidR="00BC6427" w:rsidRPr="002D1AE0" w:rsidRDefault="00BC6427" w:rsidP="000A5C38">
            <w:pPr>
              <w:jc w:val="center"/>
            </w:pPr>
            <w:r w:rsidRPr="002D1AE0">
              <w:t>952884.24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A7DD4F" w14:textId="77777777" w:rsidR="00BC6427" w:rsidRPr="002D1AE0" w:rsidRDefault="00BC6427" w:rsidP="000A5C38">
            <w:pPr>
              <w:jc w:val="center"/>
            </w:pPr>
            <w:r w:rsidRPr="002D1AE0">
              <w:t>3492682.92</w:t>
            </w:r>
          </w:p>
        </w:tc>
      </w:tr>
      <w:tr w:rsidR="002D1AE0" w:rsidRPr="002D1AE0" w14:paraId="720AEF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03D6BE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5227DE" w14:textId="77777777" w:rsidR="00BC6427" w:rsidRPr="002D1AE0" w:rsidRDefault="00BC6427" w:rsidP="000A5C38">
            <w:pPr>
              <w:jc w:val="center"/>
            </w:pPr>
            <w:r w:rsidRPr="002D1AE0">
              <w:t>952884.54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D03840" w14:textId="77777777" w:rsidR="00BC6427" w:rsidRPr="002D1AE0" w:rsidRDefault="00BC6427" w:rsidP="000A5C38">
            <w:pPr>
              <w:jc w:val="center"/>
            </w:pPr>
            <w:r w:rsidRPr="002D1AE0">
              <w:t>3492680.48</w:t>
            </w:r>
          </w:p>
        </w:tc>
      </w:tr>
      <w:tr w:rsidR="002D1AE0" w:rsidRPr="002D1AE0" w14:paraId="398417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F662B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F447C" w14:textId="77777777" w:rsidR="00BC6427" w:rsidRPr="002D1AE0" w:rsidRDefault="00BC6427" w:rsidP="000A5C38">
            <w:pPr>
              <w:jc w:val="center"/>
            </w:pPr>
            <w:r w:rsidRPr="002D1AE0">
              <w:t>952887.04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92F9BF" w14:textId="77777777" w:rsidR="00BC6427" w:rsidRPr="002D1AE0" w:rsidRDefault="00BC6427" w:rsidP="000A5C38">
            <w:pPr>
              <w:jc w:val="center"/>
            </w:pPr>
            <w:r w:rsidRPr="002D1AE0">
              <w:t>3492680.78</w:t>
            </w:r>
          </w:p>
        </w:tc>
      </w:tr>
      <w:tr w:rsidR="002D1AE0" w:rsidRPr="002D1AE0" w14:paraId="247AC9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87235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22295" w14:textId="77777777" w:rsidR="00BC6427" w:rsidRPr="002D1AE0" w:rsidRDefault="00BC6427" w:rsidP="000A5C38">
            <w:pPr>
              <w:jc w:val="center"/>
            </w:pPr>
            <w:r w:rsidRPr="002D1AE0">
              <w:t>952887.8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B5AB56" w14:textId="77777777" w:rsidR="00BC6427" w:rsidRPr="002D1AE0" w:rsidRDefault="00BC6427" w:rsidP="000A5C38">
            <w:pPr>
              <w:jc w:val="center"/>
            </w:pPr>
            <w:r w:rsidRPr="002D1AE0">
              <w:t>3492674.14</w:t>
            </w:r>
          </w:p>
        </w:tc>
      </w:tr>
      <w:tr w:rsidR="002D1AE0" w:rsidRPr="002D1AE0" w14:paraId="0B0128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C82DC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54ED0B" w14:textId="77777777" w:rsidR="00BC6427" w:rsidRPr="002D1AE0" w:rsidRDefault="00BC6427" w:rsidP="000A5C38">
            <w:pPr>
              <w:jc w:val="center"/>
            </w:pPr>
            <w:r w:rsidRPr="002D1AE0">
              <w:t>952875.92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167E89" w14:textId="77777777" w:rsidR="00BC6427" w:rsidRPr="002D1AE0" w:rsidRDefault="00BC6427" w:rsidP="000A5C38">
            <w:pPr>
              <w:jc w:val="center"/>
            </w:pPr>
            <w:r w:rsidRPr="002D1AE0">
              <w:t>3492672.78</w:t>
            </w:r>
          </w:p>
        </w:tc>
      </w:tr>
      <w:tr w:rsidR="002D1AE0" w:rsidRPr="002D1AE0" w14:paraId="5EC2DE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75B46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5709C" w14:textId="77777777" w:rsidR="00BC6427" w:rsidRPr="002D1AE0" w:rsidRDefault="00BC6427" w:rsidP="000A5C38">
            <w:pPr>
              <w:jc w:val="center"/>
            </w:pPr>
            <w:r w:rsidRPr="002D1AE0">
              <w:t>952875.96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DE4E5" w14:textId="77777777" w:rsidR="00BC6427" w:rsidRPr="002D1AE0" w:rsidRDefault="00BC6427" w:rsidP="000A5C38">
            <w:pPr>
              <w:jc w:val="center"/>
            </w:pPr>
            <w:r w:rsidRPr="002D1AE0">
              <w:t>3492672.36</w:t>
            </w:r>
          </w:p>
        </w:tc>
      </w:tr>
      <w:tr w:rsidR="002D1AE0" w:rsidRPr="002D1AE0" w14:paraId="023D8A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05EED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6A8F4" w14:textId="77777777" w:rsidR="00BC6427" w:rsidRPr="002D1AE0" w:rsidRDefault="00BC6427" w:rsidP="000A5C38">
            <w:pPr>
              <w:jc w:val="center"/>
            </w:pPr>
            <w:r w:rsidRPr="002D1AE0">
              <w:t>952873.82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C600D" w14:textId="77777777" w:rsidR="00BC6427" w:rsidRPr="002D1AE0" w:rsidRDefault="00BC6427" w:rsidP="000A5C38">
            <w:pPr>
              <w:jc w:val="center"/>
            </w:pPr>
            <w:r w:rsidRPr="002D1AE0">
              <w:t>3492672.23</w:t>
            </w:r>
          </w:p>
        </w:tc>
      </w:tr>
      <w:tr w:rsidR="002D1AE0" w:rsidRPr="002D1AE0" w14:paraId="402C72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A7D59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77E1F" w14:textId="77777777" w:rsidR="00BC6427" w:rsidRPr="002D1AE0" w:rsidRDefault="00BC6427" w:rsidP="000A5C38">
            <w:pPr>
              <w:jc w:val="center"/>
            </w:pPr>
            <w:r w:rsidRPr="002D1AE0">
              <w:t>952874.01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E6459" w14:textId="77777777" w:rsidR="00BC6427" w:rsidRPr="002D1AE0" w:rsidRDefault="00BC6427" w:rsidP="000A5C38">
            <w:pPr>
              <w:jc w:val="center"/>
            </w:pPr>
            <w:r w:rsidRPr="002D1AE0">
              <w:t>3492670.6</w:t>
            </w:r>
          </w:p>
        </w:tc>
      </w:tr>
      <w:tr w:rsidR="002D1AE0" w:rsidRPr="002D1AE0" w14:paraId="729002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57CB3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D89AA" w14:textId="77777777" w:rsidR="00BC6427" w:rsidRPr="002D1AE0" w:rsidRDefault="00BC6427" w:rsidP="000A5C38">
            <w:pPr>
              <w:jc w:val="center"/>
            </w:pPr>
            <w:r w:rsidRPr="002D1AE0">
              <w:t>952874.04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06FFCC" w14:textId="77777777" w:rsidR="00BC6427" w:rsidRPr="002D1AE0" w:rsidRDefault="00BC6427" w:rsidP="000A5C38">
            <w:pPr>
              <w:jc w:val="center"/>
            </w:pPr>
            <w:r w:rsidRPr="002D1AE0">
              <w:t>3492670.38</w:t>
            </w:r>
          </w:p>
        </w:tc>
      </w:tr>
      <w:tr w:rsidR="002D1AE0" w:rsidRPr="002D1AE0" w14:paraId="265068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BE832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F78B9F" w14:textId="77777777" w:rsidR="00BC6427" w:rsidRPr="002D1AE0" w:rsidRDefault="00BC6427" w:rsidP="000A5C38">
            <w:pPr>
              <w:jc w:val="center"/>
            </w:pPr>
            <w:r w:rsidRPr="002D1AE0">
              <w:t>952877.1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43B37" w14:textId="77777777" w:rsidR="00BC6427" w:rsidRPr="002D1AE0" w:rsidRDefault="00BC6427" w:rsidP="000A5C38">
            <w:pPr>
              <w:jc w:val="center"/>
            </w:pPr>
            <w:r w:rsidRPr="002D1AE0">
              <w:t>3492670.7</w:t>
            </w:r>
          </w:p>
        </w:tc>
      </w:tr>
      <w:tr w:rsidR="002D1AE0" w:rsidRPr="002D1AE0" w14:paraId="4BBFDC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7AC35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2655EF" w14:textId="77777777" w:rsidR="00BC6427" w:rsidRPr="002D1AE0" w:rsidRDefault="00BC6427" w:rsidP="000A5C38">
            <w:pPr>
              <w:jc w:val="center"/>
            </w:pPr>
            <w:r w:rsidRPr="002D1AE0">
              <w:t>952877.43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B5BDC" w14:textId="77777777" w:rsidR="00BC6427" w:rsidRPr="002D1AE0" w:rsidRDefault="00BC6427" w:rsidP="000A5C38">
            <w:pPr>
              <w:jc w:val="center"/>
            </w:pPr>
            <w:r w:rsidRPr="002D1AE0">
              <w:t>3492668.39</w:t>
            </w:r>
          </w:p>
        </w:tc>
      </w:tr>
      <w:tr w:rsidR="002D1AE0" w:rsidRPr="002D1AE0" w14:paraId="1B3E5B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BD11C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E1E48F" w14:textId="77777777" w:rsidR="00BC6427" w:rsidRPr="002D1AE0" w:rsidRDefault="00BC6427" w:rsidP="000A5C38">
            <w:pPr>
              <w:jc w:val="center"/>
            </w:pPr>
            <w:r w:rsidRPr="002D1AE0">
              <w:t>952880.5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9FD11" w14:textId="77777777" w:rsidR="00BC6427" w:rsidRPr="002D1AE0" w:rsidRDefault="00BC6427" w:rsidP="000A5C38">
            <w:pPr>
              <w:jc w:val="center"/>
            </w:pPr>
            <w:r w:rsidRPr="002D1AE0">
              <w:t>3492668.81</w:t>
            </w:r>
          </w:p>
        </w:tc>
      </w:tr>
      <w:tr w:rsidR="002D1AE0" w:rsidRPr="002D1AE0" w14:paraId="598D1E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38F4D8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5CF7F" w14:textId="77777777" w:rsidR="00BC6427" w:rsidRPr="002D1AE0" w:rsidRDefault="00BC6427" w:rsidP="000A5C38">
            <w:pPr>
              <w:jc w:val="center"/>
            </w:pPr>
            <w:r w:rsidRPr="002D1AE0">
              <w:t>952880.55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60A7C" w14:textId="77777777" w:rsidR="00BC6427" w:rsidRPr="002D1AE0" w:rsidRDefault="00BC6427" w:rsidP="000A5C38">
            <w:pPr>
              <w:jc w:val="center"/>
            </w:pPr>
            <w:r w:rsidRPr="002D1AE0">
              <w:t>3492668.37</w:t>
            </w:r>
          </w:p>
        </w:tc>
      </w:tr>
      <w:tr w:rsidR="002D1AE0" w:rsidRPr="002D1AE0" w14:paraId="112461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BAE79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11819" w14:textId="77777777" w:rsidR="00BC6427" w:rsidRPr="002D1AE0" w:rsidRDefault="00BC6427" w:rsidP="000A5C38">
            <w:pPr>
              <w:jc w:val="center"/>
            </w:pPr>
            <w:r w:rsidRPr="002D1AE0">
              <w:t>952880.9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C63D24" w14:textId="77777777" w:rsidR="00BC6427" w:rsidRPr="002D1AE0" w:rsidRDefault="00BC6427" w:rsidP="000A5C38">
            <w:pPr>
              <w:jc w:val="center"/>
            </w:pPr>
            <w:r w:rsidRPr="002D1AE0">
              <w:t>3492665.42</w:t>
            </w:r>
          </w:p>
        </w:tc>
      </w:tr>
      <w:tr w:rsidR="002D1AE0" w:rsidRPr="002D1AE0" w14:paraId="0C5530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F1F09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167AAE" w14:textId="77777777" w:rsidR="00BC6427" w:rsidRPr="002D1AE0" w:rsidRDefault="00BC6427" w:rsidP="000A5C38">
            <w:pPr>
              <w:jc w:val="center"/>
            </w:pPr>
            <w:r w:rsidRPr="002D1AE0">
              <w:t>952886.77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D39F5" w14:textId="77777777" w:rsidR="00BC6427" w:rsidRPr="002D1AE0" w:rsidRDefault="00BC6427" w:rsidP="000A5C38">
            <w:pPr>
              <w:jc w:val="center"/>
            </w:pPr>
            <w:r w:rsidRPr="002D1AE0">
              <w:t>3492665.9</w:t>
            </w:r>
          </w:p>
        </w:tc>
      </w:tr>
      <w:tr w:rsidR="002D1AE0" w:rsidRPr="002D1AE0" w14:paraId="6C791A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68684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035111" w14:textId="77777777" w:rsidR="00BC6427" w:rsidRPr="002D1AE0" w:rsidRDefault="00BC6427" w:rsidP="000A5C38">
            <w:pPr>
              <w:jc w:val="center"/>
            </w:pPr>
            <w:r w:rsidRPr="002D1AE0">
              <w:t>952895.82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49CE39" w14:textId="77777777" w:rsidR="00BC6427" w:rsidRPr="002D1AE0" w:rsidRDefault="00BC6427" w:rsidP="000A5C38">
            <w:pPr>
              <w:jc w:val="center"/>
            </w:pPr>
            <w:r w:rsidRPr="002D1AE0">
              <w:t>3492666.63</w:t>
            </w:r>
          </w:p>
        </w:tc>
      </w:tr>
      <w:tr w:rsidR="002D1AE0" w:rsidRPr="002D1AE0" w14:paraId="001BCF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6B602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16DC7" w14:textId="77777777" w:rsidR="00BC6427" w:rsidRPr="002D1AE0" w:rsidRDefault="00BC6427" w:rsidP="000A5C38">
            <w:pPr>
              <w:jc w:val="center"/>
            </w:pPr>
            <w:r w:rsidRPr="002D1AE0">
              <w:t>952895.11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D394A" w14:textId="77777777" w:rsidR="00BC6427" w:rsidRPr="002D1AE0" w:rsidRDefault="00BC6427" w:rsidP="000A5C38">
            <w:pPr>
              <w:jc w:val="center"/>
            </w:pPr>
            <w:r w:rsidRPr="002D1AE0">
              <w:t>3492650.83</w:t>
            </w:r>
          </w:p>
        </w:tc>
      </w:tr>
      <w:tr w:rsidR="002D1AE0" w:rsidRPr="002D1AE0" w14:paraId="305089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293D8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EA53C" w14:textId="77777777" w:rsidR="00BC6427" w:rsidRPr="002D1AE0" w:rsidRDefault="00BC6427" w:rsidP="000A5C38">
            <w:pPr>
              <w:jc w:val="center"/>
            </w:pPr>
            <w:r w:rsidRPr="002D1AE0">
              <w:t>952898.16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58F8A" w14:textId="77777777" w:rsidR="00BC6427" w:rsidRPr="002D1AE0" w:rsidRDefault="00BC6427" w:rsidP="000A5C38">
            <w:pPr>
              <w:jc w:val="center"/>
            </w:pPr>
            <w:r w:rsidRPr="002D1AE0">
              <w:t>3492650.95</w:t>
            </w:r>
          </w:p>
        </w:tc>
      </w:tr>
      <w:tr w:rsidR="002D1AE0" w:rsidRPr="002D1AE0" w14:paraId="266541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53B2C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ABC446" w14:textId="77777777" w:rsidR="00BC6427" w:rsidRPr="002D1AE0" w:rsidRDefault="00BC6427" w:rsidP="000A5C38">
            <w:pPr>
              <w:jc w:val="center"/>
            </w:pPr>
            <w:r w:rsidRPr="002D1AE0">
              <w:t>952898.09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5A199" w14:textId="77777777" w:rsidR="00BC6427" w:rsidRPr="002D1AE0" w:rsidRDefault="00BC6427" w:rsidP="000A5C38">
            <w:pPr>
              <w:jc w:val="center"/>
            </w:pPr>
            <w:r w:rsidRPr="002D1AE0">
              <w:t>3492639.04</w:t>
            </w:r>
          </w:p>
        </w:tc>
      </w:tr>
      <w:tr w:rsidR="002D1AE0" w:rsidRPr="002D1AE0" w14:paraId="04A549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5FA5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1A243" w14:textId="77777777" w:rsidR="00BC6427" w:rsidRPr="002D1AE0" w:rsidRDefault="00BC6427" w:rsidP="000A5C38">
            <w:pPr>
              <w:jc w:val="center"/>
            </w:pPr>
            <w:r w:rsidRPr="002D1AE0">
              <w:t>952904.74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AC932" w14:textId="77777777" w:rsidR="00BC6427" w:rsidRPr="002D1AE0" w:rsidRDefault="00BC6427" w:rsidP="000A5C38">
            <w:pPr>
              <w:jc w:val="center"/>
            </w:pPr>
            <w:r w:rsidRPr="002D1AE0">
              <w:t>3492639.39</w:t>
            </w:r>
          </w:p>
        </w:tc>
      </w:tr>
    </w:tbl>
    <w:p w14:paraId="53FCA2E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:ЗУ01.168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3C438D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02F04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663 кв.м</w:t>
            </w:r>
          </w:p>
          <w:p w14:paraId="71C9BF7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1D524C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C5518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52F8E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EF8D8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153B3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DE8F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56A5C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C4E8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DD5753" w14:textId="77777777" w:rsidR="00BC6427" w:rsidRPr="002D1AE0" w:rsidRDefault="00BC6427" w:rsidP="000A5C38">
            <w:pPr>
              <w:jc w:val="center"/>
            </w:pPr>
            <w:r w:rsidRPr="002D1AE0">
              <w:t>952826.27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BF387" w14:textId="77777777" w:rsidR="00BC6427" w:rsidRPr="002D1AE0" w:rsidRDefault="00BC6427" w:rsidP="000A5C38">
            <w:pPr>
              <w:jc w:val="center"/>
            </w:pPr>
            <w:r w:rsidRPr="002D1AE0">
              <w:t>3493096.73</w:t>
            </w:r>
          </w:p>
        </w:tc>
      </w:tr>
      <w:tr w:rsidR="002D1AE0" w:rsidRPr="002D1AE0" w14:paraId="5A8C30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91D1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5DEBE6" w14:textId="77777777" w:rsidR="00BC6427" w:rsidRPr="002D1AE0" w:rsidRDefault="00BC6427" w:rsidP="000A5C38">
            <w:pPr>
              <w:jc w:val="center"/>
            </w:pPr>
            <w:r w:rsidRPr="002D1AE0">
              <w:t>952825.49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2FA9A6" w14:textId="77777777" w:rsidR="00BC6427" w:rsidRPr="002D1AE0" w:rsidRDefault="00BC6427" w:rsidP="000A5C38">
            <w:pPr>
              <w:jc w:val="center"/>
            </w:pPr>
            <w:r w:rsidRPr="002D1AE0">
              <w:t>3493100.44</w:t>
            </w:r>
          </w:p>
        </w:tc>
      </w:tr>
      <w:tr w:rsidR="002D1AE0" w:rsidRPr="002D1AE0" w14:paraId="2FBEE8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A630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56353" w14:textId="77777777" w:rsidR="00BC6427" w:rsidRPr="002D1AE0" w:rsidRDefault="00BC6427" w:rsidP="000A5C38">
            <w:pPr>
              <w:jc w:val="center"/>
            </w:pPr>
            <w:r w:rsidRPr="002D1AE0">
              <w:t>952825.56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03CF2" w14:textId="77777777" w:rsidR="00BC6427" w:rsidRPr="002D1AE0" w:rsidRDefault="00BC6427" w:rsidP="000A5C38">
            <w:pPr>
              <w:jc w:val="center"/>
            </w:pPr>
            <w:r w:rsidRPr="002D1AE0">
              <w:t>3493104.33</w:t>
            </w:r>
          </w:p>
        </w:tc>
      </w:tr>
      <w:tr w:rsidR="002D1AE0" w:rsidRPr="002D1AE0" w14:paraId="52F48B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AC43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6059D" w14:textId="77777777" w:rsidR="00BC6427" w:rsidRPr="002D1AE0" w:rsidRDefault="00BC6427" w:rsidP="000A5C38">
            <w:pPr>
              <w:jc w:val="center"/>
            </w:pPr>
            <w:r w:rsidRPr="002D1AE0">
              <w:t>952825.67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22223" w14:textId="77777777" w:rsidR="00BC6427" w:rsidRPr="002D1AE0" w:rsidRDefault="00BC6427" w:rsidP="000A5C38">
            <w:pPr>
              <w:jc w:val="center"/>
            </w:pPr>
            <w:r w:rsidRPr="002D1AE0">
              <w:t>3493105.11</w:t>
            </w:r>
          </w:p>
        </w:tc>
      </w:tr>
      <w:tr w:rsidR="002D1AE0" w:rsidRPr="002D1AE0" w14:paraId="2171BF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D38B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56A64" w14:textId="77777777" w:rsidR="00BC6427" w:rsidRPr="002D1AE0" w:rsidRDefault="00BC6427" w:rsidP="000A5C38">
            <w:pPr>
              <w:jc w:val="center"/>
            </w:pPr>
            <w:r w:rsidRPr="002D1AE0">
              <w:t>952825.23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8F7B16" w14:textId="77777777" w:rsidR="00BC6427" w:rsidRPr="002D1AE0" w:rsidRDefault="00BC6427" w:rsidP="000A5C38">
            <w:pPr>
              <w:jc w:val="center"/>
            </w:pPr>
            <w:r w:rsidRPr="002D1AE0">
              <w:t>3493110.57</w:t>
            </w:r>
          </w:p>
        </w:tc>
      </w:tr>
      <w:tr w:rsidR="002D1AE0" w:rsidRPr="002D1AE0" w14:paraId="2F2FF3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BA46B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68AEE" w14:textId="77777777" w:rsidR="00BC6427" w:rsidRPr="002D1AE0" w:rsidRDefault="00BC6427" w:rsidP="000A5C38">
            <w:pPr>
              <w:jc w:val="center"/>
            </w:pPr>
            <w:r w:rsidRPr="002D1AE0">
              <w:t>952824.9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CA0C2" w14:textId="77777777" w:rsidR="00BC6427" w:rsidRPr="002D1AE0" w:rsidRDefault="00BC6427" w:rsidP="000A5C38">
            <w:pPr>
              <w:jc w:val="center"/>
            </w:pPr>
            <w:r w:rsidRPr="002D1AE0">
              <w:t>3493114.68</w:t>
            </w:r>
          </w:p>
        </w:tc>
      </w:tr>
      <w:tr w:rsidR="002D1AE0" w:rsidRPr="002D1AE0" w14:paraId="19A91F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925C6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07419" w14:textId="77777777" w:rsidR="00BC6427" w:rsidRPr="002D1AE0" w:rsidRDefault="00BC6427" w:rsidP="000A5C38">
            <w:pPr>
              <w:jc w:val="center"/>
            </w:pPr>
            <w:r w:rsidRPr="002D1AE0">
              <w:t>952830.75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A2CD41" w14:textId="77777777" w:rsidR="00BC6427" w:rsidRPr="002D1AE0" w:rsidRDefault="00BC6427" w:rsidP="000A5C38">
            <w:pPr>
              <w:jc w:val="center"/>
            </w:pPr>
            <w:r w:rsidRPr="002D1AE0">
              <w:t>3493115.17</w:t>
            </w:r>
          </w:p>
        </w:tc>
      </w:tr>
      <w:tr w:rsidR="002D1AE0" w:rsidRPr="002D1AE0" w14:paraId="5B3F25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F4A5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3986A" w14:textId="77777777" w:rsidR="00BC6427" w:rsidRPr="002D1AE0" w:rsidRDefault="00BC6427" w:rsidP="000A5C38">
            <w:pPr>
              <w:jc w:val="center"/>
            </w:pPr>
            <w:r w:rsidRPr="002D1AE0">
              <w:t>952830.6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AE5CF" w14:textId="77777777" w:rsidR="00BC6427" w:rsidRPr="002D1AE0" w:rsidRDefault="00BC6427" w:rsidP="000A5C38">
            <w:pPr>
              <w:jc w:val="center"/>
            </w:pPr>
            <w:r w:rsidRPr="002D1AE0">
              <w:t>3493117.58</w:t>
            </w:r>
          </w:p>
        </w:tc>
      </w:tr>
      <w:tr w:rsidR="002D1AE0" w:rsidRPr="002D1AE0" w14:paraId="3B10D3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EDCF7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FC201" w14:textId="77777777" w:rsidR="00BC6427" w:rsidRPr="002D1AE0" w:rsidRDefault="00BC6427" w:rsidP="000A5C38">
            <w:pPr>
              <w:jc w:val="center"/>
            </w:pPr>
            <w:r w:rsidRPr="002D1AE0">
              <w:t>952836.57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264C6" w14:textId="77777777" w:rsidR="00BC6427" w:rsidRPr="002D1AE0" w:rsidRDefault="00BC6427" w:rsidP="000A5C38">
            <w:pPr>
              <w:jc w:val="center"/>
            </w:pPr>
            <w:r w:rsidRPr="002D1AE0">
              <w:t>3493118.12</w:t>
            </w:r>
          </w:p>
        </w:tc>
      </w:tr>
      <w:tr w:rsidR="002D1AE0" w:rsidRPr="002D1AE0" w14:paraId="0DAE87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9096FA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CA4A0" w14:textId="77777777" w:rsidR="00BC6427" w:rsidRPr="002D1AE0" w:rsidRDefault="00BC6427" w:rsidP="000A5C38">
            <w:pPr>
              <w:jc w:val="center"/>
            </w:pPr>
            <w:r w:rsidRPr="002D1AE0">
              <w:t>952836.22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44639E" w14:textId="77777777" w:rsidR="00BC6427" w:rsidRPr="002D1AE0" w:rsidRDefault="00BC6427" w:rsidP="000A5C38">
            <w:pPr>
              <w:jc w:val="center"/>
            </w:pPr>
            <w:r w:rsidRPr="002D1AE0">
              <w:t>3493122.26</w:t>
            </w:r>
          </w:p>
        </w:tc>
      </w:tr>
      <w:tr w:rsidR="002D1AE0" w:rsidRPr="002D1AE0" w14:paraId="75C62F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08B25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070FAA" w14:textId="77777777" w:rsidR="00BC6427" w:rsidRPr="002D1AE0" w:rsidRDefault="00BC6427" w:rsidP="000A5C38">
            <w:pPr>
              <w:jc w:val="center"/>
            </w:pPr>
            <w:r w:rsidRPr="002D1AE0">
              <w:t>952835.92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0C518" w14:textId="77777777" w:rsidR="00BC6427" w:rsidRPr="002D1AE0" w:rsidRDefault="00BC6427" w:rsidP="000A5C38">
            <w:pPr>
              <w:jc w:val="center"/>
            </w:pPr>
            <w:r w:rsidRPr="002D1AE0">
              <w:t>3493124.93</w:t>
            </w:r>
          </w:p>
        </w:tc>
      </w:tr>
      <w:tr w:rsidR="002D1AE0" w:rsidRPr="002D1AE0" w14:paraId="55FBFC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62A57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3205A" w14:textId="77777777" w:rsidR="00BC6427" w:rsidRPr="002D1AE0" w:rsidRDefault="00BC6427" w:rsidP="000A5C38">
            <w:pPr>
              <w:jc w:val="center"/>
            </w:pPr>
            <w:r w:rsidRPr="002D1AE0">
              <w:t>952830.08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CE0E1" w14:textId="77777777" w:rsidR="00BC6427" w:rsidRPr="002D1AE0" w:rsidRDefault="00BC6427" w:rsidP="000A5C38">
            <w:pPr>
              <w:jc w:val="center"/>
            </w:pPr>
            <w:r w:rsidRPr="002D1AE0">
              <w:t>3493124.45</w:t>
            </w:r>
          </w:p>
        </w:tc>
      </w:tr>
      <w:tr w:rsidR="002D1AE0" w:rsidRPr="002D1AE0" w14:paraId="734196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EB91D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0698D" w14:textId="77777777" w:rsidR="00BC6427" w:rsidRPr="002D1AE0" w:rsidRDefault="00BC6427" w:rsidP="000A5C38">
            <w:pPr>
              <w:jc w:val="center"/>
            </w:pPr>
            <w:r w:rsidRPr="002D1AE0">
              <w:t>952829.8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DFBCC" w14:textId="77777777" w:rsidR="00BC6427" w:rsidRPr="002D1AE0" w:rsidRDefault="00BC6427" w:rsidP="000A5C38">
            <w:pPr>
              <w:jc w:val="center"/>
            </w:pPr>
            <w:r w:rsidRPr="002D1AE0">
              <w:t>3493127.5</w:t>
            </w:r>
          </w:p>
        </w:tc>
      </w:tr>
      <w:tr w:rsidR="002D1AE0" w:rsidRPr="002D1AE0" w14:paraId="7D8B4E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7565B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8B9DA" w14:textId="77777777" w:rsidR="00BC6427" w:rsidRPr="002D1AE0" w:rsidRDefault="00BC6427" w:rsidP="000A5C38">
            <w:pPr>
              <w:jc w:val="center"/>
            </w:pPr>
            <w:r w:rsidRPr="002D1AE0">
              <w:t>952814.8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E9D0A" w14:textId="77777777" w:rsidR="00BC6427" w:rsidRPr="002D1AE0" w:rsidRDefault="00BC6427" w:rsidP="000A5C38">
            <w:pPr>
              <w:jc w:val="center"/>
            </w:pPr>
            <w:r w:rsidRPr="002D1AE0">
              <w:t>3493126.1</w:t>
            </w:r>
          </w:p>
        </w:tc>
      </w:tr>
      <w:tr w:rsidR="002D1AE0" w:rsidRPr="002D1AE0" w14:paraId="38907A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22F40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BA775" w14:textId="77777777" w:rsidR="00BC6427" w:rsidRPr="002D1AE0" w:rsidRDefault="00BC6427" w:rsidP="000A5C38">
            <w:pPr>
              <w:jc w:val="center"/>
            </w:pPr>
            <w:r w:rsidRPr="002D1AE0">
              <w:t>952813.85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3FAFD" w14:textId="77777777" w:rsidR="00BC6427" w:rsidRPr="002D1AE0" w:rsidRDefault="00BC6427" w:rsidP="000A5C38">
            <w:pPr>
              <w:jc w:val="center"/>
            </w:pPr>
            <w:r w:rsidRPr="002D1AE0">
              <w:t>3493145.55</w:t>
            </w:r>
          </w:p>
        </w:tc>
      </w:tr>
      <w:tr w:rsidR="002D1AE0" w:rsidRPr="002D1AE0" w14:paraId="18AAE7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B1A7C2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7D7CA4" w14:textId="77777777" w:rsidR="00BC6427" w:rsidRPr="002D1AE0" w:rsidRDefault="00BC6427" w:rsidP="000A5C38">
            <w:pPr>
              <w:jc w:val="center"/>
            </w:pPr>
            <w:r w:rsidRPr="002D1AE0">
              <w:t>952808.34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237E24" w14:textId="77777777" w:rsidR="00BC6427" w:rsidRPr="002D1AE0" w:rsidRDefault="00BC6427" w:rsidP="000A5C38">
            <w:pPr>
              <w:jc w:val="center"/>
            </w:pPr>
            <w:r w:rsidRPr="002D1AE0">
              <w:t>3493145.44</w:t>
            </w:r>
          </w:p>
        </w:tc>
      </w:tr>
      <w:tr w:rsidR="002D1AE0" w:rsidRPr="002D1AE0" w14:paraId="7A4548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BEFFF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B2EF78" w14:textId="77777777" w:rsidR="00BC6427" w:rsidRPr="002D1AE0" w:rsidRDefault="00BC6427" w:rsidP="000A5C38">
            <w:pPr>
              <w:jc w:val="center"/>
            </w:pPr>
            <w:r w:rsidRPr="002D1AE0">
              <w:t>952811.42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97C5F" w14:textId="77777777" w:rsidR="00BC6427" w:rsidRPr="002D1AE0" w:rsidRDefault="00BC6427" w:rsidP="000A5C38">
            <w:pPr>
              <w:jc w:val="center"/>
            </w:pPr>
            <w:r w:rsidRPr="002D1AE0">
              <w:t>3493095.33</w:t>
            </w:r>
          </w:p>
        </w:tc>
      </w:tr>
      <w:tr w:rsidR="002D1AE0" w:rsidRPr="002D1AE0" w14:paraId="1C0D64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992D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3B2B3" w14:textId="77777777" w:rsidR="00BC6427" w:rsidRPr="002D1AE0" w:rsidRDefault="00BC6427" w:rsidP="000A5C38">
            <w:pPr>
              <w:jc w:val="center"/>
            </w:pPr>
            <w:r w:rsidRPr="002D1AE0">
              <w:t>952826.27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B6063" w14:textId="77777777" w:rsidR="00BC6427" w:rsidRPr="002D1AE0" w:rsidRDefault="00BC6427" w:rsidP="000A5C38">
            <w:pPr>
              <w:jc w:val="center"/>
            </w:pPr>
            <w:r w:rsidRPr="002D1AE0">
              <w:t>3493096.73</w:t>
            </w:r>
          </w:p>
        </w:tc>
      </w:tr>
    </w:tbl>
    <w:p w14:paraId="48C3EF0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:ЗУ01.170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E17486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5FB7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695 кв.м</w:t>
            </w:r>
          </w:p>
          <w:p w14:paraId="237D043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4AD192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40BD5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4E3A4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B103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9CB0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F66B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6DBBD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2EEEB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951BB" w14:textId="77777777" w:rsidR="00BC6427" w:rsidRPr="002D1AE0" w:rsidRDefault="00BC6427" w:rsidP="000A5C38">
            <w:pPr>
              <w:jc w:val="center"/>
            </w:pPr>
            <w:r w:rsidRPr="002D1AE0">
              <w:t>952820.45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12596" w14:textId="77777777" w:rsidR="00BC6427" w:rsidRPr="002D1AE0" w:rsidRDefault="00BC6427" w:rsidP="000A5C38">
            <w:pPr>
              <w:jc w:val="center"/>
            </w:pPr>
            <w:r w:rsidRPr="002D1AE0">
              <w:t>3493146.06</w:t>
            </w:r>
          </w:p>
        </w:tc>
      </w:tr>
      <w:tr w:rsidR="002D1AE0" w:rsidRPr="002D1AE0" w14:paraId="276AC0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7AD8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C8916B" w14:textId="77777777" w:rsidR="00BC6427" w:rsidRPr="002D1AE0" w:rsidRDefault="00BC6427" w:rsidP="000A5C38">
            <w:pPr>
              <w:jc w:val="center"/>
            </w:pPr>
            <w:r w:rsidRPr="002D1AE0">
              <w:t>952820.11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FA85C" w14:textId="77777777" w:rsidR="00BC6427" w:rsidRPr="002D1AE0" w:rsidRDefault="00BC6427" w:rsidP="000A5C38">
            <w:pPr>
              <w:jc w:val="center"/>
            </w:pPr>
            <w:r w:rsidRPr="002D1AE0">
              <w:t>3493151.73</w:t>
            </w:r>
          </w:p>
        </w:tc>
      </w:tr>
      <w:tr w:rsidR="002D1AE0" w:rsidRPr="002D1AE0" w14:paraId="4B1DA4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DD6C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64CDE" w14:textId="77777777" w:rsidR="00BC6427" w:rsidRPr="002D1AE0" w:rsidRDefault="00BC6427" w:rsidP="000A5C38">
            <w:pPr>
              <w:jc w:val="center"/>
            </w:pPr>
            <w:r w:rsidRPr="002D1AE0">
              <w:t>952822.98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FA4AF" w14:textId="77777777" w:rsidR="00BC6427" w:rsidRPr="002D1AE0" w:rsidRDefault="00BC6427" w:rsidP="000A5C38">
            <w:pPr>
              <w:jc w:val="center"/>
            </w:pPr>
            <w:r w:rsidRPr="002D1AE0">
              <w:t>3493151.93</w:t>
            </w:r>
          </w:p>
        </w:tc>
      </w:tr>
      <w:tr w:rsidR="002D1AE0" w:rsidRPr="002D1AE0" w14:paraId="058758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4E3D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E55D0A" w14:textId="77777777" w:rsidR="00BC6427" w:rsidRPr="002D1AE0" w:rsidRDefault="00BC6427" w:rsidP="000A5C38">
            <w:pPr>
              <w:jc w:val="center"/>
            </w:pPr>
            <w:r w:rsidRPr="002D1AE0">
              <w:t>952821.77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2F095E" w14:textId="77777777" w:rsidR="00BC6427" w:rsidRPr="002D1AE0" w:rsidRDefault="00BC6427" w:rsidP="000A5C38">
            <w:pPr>
              <w:jc w:val="center"/>
            </w:pPr>
            <w:r w:rsidRPr="002D1AE0">
              <w:t>3493153.16</w:t>
            </w:r>
          </w:p>
        </w:tc>
      </w:tr>
      <w:tr w:rsidR="002D1AE0" w:rsidRPr="002D1AE0" w14:paraId="51087D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C619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85BE8" w14:textId="77777777" w:rsidR="00BC6427" w:rsidRPr="002D1AE0" w:rsidRDefault="00BC6427" w:rsidP="000A5C38">
            <w:pPr>
              <w:jc w:val="center"/>
            </w:pPr>
            <w:r w:rsidRPr="002D1AE0">
              <w:t>952821.1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1AB7C3" w14:textId="77777777" w:rsidR="00BC6427" w:rsidRPr="002D1AE0" w:rsidRDefault="00BC6427" w:rsidP="000A5C38">
            <w:pPr>
              <w:jc w:val="center"/>
            </w:pPr>
            <w:r w:rsidRPr="002D1AE0">
              <w:t>3493161.56</w:t>
            </w:r>
          </w:p>
        </w:tc>
      </w:tr>
      <w:tr w:rsidR="002D1AE0" w:rsidRPr="002D1AE0" w14:paraId="04FC1B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619B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45200" w14:textId="77777777" w:rsidR="00BC6427" w:rsidRPr="002D1AE0" w:rsidRDefault="00BC6427" w:rsidP="000A5C38">
            <w:pPr>
              <w:jc w:val="center"/>
            </w:pPr>
            <w:r w:rsidRPr="002D1AE0">
              <w:t>952820.85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5A9467" w14:textId="77777777" w:rsidR="00BC6427" w:rsidRPr="002D1AE0" w:rsidRDefault="00BC6427" w:rsidP="000A5C38">
            <w:pPr>
              <w:jc w:val="center"/>
            </w:pPr>
            <w:r w:rsidRPr="002D1AE0">
              <w:t>3493164.8</w:t>
            </w:r>
          </w:p>
        </w:tc>
      </w:tr>
      <w:tr w:rsidR="002D1AE0" w:rsidRPr="002D1AE0" w14:paraId="796FB0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4B634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BEDD07" w14:textId="77777777" w:rsidR="00BC6427" w:rsidRPr="002D1AE0" w:rsidRDefault="00BC6427" w:rsidP="000A5C38">
            <w:pPr>
              <w:jc w:val="center"/>
            </w:pPr>
            <w:r w:rsidRPr="002D1AE0">
              <w:t>952826.73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24436" w14:textId="77777777" w:rsidR="00BC6427" w:rsidRPr="002D1AE0" w:rsidRDefault="00BC6427" w:rsidP="000A5C38">
            <w:pPr>
              <w:jc w:val="center"/>
            </w:pPr>
            <w:r w:rsidRPr="002D1AE0">
              <w:t>3493165.21</w:t>
            </w:r>
          </w:p>
        </w:tc>
      </w:tr>
      <w:tr w:rsidR="002D1AE0" w:rsidRPr="002D1AE0" w14:paraId="58E74A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CEF84B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183AC6" w14:textId="77777777" w:rsidR="00BC6427" w:rsidRPr="002D1AE0" w:rsidRDefault="00BC6427" w:rsidP="000A5C38">
            <w:pPr>
              <w:jc w:val="center"/>
            </w:pPr>
            <w:r w:rsidRPr="002D1AE0">
              <w:t>952826.47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39C7E" w14:textId="77777777" w:rsidR="00BC6427" w:rsidRPr="002D1AE0" w:rsidRDefault="00BC6427" w:rsidP="000A5C38">
            <w:pPr>
              <w:jc w:val="center"/>
            </w:pPr>
            <w:r w:rsidRPr="002D1AE0">
              <w:t>3493168.7</w:t>
            </w:r>
          </w:p>
        </w:tc>
      </w:tr>
      <w:tr w:rsidR="002D1AE0" w:rsidRPr="002D1AE0" w14:paraId="168499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236A9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C7D739" w14:textId="77777777" w:rsidR="00BC6427" w:rsidRPr="002D1AE0" w:rsidRDefault="00BC6427" w:rsidP="000A5C38">
            <w:pPr>
              <w:jc w:val="center"/>
            </w:pPr>
            <w:r w:rsidRPr="002D1AE0">
              <w:t>952832.64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879C8" w14:textId="77777777" w:rsidR="00BC6427" w:rsidRPr="002D1AE0" w:rsidRDefault="00BC6427" w:rsidP="000A5C38">
            <w:pPr>
              <w:jc w:val="center"/>
            </w:pPr>
            <w:r w:rsidRPr="002D1AE0">
              <w:t>3493169.12</w:t>
            </w:r>
          </w:p>
        </w:tc>
      </w:tr>
      <w:tr w:rsidR="002D1AE0" w:rsidRPr="002D1AE0" w14:paraId="209D99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01343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CF9B8" w14:textId="77777777" w:rsidR="00BC6427" w:rsidRPr="002D1AE0" w:rsidRDefault="00BC6427" w:rsidP="000A5C38">
            <w:pPr>
              <w:jc w:val="center"/>
            </w:pPr>
            <w:r w:rsidRPr="002D1AE0">
              <w:t>952832.3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4FCA7" w14:textId="77777777" w:rsidR="00BC6427" w:rsidRPr="002D1AE0" w:rsidRDefault="00BC6427" w:rsidP="000A5C38">
            <w:pPr>
              <w:jc w:val="center"/>
            </w:pPr>
            <w:r w:rsidRPr="002D1AE0">
              <w:t>3493173.24</w:t>
            </w:r>
          </w:p>
        </w:tc>
      </w:tr>
      <w:tr w:rsidR="002D1AE0" w:rsidRPr="002D1AE0" w14:paraId="3C361E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DDB10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9E4C1" w14:textId="77777777" w:rsidR="00BC6427" w:rsidRPr="002D1AE0" w:rsidRDefault="00BC6427" w:rsidP="000A5C38">
            <w:pPr>
              <w:jc w:val="center"/>
            </w:pPr>
            <w:r w:rsidRPr="002D1AE0">
              <w:t>952826.12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9A831" w14:textId="77777777" w:rsidR="00BC6427" w:rsidRPr="002D1AE0" w:rsidRDefault="00BC6427" w:rsidP="000A5C38">
            <w:pPr>
              <w:jc w:val="center"/>
            </w:pPr>
            <w:r w:rsidRPr="002D1AE0">
              <w:t>3493172.81</w:t>
            </w:r>
          </w:p>
        </w:tc>
      </w:tr>
      <w:tr w:rsidR="002D1AE0" w:rsidRPr="002D1AE0" w14:paraId="34BC6B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628AF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9363E4" w14:textId="77777777" w:rsidR="00BC6427" w:rsidRPr="002D1AE0" w:rsidRDefault="00BC6427" w:rsidP="000A5C38">
            <w:pPr>
              <w:jc w:val="center"/>
            </w:pPr>
            <w:r w:rsidRPr="002D1AE0">
              <w:t>952825.92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C0302" w14:textId="77777777" w:rsidR="00BC6427" w:rsidRPr="002D1AE0" w:rsidRDefault="00BC6427" w:rsidP="000A5C38">
            <w:pPr>
              <w:jc w:val="center"/>
            </w:pPr>
            <w:r w:rsidRPr="002D1AE0">
              <w:t>3493175.3</w:t>
            </w:r>
          </w:p>
        </w:tc>
      </w:tr>
      <w:tr w:rsidR="002D1AE0" w:rsidRPr="002D1AE0" w14:paraId="3EB3B9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6666CB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24E1D" w14:textId="77777777" w:rsidR="00BC6427" w:rsidRPr="002D1AE0" w:rsidRDefault="00BC6427" w:rsidP="000A5C38">
            <w:pPr>
              <w:jc w:val="center"/>
            </w:pPr>
            <w:r w:rsidRPr="002D1AE0">
              <w:t>952825.66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B9C9B" w14:textId="77777777" w:rsidR="00BC6427" w:rsidRPr="002D1AE0" w:rsidRDefault="00BC6427" w:rsidP="000A5C38">
            <w:pPr>
              <w:jc w:val="center"/>
            </w:pPr>
            <w:r w:rsidRPr="002D1AE0">
              <w:t>3493179.06</w:t>
            </w:r>
          </w:p>
        </w:tc>
      </w:tr>
      <w:tr w:rsidR="002D1AE0" w:rsidRPr="002D1AE0" w14:paraId="0A7A46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52EBB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E7C38" w14:textId="77777777" w:rsidR="00BC6427" w:rsidRPr="002D1AE0" w:rsidRDefault="00BC6427" w:rsidP="000A5C38">
            <w:pPr>
              <w:jc w:val="center"/>
            </w:pPr>
            <w:r w:rsidRPr="002D1AE0">
              <w:t>952810.62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06AB5" w14:textId="77777777" w:rsidR="00BC6427" w:rsidRPr="002D1AE0" w:rsidRDefault="00BC6427" w:rsidP="000A5C38">
            <w:pPr>
              <w:jc w:val="center"/>
            </w:pPr>
            <w:r w:rsidRPr="002D1AE0">
              <w:t>3493177.92</w:t>
            </w:r>
          </w:p>
        </w:tc>
      </w:tr>
      <w:tr w:rsidR="002D1AE0" w:rsidRPr="002D1AE0" w14:paraId="26DA93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F40354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05E85" w14:textId="77777777" w:rsidR="00BC6427" w:rsidRPr="002D1AE0" w:rsidRDefault="00BC6427" w:rsidP="000A5C38">
            <w:pPr>
              <w:jc w:val="center"/>
            </w:pPr>
            <w:r w:rsidRPr="002D1AE0">
              <w:t>952809.5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A6E637" w14:textId="77777777" w:rsidR="00BC6427" w:rsidRPr="002D1AE0" w:rsidRDefault="00BC6427" w:rsidP="000A5C38">
            <w:pPr>
              <w:jc w:val="center"/>
            </w:pPr>
            <w:r w:rsidRPr="002D1AE0">
              <w:t>3493197.34</w:t>
            </w:r>
          </w:p>
        </w:tc>
      </w:tr>
      <w:tr w:rsidR="002D1AE0" w:rsidRPr="002D1AE0" w14:paraId="74A41B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939DF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DDECE4" w14:textId="77777777" w:rsidR="00BC6427" w:rsidRPr="002D1AE0" w:rsidRDefault="00BC6427" w:rsidP="000A5C38">
            <w:pPr>
              <w:jc w:val="center"/>
            </w:pPr>
            <w:r w:rsidRPr="002D1AE0">
              <w:t>952836.08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5A83D" w14:textId="77777777" w:rsidR="00BC6427" w:rsidRPr="002D1AE0" w:rsidRDefault="00BC6427" w:rsidP="000A5C38">
            <w:pPr>
              <w:jc w:val="center"/>
            </w:pPr>
            <w:r w:rsidRPr="002D1AE0">
              <w:t>3493197.96</w:t>
            </w:r>
          </w:p>
        </w:tc>
      </w:tr>
      <w:tr w:rsidR="002D1AE0" w:rsidRPr="002D1AE0" w14:paraId="1D041D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139C7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274EA" w14:textId="77777777" w:rsidR="00BC6427" w:rsidRPr="002D1AE0" w:rsidRDefault="00BC6427" w:rsidP="000A5C38">
            <w:pPr>
              <w:jc w:val="center"/>
            </w:pPr>
            <w:r w:rsidRPr="002D1AE0">
              <w:t>952836.05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C04E1" w14:textId="77777777" w:rsidR="00BC6427" w:rsidRPr="002D1AE0" w:rsidRDefault="00BC6427" w:rsidP="000A5C38">
            <w:pPr>
              <w:jc w:val="center"/>
            </w:pPr>
            <w:r w:rsidRPr="002D1AE0">
              <w:t>3493198.92</w:t>
            </w:r>
          </w:p>
        </w:tc>
      </w:tr>
      <w:tr w:rsidR="002D1AE0" w:rsidRPr="002D1AE0" w14:paraId="24F69D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466DF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B42BD" w14:textId="77777777" w:rsidR="00BC6427" w:rsidRPr="002D1AE0" w:rsidRDefault="00BC6427" w:rsidP="000A5C38">
            <w:pPr>
              <w:jc w:val="center"/>
            </w:pPr>
            <w:r w:rsidRPr="002D1AE0">
              <w:t>952843.01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DC42AD" w14:textId="77777777" w:rsidR="00BC6427" w:rsidRPr="002D1AE0" w:rsidRDefault="00BC6427" w:rsidP="000A5C38">
            <w:pPr>
              <w:jc w:val="center"/>
            </w:pPr>
            <w:r w:rsidRPr="002D1AE0">
              <w:t>3493199.49</w:t>
            </w:r>
          </w:p>
        </w:tc>
      </w:tr>
      <w:tr w:rsidR="002D1AE0" w:rsidRPr="002D1AE0" w14:paraId="5EA3DE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6CE44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3C857" w14:textId="77777777" w:rsidR="00BC6427" w:rsidRPr="002D1AE0" w:rsidRDefault="00BC6427" w:rsidP="000A5C38">
            <w:pPr>
              <w:jc w:val="center"/>
            </w:pPr>
            <w:r w:rsidRPr="002D1AE0">
              <w:t>952843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C98FF0" w14:textId="77777777" w:rsidR="00BC6427" w:rsidRPr="002D1AE0" w:rsidRDefault="00BC6427" w:rsidP="000A5C38">
            <w:pPr>
              <w:jc w:val="center"/>
            </w:pPr>
            <w:r w:rsidRPr="002D1AE0">
              <w:t>3493199.55</w:t>
            </w:r>
          </w:p>
        </w:tc>
      </w:tr>
      <w:tr w:rsidR="002D1AE0" w:rsidRPr="002D1AE0" w14:paraId="0ACD73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504D2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6D0FF" w14:textId="77777777" w:rsidR="00BC6427" w:rsidRPr="002D1AE0" w:rsidRDefault="00BC6427" w:rsidP="000A5C38">
            <w:pPr>
              <w:jc w:val="center"/>
            </w:pPr>
            <w:r w:rsidRPr="002D1AE0">
              <w:t>952815.14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C7EE9" w14:textId="77777777" w:rsidR="00BC6427" w:rsidRPr="002D1AE0" w:rsidRDefault="00BC6427" w:rsidP="000A5C38">
            <w:pPr>
              <w:jc w:val="center"/>
            </w:pPr>
            <w:r w:rsidRPr="002D1AE0">
              <w:t>3493198.26</w:t>
            </w:r>
          </w:p>
        </w:tc>
      </w:tr>
      <w:tr w:rsidR="002D1AE0" w:rsidRPr="002D1AE0" w14:paraId="073D07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54FA6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D5325" w14:textId="77777777" w:rsidR="00BC6427" w:rsidRPr="002D1AE0" w:rsidRDefault="00BC6427" w:rsidP="000A5C38">
            <w:pPr>
              <w:jc w:val="center"/>
            </w:pPr>
            <w:r w:rsidRPr="002D1AE0">
              <w:t>952814.78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B82FE" w14:textId="77777777" w:rsidR="00BC6427" w:rsidRPr="002D1AE0" w:rsidRDefault="00BC6427" w:rsidP="000A5C38">
            <w:pPr>
              <w:jc w:val="center"/>
            </w:pPr>
            <w:r w:rsidRPr="002D1AE0">
              <w:t>3493201.86</w:t>
            </w:r>
          </w:p>
        </w:tc>
      </w:tr>
      <w:tr w:rsidR="002D1AE0" w:rsidRPr="002D1AE0" w14:paraId="2A094B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38EF6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05FDD" w14:textId="77777777" w:rsidR="00BC6427" w:rsidRPr="002D1AE0" w:rsidRDefault="00BC6427" w:rsidP="000A5C38">
            <w:pPr>
              <w:jc w:val="center"/>
            </w:pPr>
            <w:r w:rsidRPr="002D1AE0">
              <w:t>952804.66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A7BBA" w14:textId="77777777" w:rsidR="00BC6427" w:rsidRPr="002D1AE0" w:rsidRDefault="00BC6427" w:rsidP="000A5C38">
            <w:pPr>
              <w:jc w:val="center"/>
            </w:pPr>
            <w:r w:rsidRPr="002D1AE0">
              <w:t>3493201.05</w:t>
            </w:r>
          </w:p>
        </w:tc>
      </w:tr>
      <w:tr w:rsidR="002D1AE0" w:rsidRPr="002D1AE0" w14:paraId="00AE85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92820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A53BDA" w14:textId="77777777" w:rsidR="00BC6427" w:rsidRPr="002D1AE0" w:rsidRDefault="00BC6427" w:rsidP="000A5C38">
            <w:pPr>
              <w:jc w:val="center"/>
            </w:pPr>
            <w:r w:rsidRPr="002D1AE0">
              <w:t>952806.97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5E711" w14:textId="77777777" w:rsidR="00BC6427" w:rsidRPr="002D1AE0" w:rsidRDefault="00BC6427" w:rsidP="000A5C38">
            <w:pPr>
              <w:jc w:val="center"/>
            </w:pPr>
            <w:r w:rsidRPr="002D1AE0">
              <w:t>3493167.78</w:t>
            </w:r>
          </w:p>
        </w:tc>
      </w:tr>
      <w:tr w:rsidR="002D1AE0" w:rsidRPr="002D1AE0" w14:paraId="6B4C62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3D3DEE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7DB492" w14:textId="77777777" w:rsidR="00BC6427" w:rsidRPr="002D1AE0" w:rsidRDefault="00BC6427" w:rsidP="000A5C38">
            <w:pPr>
              <w:jc w:val="center"/>
            </w:pPr>
            <w:r w:rsidRPr="002D1AE0">
              <w:t>952808.34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851390" w14:textId="77777777" w:rsidR="00BC6427" w:rsidRPr="002D1AE0" w:rsidRDefault="00BC6427" w:rsidP="000A5C38">
            <w:pPr>
              <w:jc w:val="center"/>
            </w:pPr>
            <w:r w:rsidRPr="002D1AE0">
              <w:t>3493145.44</w:t>
            </w:r>
          </w:p>
        </w:tc>
      </w:tr>
      <w:tr w:rsidR="002D1AE0" w:rsidRPr="002D1AE0" w14:paraId="0578EA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C731E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92F52" w14:textId="77777777" w:rsidR="00BC6427" w:rsidRPr="002D1AE0" w:rsidRDefault="00BC6427" w:rsidP="000A5C38">
            <w:pPr>
              <w:jc w:val="center"/>
            </w:pPr>
            <w:r w:rsidRPr="002D1AE0">
              <w:t>952813.85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794C81" w14:textId="77777777" w:rsidR="00BC6427" w:rsidRPr="002D1AE0" w:rsidRDefault="00BC6427" w:rsidP="000A5C38">
            <w:pPr>
              <w:jc w:val="center"/>
            </w:pPr>
            <w:r w:rsidRPr="002D1AE0">
              <w:t>3493145.55</w:t>
            </w:r>
          </w:p>
        </w:tc>
      </w:tr>
      <w:tr w:rsidR="002D1AE0" w:rsidRPr="002D1AE0" w14:paraId="3C64EC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7F63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DF9D8" w14:textId="77777777" w:rsidR="00BC6427" w:rsidRPr="002D1AE0" w:rsidRDefault="00BC6427" w:rsidP="000A5C38">
            <w:pPr>
              <w:jc w:val="center"/>
            </w:pPr>
            <w:r w:rsidRPr="002D1AE0">
              <w:t>952820.45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6A717" w14:textId="77777777" w:rsidR="00BC6427" w:rsidRPr="002D1AE0" w:rsidRDefault="00BC6427" w:rsidP="000A5C38">
            <w:pPr>
              <w:jc w:val="center"/>
            </w:pPr>
            <w:r w:rsidRPr="002D1AE0">
              <w:t>3493146.06</w:t>
            </w:r>
          </w:p>
        </w:tc>
      </w:tr>
    </w:tbl>
    <w:p w14:paraId="06C29DF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:ЗУ01.171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87AB9E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3555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820 кв.м</w:t>
            </w:r>
          </w:p>
          <w:p w14:paraId="135CC19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782B54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AD82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2B1AF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0E9E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C990C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481B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10D93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4379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66E16" w14:textId="77777777" w:rsidR="00BC6427" w:rsidRPr="002D1AE0" w:rsidRDefault="00BC6427" w:rsidP="000A5C38">
            <w:pPr>
              <w:jc w:val="center"/>
            </w:pPr>
            <w:r w:rsidRPr="002D1AE0">
              <w:t>952974.04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E9F2A0" w14:textId="77777777" w:rsidR="00BC6427" w:rsidRPr="002D1AE0" w:rsidRDefault="00BC6427" w:rsidP="000A5C38">
            <w:pPr>
              <w:jc w:val="center"/>
            </w:pPr>
            <w:r w:rsidRPr="002D1AE0">
              <w:t>3493175.04</w:t>
            </w:r>
          </w:p>
        </w:tc>
      </w:tr>
      <w:tr w:rsidR="002D1AE0" w:rsidRPr="002D1AE0" w14:paraId="2D9A66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D4283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8DF3C" w14:textId="77777777" w:rsidR="00BC6427" w:rsidRPr="002D1AE0" w:rsidRDefault="00BC6427" w:rsidP="000A5C38">
            <w:pPr>
              <w:jc w:val="center"/>
            </w:pPr>
            <w:r w:rsidRPr="002D1AE0">
              <w:t>952973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3905A5" w14:textId="77777777" w:rsidR="00BC6427" w:rsidRPr="002D1AE0" w:rsidRDefault="00BC6427" w:rsidP="000A5C38">
            <w:pPr>
              <w:jc w:val="center"/>
            </w:pPr>
            <w:r w:rsidRPr="002D1AE0">
              <w:t>3493196.36</w:t>
            </w:r>
          </w:p>
        </w:tc>
      </w:tr>
      <w:tr w:rsidR="002D1AE0" w:rsidRPr="002D1AE0" w14:paraId="6342ED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63DAF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D4170F" w14:textId="77777777" w:rsidR="00BC6427" w:rsidRPr="002D1AE0" w:rsidRDefault="00BC6427" w:rsidP="000A5C38">
            <w:pPr>
              <w:jc w:val="center"/>
            </w:pPr>
            <w:r w:rsidRPr="002D1AE0">
              <w:t>952972.86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8598C8" w14:textId="77777777" w:rsidR="00BC6427" w:rsidRPr="002D1AE0" w:rsidRDefault="00BC6427" w:rsidP="000A5C38">
            <w:pPr>
              <w:jc w:val="center"/>
            </w:pPr>
            <w:r w:rsidRPr="002D1AE0">
              <w:t>3493198.46</w:t>
            </w:r>
          </w:p>
        </w:tc>
      </w:tr>
      <w:tr w:rsidR="002D1AE0" w:rsidRPr="002D1AE0" w14:paraId="2965EB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6AD7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9B793" w14:textId="77777777" w:rsidR="00BC6427" w:rsidRPr="002D1AE0" w:rsidRDefault="00BC6427" w:rsidP="000A5C38">
            <w:pPr>
              <w:jc w:val="center"/>
            </w:pPr>
            <w:r w:rsidRPr="002D1AE0">
              <w:t>952972.66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45A38" w14:textId="77777777" w:rsidR="00BC6427" w:rsidRPr="002D1AE0" w:rsidRDefault="00BC6427" w:rsidP="000A5C38">
            <w:pPr>
              <w:jc w:val="center"/>
            </w:pPr>
            <w:r w:rsidRPr="002D1AE0">
              <w:t>3493204.4</w:t>
            </w:r>
          </w:p>
        </w:tc>
      </w:tr>
      <w:tr w:rsidR="002D1AE0" w:rsidRPr="002D1AE0" w14:paraId="67DDD3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F948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10356" w14:textId="77777777" w:rsidR="00BC6427" w:rsidRPr="002D1AE0" w:rsidRDefault="00BC6427" w:rsidP="000A5C38">
            <w:pPr>
              <w:jc w:val="center"/>
            </w:pPr>
            <w:r w:rsidRPr="002D1AE0">
              <w:t>952972.56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A9D85B" w14:textId="77777777" w:rsidR="00BC6427" w:rsidRPr="002D1AE0" w:rsidRDefault="00BC6427" w:rsidP="000A5C38">
            <w:pPr>
              <w:jc w:val="center"/>
            </w:pPr>
            <w:r w:rsidRPr="002D1AE0">
              <w:t>3493205.46</w:t>
            </w:r>
          </w:p>
        </w:tc>
      </w:tr>
      <w:tr w:rsidR="002D1AE0" w:rsidRPr="002D1AE0" w14:paraId="755F9E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8262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BA391" w14:textId="77777777" w:rsidR="00BC6427" w:rsidRPr="002D1AE0" w:rsidRDefault="00BC6427" w:rsidP="000A5C38">
            <w:pPr>
              <w:jc w:val="center"/>
            </w:pPr>
            <w:r w:rsidRPr="002D1AE0">
              <w:t>952972.16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EDAE0" w14:textId="77777777" w:rsidR="00BC6427" w:rsidRPr="002D1AE0" w:rsidRDefault="00BC6427" w:rsidP="000A5C38">
            <w:pPr>
              <w:jc w:val="center"/>
            </w:pPr>
            <w:r w:rsidRPr="002D1AE0">
              <w:t>3493210.9</w:t>
            </w:r>
          </w:p>
        </w:tc>
      </w:tr>
      <w:tr w:rsidR="002D1AE0" w:rsidRPr="002D1AE0" w14:paraId="021E95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1971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E8EE6" w14:textId="77777777" w:rsidR="00BC6427" w:rsidRPr="002D1AE0" w:rsidRDefault="00BC6427" w:rsidP="000A5C38">
            <w:pPr>
              <w:jc w:val="center"/>
            </w:pPr>
            <w:r w:rsidRPr="002D1AE0">
              <w:t>952971.66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CC7ED" w14:textId="77777777" w:rsidR="00BC6427" w:rsidRPr="002D1AE0" w:rsidRDefault="00BC6427" w:rsidP="000A5C38">
            <w:pPr>
              <w:jc w:val="center"/>
            </w:pPr>
            <w:r w:rsidRPr="002D1AE0">
              <w:t>3493218.8</w:t>
            </w:r>
          </w:p>
        </w:tc>
      </w:tr>
      <w:tr w:rsidR="002D1AE0" w:rsidRPr="002D1AE0" w14:paraId="234F0D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11218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00136A" w14:textId="77777777" w:rsidR="00BC6427" w:rsidRPr="002D1AE0" w:rsidRDefault="00BC6427" w:rsidP="000A5C38">
            <w:pPr>
              <w:jc w:val="center"/>
            </w:pPr>
            <w:r w:rsidRPr="002D1AE0">
              <w:t>953002.7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59B2F" w14:textId="77777777" w:rsidR="00BC6427" w:rsidRPr="002D1AE0" w:rsidRDefault="00BC6427" w:rsidP="000A5C38">
            <w:pPr>
              <w:jc w:val="center"/>
            </w:pPr>
            <w:r w:rsidRPr="002D1AE0">
              <w:t>3493219</w:t>
            </w:r>
          </w:p>
        </w:tc>
      </w:tr>
      <w:tr w:rsidR="002D1AE0" w:rsidRPr="002D1AE0" w14:paraId="091E0A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66CAD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3E53E" w14:textId="77777777" w:rsidR="00BC6427" w:rsidRPr="002D1AE0" w:rsidRDefault="00BC6427" w:rsidP="000A5C38">
            <w:pPr>
              <w:jc w:val="center"/>
            </w:pPr>
            <w:r w:rsidRPr="002D1AE0">
              <w:t>953002.77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2E3E70" w14:textId="77777777" w:rsidR="00BC6427" w:rsidRPr="002D1AE0" w:rsidRDefault="00BC6427" w:rsidP="000A5C38">
            <w:pPr>
              <w:jc w:val="center"/>
            </w:pPr>
            <w:r w:rsidRPr="002D1AE0">
              <w:t>3493218</w:t>
            </w:r>
          </w:p>
        </w:tc>
      </w:tr>
      <w:tr w:rsidR="002D1AE0" w:rsidRPr="002D1AE0" w14:paraId="4DF0D8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73A95A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4BEBF" w14:textId="77777777" w:rsidR="00BC6427" w:rsidRPr="002D1AE0" w:rsidRDefault="00BC6427" w:rsidP="000A5C38">
            <w:pPr>
              <w:jc w:val="center"/>
            </w:pPr>
            <w:r w:rsidRPr="002D1AE0">
              <w:t>953006.04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8686DF" w14:textId="77777777" w:rsidR="00BC6427" w:rsidRPr="002D1AE0" w:rsidRDefault="00BC6427" w:rsidP="000A5C38">
            <w:pPr>
              <w:jc w:val="center"/>
            </w:pPr>
            <w:r w:rsidRPr="002D1AE0">
              <w:t>3493218.82</w:t>
            </w:r>
          </w:p>
        </w:tc>
      </w:tr>
      <w:tr w:rsidR="002D1AE0" w:rsidRPr="002D1AE0" w14:paraId="5578FE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07443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68FC6B" w14:textId="77777777" w:rsidR="00BC6427" w:rsidRPr="002D1AE0" w:rsidRDefault="00BC6427" w:rsidP="000A5C38">
            <w:pPr>
              <w:jc w:val="center"/>
            </w:pPr>
            <w:r w:rsidRPr="002D1AE0">
              <w:t>953011.08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852AF" w14:textId="77777777" w:rsidR="00BC6427" w:rsidRPr="002D1AE0" w:rsidRDefault="00BC6427" w:rsidP="000A5C38">
            <w:pPr>
              <w:jc w:val="center"/>
            </w:pPr>
            <w:r w:rsidRPr="002D1AE0">
              <w:t>3493218.33</w:t>
            </w:r>
          </w:p>
        </w:tc>
      </w:tr>
      <w:tr w:rsidR="002D1AE0" w:rsidRPr="002D1AE0" w14:paraId="2BE65C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B24AB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A6952" w14:textId="77777777" w:rsidR="00BC6427" w:rsidRPr="002D1AE0" w:rsidRDefault="00BC6427" w:rsidP="000A5C38">
            <w:pPr>
              <w:jc w:val="center"/>
            </w:pPr>
            <w:r w:rsidRPr="002D1AE0">
              <w:t>953016.81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74749" w14:textId="77777777" w:rsidR="00BC6427" w:rsidRPr="002D1AE0" w:rsidRDefault="00BC6427" w:rsidP="000A5C38">
            <w:pPr>
              <w:jc w:val="center"/>
            </w:pPr>
            <w:r w:rsidRPr="002D1AE0">
              <w:t>3493216.64</w:t>
            </w:r>
          </w:p>
        </w:tc>
      </w:tr>
      <w:tr w:rsidR="002D1AE0" w:rsidRPr="002D1AE0" w14:paraId="104DB9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76FE41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4CB18" w14:textId="77777777" w:rsidR="00BC6427" w:rsidRPr="002D1AE0" w:rsidRDefault="00BC6427" w:rsidP="000A5C38">
            <w:pPr>
              <w:jc w:val="center"/>
            </w:pPr>
            <w:r w:rsidRPr="002D1AE0">
              <w:t>953009.51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03C7E" w14:textId="77777777" w:rsidR="00BC6427" w:rsidRPr="002D1AE0" w:rsidRDefault="00BC6427" w:rsidP="000A5C38">
            <w:pPr>
              <w:jc w:val="center"/>
            </w:pPr>
            <w:r w:rsidRPr="002D1AE0">
              <w:t>3493222.16</w:t>
            </w:r>
          </w:p>
        </w:tc>
      </w:tr>
      <w:tr w:rsidR="002D1AE0" w:rsidRPr="002D1AE0" w14:paraId="6DA302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B6D31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8A8FF" w14:textId="77777777" w:rsidR="00BC6427" w:rsidRPr="002D1AE0" w:rsidRDefault="00BC6427" w:rsidP="000A5C38">
            <w:pPr>
              <w:jc w:val="center"/>
            </w:pPr>
            <w:r w:rsidRPr="002D1AE0">
              <w:t>952970.04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82150" w14:textId="77777777" w:rsidR="00BC6427" w:rsidRPr="002D1AE0" w:rsidRDefault="00BC6427" w:rsidP="000A5C38">
            <w:pPr>
              <w:jc w:val="center"/>
            </w:pPr>
            <w:r w:rsidRPr="002D1AE0">
              <w:t>3493218.67</w:t>
            </w:r>
          </w:p>
        </w:tc>
      </w:tr>
      <w:tr w:rsidR="002D1AE0" w:rsidRPr="002D1AE0" w14:paraId="5AD976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CA5C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FFDFB" w14:textId="77777777" w:rsidR="00BC6427" w:rsidRPr="002D1AE0" w:rsidRDefault="00BC6427" w:rsidP="000A5C38">
            <w:pPr>
              <w:jc w:val="center"/>
            </w:pPr>
            <w:r w:rsidRPr="002D1AE0">
              <w:t>952974.04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F85B6" w14:textId="77777777" w:rsidR="00BC6427" w:rsidRPr="002D1AE0" w:rsidRDefault="00BC6427" w:rsidP="000A5C38">
            <w:pPr>
              <w:jc w:val="center"/>
            </w:pPr>
            <w:r w:rsidRPr="002D1AE0">
              <w:t>3493175.04</w:t>
            </w:r>
          </w:p>
        </w:tc>
      </w:tr>
      <w:tr w:rsidR="002D1AE0" w:rsidRPr="002D1AE0" w14:paraId="38BF357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B52E5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189B2C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3E89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F673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85C5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7D0AD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DD619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B2A1C" w14:textId="77777777" w:rsidR="00BC6427" w:rsidRPr="002D1AE0" w:rsidRDefault="00BC6427" w:rsidP="000A5C38">
            <w:pPr>
              <w:jc w:val="center"/>
            </w:pPr>
            <w:r w:rsidRPr="002D1AE0">
              <w:t>953048.62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EB7ABD" w14:textId="77777777" w:rsidR="00BC6427" w:rsidRPr="002D1AE0" w:rsidRDefault="00BC6427" w:rsidP="000A5C38">
            <w:pPr>
              <w:jc w:val="center"/>
            </w:pPr>
            <w:r w:rsidRPr="002D1AE0">
              <w:t>3493181.34</w:t>
            </w:r>
          </w:p>
        </w:tc>
      </w:tr>
      <w:tr w:rsidR="002D1AE0" w:rsidRPr="002D1AE0" w14:paraId="3A5378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EF507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2B0295" w14:textId="77777777" w:rsidR="00BC6427" w:rsidRPr="002D1AE0" w:rsidRDefault="00BC6427" w:rsidP="000A5C38">
            <w:pPr>
              <w:jc w:val="center"/>
            </w:pPr>
            <w:r w:rsidRPr="002D1AE0">
              <w:t>953053.96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0EDD7B" w14:textId="77777777" w:rsidR="00BC6427" w:rsidRPr="002D1AE0" w:rsidRDefault="00BC6427" w:rsidP="000A5C38">
            <w:pPr>
              <w:jc w:val="center"/>
            </w:pPr>
            <w:r w:rsidRPr="002D1AE0">
              <w:t>3493188.52</w:t>
            </w:r>
          </w:p>
        </w:tc>
      </w:tr>
      <w:tr w:rsidR="002D1AE0" w:rsidRPr="002D1AE0" w14:paraId="5D263E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0DDE7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DA70E" w14:textId="77777777" w:rsidR="00BC6427" w:rsidRPr="002D1AE0" w:rsidRDefault="00BC6427" w:rsidP="000A5C38">
            <w:pPr>
              <w:jc w:val="center"/>
            </w:pPr>
            <w:r w:rsidRPr="002D1AE0">
              <w:t>953016.85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DEB082" w14:textId="77777777" w:rsidR="00BC6427" w:rsidRPr="002D1AE0" w:rsidRDefault="00BC6427" w:rsidP="000A5C38">
            <w:pPr>
              <w:jc w:val="center"/>
            </w:pPr>
            <w:r w:rsidRPr="002D1AE0">
              <w:t>3493216.6</w:t>
            </w:r>
          </w:p>
        </w:tc>
      </w:tr>
      <w:tr w:rsidR="002D1AE0" w:rsidRPr="002D1AE0" w14:paraId="219506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019D8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2C2B83" w14:textId="77777777" w:rsidR="00BC6427" w:rsidRPr="002D1AE0" w:rsidRDefault="00BC6427" w:rsidP="000A5C38">
            <w:pPr>
              <w:jc w:val="center"/>
            </w:pPr>
            <w:r w:rsidRPr="002D1AE0">
              <w:t>953019.87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8E3BB3" w14:textId="77777777" w:rsidR="00BC6427" w:rsidRPr="002D1AE0" w:rsidRDefault="00BC6427" w:rsidP="000A5C38">
            <w:pPr>
              <w:jc w:val="center"/>
            </w:pPr>
            <w:r w:rsidRPr="002D1AE0">
              <w:t>3493212.86</w:t>
            </w:r>
          </w:p>
        </w:tc>
      </w:tr>
      <w:tr w:rsidR="002D1AE0" w:rsidRPr="002D1AE0" w14:paraId="4F16F6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F0A90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533AB" w14:textId="77777777" w:rsidR="00BC6427" w:rsidRPr="002D1AE0" w:rsidRDefault="00BC6427" w:rsidP="000A5C38">
            <w:pPr>
              <w:jc w:val="center"/>
            </w:pPr>
            <w:r w:rsidRPr="002D1AE0">
              <w:t>953024.39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BFC9E" w14:textId="77777777" w:rsidR="00BC6427" w:rsidRPr="002D1AE0" w:rsidRDefault="00BC6427" w:rsidP="000A5C38">
            <w:pPr>
              <w:jc w:val="center"/>
            </w:pPr>
            <w:r w:rsidRPr="002D1AE0">
              <w:t>3493196.75</w:t>
            </w:r>
          </w:p>
        </w:tc>
      </w:tr>
      <w:tr w:rsidR="002D1AE0" w:rsidRPr="002D1AE0" w14:paraId="4E6658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CEE5D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144A6" w14:textId="77777777" w:rsidR="00BC6427" w:rsidRPr="002D1AE0" w:rsidRDefault="00BC6427" w:rsidP="000A5C38">
            <w:pPr>
              <w:jc w:val="center"/>
            </w:pPr>
            <w:r w:rsidRPr="002D1AE0">
              <w:t>953017.96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34622" w14:textId="77777777" w:rsidR="00BC6427" w:rsidRPr="002D1AE0" w:rsidRDefault="00BC6427" w:rsidP="000A5C38">
            <w:pPr>
              <w:jc w:val="center"/>
            </w:pPr>
            <w:r w:rsidRPr="002D1AE0">
              <w:t>3493196.3</w:t>
            </w:r>
          </w:p>
        </w:tc>
      </w:tr>
      <w:tr w:rsidR="002D1AE0" w:rsidRPr="002D1AE0" w14:paraId="440289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1774F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5AFE0C" w14:textId="77777777" w:rsidR="00BC6427" w:rsidRPr="002D1AE0" w:rsidRDefault="00BC6427" w:rsidP="000A5C38">
            <w:pPr>
              <w:jc w:val="center"/>
            </w:pPr>
            <w:r w:rsidRPr="002D1AE0">
              <w:t>953019.98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D0DEDD" w14:textId="77777777" w:rsidR="00BC6427" w:rsidRPr="002D1AE0" w:rsidRDefault="00BC6427" w:rsidP="000A5C38">
            <w:pPr>
              <w:jc w:val="center"/>
            </w:pPr>
            <w:r w:rsidRPr="002D1AE0">
              <w:t>3493180.52</w:t>
            </w:r>
          </w:p>
        </w:tc>
      </w:tr>
      <w:tr w:rsidR="002D1AE0" w:rsidRPr="002D1AE0" w14:paraId="4ECB8E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570761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2EC82" w14:textId="77777777" w:rsidR="00BC6427" w:rsidRPr="002D1AE0" w:rsidRDefault="00BC6427" w:rsidP="000A5C38">
            <w:pPr>
              <w:jc w:val="center"/>
            </w:pPr>
            <w:r w:rsidRPr="002D1AE0">
              <w:t>953005.08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7E9A7" w14:textId="77777777" w:rsidR="00BC6427" w:rsidRPr="002D1AE0" w:rsidRDefault="00BC6427" w:rsidP="000A5C38">
            <w:pPr>
              <w:jc w:val="center"/>
            </w:pPr>
            <w:r w:rsidRPr="002D1AE0">
              <w:t>3493177.96</w:t>
            </w:r>
          </w:p>
        </w:tc>
      </w:tr>
      <w:tr w:rsidR="002D1AE0" w:rsidRPr="002D1AE0" w14:paraId="350284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34EDBB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10E46" w14:textId="77777777" w:rsidR="00BC6427" w:rsidRPr="002D1AE0" w:rsidRDefault="00BC6427" w:rsidP="000A5C38">
            <w:pPr>
              <w:jc w:val="center"/>
            </w:pPr>
            <w:r w:rsidRPr="002D1AE0">
              <w:t>953004.04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D90A3" w14:textId="77777777" w:rsidR="00BC6427" w:rsidRPr="002D1AE0" w:rsidRDefault="00BC6427" w:rsidP="000A5C38">
            <w:pPr>
              <w:jc w:val="center"/>
            </w:pPr>
            <w:r w:rsidRPr="002D1AE0">
              <w:t>3493177.82</w:t>
            </w:r>
          </w:p>
        </w:tc>
      </w:tr>
      <w:tr w:rsidR="002D1AE0" w:rsidRPr="002D1AE0" w14:paraId="59AAFD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AC6550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B78F8B" w14:textId="77777777" w:rsidR="00BC6427" w:rsidRPr="002D1AE0" w:rsidRDefault="00BC6427" w:rsidP="000A5C38">
            <w:pPr>
              <w:jc w:val="center"/>
            </w:pPr>
            <w:r w:rsidRPr="002D1AE0">
              <w:t>952995.34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AAD65" w14:textId="77777777" w:rsidR="00BC6427" w:rsidRPr="002D1AE0" w:rsidRDefault="00BC6427" w:rsidP="000A5C38">
            <w:pPr>
              <w:jc w:val="center"/>
            </w:pPr>
            <w:r w:rsidRPr="002D1AE0">
              <w:t>3493176.34</w:t>
            </w:r>
          </w:p>
        </w:tc>
      </w:tr>
      <w:tr w:rsidR="002D1AE0" w:rsidRPr="002D1AE0" w14:paraId="71728D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BC4FCC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E02ED" w14:textId="77777777" w:rsidR="00BC6427" w:rsidRPr="002D1AE0" w:rsidRDefault="00BC6427" w:rsidP="000A5C38">
            <w:pPr>
              <w:jc w:val="center"/>
            </w:pPr>
            <w:r w:rsidRPr="002D1AE0">
              <w:t>953048.62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D31251" w14:textId="77777777" w:rsidR="00BC6427" w:rsidRPr="002D1AE0" w:rsidRDefault="00BC6427" w:rsidP="000A5C38">
            <w:pPr>
              <w:jc w:val="center"/>
            </w:pPr>
            <w:r w:rsidRPr="002D1AE0">
              <w:t>3493181.34</w:t>
            </w:r>
          </w:p>
        </w:tc>
      </w:tr>
    </w:tbl>
    <w:p w14:paraId="52AD828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71497F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4B43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157 кв.м</w:t>
            </w:r>
          </w:p>
          <w:p w14:paraId="493310B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44E399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7B38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841A2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04856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EFD6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B9C8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60CC5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24B2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39D1C2" w14:textId="77777777" w:rsidR="00BC6427" w:rsidRPr="002D1AE0" w:rsidRDefault="00BC6427" w:rsidP="000A5C38">
            <w:pPr>
              <w:jc w:val="center"/>
            </w:pPr>
            <w:r w:rsidRPr="002D1AE0">
              <w:t>953012.76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310154" w14:textId="77777777" w:rsidR="00BC6427" w:rsidRPr="002D1AE0" w:rsidRDefault="00BC6427" w:rsidP="000A5C38">
            <w:pPr>
              <w:jc w:val="center"/>
            </w:pPr>
            <w:r w:rsidRPr="002D1AE0">
              <w:t>3492064.04</w:t>
            </w:r>
          </w:p>
        </w:tc>
      </w:tr>
      <w:tr w:rsidR="002D1AE0" w:rsidRPr="002D1AE0" w14:paraId="3F2B08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F2BBF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21785A" w14:textId="77777777" w:rsidR="00BC6427" w:rsidRPr="002D1AE0" w:rsidRDefault="00BC6427" w:rsidP="000A5C38">
            <w:pPr>
              <w:jc w:val="center"/>
            </w:pPr>
            <w:r w:rsidRPr="002D1AE0">
              <w:t>953009.86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12E014" w14:textId="77777777" w:rsidR="00BC6427" w:rsidRPr="002D1AE0" w:rsidRDefault="00BC6427" w:rsidP="000A5C38">
            <w:pPr>
              <w:jc w:val="center"/>
            </w:pPr>
            <w:r w:rsidRPr="002D1AE0">
              <w:t>3492103.7</w:t>
            </w:r>
          </w:p>
        </w:tc>
      </w:tr>
      <w:tr w:rsidR="002D1AE0" w:rsidRPr="002D1AE0" w14:paraId="7B17D4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E268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97524" w14:textId="77777777" w:rsidR="00BC6427" w:rsidRPr="002D1AE0" w:rsidRDefault="00BC6427" w:rsidP="000A5C38">
            <w:pPr>
              <w:jc w:val="center"/>
            </w:pPr>
            <w:r w:rsidRPr="002D1AE0">
              <w:t>953004.61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1FCD67" w14:textId="77777777" w:rsidR="00BC6427" w:rsidRPr="002D1AE0" w:rsidRDefault="00BC6427" w:rsidP="000A5C38">
            <w:pPr>
              <w:jc w:val="center"/>
            </w:pPr>
            <w:r w:rsidRPr="002D1AE0">
              <w:t>3492103</w:t>
            </w:r>
          </w:p>
        </w:tc>
      </w:tr>
      <w:tr w:rsidR="002D1AE0" w:rsidRPr="002D1AE0" w14:paraId="0F7FEB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4D0F9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B61BB" w14:textId="77777777" w:rsidR="00BC6427" w:rsidRPr="002D1AE0" w:rsidRDefault="00BC6427" w:rsidP="000A5C38">
            <w:pPr>
              <w:jc w:val="center"/>
            </w:pPr>
            <w:r w:rsidRPr="002D1AE0">
              <w:t>953010.17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108EB" w14:textId="77777777" w:rsidR="00BC6427" w:rsidRPr="002D1AE0" w:rsidRDefault="00BC6427" w:rsidP="000A5C38">
            <w:pPr>
              <w:jc w:val="center"/>
            </w:pPr>
            <w:r w:rsidRPr="002D1AE0">
              <w:t>3492063.69</w:t>
            </w:r>
          </w:p>
        </w:tc>
      </w:tr>
      <w:tr w:rsidR="002D1AE0" w:rsidRPr="002D1AE0" w14:paraId="7AFDBE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88B54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075BC" w14:textId="77777777" w:rsidR="00BC6427" w:rsidRPr="002D1AE0" w:rsidRDefault="00BC6427" w:rsidP="000A5C38">
            <w:pPr>
              <w:jc w:val="center"/>
            </w:pPr>
            <w:r w:rsidRPr="002D1AE0">
              <w:t>953012.76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18590" w14:textId="77777777" w:rsidR="00BC6427" w:rsidRPr="002D1AE0" w:rsidRDefault="00BC6427" w:rsidP="000A5C38">
            <w:pPr>
              <w:jc w:val="center"/>
            </w:pPr>
            <w:r w:rsidRPr="002D1AE0">
              <w:t>3492064.04</w:t>
            </w:r>
          </w:p>
        </w:tc>
      </w:tr>
    </w:tbl>
    <w:p w14:paraId="7372CEA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:ЗУ01.192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4FD273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EA30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238 кв.м</w:t>
            </w:r>
          </w:p>
          <w:p w14:paraId="2D710C9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557311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D7514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19745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03470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995B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80645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1C1C5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EC72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A0BBD" w14:textId="77777777" w:rsidR="00BC6427" w:rsidRPr="002D1AE0" w:rsidRDefault="00BC6427" w:rsidP="000A5C38">
            <w:pPr>
              <w:jc w:val="center"/>
            </w:pPr>
            <w:r w:rsidRPr="002D1AE0">
              <w:t>953045.58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127D4" w14:textId="77777777" w:rsidR="00BC6427" w:rsidRPr="002D1AE0" w:rsidRDefault="00BC6427" w:rsidP="000A5C38">
            <w:pPr>
              <w:jc w:val="center"/>
            </w:pPr>
            <w:r w:rsidRPr="002D1AE0">
              <w:t>3491927.22</w:t>
            </w:r>
          </w:p>
        </w:tc>
      </w:tr>
      <w:tr w:rsidR="002D1AE0" w:rsidRPr="002D1AE0" w14:paraId="58306C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C2EFB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73BB2A" w14:textId="77777777" w:rsidR="00BC6427" w:rsidRPr="002D1AE0" w:rsidRDefault="00BC6427" w:rsidP="000A5C38">
            <w:pPr>
              <w:jc w:val="center"/>
            </w:pPr>
            <w:r w:rsidRPr="002D1AE0">
              <w:t>953044.94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E0191E" w14:textId="77777777" w:rsidR="00BC6427" w:rsidRPr="002D1AE0" w:rsidRDefault="00BC6427" w:rsidP="000A5C38">
            <w:pPr>
              <w:jc w:val="center"/>
            </w:pPr>
            <w:r w:rsidRPr="002D1AE0">
              <w:t>3491931.56</w:t>
            </w:r>
          </w:p>
        </w:tc>
      </w:tr>
      <w:tr w:rsidR="002D1AE0" w:rsidRPr="002D1AE0" w14:paraId="58526F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F802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525AC" w14:textId="77777777" w:rsidR="00BC6427" w:rsidRPr="002D1AE0" w:rsidRDefault="00BC6427" w:rsidP="000A5C38">
            <w:pPr>
              <w:jc w:val="center"/>
            </w:pPr>
            <w:r w:rsidRPr="002D1AE0">
              <w:t>953029.5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1323D4" w14:textId="77777777" w:rsidR="00BC6427" w:rsidRPr="002D1AE0" w:rsidRDefault="00BC6427" w:rsidP="000A5C38">
            <w:pPr>
              <w:jc w:val="center"/>
            </w:pPr>
            <w:r w:rsidRPr="002D1AE0">
              <w:t>3491930.08</w:t>
            </w:r>
          </w:p>
        </w:tc>
      </w:tr>
      <w:tr w:rsidR="002D1AE0" w:rsidRPr="002D1AE0" w14:paraId="43643F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A58D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AF7FF6" w14:textId="77777777" w:rsidR="00BC6427" w:rsidRPr="002D1AE0" w:rsidRDefault="00BC6427" w:rsidP="000A5C38">
            <w:pPr>
              <w:jc w:val="center"/>
            </w:pPr>
            <w:r w:rsidRPr="002D1AE0">
              <w:t>953014.82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CCAF0D" w14:textId="77777777" w:rsidR="00BC6427" w:rsidRPr="002D1AE0" w:rsidRDefault="00BC6427" w:rsidP="000A5C38">
            <w:pPr>
              <w:jc w:val="center"/>
            </w:pPr>
            <w:r w:rsidRPr="002D1AE0">
              <w:t>3492047.54</w:t>
            </w:r>
          </w:p>
        </w:tc>
      </w:tr>
      <w:tr w:rsidR="002D1AE0" w:rsidRPr="002D1AE0" w14:paraId="263059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1C07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A171D8" w14:textId="77777777" w:rsidR="00BC6427" w:rsidRPr="002D1AE0" w:rsidRDefault="00BC6427" w:rsidP="000A5C38">
            <w:pPr>
              <w:jc w:val="center"/>
            </w:pPr>
            <w:r w:rsidRPr="002D1AE0">
              <w:t>953012.53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9326E" w14:textId="77777777" w:rsidR="00BC6427" w:rsidRPr="002D1AE0" w:rsidRDefault="00BC6427" w:rsidP="000A5C38">
            <w:pPr>
              <w:jc w:val="center"/>
            </w:pPr>
            <w:r w:rsidRPr="002D1AE0">
              <w:t>3492047.25</w:t>
            </w:r>
          </w:p>
        </w:tc>
      </w:tr>
      <w:tr w:rsidR="002D1AE0" w:rsidRPr="002D1AE0" w14:paraId="562F46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80E7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4F5B0B" w14:textId="77777777" w:rsidR="00BC6427" w:rsidRPr="002D1AE0" w:rsidRDefault="00BC6427" w:rsidP="000A5C38">
            <w:pPr>
              <w:jc w:val="center"/>
            </w:pPr>
            <w:r w:rsidRPr="002D1AE0">
              <w:t>953029.76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4AC34" w14:textId="77777777" w:rsidR="00BC6427" w:rsidRPr="002D1AE0" w:rsidRDefault="00BC6427" w:rsidP="000A5C38">
            <w:pPr>
              <w:jc w:val="center"/>
            </w:pPr>
            <w:r w:rsidRPr="002D1AE0">
              <w:t>3491925.06</w:t>
            </w:r>
          </w:p>
        </w:tc>
      </w:tr>
      <w:tr w:rsidR="002D1AE0" w:rsidRPr="002D1AE0" w14:paraId="170783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BBB5E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E6F28" w14:textId="77777777" w:rsidR="00BC6427" w:rsidRPr="002D1AE0" w:rsidRDefault="00BC6427" w:rsidP="000A5C38">
            <w:pPr>
              <w:jc w:val="center"/>
            </w:pPr>
            <w:r w:rsidRPr="002D1AE0">
              <w:t>953045.58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B1E56" w14:textId="77777777" w:rsidR="00BC6427" w:rsidRPr="002D1AE0" w:rsidRDefault="00BC6427" w:rsidP="000A5C38">
            <w:pPr>
              <w:jc w:val="center"/>
            </w:pPr>
            <w:r w:rsidRPr="002D1AE0">
              <w:t>3491927.22</w:t>
            </w:r>
          </w:p>
        </w:tc>
      </w:tr>
    </w:tbl>
    <w:p w14:paraId="1653C47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:ЗУ01.194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C0D663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5C92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1220 кв.м</w:t>
            </w:r>
          </w:p>
          <w:p w14:paraId="41238E0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305849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7D9A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39810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C028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8AF1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21968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F22CB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57B3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3C2E5" w14:textId="77777777" w:rsidR="00BC6427" w:rsidRPr="002D1AE0" w:rsidRDefault="00BC6427" w:rsidP="000A5C38">
            <w:pPr>
              <w:jc w:val="center"/>
            </w:pPr>
            <w:r w:rsidRPr="002D1AE0">
              <w:t>953106.66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89898" w14:textId="77777777" w:rsidR="00BC6427" w:rsidRPr="002D1AE0" w:rsidRDefault="00BC6427" w:rsidP="000A5C38">
            <w:pPr>
              <w:jc w:val="center"/>
            </w:pPr>
            <w:r w:rsidRPr="002D1AE0">
              <w:t>3492158.2</w:t>
            </w:r>
          </w:p>
        </w:tc>
      </w:tr>
      <w:tr w:rsidR="002D1AE0" w:rsidRPr="002D1AE0" w14:paraId="3AFF3A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45E4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2B319" w14:textId="77777777" w:rsidR="00BC6427" w:rsidRPr="002D1AE0" w:rsidRDefault="00BC6427" w:rsidP="000A5C38">
            <w:pPr>
              <w:jc w:val="center"/>
            </w:pPr>
            <w:r w:rsidRPr="002D1AE0">
              <w:t>953104.88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0D9AFB" w14:textId="77777777" w:rsidR="00BC6427" w:rsidRPr="002D1AE0" w:rsidRDefault="00BC6427" w:rsidP="000A5C38">
            <w:pPr>
              <w:jc w:val="center"/>
            </w:pPr>
            <w:r w:rsidRPr="002D1AE0">
              <w:t>3492170.42</w:t>
            </w:r>
          </w:p>
        </w:tc>
      </w:tr>
      <w:tr w:rsidR="002D1AE0" w:rsidRPr="002D1AE0" w14:paraId="557AD2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50C6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90DD4" w14:textId="77777777" w:rsidR="00BC6427" w:rsidRPr="002D1AE0" w:rsidRDefault="00BC6427" w:rsidP="000A5C38">
            <w:pPr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D44C2A" w14:textId="77777777" w:rsidR="00BC6427" w:rsidRPr="002D1AE0" w:rsidRDefault="00BC6427" w:rsidP="000A5C38">
            <w:pPr>
              <w:jc w:val="center"/>
            </w:pPr>
            <w:r w:rsidRPr="002D1AE0">
              <w:t>3492169.8</w:t>
            </w:r>
          </w:p>
        </w:tc>
      </w:tr>
      <w:tr w:rsidR="002D1AE0" w:rsidRPr="002D1AE0" w14:paraId="5697F9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E6B00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FBEAFD" w14:textId="77777777" w:rsidR="00BC6427" w:rsidRPr="002D1AE0" w:rsidRDefault="00BC6427" w:rsidP="000A5C38">
            <w:pPr>
              <w:jc w:val="center"/>
            </w:pPr>
            <w:r w:rsidRPr="002D1AE0">
              <w:t>953098.33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2BBB6" w14:textId="77777777" w:rsidR="00BC6427" w:rsidRPr="002D1AE0" w:rsidRDefault="00BC6427" w:rsidP="000A5C38">
            <w:pPr>
              <w:jc w:val="center"/>
            </w:pPr>
            <w:r w:rsidRPr="002D1AE0">
              <w:t>3492169.45</w:t>
            </w:r>
          </w:p>
        </w:tc>
      </w:tr>
      <w:tr w:rsidR="002D1AE0" w:rsidRPr="002D1AE0" w14:paraId="7DCF02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55234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71D2F" w14:textId="77777777" w:rsidR="00BC6427" w:rsidRPr="002D1AE0" w:rsidRDefault="00BC6427" w:rsidP="000A5C38">
            <w:pPr>
              <w:jc w:val="center"/>
            </w:pPr>
            <w:r w:rsidRPr="002D1AE0">
              <w:t>953098.56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674500" w14:textId="77777777" w:rsidR="00BC6427" w:rsidRPr="002D1AE0" w:rsidRDefault="00BC6427" w:rsidP="000A5C38">
            <w:pPr>
              <w:jc w:val="center"/>
            </w:pPr>
            <w:r w:rsidRPr="002D1AE0">
              <w:t>3492167.64</w:t>
            </w:r>
          </w:p>
        </w:tc>
      </w:tr>
      <w:tr w:rsidR="002D1AE0" w:rsidRPr="002D1AE0" w14:paraId="0E0C45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7C34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C228A" w14:textId="77777777" w:rsidR="00BC6427" w:rsidRPr="002D1AE0" w:rsidRDefault="00BC6427" w:rsidP="000A5C38">
            <w:pPr>
              <w:jc w:val="center"/>
            </w:pPr>
            <w:r w:rsidRPr="002D1AE0">
              <w:t>953071.28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5B923" w14:textId="77777777" w:rsidR="00BC6427" w:rsidRPr="002D1AE0" w:rsidRDefault="00BC6427" w:rsidP="000A5C38">
            <w:pPr>
              <w:jc w:val="center"/>
            </w:pPr>
            <w:r w:rsidRPr="002D1AE0">
              <w:t>3492163.52</w:t>
            </w:r>
          </w:p>
        </w:tc>
      </w:tr>
      <w:tr w:rsidR="002D1AE0" w:rsidRPr="002D1AE0" w14:paraId="15BA94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75FF8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96EF4" w14:textId="77777777" w:rsidR="00BC6427" w:rsidRPr="002D1AE0" w:rsidRDefault="00BC6427" w:rsidP="000A5C38">
            <w:pPr>
              <w:jc w:val="center"/>
            </w:pPr>
            <w:r w:rsidRPr="002D1AE0">
              <w:t>953055.16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279E1" w14:textId="77777777" w:rsidR="00BC6427" w:rsidRPr="002D1AE0" w:rsidRDefault="00BC6427" w:rsidP="000A5C38">
            <w:pPr>
              <w:jc w:val="center"/>
            </w:pPr>
            <w:r w:rsidRPr="002D1AE0">
              <w:t>3492161.12</w:t>
            </w:r>
          </w:p>
        </w:tc>
      </w:tr>
      <w:tr w:rsidR="002D1AE0" w:rsidRPr="002D1AE0" w14:paraId="47AC33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E6153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C81E64" w14:textId="77777777" w:rsidR="00BC6427" w:rsidRPr="002D1AE0" w:rsidRDefault="00BC6427" w:rsidP="000A5C38">
            <w:pPr>
              <w:jc w:val="center"/>
            </w:pPr>
            <w:r w:rsidRPr="002D1AE0">
              <w:t>953053.7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2CC81" w14:textId="77777777" w:rsidR="00BC6427" w:rsidRPr="002D1AE0" w:rsidRDefault="00BC6427" w:rsidP="000A5C38">
            <w:pPr>
              <w:jc w:val="center"/>
            </w:pPr>
            <w:r w:rsidRPr="002D1AE0">
              <w:t>3492160.92</w:t>
            </w:r>
          </w:p>
        </w:tc>
      </w:tr>
      <w:tr w:rsidR="002D1AE0" w:rsidRPr="002D1AE0" w14:paraId="5EA2B6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135CD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9CCA4" w14:textId="77777777" w:rsidR="00BC6427" w:rsidRPr="002D1AE0" w:rsidRDefault="00BC6427" w:rsidP="000A5C38">
            <w:pPr>
              <w:jc w:val="center"/>
            </w:pPr>
            <w:r w:rsidRPr="002D1AE0">
              <w:t>953049.46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CA13E" w14:textId="77777777" w:rsidR="00BC6427" w:rsidRPr="002D1AE0" w:rsidRDefault="00BC6427" w:rsidP="000A5C38">
            <w:pPr>
              <w:jc w:val="center"/>
            </w:pPr>
            <w:r w:rsidRPr="002D1AE0">
              <w:t>3492160.28</w:t>
            </w:r>
          </w:p>
        </w:tc>
      </w:tr>
      <w:tr w:rsidR="002D1AE0" w:rsidRPr="002D1AE0" w14:paraId="2AB2DD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CFA1E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4232B" w14:textId="77777777" w:rsidR="00BC6427" w:rsidRPr="002D1AE0" w:rsidRDefault="00BC6427" w:rsidP="000A5C38">
            <w:pPr>
              <w:jc w:val="center"/>
            </w:pPr>
            <w:r w:rsidRPr="002D1AE0">
              <w:t>953045.26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D61365" w14:textId="77777777" w:rsidR="00BC6427" w:rsidRPr="002D1AE0" w:rsidRDefault="00BC6427" w:rsidP="000A5C38">
            <w:pPr>
              <w:jc w:val="center"/>
            </w:pPr>
            <w:r w:rsidRPr="002D1AE0">
              <w:t>3492159.68</w:t>
            </w:r>
          </w:p>
        </w:tc>
      </w:tr>
      <w:tr w:rsidR="002D1AE0" w:rsidRPr="002D1AE0" w14:paraId="4B66CC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E3F4AF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EAFA0" w14:textId="77777777" w:rsidR="00BC6427" w:rsidRPr="002D1AE0" w:rsidRDefault="00BC6427" w:rsidP="000A5C38">
            <w:pPr>
              <w:jc w:val="center"/>
            </w:pPr>
            <w:r w:rsidRPr="002D1AE0">
              <w:t>953045.04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143CA1" w14:textId="77777777" w:rsidR="00BC6427" w:rsidRPr="002D1AE0" w:rsidRDefault="00BC6427" w:rsidP="000A5C38">
            <w:pPr>
              <w:jc w:val="center"/>
            </w:pPr>
            <w:r w:rsidRPr="002D1AE0">
              <w:t>3492161.49</w:t>
            </w:r>
          </w:p>
        </w:tc>
      </w:tr>
      <w:tr w:rsidR="002D1AE0" w:rsidRPr="002D1AE0" w14:paraId="7D0D01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F0B9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C33DC" w14:textId="77777777" w:rsidR="00BC6427" w:rsidRPr="002D1AE0" w:rsidRDefault="00BC6427" w:rsidP="000A5C38">
            <w:pPr>
              <w:jc w:val="center"/>
            </w:pPr>
            <w:r w:rsidRPr="002D1AE0">
              <w:t>953043.08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E6BDF" w14:textId="77777777" w:rsidR="00BC6427" w:rsidRPr="002D1AE0" w:rsidRDefault="00BC6427" w:rsidP="000A5C38">
            <w:pPr>
              <w:jc w:val="center"/>
            </w:pPr>
            <w:r w:rsidRPr="002D1AE0">
              <w:t>3492161.21</w:t>
            </w:r>
          </w:p>
        </w:tc>
      </w:tr>
      <w:tr w:rsidR="002D1AE0" w:rsidRPr="002D1AE0" w14:paraId="7DFCDA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00AF18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A331D" w14:textId="77777777" w:rsidR="00BC6427" w:rsidRPr="002D1AE0" w:rsidRDefault="00BC6427" w:rsidP="000A5C38">
            <w:pPr>
              <w:jc w:val="center"/>
            </w:pPr>
            <w:r w:rsidRPr="002D1AE0">
              <w:t>952997.35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97C210" w14:textId="77777777" w:rsidR="00BC6427" w:rsidRPr="002D1AE0" w:rsidRDefault="00BC6427" w:rsidP="000A5C38">
            <w:pPr>
              <w:jc w:val="center"/>
            </w:pPr>
            <w:r w:rsidRPr="002D1AE0">
              <w:t>3492154.68</w:t>
            </w:r>
          </w:p>
        </w:tc>
      </w:tr>
      <w:tr w:rsidR="002D1AE0" w:rsidRPr="002D1AE0" w14:paraId="1BB90F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5BD46F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19C0A" w14:textId="77777777" w:rsidR="00BC6427" w:rsidRPr="002D1AE0" w:rsidRDefault="00BC6427" w:rsidP="000A5C38">
            <w:pPr>
              <w:jc w:val="center"/>
            </w:pPr>
            <w:r w:rsidRPr="002D1AE0">
              <w:t>952998.97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BECD2" w14:textId="77777777" w:rsidR="00BC6427" w:rsidRPr="002D1AE0" w:rsidRDefault="00BC6427" w:rsidP="000A5C38">
            <w:pPr>
              <w:jc w:val="center"/>
            </w:pPr>
            <w:r w:rsidRPr="002D1AE0">
              <w:t>3492142.9</w:t>
            </w:r>
          </w:p>
        </w:tc>
      </w:tr>
      <w:tr w:rsidR="002D1AE0" w:rsidRPr="002D1AE0" w14:paraId="0083E5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817DA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07CC40" w14:textId="77777777" w:rsidR="00BC6427" w:rsidRPr="002D1AE0" w:rsidRDefault="00BC6427" w:rsidP="000A5C38">
            <w:pPr>
              <w:jc w:val="center"/>
            </w:pPr>
            <w:r w:rsidRPr="002D1AE0">
              <w:t>953043.98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33AD15" w14:textId="77777777" w:rsidR="00BC6427" w:rsidRPr="002D1AE0" w:rsidRDefault="00BC6427" w:rsidP="000A5C38">
            <w:pPr>
              <w:jc w:val="center"/>
            </w:pPr>
            <w:r w:rsidRPr="002D1AE0">
              <w:t>3492149</w:t>
            </w:r>
          </w:p>
        </w:tc>
      </w:tr>
      <w:tr w:rsidR="002D1AE0" w:rsidRPr="002D1AE0" w14:paraId="4DDF8B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9ADFC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348F69" w14:textId="77777777" w:rsidR="00BC6427" w:rsidRPr="002D1AE0" w:rsidRDefault="00BC6427" w:rsidP="000A5C38">
            <w:pPr>
              <w:jc w:val="center"/>
            </w:pPr>
            <w:r w:rsidRPr="002D1AE0">
              <w:t>953070.28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EA5E8" w14:textId="77777777" w:rsidR="00BC6427" w:rsidRPr="002D1AE0" w:rsidRDefault="00BC6427" w:rsidP="000A5C38">
            <w:pPr>
              <w:jc w:val="center"/>
            </w:pPr>
            <w:r w:rsidRPr="002D1AE0">
              <w:t>3492153.06</w:t>
            </w:r>
          </w:p>
        </w:tc>
      </w:tr>
      <w:tr w:rsidR="002D1AE0" w:rsidRPr="002D1AE0" w14:paraId="36638F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2B067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620AE" w14:textId="77777777" w:rsidR="00BC6427" w:rsidRPr="002D1AE0" w:rsidRDefault="00BC6427" w:rsidP="000A5C38">
            <w:pPr>
              <w:jc w:val="center"/>
            </w:pPr>
            <w:r w:rsidRPr="002D1AE0">
              <w:t>953097.86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09511" w14:textId="77777777" w:rsidR="00BC6427" w:rsidRPr="002D1AE0" w:rsidRDefault="00BC6427" w:rsidP="000A5C38">
            <w:pPr>
              <w:jc w:val="center"/>
            </w:pPr>
            <w:r w:rsidRPr="002D1AE0">
              <w:t>3492156.86</w:t>
            </w:r>
          </w:p>
        </w:tc>
      </w:tr>
      <w:tr w:rsidR="002D1AE0" w:rsidRPr="002D1AE0" w14:paraId="49080D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87276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FEAA8C" w14:textId="77777777" w:rsidR="00BC6427" w:rsidRPr="002D1AE0" w:rsidRDefault="00BC6427" w:rsidP="000A5C38">
            <w:pPr>
              <w:jc w:val="center"/>
            </w:pPr>
            <w:r w:rsidRPr="002D1AE0">
              <w:t>953106.66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1B5CC" w14:textId="77777777" w:rsidR="00BC6427" w:rsidRPr="002D1AE0" w:rsidRDefault="00BC6427" w:rsidP="000A5C38">
            <w:pPr>
              <w:jc w:val="center"/>
            </w:pPr>
            <w:r w:rsidRPr="002D1AE0">
              <w:t>3492158.2</w:t>
            </w:r>
          </w:p>
        </w:tc>
      </w:tr>
    </w:tbl>
    <w:p w14:paraId="54EE6EC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:ЗУ01.195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F9211A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1CDD0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1283 кв.м</w:t>
            </w:r>
          </w:p>
          <w:p w14:paraId="20581E6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6059A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BB35A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92987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A32A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474AC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B863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39405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06CA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95281E" w14:textId="77777777" w:rsidR="00BC6427" w:rsidRPr="002D1AE0" w:rsidRDefault="00BC6427" w:rsidP="000A5C38">
            <w:pPr>
              <w:jc w:val="center"/>
            </w:pPr>
            <w:r w:rsidRPr="002D1AE0">
              <w:t>953093.25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104DA" w14:textId="77777777" w:rsidR="00BC6427" w:rsidRPr="002D1AE0" w:rsidRDefault="00BC6427" w:rsidP="000A5C38">
            <w:pPr>
              <w:jc w:val="center"/>
            </w:pPr>
            <w:r w:rsidRPr="002D1AE0">
              <w:t>3492250.6</w:t>
            </w:r>
          </w:p>
        </w:tc>
      </w:tr>
      <w:tr w:rsidR="002D1AE0" w:rsidRPr="002D1AE0" w14:paraId="5DAC88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6E99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B4907" w14:textId="77777777" w:rsidR="00BC6427" w:rsidRPr="002D1AE0" w:rsidRDefault="00BC6427" w:rsidP="000A5C38">
            <w:pPr>
              <w:jc w:val="center"/>
            </w:pPr>
            <w:r w:rsidRPr="002D1AE0">
              <w:t>953093.06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D5400" w14:textId="77777777" w:rsidR="00BC6427" w:rsidRPr="002D1AE0" w:rsidRDefault="00BC6427" w:rsidP="000A5C38">
            <w:pPr>
              <w:jc w:val="center"/>
            </w:pPr>
            <w:r w:rsidRPr="002D1AE0">
              <w:t>3492251.89</w:t>
            </w:r>
          </w:p>
        </w:tc>
      </w:tr>
      <w:tr w:rsidR="002D1AE0" w:rsidRPr="002D1AE0" w14:paraId="11876C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2291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EEE4FE" w14:textId="77777777" w:rsidR="00BC6427" w:rsidRPr="002D1AE0" w:rsidRDefault="00BC6427" w:rsidP="000A5C38">
            <w:pPr>
              <w:jc w:val="center"/>
            </w:pPr>
            <w:r w:rsidRPr="002D1AE0">
              <w:t>953091.74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3C05B" w14:textId="77777777" w:rsidR="00BC6427" w:rsidRPr="002D1AE0" w:rsidRDefault="00BC6427" w:rsidP="000A5C38">
            <w:pPr>
              <w:jc w:val="center"/>
            </w:pPr>
            <w:r w:rsidRPr="002D1AE0">
              <w:t>3492263.11</w:t>
            </w:r>
          </w:p>
        </w:tc>
      </w:tr>
      <w:tr w:rsidR="002D1AE0" w:rsidRPr="002D1AE0" w14:paraId="5CB219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3A35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F0041" w14:textId="77777777" w:rsidR="00BC6427" w:rsidRPr="002D1AE0" w:rsidRDefault="00BC6427" w:rsidP="000A5C38">
            <w:pPr>
              <w:jc w:val="center"/>
            </w:pPr>
            <w:r w:rsidRPr="002D1AE0">
              <w:t>953087.57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96C71" w14:textId="77777777" w:rsidR="00BC6427" w:rsidRPr="002D1AE0" w:rsidRDefault="00BC6427" w:rsidP="000A5C38">
            <w:pPr>
              <w:jc w:val="center"/>
            </w:pPr>
            <w:r w:rsidRPr="002D1AE0">
              <w:t>3492262.52</w:t>
            </w:r>
          </w:p>
        </w:tc>
      </w:tr>
      <w:tr w:rsidR="002D1AE0" w:rsidRPr="002D1AE0" w14:paraId="532457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7ADB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4FFC7B" w14:textId="77777777" w:rsidR="00BC6427" w:rsidRPr="002D1AE0" w:rsidRDefault="00BC6427" w:rsidP="000A5C38">
            <w:pPr>
              <w:jc w:val="center"/>
            </w:pPr>
            <w:r w:rsidRPr="002D1AE0">
              <w:t>953082.57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95BA98" w14:textId="77777777" w:rsidR="00BC6427" w:rsidRPr="002D1AE0" w:rsidRDefault="00BC6427" w:rsidP="000A5C38">
            <w:pPr>
              <w:jc w:val="center"/>
            </w:pPr>
            <w:r w:rsidRPr="002D1AE0">
              <w:t>3492261.81</w:t>
            </w:r>
          </w:p>
        </w:tc>
      </w:tr>
      <w:tr w:rsidR="002D1AE0" w:rsidRPr="002D1AE0" w14:paraId="5701AF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E39EB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0AC0F" w14:textId="77777777" w:rsidR="00BC6427" w:rsidRPr="002D1AE0" w:rsidRDefault="00BC6427" w:rsidP="000A5C38">
            <w:pPr>
              <w:jc w:val="center"/>
            </w:pPr>
            <w:r w:rsidRPr="002D1AE0">
              <w:t>953082.84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85A46D" w14:textId="77777777" w:rsidR="00BC6427" w:rsidRPr="002D1AE0" w:rsidRDefault="00BC6427" w:rsidP="000A5C38">
            <w:pPr>
              <w:jc w:val="center"/>
            </w:pPr>
            <w:r w:rsidRPr="002D1AE0">
              <w:t>3492259.81</w:t>
            </w:r>
          </w:p>
        </w:tc>
      </w:tr>
      <w:tr w:rsidR="002D1AE0" w:rsidRPr="002D1AE0" w14:paraId="214A04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6D3C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6A8E5" w14:textId="77777777" w:rsidR="00BC6427" w:rsidRPr="002D1AE0" w:rsidRDefault="00BC6427" w:rsidP="000A5C38">
            <w:pPr>
              <w:jc w:val="center"/>
            </w:pPr>
            <w:r w:rsidRPr="002D1AE0">
              <w:t>953054.8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EA36ED" w14:textId="77777777" w:rsidR="00BC6427" w:rsidRPr="002D1AE0" w:rsidRDefault="00BC6427" w:rsidP="000A5C38">
            <w:pPr>
              <w:jc w:val="center"/>
            </w:pPr>
            <w:r w:rsidRPr="002D1AE0">
              <w:t>3492255.6</w:t>
            </w:r>
          </w:p>
        </w:tc>
      </w:tr>
      <w:tr w:rsidR="002D1AE0" w:rsidRPr="002D1AE0" w14:paraId="1CDCAA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90879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6C54E" w14:textId="77777777" w:rsidR="00BC6427" w:rsidRPr="002D1AE0" w:rsidRDefault="00BC6427" w:rsidP="000A5C38">
            <w:pPr>
              <w:jc w:val="center"/>
            </w:pPr>
            <w:r w:rsidRPr="002D1AE0">
              <w:t>953054.47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BEF6B" w14:textId="77777777" w:rsidR="00BC6427" w:rsidRPr="002D1AE0" w:rsidRDefault="00BC6427" w:rsidP="000A5C38">
            <w:pPr>
              <w:jc w:val="center"/>
            </w:pPr>
            <w:r w:rsidRPr="002D1AE0">
              <w:t>3492257.8</w:t>
            </w:r>
          </w:p>
        </w:tc>
      </w:tr>
      <w:tr w:rsidR="002D1AE0" w:rsidRPr="002D1AE0" w14:paraId="3847B6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7A30F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76D5C" w14:textId="77777777" w:rsidR="00BC6427" w:rsidRPr="002D1AE0" w:rsidRDefault="00BC6427" w:rsidP="000A5C38">
            <w:pPr>
              <w:jc w:val="center"/>
            </w:pPr>
            <w:r w:rsidRPr="002D1AE0">
              <w:t>953054.39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B4660" w14:textId="77777777" w:rsidR="00BC6427" w:rsidRPr="002D1AE0" w:rsidRDefault="00BC6427" w:rsidP="000A5C38">
            <w:pPr>
              <w:jc w:val="center"/>
            </w:pPr>
            <w:r w:rsidRPr="002D1AE0">
              <w:t>3492257.79</w:t>
            </w:r>
          </w:p>
        </w:tc>
      </w:tr>
      <w:tr w:rsidR="002D1AE0" w:rsidRPr="002D1AE0" w14:paraId="5D778B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32BCB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3EC26" w14:textId="77777777" w:rsidR="00BC6427" w:rsidRPr="002D1AE0" w:rsidRDefault="00BC6427" w:rsidP="000A5C38">
            <w:pPr>
              <w:jc w:val="center"/>
            </w:pPr>
            <w:r w:rsidRPr="002D1AE0">
              <w:t>953029.81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7731B" w14:textId="77777777" w:rsidR="00BC6427" w:rsidRPr="002D1AE0" w:rsidRDefault="00BC6427" w:rsidP="000A5C38">
            <w:pPr>
              <w:jc w:val="center"/>
            </w:pPr>
            <w:r w:rsidRPr="002D1AE0">
              <w:t>3492254.29</w:t>
            </w:r>
          </w:p>
        </w:tc>
      </w:tr>
      <w:tr w:rsidR="002D1AE0" w:rsidRPr="002D1AE0" w14:paraId="28CCE1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666E1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5A952" w14:textId="77777777" w:rsidR="00BC6427" w:rsidRPr="002D1AE0" w:rsidRDefault="00BC6427" w:rsidP="000A5C38">
            <w:pPr>
              <w:jc w:val="center"/>
            </w:pPr>
            <w:r w:rsidRPr="002D1AE0">
              <w:t>952984.27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0D71A1" w14:textId="77777777" w:rsidR="00BC6427" w:rsidRPr="002D1AE0" w:rsidRDefault="00BC6427" w:rsidP="000A5C38">
            <w:pPr>
              <w:jc w:val="center"/>
            </w:pPr>
            <w:r w:rsidRPr="002D1AE0">
              <w:t>3492247.81</w:t>
            </w:r>
          </w:p>
        </w:tc>
      </w:tr>
      <w:tr w:rsidR="002D1AE0" w:rsidRPr="002D1AE0" w14:paraId="700571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1B3D9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D807E" w14:textId="77777777" w:rsidR="00BC6427" w:rsidRPr="002D1AE0" w:rsidRDefault="00BC6427" w:rsidP="000A5C38">
            <w:pPr>
              <w:jc w:val="center"/>
            </w:pPr>
            <w:r w:rsidRPr="002D1AE0">
              <w:t>952985.95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75ADB" w14:textId="77777777" w:rsidR="00BC6427" w:rsidRPr="002D1AE0" w:rsidRDefault="00BC6427" w:rsidP="000A5C38">
            <w:pPr>
              <w:jc w:val="center"/>
            </w:pPr>
            <w:r w:rsidRPr="002D1AE0">
              <w:t>3492235.31</w:t>
            </w:r>
          </w:p>
        </w:tc>
      </w:tr>
      <w:tr w:rsidR="002D1AE0" w:rsidRPr="002D1AE0" w14:paraId="147B41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AC08D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9B25F" w14:textId="77777777" w:rsidR="00BC6427" w:rsidRPr="002D1AE0" w:rsidRDefault="00BC6427" w:rsidP="000A5C38">
            <w:pPr>
              <w:jc w:val="center"/>
            </w:pPr>
            <w:r w:rsidRPr="002D1AE0">
              <w:t>952990.62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CB57C" w14:textId="77777777" w:rsidR="00BC6427" w:rsidRPr="002D1AE0" w:rsidRDefault="00BC6427" w:rsidP="000A5C38">
            <w:pPr>
              <w:jc w:val="center"/>
            </w:pPr>
            <w:r w:rsidRPr="002D1AE0">
              <w:t>3492235.95</w:t>
            </w:r>
          </w:p>
        </w:tc>
      </w:tr>
      <w:tr w:rsidR="002D1AE0" w:rsidRPr="002D1AE0" w14:paraId="16D88B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7E0B77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ABFD5" w14:textId="77777777" w:rsidR="00BC6427" w:rsidRPr="002D1AE0" w:rsidRDefault="00BC6427" w:rsidP="000A5C38">
            <w:pPr>
              <w:jc w:val="center"/>
            </w:pPr>
            <w:r w:rsidRPr="002D1AE0">
              <w:t>952990.16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DFB8F" w14:textId="77777777" w:rsidR="00BC6427" w:rsidRPr="002D1AE0" w:rsidRDefault="00BC6427" w:rsidP="000A5C38">
            <w:pPr>
              <w:jc w:val="center"/>
            </w:pPr>
            <w:r w:rsidRPr="002D1AE0">
              <w:t>3492238.16</w:t>
            </w:r>
          </w:p>
        </w:tc>
      </w:tr>
      <w:tr w:rsidR="002D1AE0" w:rsidRPr="002D1AE0" w14:paraId="17F52D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CF229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2CB96" w14:textId="77777777" w:rsidR="00BC6427" w:rsidRPr="002D1AE0" w:rsidRDefault="00BC6427" w:rsidP="000A5C38">
            <w:pPr>
              <w:jc w:val="center"/>
            </w:pPr>
            <w:r w:rsidRPr="002D1AE0">
              <w:t>953001.26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91847" w14:textId="77777777" w:rsidR="00BC6427" w:rsidRPr="002D1AE0" w:rsidRDefault="00BC6427" w:rsidP="000A5C38">
            <w:pPr>
              <w:jc w:val="center"/>
            </w:pPr>
            <w:r w:rsidRPr="002D1AE0">
              <w:t>3492240.26</w:t>
            </w:r>
          </w:p>
        </w:tc>
      </w:tr>
      <w:tr w:rsidR="002D1AE0" w:rsidRPr="002D1AE0" w14:paraId="131886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CC866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0B1A4" w14:textId="77777777" w:rsidR="00BC6427" w:rsidRPr="002D1AE0" w:rsidRDefault="00BC6427" w:rsidP="000A5C38">
            <w:pPr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BD073" w14:textId="77777777" w:rsidR="00BC6427" w:rsidRPr="002D1AE0" w:rsidRDefault="00BC6427" w:rsidP="000A5C38">
            <w:pPr>
              <w:jc w:val="center"/>
            </w:pPr>
            <w:r w:rsidRPr="002D1AE0">
              <w:t>3492237.48</w:t>
            </w:r>
          </w:p>
        </w:tc>
      </w:tr>
      <w:tr w:rsidR="002D1AE0" w:rsidRPr="002D1AE0" w14:paraId="3618F4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ED85BE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0934D" w14:textId="77777777" w:rsidR="00BC6427" w:rsidRPr="002D1AE0" w:rsidRDefault="00BC6427" w:rsidP="000A5C38">
            <w:pPr>
              <w:jc w:val="center"/>
            </w:pPr>
            <w:r w:rsidRPr="002D1AE0">
              <w:t>953015.68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FE38B" w14:textId="77777777" w:rsidR="00BC6427" w:rsidRPr="002D1AE0" w:rsidRDefault="00BC6427" w:rsidP="000A5C38">
            <w:pPr>
              <w:jc w:val="center"/>
            </w:pPr>
            <w:r w:rsidRPr="002D1AE0">
              <w:t>3492239.39</w:t>
            </w:r>
          </w:p>
        </w:tc>
      </w:tr>
      <w:tr w:rsidR="002D1AE0" w:rsidRPr="002D1AE0" w14:paraId="73A376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6ADA1A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E1492" w14:textId="77777777" w:rsidR="00BC6427" w:rsidRPr="002D1AE0" w:rsidRDefault="00BC6427" w:rsidP="000A5C38">
            <w:pPr>
              <w:jc w:val="center"/>
            </w:pPr>
            <w:r w:rsidRPr="002D1AE0">
              <w:t>953031.84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8326D" w14:textId="77777777" w:rsidR="00BC6427" w:rsidRPr="002D1AE0" w:rsidRDefault="00BC6427" w:rsidP="000A5C38">
            <w:pPr>
              <w:jc w:val="center"/>
            </w:pPr>
            <w:r w:rsidRPr="002D1AE0">
              <w:t>3492241.77</w:t>
            </w:r>
          </w:p>
        </w:tc>
      </w:tr>
      <w:tr w:rsidR="002D1AE0" w:rsidRPr="002D1AE0" w14:paraId="250588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63D41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8D356" w14:textId="77777777" w:rsidR="00BC6427" w:rsidRPr="002D1AE0" w:rsidRDefault="00BC6427" w:rsidP="000A5C38">
            <w:pPr>
              <w:jc w:val="center"/>
            </w:pPr>
            <w:r w:rsidRPr="002D1AE0">
              <w:t>953056.86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0533A" w14:textId="77777777" w:rsidR="00BC6427" w:rsidRPr="002D1AE0" w:rsidRDefault="00BC6427" w:rsidP="000A5C38">
            <w:pPr>
              <w:jc w:val="center"/>
            </w:pPr>
            <w:r w:rsidRPr="002D1AE0">
              <w:t>3492245.43</w:t>
            </w:r>
          </w:p>
        </w:tc>
      </w:tr>
      <w:tr w:rsidR="002D1AE0" w:rsidRPr="002D1AE0" w14:paraId="561D3A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E90F6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1C1A63" w14:textId="77777777" w:rsidR="00BC6427" w:rsidRPr="002D1AE0" w:rsidRDefault="00BC6427" w:rsidP="000A5C38">
            <w:pPr>
              <w:jc w:val="center"/>
            </w:pPr>
            <w:r w:rsidRPr="002D1AE0">
              <w:t>953089.29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D2CD1" w14:textId="77777777" w:rsidR="00BC6427" w:rsidRPr="002D1AE0" w:rsidRDefault="00BC6427" w:rsidP="000A5C38">
            <w:pPr>
              <w:jc w:val="center"/>
            </w:pPr>
            <w:r w:rsidRPr="002D1AE0">
              <w:t>3492250.03</w:t>
            </w:r>
          </w:p>
        </w:tc>
      </w:tr>
      <w:tr w:rsidR="002D1AE0" w:rsidRPr="002D1AE0" w14:paraId="600044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9FB9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16C24D" w14:textId="77777777" w:rsidR="00BC6427" w:rsidRPr="002D1AE0" w:rsidRDefault="00BC6427" w:rsidP="000A5C38">
            <w:pPr>
              <w:jc w:val="center"/>
            </w:pPr>
            <w:r w:rsidRPr="002D1AE0">
              <w:t>953093.25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28DF02" w14:textId="77777777" w:rsidR="00BC6427" w:rsidRPr="002D1AE0" w:rsidRDefault="00BC6427" w:rsidP="000A5C38">
            <w:pPr>
              <w:jc w:val="center"/>
            </w:pPr>
            <w:r w:rsidRPr="002D1AE0">
              <w:t>3492250.6</w:t>
            </w:r>
          </w:p>
        </w:tc>
      </w:tr>
    </w:tbl>
    <w:p w14:paraId="0543E37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4DA3D1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913E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206 кв.м</w:t>
            </w:r>
          </w:p>
          <w:p w14:paraId="77FD8B6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FBE1DF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5B42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48857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0F4C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0B8B5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ECD3D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4BC75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5DC7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705F7" w14:textId="77777777" w:rsidR="00BC6427" w:rsidRPr="002D1AE0" w:rsidRDefault="00BC6427" w:rsidP="000A5C38">
            <w:pPr>
              <w:jc w:val="center"/>
            </w:pPr>
            <w:r w:rsidRPr="002D1AE0">
              <w:t>953086.01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C9492" w14:textId="77777777" w:rsidR="00BC6427" w:rsidRPr="002D1AE0" w:rsidRDefault="00BC6427" w:rsidP="000A5C38">
            <w:pPr>
              <w:jc w:val="center"/>
            </w:pPr>
            <w:r w:rsidRPr="002D1AE0">
              <w:t>3492309.04</w:t>
            </w:r>
          </w:p>
        </w:tc>
      </w:tr>
      <w:tr w:rsidR="002D1AE0" w:rsidRPr="002D1AE0" w14:paraId="508BCD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7DF7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3FE3E" w14:textId="77777777" w:rsidR="00BC6427" w:rsidRPr="002D1AE0" w:rsidRDefault="00BC6427" w:rsidP="000A5C38">
            <w:pPr>
              <w:jc w:val="center"/>
            </w:pPr>
            <w:r w:rsidRPr="002D1AE0">
              <w:t>953084.75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D64AA" w14:textId="77777777" w:rsidR="00BC6427" w:rsidRPr="002D1AE0" w:rsidRDefault="00BC6427" w:rsidP="000A5C38">
            <w:pPr>
              <w:jc w:val="center"/>
            </w:pPr>
            <w:r w:rsidRPr="002D1AE0">
              <w:t>3492319.22</w:t>
            </w:r>
          </w:p>
        </w:tc>
      </w:tr>
      <w:tr w:rsidR="002D1AE0" w:rsidRPr="002D1AE0" w14:paraId="306DDC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F493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B82801" w14:textId="77777777" w:rsidR="00BC6427" w:rsidRPr="002D1AE0" w:rsidRDefault="00BC6427" w:rsidP="000A5C38">
            <w:pPr>
              <w:jc w:val="center"/>
            </w:pPr>
            <w:r w:rsidRPr="002D1AE0">
              <w:t>953079.85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39F94" w14:textId="77777777" w:rsidR="00BC6427" w:rsidRPr="002D1AE0" w:rsidRDefault="00BC6427" w:rsidP="000A5C38">
            <w:pPr>
              <w:jc w:val="center"/>
            </w:pPr>
            <w:r w:rsidRPr="002D1AE0">
              <w:t>3492318.42</w:t>
            </w:r>
          </w:p>
        </w:tc>
      </w:tr>
      <w:tr w:rsidR="002D1AE0" w:rsidRPr="002D1AE0" w14:paraId="1500D3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A5EF9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543E1" w14:textId="77777777" w:rsidR="00BC6427" w:rsidRPr="002D1AE0" w:rsidRDefault="00BC6427" w:rsidP="000A5C38">
            <w:pPr>
              <w:jc w:val="center"/>
            </w:pPr>
            <w:r w:rsidRPr="002D1AE0">
              <w:t>953078.78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9E847" w14:textId="77777777" w:rsidR="00BC6427" w:rsidRPr="002D1AE0" w:rsidRDefault="00BC6427" w:rsidP="000A5C38">
            <w:pPr>
              <w:jc w:val="center"/>
            </w:pPr>
            <w:r w:rsidRPr="002D1AE0">
              <w:t>3492326.64</w:t>
            </w:r>
          </w:p>
        </w:tc>
      </w:tr>
      <w:tr w:rsidR="002D1AE0" w:rsidRPr="002D1AE0" w14:paraId="0E54A1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BB91B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26EF3" w14:textId="77777777" w:rsidR="00BC6427" w:rsidRPr="002D1AE0" w:rsidRDefault="00BC6427" w:rsidP="000A5C38">
            <w:pPr>
              <w:jc w:val="center"/>
            </w:pPr>
            <w:r w:rsidRPr="002D1AE0">
              <w:t>953079.98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74D13" w14:textId="77777777" w:rsidR="00BC6427" w:rsidRPr="002D1AE0" w:rsidRDefault="00BC6427" w:rsidP="000A5C38">
            <w:pPr>
              <w:jc w:val="center"/>
            </w:pPr>
            <w:r w:rsidRPr="002D1AE0">
              <w:t>3492328.83</w:t>
            </w:r>
          </w:p>
        </w:tc>
      </w:tr>
      <w:tr w:rsidR="002D1AE0" w:rsidRPr="002D1AE0" w14:paraId="205EEA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1FAC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E117D" w14:textId="77777777" w:rsidR="00BC6427" w:rsidRPr="002D1AE0" w:rsidRDefault="00BC6427" w:rsidP="000A5C38">
            <w:pPr>
              <w:jc w:val="center"/>
            </w:pPr>
            <w:r w:rsidRPr="002D1AE0">
              <w:t>953068.15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1AB8D" w14:textId="77777777" w:rsidR="00BC6427" w:rsidRPr="002D1AE0" w:rsidRDefault="00BC6427" w:rsidP="000A5C38">
            <w:pPr>
              <w:jc w:val="center"/>
            </w:pPr>
            <w:r w:rsidRPr="002D1AE0">
              <w:t>3492392.47</w:t>
            </w:r>
          </w:p>
        </w:tc>
      </w:tr>
      <w:tr w:rsidR="002D1AE0" w:rsidRPr="002D1AE0" w14:paraId="095D79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47FC40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A5196A" w14:textId="77777777" w:rsidR="00BC6427" w:rsidRPr="002D1AE0" w:rsidRDefault="00BC6427" w:rsidP="000A5C38">
            <w:pPr>
              <w:jc w:val="center"/>
            </w:pPr>
            <w:r w:rsidRPr="002D1AE0">
              <w:t>953079.21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CCBC38" w14:textId="77777777" w:rsidR="00BC6427" w:rsidRPr="002D1AE0" w:rsidRDefault="00BC6427" w:rsidP="000A5C38">
            <w:pPr>
              <w:jc w:val="center"/>
            </w:pPr>
            <w:r w:rsidRPr="002D1AE0">
              <w:t>3492307.82</w:t>
            </w:r>
          </w:p>
        </w:tc>
      </w:tr>
      <w:tr w:rsidR="002D1AE0" w:rsidRPr="002D1AE0" w14:paraId="678F6C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9FB9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58129" w14:textId="77777777" w:rsidR="00BC6427" w:rsidRPr="002D1AE0" w:rsidRDefault="00BC6427" w:rsidP="000A5C38">
            <w:pPr>
              <w:jc w:val="center"/>
            </w:pPr>
            <w:r w:rsidRPr="002D1AE0">
              <w:t>953086.01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8C94D" w14:textId="77777777" w:rsidR="00BC6427" w:rsidRPr="002D1AE0" w:rsidRDefault="00BC6427" w:rsidP="000A5C38">
            <w:pPr>
              <w:jc w:val="center"/>
            </w:pPr>
            <w:r w:rsidRPr="002D1AE0">
              <w:t>3492309.04</w:t>
            </w:r>
          </w:p>
        </w:tc>
      </w:tr>
    </w:tbl>
    <w:p w14:paraId="044D1E6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:ЗУ01.215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0E1271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93546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12424 кв.м</w:t>
            </w:r>
          </w:p>
          <w:p w14:paraId="3819626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D590C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4979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E5A8F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4AC36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6C29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4374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9EF61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ACF6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4977D" w14:textId="77777777" w:rsidR="00BC6427" w:rsidRPr="002D1AE0" w:rsidRDefault="00BC6427" w:rsidP="000A5C38">
            <w:pPr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458CC" w14:textId="77777777" w:rsidR="00BC6427" w:rsidRPr="002D1AE0" w:rsidRDefault="00BC6427" w:rsidP="000A5C38">
            <w:pPr>
              <w:jc w:val="center"/>
            </w:pPr>
            <w:r w:rsidRPr="002D1AE0">
              <w:t>3492800.89</w:t>
            </w:r>
          </w:p>
        </w:tc>
      </w:tr>
      <w:tr w:rsidR="002D1AE0" w:rsidRPr="002D1AE0" w14:paraId="5C81F2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8775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75D62" w14:textId="77777777" w:rsidR="00BC6427" w:rsidRPr="002D1AE0" w:rsidRDefault="00BC6427" w:rsidP="000A5C38">
            <w:pPr>
              <w:jc w:val="center"/>
            </w:pPr>
            <w:r w:rsidRPr="002D1AE0">
              <w:t>952929.3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66088" w14:textId="77777777" w:rsidR="00BC6427" w:rsidRPr="002D1AE0" w:rsidRDefault="00BC6427" w:rsidP="000A5C38">
            <w:pPr>
              <w:jc w:val="center"/>
            </w:pPr>
            <w:r w:rsidRPr="002D1AE0">
              <w:t>3492952.6</w:t>
            </w:r>
          </w:p>
        </w:tc>
      </w:tr>
      <w:tr w:rsidR="002D1AE0" w:rsidRPr="002D1AE0" w14:paraId="59194B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057E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796FD1" w14:textId="77777777" w:rsidR="00BC6427" w:rsidRPr="002D1AE0" w:rsidRDefault="00BC6427" w:rsidP="000A5C38">
            <w:pPr>
              <w:jc w:val="center"/>
            </w:pPr>
            <w:r w:rsidRPr="002D1AE0">
              <w:t>952931.6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38D87" w14:textId="77777777" w:rsidR="00BC6427" w:rsidRPr="002D1AE0" w:rsidRDefault="00BC6427" w:rsidP="000A5C38">
            <w:pPr>
              <w:jc w:val="center"/>
            </w:pPr>
            <w:r w:rsidRPr="002D1AE0">
              <w:t>3492927.9</w:t>
            </w:r>
          </w:p>
        </w:tc>
      </w:tr>
      <w:tr w:rsidR="002D1AE0" w:rsidRPr="002D1AE0" w14:paraId="2FFB43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D2C6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CF861" w14:textId="77777777" w:rsidR="00BC6427" w:rsidRPr="002D1AE0" w:rsidRDefault="00BC6427" w:rsidP="000A5C38">
            <w:pPr>
              <w:jc w:val="center"/>
            </w:pPr>
            <w:r w:rsidRPr="002D1AE0">
              <w:t>952933.34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18B56" w14:textId="77777777" w:rsidR="00BC6427" w:rsidRPr="002D1AE0" w:rsidRDefault="00BC6427" w:rsidP="000A5C38">
            <w:pPr>
              <w:jc w:val="center"/>
            </w:pPr>
            <w:r w:rsidRPr="002D1AE0">
              <w:t>3492908.98</w:t>
            </w:r>
          </w:p>
        </w:tc>
      </w:tr>
      <w:tr w:rsidR="002D1AE0" w:rsidRPr="002D1AE0" w14:paraId="18144D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7B5D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B83EFF" w14:textId="77777777" w:rsidR="00BC6427" w:rsidRPr="002D1AE0" w:rsidRDefault="00BC6427" w:rsidP="000A5C38">
            <w:pPr>
              <w:jc w:val="center"/>
            </w:pPr>
            <w:r w:rsidRPr="002D1AE0">
              <w:t>952911.46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56519" w14:textId="77777777" w:rsidR="00BC6427" w:rsidRPr="002D1AE0" w:rsidRDefault="00BC6427" w:rsidP="000A5C38">
            <w:pPr>
              <w:jc w:val="center"/>
            </w:pPr>
            <w:r w:rsidRPr="002D1AE0">
              <w:t>3492906.78</w:t>
            </w:r>
          </w:p>
        </w:tc>
      </w:tr>
      <w:tr w:rsidR="002D1AE0" w:rsidRPr="002D1AE0" w14:paraId="69C7A0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32EB7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4065B" w14:textId="77777777" w:rsidR="00BC6427" w:rsidRPr="002D1AE0" w:rsidRDefault="00BC6427" w:rsidP="000A5C38">
            <w:pPr>
              <w:jc w:val="center"/>
            </w:pPr>
            <w:r w:rsidRPr="002D1AE0">
              <w:t>952908.24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4D622" w14:textId="77777777" w:rsidR="00BC6427" w:rsidRPr="002D1AE0" w:rsidRDefault="00BC6427" w:rsidP="000A5C38">
            <w:pPr>
              <w:jc w:val="center"/>
            </w:pPr>
            <w:r w:rsidRPr="002D1AE0">
              <w:t>3492906.52</w:t>
            </w:r>
          </w:p>
        </w:tc>
      </w:tr>
      <w:tr w:rsidR="002D1AE0" w:rsidRPr="002D1AE0" w14:paraId="282FE0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93460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B0717" w14:textId="77777777" w:rsidR="00BC6427" w:rsidRPr="002D1AE0" w:rsidRDefault="00BC6427" w:rsidP="000A5C38">
            <w:pPr>
              <w:jc w:val="center"/>
            </w:pPr>
            <w:r w:rsidRPr="002D1AE0">
              <w:t>952906.04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BCA62" w14:textId="77777777" w:rsidR="00BC6427" w:rsidRPr="002D1AE0" w:rsidRDefault="00BC6427" w:rsidP="000A5C38">
            <w:pPr>
              <w:jc w:val="center"/>
            </w:pPr>
            <w:r w:rsidRPr="002D1AE0">
              <w:t>3492906.34</w:t>
            </w:r>
          </w:p>
        </w:tc>
      </w:tr>
      <w:tr w:rsidR="002D1AE0" w:rsidRPr="002D1AE0" w14:paraId="55D835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D5B1D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3ECE7" w14:textId="77777777" w:rsidR="00BC6427" w:rsidRPr="002D1AE0" w:rsidRDefault="00BC6427" w:rsidP="000A5C38">
            <w:pPr>
              <w:jc w:val="center"/>
            </w:pPr>
            <w:r w:rsidRPr="002D1AE0">
              <w:t>952900.5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4406C" w14:textId="77777777" w:rsidR="00BC6427" w:rsidRPr="002D1AE0" w:rsidRDefault="00BC6427" w:rsidP="000A5C38">
            <w:pPr>
              <w:jc w:val="center"/>
            </w:pPr>
            <w:r w:rsidRPr="002D1AE0">
              <w:t>3492905.84</w:t>
            </w:r>
          </w:p>
        </w:tc>
      </w:tr>
      <w:tr w:rsidR="002D1AE0" w:rsidRPr="002D1AE0" w14:paraId="595082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151B7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28C0A9" w14:textId="77777777" w:rsidR="00BC6427" w:rsidRPr="002D1AE0" w:rsidRDefault="00BC6427" w:rsidP="000A5C38">
            <w:pPr>
              <w:jc w:val="center"/>
            </w:pPr>
            <w:r w:rsidRPr="002D1AE0">
              <w:t>952899.94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73CB71" w14:textId="77777777" w:rsidR="00BC6427" w:rsidRPr="002D1AE0" w:rsidRDefault="00BC6427" w:rsidP="000A5C38">
            <w:pPr>
              <w:jc w:val="center"/>
            </w:pPr>
            <w:r w:rsidRPr="002D1AE0">
              <w:t>3492910.34</w:t>
            </w:r>
          </w:p>
        </w:tc>
      </w:tr>
      <w:tr w:rsidR="002D1AE0" w:rsidRPr="002D1AE0" w14:paraId="7D86D2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B6904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A7252" w14:textId="77777777" w:rsidR="00BC6427" w:rsidRPr="002D1AE0" w:rsidRDefault="00BC6427" w:rsidP="000A5C38">
            <w:pPr>
              <w:jc w:val="center"/>
            </w:pPr>
            <w:r w:rsidRPr="002D1AE0">
              <w:t>952899.5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0B544" w14:textId="77777777" w:rsidR="00BC6427" w:rsidRPr="002D1AE0" w:rsidRDefault="00BC6427" w:rsidP="000A5C38">
            <w:pPr>
              <w:jc w:val="center"/>
            </w:pPr>
            <w:r w:rsidRPr="002D1AE0">
              <w:t>3492913.84</w:t>
            </w:r>
          </w:p>
        </w:tc>
      </w:tr>
      <w:tr w:rsidR="002D1AE0" w:rsidRPr="002D1AE0" w14:paraId="6AB11F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3E1988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6362C" w14:textId="77777777" w:rsidR="00BC6427" w:rsidRPr="002D1AE0" w:rsidRDefault="00BC6427" w:rsidP="000A5C38">
            <w:pPr>
              <w:jc w:val="center"/>
            </w:pPr>
            <w:r w:rsidRPr="002D1AE0">
              <w:t>952896.42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8FF91" w14:textId="77777777" w:rsidR="00BC6427" w:rsidRPr="002D1AE0" w:rsidRDefault="00BC6427" w:rsidP="000A5C38">
            <w:pPr>
              <w:jc w:val="center"/>
            </w:pPr>
            <w:r w:rsidRPr="002D1AE0">
              <w:t>3492913.48</w:t>
            </w:r>
          </w:p>
        </w:tc>
      </w:tr>
      <w:tr w:rsidR="002D1AE0" w:rsidRPr="002D1AE0" w14:paraId="4489D8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DFE4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E066B9" w14:textId="77777777" w:rsidR="00BC6427" w:rsidRPr="002D1AE0" w:rsidRDefault="00BC6427" w:rsidP="000A5C38">
            <w:pPr>
              <w:jc w:val="center"/>
            </w:pPr>
            <w:r w:rsidRPr="002D1AE0">
              <w:t>952896.06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D18FE4" w14:textId="77777777" w:rsidR="00BC6427" w:rsidRPr="002D1AE0" w:rsidRDefault="00BC6427" w:rsidP="000A5C38">
            <w:pPr>
              <w:jc w:val="center"/>
            </w:pPr>
            <w:r w:rsidRPr="002D1AE0">
              <w:t>3492916.64</w:t>
            </w:r>
          </w:p>
        </w:tc>
      </w:tr>
      <w:tr w:rsidR="002D1AE0" w:rsidRPr="002D1AE0" w14:paraId="3263E3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92255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70267" w14:textId="77777777" w:rsidR="00BC6427" w:rsidRPr="002D1AE0" w:rsidRDefault="00BC6427" w:rsidP="000A5C38">
            <w:pPr>
              <w:jc w:val="center"/>
            </w:pPr>
            <w:r w:rsidRPr="002D1AE0">
              <w:t>952901.78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3F612" w14:textId="77777777" w:rsidR="00BC6427" w:rsidRPr="002D1AE0" w:rsidRDefault="00BC6427" w:rsidP="000A5C38">
            <w:pPr>
              <w:jc w:val="center"/>
            </w:pPr>
            <w:r w:rsidRPr="002D1AE0">
              <w:t>3492917.3</w:t>
            </w:r>
          </w:p>
        </w:tc>
      </w:tr>
      <w:tr w:rsidR="002D1AE0" w:rsidRPr="002D1AE0" w14:paraId="236571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808F0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BB833" w14:textId="77777777" w:rsidR="00BC6427" w:rsidRPr="002D1AE0" w:rsidRDefault="00BC6427" w:rsidP="000A5C38">
            <w:pPr>
              <w:jc w:val="center"/>
            </w:pPr>
            <w:r w:rsidRPr="002D1AE0">
              <w:t>952901.46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674A3" w14:textId="77777777" w:rsidR="00BC6427" w:rsidRPr="002D1AE0" w:rsidRDefault="00BC6427" w:rsidP="000A5C38">
            <w:pPr>
              <w:jc w:val="center"/>
            </w:pPr>
            <w:r w:rsidRPr="002D1AE0">
              <w:t>3492920.18</w:t>
            </w:r>
          </w:p>
        </w:tc>
      </w:tr>
      <w:tr w:rsidR="002D1AE0" w:rsidRPr="002D1AE0" w14:paraId="4D9C88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2DE83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DEED5B" w14:textId="77777777" w:rsidR="00BC6427" w:rsidRPr="002D1AE0" w:rsidRDefault="00BC6427" w:rsidP="000A5C38">
            <w:pPr>
              <w:jc w:val="center"/>
            </w:pPr>
            <w:r w:rsidRPr="002D1AE0">
              <w:t>952907.76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48484" w14:textId="77777777" w:rsidR="00BC6427" w:rsidRPr="002D1AE0" w:rsidRDefault="00BC6427" w:rsidP="000A5C38">
            <w:pPr>
              <w:jc w:val="center"/>
            </w:pPr>
            <w:r w:rsidRPr="002D1AE0">
              <w:t>3492920.9</w:t>
            </w:r>
          </w:p>
        </w:tc>
      </w:tr>
      <w:tr w:rsidR="002D1AE0" w:rsidRPr="002D1AE0" w14:paraId="749700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315D4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092A0D" w14:textId="77777777" w:rsidR="00BC6427" w:rsidRPr="002D1AE0" w:rsidRDefault="00BC6427" w:rsidP="000A5C38">
            <w:pPr>
              <w:jc w:val="center"/>
            </w:pPr>
            <w:r w:rsidRPr="002D1AE0">
              <w:t>952907.4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F0BDD" w14:textId="77777777" w:rsidR="00BC6427" w:rsidRPr="002D1AE0" w:rsidRDefault="00BC6427" w:rsidP="000A5C38">
            <w:pPr>
              <w:jc w:val="center"/>
            </w:pPr>
            <w:r w:rsidRPr="002D1AE0">
              <w:t>3492923.98</w:t>
            </w:r>
          </w:p>
        </w:tc>
      </w:tr>
      <w:tr w:rsidR="002D1AE0" w:rsidRPr="002D1AE0" w14:paraId="391331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067DF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DBD31" w14:textId="77777777" w:rsidR="00BC6427" w:rsidRPr="002D1AE0" w:rsidRDefault="00BC6427" w:rsidP="000A5C38">
            <w:pPr>
              <w:jc w:val="center"/>
            </w:pPr>
            <w:r w:rsidRPr="002D1AE0">
              <w:t>952909.2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FB8D8" w14:textId="77777777" w:rsidR="00BC6427" w:rsidRPr="002D1AE0" w:rsidRDefault="00BC6427" w:rsidP="000A5C38">
            <w:pPr>
              <w:jc w:val="center"/>
            </w:pPr>
            <w:r w:rsidRPr="002D1AE0">
              <w:t>3492924.16</w:t>
            </w:r>
          </w:p>
        </w:tc>
      </w:tr>
      <w:tr w:rsidR="002D1AE0" w:rsidRPr="002D1AE0" w14:paraId="7CC9F0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1BEF4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7555B" w14:textId="77777777" w:rsidR="00BC6427" w:rsidRPr="002D1AE0" w:rsidRDefault="00BC6427" w:rsidP="000A5C38">
            <w:pPr>
              <w:jc w:val="center"/>
            </w:pPr>
            <w:r w:rsidRPr="002D1AE0">
              <w:t>952904.5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C25F2C" w14:textId="77777777" w:rsidR="00BC6427" w:rsidRPr="002D1AE0" w:rsidRDefault="00BC6427" w:rsidP="000A5C38">
            <w:pPr>
              <w:jc w:val="center"/>
            </w:pPr>
            <w:r w:rsidRPr="002D1AE0">
              <w:t>3492923.7</w:t>
            </w:r>
          </w:p>
        </w:tc>
      </w:tr>
      <w:tr w:rsidR="002D1AE0" w:rsidRPr="002D1AE0" w14:paraId="42ED10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0A1C99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814B1" w14:textId="77777777" w:rsidR="00BC6427" w:rsidRPr="002D1AE0" w:rsidRDefault="00BC6427" w:rsidP="000A5C38">
            <w:pPr>
              <w:jc w:val="center"/>
            </w:pPr>
            <w:r w:rsidRPr="002D1AE0">
              <w:t>952904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E8E7C" w14:textId="77777777" w:rsidR="00BC6427" w:rsidRPr="002D1AE0" w:rsidRDefault="00BC6427" w:rsidP="000A5C38">
            <w:pPr>
              <w:jc w:val="center"/>
            </w:pPr>
            <w:r w:rsidRPr="002D1AE0">
              <w:t>3492927.1</w:t>
            </w:r>
          </w:p>
        </w:tc>
      </w:tr>
      <w:tr w:rsidR="002D1AE0" w:rsidRPr="002D1AE0" w14:paraId="58EAD2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076BE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805B5" w14:textId="77777777" w:rsidR="00BC6427" w:rsidRPr="002D1AE0" w:rsidRDefault="00BC6427" w:rsidP="000A5C38">
            <w:pPr>
              <w:jc w:val="center"/>
            </w:pPr>
            <w:r w:rsidRPr="002D1AE0">
              <w:t>952901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FAA72" w14:textId="77777777" w:rsidR="00BC6427" w:rsidRPr="002D1AE0" w:rsidRDefault="00BC6427" w:rsidP="000A5C38">
            <w:pPr>
              <w:jc w:val="center"/>
            </w:pPr>
            <w:r w:rsidRPr="002D1AE0">
              <w:t>3492926.7</w:t>
            </w:r>
          </w:p>
        </w:tc>
      </w:tr>
      <w:tr w:rsidR="002D1AE0" w:rsidRPr="002D1AE0" w14:paraId="779404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56320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88995" w14:textId="77777777" w:rsidR="00BC6427" w:rsidRPr="002D1AE0" w:rsidRDefault="00BC6427" w:rsidP="000A5C38">
            <w:pPr>
              <w:jc w:val="center"/>
            </w:pPr>
            <w:r w:rsidRPr="002D1AE0">
              <w:t>952900.6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2F37E" w14:textId="77777777" w:rsidR="00BC6427" w:rsidRPr="002D1AE0" w:rsidRDefault="00BC6427" w:rsidP="000A5C38">
            <w:pPr>
              <w:jc w:val="center"/>
            </w:pPr>
            <w:r w:rsidRPr="002D1AE0">
              <w:t>3492929.8</w:t>
            </w:r>
          </w:p>
        </w:tc>
      </w:tr>
      <w:tr w:rsidR="002D1AE0" w:rsidRPr="002D1AE0" w14:paraId="6E30D9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B4ED5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BEBDC" w14:textId="77777777" w:rsidR="00BC6427" w:rsidRPr="002D1AE0" w:rsidRDefault="00BC6427" w:rsidP="000A5C38">
            <w:pPr>
              <w:jc w:val="center"/>
            </w:pPr>
            <w:r w:rsidRPr="002D1AE0">
              <w:t>952900.6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7456C0" w14:textId="77777777" w:rsidR="00BC6427" w:rsidRPr="002D1AE0" w:rsidRDefault="00BC6427" w:rsidP="000A5C38">
            <w:pPr>
              <w:jc w:val="center"/>
            </w:pPr>
            <w:r w:rsidRPr="002D1AE0">
              <w:t>3492930</w:t>
            </w:r>
          </w:p>
        </w:tc>
      </w:tr>
      <w:tr w:rsidR="002D1AE0" w:rsidRPr="002D1AE0" w14:paraId="349B51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054349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33224" w14:textId="77777777" w:rsidR="00BC6427" w:rsidRPr="002D1AE0" w:rsidRDefault="00BC6427" w:rsidP="000A5C38">
            <w:pPr>
              <w:jc w:val="center"/>
            </w:pPr>
            <w:r w:rsidRPr="002D1AE0">
              <w:t>952906.4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77B21" w14:textId="77777777" w:rsidR="00BC6427" w:rsidRPr="002D1AE0" w:rsidRDefault="00BC6427" w:rsidP="000A5C38">
            <w:pPr>
              <w:jc w:val="center"/>
            </w:pPr>
            <w:r w:rsidRPr="002D1AE0">
              <w:t>3492930.7</w:t>
            </w:r>
          </w:p>
        </w:tc>
      </w:tr>
      <w:tr w:rsidR="002D1AE0" w:rsidRPr="002D1AE0" w14:paraId="08A02C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6EFD1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B0176" w14:textId="77777777" w:rsidR="00BC6427" w:rsidRPr="002D1AE0" w:rsidRDefault="00BC6427" w:rsidP="000A5C38">
            <w:pPr>
              <w:jc w:val="center"/>
            </w:pPr>
            <w:r w:rsidRPr="002D1AE0">
              <w:t>952906.1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F3F238" w14:textId="77777777" w:rsidR="00BC6427" w:rsidRPr="002D1AE0" w:rsidRDefault="00BC6427" w:rsidP="000A5C38">
            <w:pPr>
              <w:jc w:val="center"/>
            </w:pPr>
            <w:r w:rsidRPr="002D1AE0">
              <w:t>3492933.4</w:t>
            </w:r>
          </w:p>
        </w:tc>
      </w:tr>
      <w:tr w:rsidR="002D1AE0" w:rsidRPr="002D1AE0" w14:paraId="3EE07F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E49CCF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051DD" w14:textId="77777777" w:rsidR="00BC6427" w:rsidRPr="002D1AE0" w:rsidRDefault="00BC6427" w:rsidP="000A5C38">
            <w:pPr>
              <w:jc w:val="center"/>
            </w:pPr>
            <w:r w:rsidRPr="002D1AE0">
              <w:t>952912.2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192FB" w14:textId="77777777" w:rsidR="00BC6427" w:rsidRPr="002D1AE0" w:rsidRDefault="00BC6427" w:rsidP="000A5C38">
            <w:pPr>
              <w:jc w:val="center"/>
            </w:pPr>
            <w:r w:rsidRPr="002D1AE0">
              <w:t>3492934.2</w:t>
            </w:r>
          </w:p>
        </w:tc>
      </w:tr>
      <w:tr w:rsidR="002D1AE0" w:rsidRPr="002D1AE0" w14:paraId="5E32DD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D97F5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B5B35" w14:textId="77777777" w:rsidR="00BC6427" w:rsidRPr="002D1AE0" w:rsidRDefault="00BC6427" w:rsidP="000A5C38">
            <w:pPr>
              <w:jc w:val="center"/>
            </w:pPr>
            <w:r w:rsidRPr="002D1AE0">
              <w:t>952910.2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6EBDA" w14:textId="77777777" w:rsidR="00BC6427" w:rsidRPr="002D1AE0" w:rsidRDefault="00BC6427" w:rsidP="000A5C38">
            <w:pPr>
              <w:jc w:val="center"/>
            </w:pPr>
            <w:r w:rsidRPr="002D1AE0">
              <w:t>3492950.4</w:t>
            </w:r>
          </w:p>
        </w:tc>
      </w:tr>
      <w:tr w:rsidR="002D1AE0" w:rsidRPr="002D1AE0" w14:paraId="32796E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7189CE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C07E1F" w14:textId="77777777" w:rsidR="00BC6427" w:rsidRPr="002D1AE0" w:rsidRDefault="00BC6427" w:rsidP="000A5C38">
            <w:pPr>
              <w:jc w:val="center"/>
            </w:pPr>
            <w:r w:rsidRPr="002D1AE0">
              <w:t>952823.21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B366BF" w14:textId="77777777" w:rsidR="00BC6427" w:rsidRPr="002D1AE0" w:rsidRDefault="00BC6427" w:rsidP="000A5C38">
            <w:pPr>
              <w:jc w:val="center"/>
            </w:pPr>
            <w:r w:rsidRPr="002D1AE0">
              <w:t>3492940.88</w:t>
            </w:r>
          </w:p>
        </w:tc>
      </w:tr>
      <w:tr w:rsidR="002D1AE0" w:rsidRPr="002D1AE0" w14:paraId="7C1C3F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FB931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09026" w14:textId="77777777" w:rsidR="00BC6427" w:rsidRPr="002D1AE0" w:rsidRDefault="00BC6427" w:rsidP="000A5C38">
            <w:pPr>
              <w:jc w:val="center"/>
            </w:pPr>
            <w:r w:rsidRPr="002D1AE0">
              <w:t>952833.52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6EBAE" w14:textId="77777777" w:rsidR="00BC6427" w:rsidRPr="002D1AE0" w:rsidRDefault="00BC6427" w:rsidP="000A5C38">
            <w:pPr>
              <w:jc w:val="center"/>
            </w:pPr>
            <w:r w:rsidRPr="002D1AE0">
              <w:t>3492840.02</w:t>
            </w:r>
          </w:p>
        </w:tc>
      </w:tr>
      <w:tr w:rsidR="002D1AE0" w:rsidRPr="002D1AE0" w14:paraId="14D53E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A36E5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8E31B" w14:textId="77777777" w:rsidR="00BC6427" w:rsidRPr="002D1AE0" w:rsidRDefault="00BC6427" w:rsidP="000A5C38">
            <w:pPr>
              <w:jc w:val="center"/>
            </w:pPr>
            <w:r w:rsidRPr="002D1AE0">
              <w:t>952853.16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FD5C92" w14:textId="77777777" w:rsidR="00BC6427" w:rsidRPr="002D1AE0" w:rsidRDefault="00BC6427" w:rsidP="000A5C38">
            <w:pPr>
              <w:jc w:val="center"/>
            </w:pPr>
            <w:r w:rsidRPr="002D1AE0">
              <w:t>3492842.16</w:t>
            </w:r>
          </w:p>
        </w:tc>
      </w:tr>
      <w:tr w:rsidR="002D1AE0" w:rsidRPr="002D1AE0" w14:paraId="53AEB0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C6F65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A4A82" w14:textId="77777777" w:rsidR="00BC6427" w:rsidRPr="002D1AE0" w:rsidRDefault="00BC6427" w:rsidP="000A5C38">
            <w:pPr>
              <w:jc w:val="center"/>
            </w:pPr>
            <w:r w:rsidRPr="002D1AE0">
              <w:t>952859.22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D94EBE" w14:textId="77777777" w:rsidR="00BC6427" w:rsidRPr="002D1AE0" w:rsidRDefault="00BC6427" w:rsidP="000A5C38">
            <w:pPr>
              <w:jc w:val="center"/>
            </w:pPr>
            <w:r w:rsidRPr="002D1AE0">
              <w:t>3492840.1</w:t>
            </w:r>
          </w:p>
        </w:tc>
      </w:tr>
      <w:tr w:rsidR="002D1AE0" w:rsidRPr="002D1AE0" w14:paraId="7650B9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A4EB8A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D00E6" w14:textId="77777777" w:rsidR="00BC6427" w:rsidRPr="002D1AE0" w:rsidRDefault="00BC6427" w:rsidP="000A5C38">
            <w:pPr>
              <w:jc w:val="center"/>
            </w:pPr>
            <w:r w:rsidRPr="002D1AE0">
              <w:t>952862.46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484375" w14:textId="77777777" w:rsidR="00BC6427" w:rsidRPr="002D1AE0" w:rsidRDefault="00BC6427" w:rsidP="000A5C38">
            <w:pPr>
              <w:jc w:val="center"/>
            </w:pPr>
            <w:r w:rsidRPr="002D1AE0">
              <w:t>3492840.12</w:t>
            </w:r>
          </w:p>
        </w:tc>
      </w:tr>
      <w:tr w:rsidR="002D1AE0" w:rsidRPr="002D1AE0" w14:paraId="3EB548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E61684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FA74EF" w14:textId="77777777" w:rsidR="00BC6427" w:rsidRPr="002D1AE0" w:rsidRDefault="00BC6427" w:rsidP="000A5C38">
            <w:pPr>
              <w:jc w:val="center"/>
            </w:pPr>
            <w:r w:rsidRPr="002D1AE0">
              <w:t>952867.14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4CA65" w14:textId="77777777" w:rsidR="00BC6427" w:rsidRPr="002D1AE0" w:rsidRDefault="00BC6427" w:rsidP="000A5C38">
            <w:pPr>
              <w:jc w:val="center"/>
            </w:pPr>
            <w:r w:rsidRPr="002D1AE0">
              <w:t>3492840.12</w:t>
            </w:r>
          </w:p>
        </w:tc>
      </w:tr>
      <w:tr w:rsidR="002D1AE0" w:rsidRPr="002D1AE0" w14:paraId="1E3B3A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6BE95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BA395D" w14:textId="77777777" w:rsidR="00BC6427" w:rsidRPr="002D1AE0" w:rsidRDefault="00BC6427" w:rsidP="000A5C38">
            <w:pPr>
              <w:jc w:val="center"/>
            </w:pPr>
            <w:r w:rsidRPr="002D1AE0">
              <w:t>952868.34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377974" w14:textId="77777777" w:rsidR="00BC6427" w:rsidRPr="002D1AE0" w:rsidRDefault="00BC6427" w:rsidP="000A5C38">
            <w:pPr>
              <w:jc w:val="center"/>
            </w:pPr>
            <w:r w:rsidRPr="002D1AE0">
              <w:t>3492831.66</w:t>
            </w:r>
          </w:p>
        </w:tc>
      </w:tr>
      <w:tr w:rsidR="002D1AE0" w:rsidRPr="002D1AE0" w14:paraId="21E9A6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488E0B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E16BC" w14:textId="77777777" w:rsidR="00BC6427" w:rsidRPr="002D1AE0" w:rsidRDefault="00BC6427" w:rsidP="000A5C38">
            <w:pPr>
              <w:jc w:val="center"/>
            </w:pPr>
            <w:r w:rsidRPr="002D1AE0">
              <w:t>952867.68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B02DC" w14:textId="77777777" w:rsidR="00BC6427" w:rsidRPr="002D1AE0" w:rsidRDefault="00BC6427" w:rsidP="000A5C38">
            <w:pPr>
              <w:jc w:val="center"/>
            </w:pPr>
            <w:r w:rsidRPr="002D1AE0">
              <w:t>3492831.56</w:t>
            </w:r>
          </w:p>
        </w:tc>
      </w:tr>
      <w:tr w:rsidR="002D1AE0" w:rsidRPr="002D1AE0" w14:paraId="31545C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A89B4A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A34B5" w14:textId="77777777" w:rsidR="00BC6427" w:rsidRPr="002D1AE0" w:rsidRDefault="00BC6427" w:rsidP="000A5C38">
            <w:pPr>
              <w:jc w:val="center"/>
            </w:pPr>
            <w:r w:rsidRPr="002D1AE0">
              <w:t>952867.96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A4E0E4" w14:textId="77777777" w:rsidR="00BC6427" w:rsidRPr="002D1AE0" w:rsidRDefault="00BC6427" w:rsidP="000A5C38">
            <w:pPr>
              <w:jc w:val="center"/>
            </w:pPr>
            <w:r w:rsidRPr="002D1AE0">
              <w:t>3492829.12</w:t>
            </w:r>
          </w:p>
        </w:tc>
      </w:tr>
      <w:tr w:rsidR="002D1AE0" w:rsidRPr="002D1AE0" w14:paraId="609C3A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1F469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A187E" w14:textId="77777777" w:rsidR="00BC6427" w:rsidRPr="002D1AE0" w:rsidRDefault="00BC6427" w:rsidP="000A5C38">
            <w:pPr>
              <w:jc w:val="center"/>
            </w:pPr>
            <w:r w:rsidRPr="002D1AE0">
              <w:t>952868.32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BA6407" w14:textId="77777777" w:rsidR="00BC6427" w:rsidRPr="002D1AE0" w:rsidRDefault="00BC6427" w:rsidP="000A5C38">
            <w:pPr>
              <w:jc w:val="center"/>
            </w:pPr>
            <w:r w:rsidRPr="002D1AE0">
              <w:t>3492825.9</w:t>
            </w:r>
          </w:p>
        </w:tc>
      </w:tr>
      <w:tr w:rsidR="002D1AE0" w:rsidRPr="002D1AE0" w14:paraId="1C7FEC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132E2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9FB7E" w14:textId="77777777" w:rsidR="00BC6427" w:rsidRPr="002D1AE0" w:rsidRDefault="00BC6427" w:rsidP="000A5C38">
            <w:pPr>
              <w:jc w:val="center"/>
            </w:pPr>
            <w:r w:rsidRPr="002D1AE0">
              <w:t>952862.28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1E020" w14:textId="77777777" w:rsidR="00BC6427" w:rsidRPr="002D1AE0" w:rsidRDefault="00BC6427" w:rsidP="000A5C38">
            <w:pPr>
              <w:jc w:val="center"/>
            </w:pPr>
            <w:r w:rsidRPr="002D1AE0">
              <w:t>3492825.24</w:t>
            </w:r>
          </w:p>
        </w:tc>
      </w:tr>
      <w:tr w:rsidR="002D1AE0" w:rsidRPr="002D1AE0" w14:paraId="74B6DD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ACC273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AC9C47" w14:textId="77777777" w:rsidR="00BC6427" w:rsidRPr="002D1AE0" w:rsidRDefault="00BC6427" w:rsidP="000A5C38">
            <w:pPr>
              <w:jc w:val="center"/>
            </w:pPr>
            <w:r w:rsidRPr="002D1AE0">
              <w:t>952862.58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43C37" w14:textId="77777777" w:rsidR="00BC6427" w:rsidRPr="002D1AE0" w:rsidRDefault="00BC6427" w:rsidP="000A5C38">
            <w:pPr>
              <w:jc w:val="center"/>
            </w:pPr>
            <w:r w:rsidRPr="002D1AE0">
              <w:t>3492822.62</w:t>
            </w:r>
          </w:p>
        </w:tc>
      </w:tr>
      <w:tr w:rsidR="002D1AE0" w:rsidRPr="002D1AE0" w14:paraId="4D6CB2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5A6BF5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C4E1F" w14:textId="77777777" w:rsidR="00BC6427" w:rsidRPr="002D1AE0" w:rsidRDefault="00BC6427" w:rsidP="000A5C38">
            <w:pPr>
              <w:jc w:val="center"/>
            </w:pPr>
            <w:r w:rsidRPr="002D1AE0">
              <w:t>952856.6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7DFD57" w14:textId="77777777" w:rsidR="00BC6427" w:rsidRPr="002D1AE0" w:rsidRDefault="00BC6427" w:rsidP="000A5C38">
            <w:pPr>
              <w:jc w:val="center"/>
            </w:pPr>
            <w:r w:rsidRPr="002D1AE0">
              <w:t>3492821.96</w:t>
            </w:r>
          </w:p>
        </w:tc>
      </w:tr>
      <w:tr w:rsidR="002D1AE0" w:rsidRPr="002D1AE0" w14:paraId="2B87AE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F2F93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0F1FF" w14:textId="77777777" w:rsidR="00BC6427" w:rsidRPr="002D1AE0" w:rsidRDefault="00BC6427" w:rsidP="000A5C38">
            <w:pPr>
              <w:jc w:val="center"/>
            </w:pPr>
            <w:r w:rsidRPr="002D1AE0">
              <w:t>952856.54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08413" w14:textId="77777777" w:rsidR="00BC6427" w:rsidRPr="002D1AE0" w:rsidRDefault="00BC6427" w:rsidP="000A5C38">
            <w:pPr>
              <w:jc w:val="center"/>
            </w:pPr>
            <w:r w:rsidRPr="002D1AE0">
              <w:t>3492822.5</w:t>
            </w:r>
          </w:p>
        </w:tc>
      </w:tr>
      <w:tr w:rsidR="002D1AE0" w:rsidRPr="002D1AE0" w14:paraId="10C4BD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4B0ABB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76A3F" w14:textId="77777777" w:rsidR="00BC6427" w:rsidRPr="002D1AE0" w:rsidRDefault="00BC6427" w:rsidP="000A5C38">
            <w:pPr>
              <w:jc w:val="center"/>
            </w:pPr>
            <w:r w:rsidRPr="002D1AE0">
              <w:t>952848.46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3C335" w14:textId="77777777" w:rsidR="00BC6427" w:rsidRPr="002D1AE0" w:rsidRDefault="00BC6427" w:rsidP="000A5C38">
            <w:pPr>
              <w:jc w:val="center"/>
            </w:pPr>
            <w:r w:rsidRPr="002D1AE0">
              <w:t>3492821.6</w:t>
            </w:r>
          </w:p>
        </w:tc>
      </w:tr>
      <w:tr w:rsidR="002D1AE0" w:rsidRPr="002D1AE0" w14:paraId="0449E4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D14CC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3C17C" w14:textId="77777777" w:rsidR="00BC6427" w:rsidRPr="002D1AE0" w:rsidRDefault="00BC6427" w:rsidP="000A5C38">
            <w:pPr>
              <w:jc w:val="center"/>
            </w:pPr>
            <w:r w:rsidRPr="002D1AE0">
              <w:t>952842.86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270B0" w14:textId="77777777" w:rsidR="00BC6427" w:rsidRPr="002D1AE0" w:rsidRDefault="00BC6427" w:rsidP="000A5C38">
            <w:pPr>
              <w:jc w:val="center"/>
            </w:pPr>
            <w:r w:rsidRPr="002D1AE0">
              <w:t>3492821.32</w:t>
            </w:r>
          </w:p>
        </w:tc>
      </w:tr>
      <w:tr w:rsidR="002D1AE0" w:rsidRPr="002D1AE0" w14:paraId="2A5B4B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BFD2CC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6956E" w14:textId="77777777" w:rsidR="00BC6427" w:rsidRPr="002D1AE0" w:rsidRDefault="00BC6427" w:rsidP="000A5C38">
            <w:pPr>
              <w:jc w:val="center"/>
            </w:pPr>
            <w:r w:rsidRPr="002D1AE0">
              <w:t>952838.98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F7514" w14:textId="77777777" w:rsidR="00BC6427" w:rsidRPr="002D1AE0" w:rsidRDefault="00BC6427" w:rsidP="000A5C38">
            <w:pPr>
              <w:jc w:val="center"/>
            </w:pPr>
            <w:r w:rsidRPr="002D1AE0">
              <w:t>3492821.16</w:t>
            </w:r>
          </w:p>
        </w:tc>
      </w:tr>
      <w:tr w:rsidR="002D1AE0" w:rsidRPr="002D1AE0" w14:paraId="216179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DA959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680F1" w14:textId="77777777" w:rsidR="00BC6427" w:rsidRPr="002D1AE0" w:rsidRDefault="00BC6427" w:rsidP="000A5C38">
            <w:pPr>
              <w:jc w:val="center"/>
            </w:pPr>
            <w:r w:rsidRPr="002D1AE0">
              <w:t>952839.3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D6D92" w14:textId="77777777" w:rsidR="00BC6427" w:rsidRPr="002D1AE0" w:rsidRDefault="00BC6427" w:rsidP="000A5C38">
            <w:pPr>
              <w:jc w:val="center"/>
            </w:pPr>
            <w:r w:rsidRPr="002D1AE0">
              <w:t>3492817.26</w:t>
            </w:r>
          </w:p>
        </w:tc>
      </w:tr>
      <w:tr w:rsidR="002D1AE0" w:rsidRPr="002D1AE0" w14:paraId="38A100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FEECA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885DD" w14:textId="77777777" w:rsidR="00BC6427" w:rsidRPr="002D1AE0" w:rsidRDefault="00BC6427" w:rsidP="000A5C38">
            <w:pPr>
              <w:jc w:val="center"/>
            </w:pPr>
            <w:r w:rsidRPr="002D1AE0">
              <w:t>952836.64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C437E4" w14:textId="77777777" w:rsidR="00BC6427" w:rsidRPr="002D1AE0" w:rsidRDefault="00BC6427" w:rsidP="000A5C38">
            <w:pPr>
              <w:jc w:val="center"/>
            </w:pPr>
            <w:r w:rsidRPr="002D1AE0">
              <w:t>3492817.1</w:t>
            </w:r>
          </w:p>
        </w:tc>
      </w:tr>
      <w:tr w:rsidR="002D1AE0" w:rsidRPr="002D1AE0" w14:paraId="16A70B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B7426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39A96" w14:textId="77777777" w:rsidR="00BC6427" w:rsidRPr="002D1AE0" w:rsidRDefault="00BC6427" w:rsidP="000A5C38">
            <w:pPr>
              <w:jc w:val="center"/>
            </w:pPr>
            <w:r w:rsidRPr="002D1AE0">
              <w:t>952836.72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7E62F5" w14:textId="77777777" w:rsidR="00BC6427" w:rsidRPr="002D1AE0" w:rsidRDefault="00BC6427" w:rsidP="000A5C38">
            <w:pPr>
              <w:jc w:val="center"/>
            </w:pPr>
            <w:r w:rsidRPr="002D1AE0">
              <w:t>3492815.34</w:t>
            </w:r>
          </w:p>
        </w:tc>
      </w:tr>
      <w:tr w:rsidR="002D1AE0" w:rsidRPr="002D1AE0" w14:paraId="744753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6388D9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85B0B9" w14:textId="77777777" w:rsidR="00BC6427" w:rsidRPr="002D1AE0" w:rsidRDefault="00BC6427" w:rsidP="000A5C38">
            <w:pPr>
              <w:jc w:val="center"/>
            </w:pPr>
            <w:r w:rsidRPr="002D1AE0">
              <w:t>952836.05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94C0C" w14:textId="77777777" w:rsidR="00BC6427" w:rsidRPr="002D1AE0" w:rsidRDefault="00BC6427" w:rsidP="000A5C38">
            <w:pPr>
              <w:jc w:val="center"/>
            </w:pPr>
            <w:r w:rsidRPr="002D1AE0">
              <w:t>3492815.25</w:t>
            </w:r>
          </w:p>
        </w:tc>
      </w:tr>
      <w:tr w:rsidR="002D1AE0" w:rsidRPr="002D1AE0" w14:paraId="55FF23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6CC88D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56AE74" w14:textId="77777777" w:rsidR="00BC6427" w:rsidRPr="002D1AE0" w:rsidRDefault="00BC6427" w:rsidP="000A5C38">
            <w:pPr>
              <w:jc w:val="center"/>
            </w:pPr>
            <w:r w:rsidRPr="002D1AE0">
              <w:t>952838.71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F5AE8" w14:textId="77777777" w:rsidR="00BC6427" w:rsidRPr="002D1AE0" w:rsidRDefault="00BC6427" w:rsidP="000A5C38">
            <w:pPr>
              <w:jc w:val="center"/>
            </w:pPr>
            <w:r w:rsidRPr="002D1AE0">
              <w:t>3492789.23</w:t>
            </w:r>
          </w:p>
        </w:tc>
      </w:tr>
      <w:tr w:rsidR="002D1AE0" w:rsidRPr="002D1AE0" w14:paraId="2FCE4F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08F3A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70F0D" w14:textId="77777777" w:rsidR="00BC6427" w:rsidRPr="002D1AE0" w:rsidRDefault="00BC6427" w:rsidP="000A5C38">
            <w:pPr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893BF7" w14:textId="77777777" w:rsidR="00BC6427" w:rsidRPr="002D1AE0" w:rsidRDefault="00BC6427" w:rsidP="000A5C38">
            <w:pPr>
              <w:jc w:val="center"/>
            </w:pPr>
            <w:r w:rsidRPr="002D1AE0">
              <w:t>3492800.89</w:t>
            </w:r>
          </w:p>
        </w:tc>
      </w:tr>
      <w:tr w:rsidR="002D1AE0" w:rsidRPr="002D1AE0" w14:paraId="3BE4EFA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0EA3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68DF67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BC18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D01C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CB35E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BA473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227B1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D9872B" w14:textId="77777777" w:rsidR="00BC6427" w:rsidRPr="002D1AE0" w:rsidRDefault="00BC6427" w:rsidP="000A5C38">
            <w:pPr>
              <w:jc w:val="center"/>
            </w:pPr>
            <w:r w:rsidRPr="002D1AE0">
              <w:t>952841.34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35C9B" w14:textId="77777777" w:rsidR="00BC6427" w:rsidRPr="002D1AE0" w:rsidRDefault="00BC6427" w:rsidP="000A5C38">
            <w:pPr>
              <w:jc w:val="center"/>
            </w:pPr>
            <w:r w:rsidRPr="002D1AE0">
              <w:t>3492900.38</w:t>
            </w:r>
          </w:p>
        </w:tc>
      </w:tr>
      <w:tr w:rsidR="002D1AE0" w:rsidRPr="002D1AE0" w14:paraId="1ED060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0788E" w14:textId="77777777" w:rsidR="00BC6427" w:rsidRPr="002D1AE0" w:rsidRDefault="00BC6427" w:rsidP="000A5C38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DCC9C" w14:textId="77777777" w:rsidR="00BC6427" w:rsidRPr="002D1AE0" w:rsidRDefault="00BC6427" w:rsidP="000A5C38">
            <w:pPr>
              <w:jc w:val="center"/>
            </w:pPr>
            <w:r w:rsidRPr="002D1AE0">
              <w:t>952840.84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F3B3D" w14:textId="77777777" w:rsidR="00BC6427" w:rsidRPr="002D1AE0" w:rsidRDefault="00BC6427" w:rsidP="000A5C38">
            <w:pPr>
              <w:jc w:val="center"/>
            </w:pPr>
            <w:r w:rsidRPr="002D1AE0">
              <w:t>3492905.02</w:t>
            </w:r>
          </w:p>
        </w:tc>
      </w:tr>
      <w:tr w:rsidR="002D1AE0" w:rsidRPr="002D1AE0" w14:paraId="5824CB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0CAEE5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E6992" w14:textId="77777777" w:rsidR="00BC6427" w:rsidRPr="002D1AE0" w:rsidRDefault="00BC6427" w:rsidP="000A5C38">
            <w:pPr>
              <w:jc w:val="center"/>
            </w:pPr>
            <w:r w:rsidRPr="002D1AE0">
              <w:t>952840.5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4F2D7" w14:textId="77777777" w:rsidR="00BC6427" w:rsidRPr="002D1AE0" w:rsidRDefault="00BC6427" w:rsidP="000A5C38">
            <w:pPr>
              <w:jc w:val="center"/>
            </w:pPr>
            <w:r w:rsidRPr="002D1AE0">
              <w:t>3492908.54</w:t>
            </w:r>
          </w:p>
        </w:tc>
      </w:tr>
      <w:tr w:rsidR="002D1AE0" w:rsidRPr="002D1AE0" w14:paraId="728693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A717E0" w14:textId="77777777" w:rsidR="00BC6427" w:rsidRPr="002D1AE0" w:rsidRDefault="00BC6427" w:rsidP="000A5C38">
            <w:pPr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BA64C" w14:textId="77777777" w:rsidR="00BC6427" w:rsidRPr="002D1AE0" w:rsidRDefault="00BC6427" w:rsidP="000A5C38">
            <w:pPr>
              <w:jc w:val="center"/>
            </w:pPr>
            <w:r w:rsidRPr="002D1AE0">
              <w:t>952839.92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774BF" w14:textId="77777777" w:rsidR="00BC6427" w:rsidRPr="002D1AE0" w:rsidRDefault="00BC6427" w:rsidP="000A5C38">
            <w:pPr>
              <w:jc w:val="center"/>
            </w:pPr>
            <w:r w:rsidRPr="002D1AE0">
              <w:t>3492914.42</w:t>
            </w:r>
          </w:p>
        </w:tc>
      </w:tr>
      <w:tr w:rsidR="002D1AE0" w:rsidRPr="002D1AE0" w14:paraId="09DE25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A9C4C" w14:textId="77777777" w:rsidR="00BC6427" w:rsidRPr="002D1AE0" w:rsidRDefault="00BC6427" w:rsidP="000A5C38">
            <w:pPr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ADF8E" w14:textId="77777777" w:rsidR="00BC6427" w:rsidRPr="002D1AE0" w:rsidRDefault="00BC6427" w:rsidP="000A5C38">
            <w:pPr>
              <w:jc w:val="center"/>
            </w:pPr>
            <w:r w:rsidRPr="002D1AE0">
              <w:t>952851.98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F4385" w14:textId="77777777" w:rsidR="00BC6427" w:rsidRPr="002D1AE0" w:rsidRDefault="00BC6427" w:rsidP="000A5C38">
            <w:pPr>
              <w:jc w:val="center"/>
            </w:pPr>
            <w:r w:rsidRPr="002D1AE0">
              <w:t>3492915.72</w:t>
            </w:r>
          </w:p>
        </w:tc>
      </w:tr>
      <w:tr w:rsidR="002D1AE0" w:rsidRPr="002D1AE0" w14:paraId="0D7EDE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B07D3" w14:textId="77777777" w:rsidR="00BC6427" w:rsidRPr="002D1AE0" w:rsidRDefault="00BC6427" w:rsidP="000A5C38">
            <w:pPr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47F1AA" w14:textId="77777777" w:rsidR="00BC6427" w:rsidRPr="002D1AE0" w:rsidRDefault="00BC6427" w:rsidP="000A5C38">
            <w:pPr>
              <w:jc w:val="center"/>
            </w:pPr>
            <w:r w:rsidRPr="002D1AE0">
              <w:t>952851.38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0EA93A" w14:textId="77777777" w:rsidR="00BC6427" w:rsidRPr="002D1AE0" w:rsidRDefault="00BC6427" w:rsidP="000A5C38">
            <w:pPr>
              <w:jc w:val="center"/>
            </w:pPr>
            <w:r w:rsidRPr="002D1AE0">
              <w:t>3492921.78</w:t>
            </w:r>
          </w:p>
        </w:tc>
      </w:tr>
      <w:tr w:rsidR="002D1AE0" w:rsidRPr="002D1AE0" w14:paraId="127909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373844" w14:textId="77777777" w:rsidR="00BC6427" w:rsidRPr="002D1AE0" w:rsidRDefault="00BC6427" w:rsidP="000A5C38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66CF4" w14:textId="77777777" w:rsidR="00BC6427" w:rsidRPr="002D1AE0" w:rsidRDefault="00BC6427" w:rsidP="000A5C38">
            <w:pPr>
              <w:jc w:val="center"/>
            </w:pPr>
            <w:r w:rsidRPr="002D1AE0">
              <w:t>952848.36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ECE31" w14:textId="77777777" w:rsidR="00BC6427" w:rsidRPr="002D1AE0" w:rsidRDefault="00BC6427" w:rsidP="000A5C38">
            <w:pPr>
              <w:jc w:val="center"/>
            </w:pPr>
            <w:r w:rsidRPr="002D1AE0">
              <w:t>3492921.48</w:t>
            </w:r>
          </w:p>
        </w:tc>
      </w:tr>
      <w:tr w:rsidR="002D1AE0" w:rsidRPr="002D1AE0" w14:paraId="548FC4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D2C5F" w14:textId="77777777" w:rsidR="00BC6427" w:rsidRPr="002D1AE0" w:rsidRDefault="00BC6427" w:rsidP="000A5C38">
            <w:pPr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1C095D" w14:textId="77777777" w:rsidR="00BC6427" w:rsidRPr="002D1AE0" w:rsidRDefault="00BC6427" w:rsidP="000A5C38">
            <w:pPr>
              <w:jc w:val="center"/>
            </w:pPr>
            <w:r w:rsidRPr="002D1AE0">
              <w:t>952848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FE7E3" w14:textId="77777777" w:rsidR="00BC6427" w:rsidRPr="002D1AE0" w:rsidRDefault="00BC6427" w:rsidP="000A5C38">
            <w:pPr>
              <w:jc w:val="center"/>
            </w:pPr>
            <w:r w:rsidRPr="002D1AE0">
              <w:t>3492924.44</w:t>
            </w:r>
          </w:p>
        </w:tc>
      </w:tr>
      <w:tr w:rsidR="002D1AE0" w:rsidRPr="002D1AE0" w14:paraId="0981E0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84F07" w14:textId="77777777" w:rsidR="00BC6427" w:rsidRPr="002D1AE0" w:rsidRDefault="00BC6427" w:rsidP="000A5C38">
            <w:pPr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7C8BE5" w14:textId="77777777" w:rsidR="00BC6427" w:rsidRPr="002D1AE0" w:rsidRDefault="00BC6427" w:rsidP="000A5C38">
            <w:pPr>
              <w:jc w:val="center"/>
            </w:pPr>
            <w:r w:rsidRPr="002D1AE0">
              <w:t>952844.9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FAD8E" w14:textId="77777777" w:rsidR="00BC6427" w:rsidRPr="002D1AE0" w:rsidRDefault="00BC6427" w:rsidP="000A5C38">
            <w:pPr>
              <w:jc w:val="center"/>
            </w:pPr>
            <w:r w:rsidRPr="002D1AE0">
              <w:t>3492924.18</w:t>
            </w:r>
          </w:p>
        </w:tc>
      </w:tr>
      <w:tr w:rsidR="002D1AE0" w:rsidRPr="002D1AE0" w14:paraId="75F087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E6604" w14:textId="77777777" w:rsidR="00BC6427" w:rsidRPr="002D1AE0" w:rsidRDefault="00BC6427" w:rsidP="000A5C38">
            <w:pPr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C874A" w14:textId="77777777" w:rsidR="00BC6427" w:rsidRPr="002D1AE0" w:rsidRDefault="00BC6427" w:rsidP="000A5C38">
            <w:pPr>
              <w:jc w:val="center"/>
            </w:pPr>
            <w:r w:rsidRPr="002D1AE0">
              <w:t>952844.64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EE193" w14:textId="77777777" w:rsidR="00BC6427" w:rsidRPr="002D1AE0" w:rsidRDefault="00BC6427" w:rsidP="000A5C38">
            <w:pPr>
              <w:jc w:val="center"/>
            </w:pPr>
            <w:r w:rsidRPr="002D1AE0">
              <w:t>3492926.74</w:t>
            </w:r>
          </w:p>
        </w:tc>
      </w:tr>
      <w:tr w:rsidR="002D1AE0" w:rsidRPr="002D1AE0" w14:paraId="696BA4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786A4A" w14:textId="77777777" w:rsidR="00BC6427" w:rsidRPr="002D1AE0" w:rsidRDefault="00BC6427" w:rsidP="000A5C38">
            <w:pPr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25772" w14:textId="77777777" w:rsidR="00BC6427" w:rsidRPr="002D1AE0" w:rsidRDefault="00BC6427" w:rsidP="000A5C38">
            <w:pPr>
              <w:jc w:val="center"/>
            </w:pPr>
            <w:r w:rsidRPr="002D1AE0">
              <w:t>952843.74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1A3F3" w14:textId="77777777" w:rsidR="00BC6427" w:rsidRPr="002D1AE0" w:rsidRDefault="00BC6427" w:rsidP="000A5C38">
            <w:pPr>
              <w:jc w:val="center"/>
            </w:pPr>
            <w:r w:rsidRPr="002D1AE0">
              <w:t>3492926.62</w:t>
            </w:r>
          </w:p>
        </w:tc>
      </w:tr>
      <w:tr w:rsidR="002D1AE0" w:rsidRPr="002D1AE0" w14:paraId="283EA4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2F77B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FD0C4A" w14:textId="77777777" w:rsidR="00BC6427" w:rsidRPr="002D1AE0" w:rsidRDefault="00BC6427" w:rsidP="000A5C38">
            <w:pPr>
              <w:jc w:val="center"/>
            </w:pPr>
            <w:r w:rsidRPr="002D1AE0">
              <w:t>952825.52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CD4E38" w14:textId="77777777" w:rsidR="00BC6427" w:rsidRPr="002D1AE0" w:rsidRDefault="00BC6427" w:rsidP="000A5C38">
            <w:pPr>
              <w:jc w:val="center"/>
            </w:pPr>
            <w:r w:rsidRPr="002D1AE0">
              <w:t>3492924.34</w:t>
            </w:r>
          </w:p>
        </w:tc>
      </w:tr>
      <w:tr w:rsidR="002D1AE0" w:rsidRPr="002D1AE0" w14:paraId="3F7F12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1A4F2" w14:textId="77777777" w:rsidR="00BC6427" w:rsidRPr="002D1AE0" w:rsidRDefault="00BC6427" w:rsidP="000A5C38">
            <w:pPr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918745" w14:textId="77777777" w:rsidR="00BC6427" w:rsidRPr="002D1AE0" w:rsidRDefault="00BC6427" w:rsidP="000A5C38">
            <w:pPr>
              <w:jc w:val="center"/>
            </w:pPr>
            <w:r w:rsidRPr="002D1AE0">
              <w:t>952829.04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F341D" w14:textId="77777777" w:rsidR="00BC6427" w:rsidRPr="002D1AE0" w:rsidRDefault="00BC6427" w:rsidP="000A5C38">
            <w:pPr>
              <w:jc w:val="center"/>
            </w:pPr>
            <w:r w:rsidRPr="002D1AE0">
              <w:t>3492899.32</w:t>
            </w:r>
          </w:p>
        </w:tc>
      </w:tr>
      <w:tr w:rsidR="002D1AE0" w:rsidRPr="002D1AE0" w14:paraId="35C99C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1D968" w14:textId="77777777" w:rsidR="00BC6427" w:rsidRPr="002D1AE0" w:rsidRDefault="00BC6427" w:rsidP="000A5C38">
            <w:pPr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E120B" w14:textId="77777777" w:rsidR="00BC6427" w:rsidRPr="002D1AE0" w:rsidRDefault="00BC6427" w:rsidP="000A5C38">
            <w:pPr>
              <w:jc w:val="center"/>
            </w:pPr>
            <w:r w:rsidRPr="002D1AE0">
              <w:t>952839.3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7710BB" w14:textId="77777777" w:rsidR="00BC6427" w:rsidRPr="002D1AE0" w:rsidRDefault="00BC6427" w:rsidP="000A5C38">
            <w:pPr>
              <w:jc w:val="center"/>
            </w:pPr>
            <w:r w:rsidRPr="002D1AE0">
              <w:t>3492900.26</w:t>
            </w:r>
          </w:p>
        </w:tc>
      </w:tr>
      <w:tr w:rsidR="002D1AE0" w:rsidRPr="002D1AE0" w14:paraId="73FD43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8651D7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E6F6F" w14:textId="77777777" w:rsidR="00BC6427" w:rsidRPr="002D1AE0" w:rsidRDefault="00BC6427" w:rsidP="000A5C38">
            <w:pPr>
              <w:jc w:val="center"/>
            </w:pPr>
            <w:r w:rsidRPr="002D1AE0">
              <w:t>952841.34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5D65B" w14:textId="77777777" w:rsidR="00BC6427" w:rsidRPr="002D1AE0" w:rsidRDefault="00BC6427" w:rsidP="000A5C38">
            <w:pPr>
              <w:jc w:val="center"/>
            </w:pPr>
            <w:r w:rsidRPr="002D1AE0">
              <w:t>3492900.38</w:t>
            </w:r>
          </w:p>
        </w:tc>
      </w:tr>
      <w:tr w:rsidR="002D1AE0" w:rsidRPr="002D1AE0" w14:paraId="555F2AF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3EC5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71D9D1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FF94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0B17C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9CC26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F3529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9AD14" w14:textId="77777777" w:rsidR="00BC6427" w:rsidRPr="002D1AE0" w:rsidRDefault="00BC6427" w:rsidP="000A5C38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51ADE9" w14:textId="77777777" w:rsidR="00BC6427" w:rsidRPr="002D1AE0" w:rsidRDefault="00BC6427" w:rsidP="000A5C38">
            <w:pPr>
              <w:jc w:val="center"/>
            </w:pPr>
            <w:r w:rsidRPr="002D1AE0">
              <w:t>952923.8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98EBA" w14:textId="77777777" w:rsidR="00BC6427" w:rsidRPr="002D1AE0" w:rsidRDefault="00BC6427" w:rsidP="000A5C38">
            <w:pPr>
              <w:jc w:val="center"/>
            </w:pPr>
            <w:r w:rsidRPr="002D1AE0">
              <w:t>3492832.04</w:t>
            </w:r>
          </w:p>
        </w:tc>
      </w:tr>
      <w:tr w:rsidR="002D1AE0" w:rsidRPr="002D1AE0" w14:paraId="030054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A42C6" w14:textId="77777777" w:rsidR="00BC6427" w:rsidRPr="002D1AE0" w:rsidRDefault="00BC6427" w:rsidP="000A5C38">
            <w:pPr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07713" w14:textId="77777777" w:rsidR="00BC6427" w:rsidRPr="002D1AE0" w:rsidRDefault="00BC6427" w:rsidP="000A5C38">
            <w:pPr>
              <w:jc w:val="center"/>
            </w:pPr>
            <w:r w:rsidRPr="002D1AE0">
              <w:t>952923.08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C5093D" w14:textId="77777777" w:rsidR="00BC6427" w:rsidRPr="002D1AE0" w:rsidRDefault="00BC6427" w:rsidP="000A5C38">
            <w:pPr>
              <w:jc w:val="center"/>
            </w:pPr>
            <w:r w:rsidRPr="002D1AE0">
              <w:t>3492838.22</w:t>
            </w:r>
          </w:p>
        </w:tc>
      </w:tr>
      <w:tr w:rsidR="002D1AE0" w:rsidRPr="002D1AE0" w14:paraId="13B5A7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20AAB" w14:textId="77777777" w:rsidR="00BC6427" w:rsidRPr="002D1AE0" w:rsidRDefault="00BC6427" w:rsidP="000A5C38">
            <w:pPr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01E82" w14:textId="77777777" w:rsidR="00BC6427" w:rsidRPr="002D1AE0" w:rsidRDefault="00BC6427" w:rsidP="000A5C38">
            <w:pPr>
              <w:jc w:val="center"/>
            </w:pPr>
            <w:r w:rsidRPr="002D1AE0">
              <w:t>952922.86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F50A5" w14:textId="77777777" w:rsidR="00BC6427" w:rsidRPr="002D1AE0" w:rsidRDefault="00BC6427" w:rsidP="000A5C38">
            <w:pPr>
              <w:jc w:val="center"/>
            </w:pPr>
            <w:r w:rsidRPr="002D1AE0">
              <w:t>3492840.34</w:t>
            </w:r>
          </w:p>
        </w:tc>
      </w:tr>
      <w:tr w:rsidR="002D1AE0" w:rsidRPr="002D1AE0" w14:paraId="3B8F64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EB9ABC" w14:textId="77777777" w:rsidR="00BC6427" w:rsidRPr="002D1AE0" w:rsidRDefault="00BC6427" w:rsidP="000A5C38">
            <w:pPr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BE553" w14:textId="77777777" w:rsidR="00BC6427" w:rsidRPr="002D1AE0" w:rsidRDefault="00BC6427" w:rsidP="000A5C38">
            <w:pPr>
              <w:jc w:val="center"/>
            </w:pPr>
            <w:r w:rsidRPr="002D1AE0">
              <w:t>952922.82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B9A8D9" w14:textId="77777777" w:rsidR="00BC6427" w:rsidRPr="002D1AE0" w:rsidRDefault="00BC6427" w:rsidP="000A5C38">
            <w:pPr>
              <w:jc w:val="center"/>
            </w:pPr>
            <w:r w:rsidRPr="002D1AE0">
              <w:t>3492840.72</w:t>
            </w:r>
          </w:p>
        </w:tc>
      </w:tr>
      <w:tr w:rsidR="002D1AE0" w:rsidRPr="002D1AE0" w14:paraId="1F2224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DA944" w14:textId="77777777" w:rsidR="00BC6427" w:rsidRPr="002D1AE0" w:rsidRDefault="00BC6427" w:rsidP="000A5C38">
            <w:pPr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F3388C" w14:textId="77777777" w:rsidR="00BC6427" w:rsidRPr="002D1AE0" w:rsidRDefault="00BC6427" w:rsidP="000A5C38">
            <w:pPr>
              <w:jc w:val="center"/>
            </w:pPr>
            <w:r w:rsidRPr="002D1AE0">
              <w:t>952924.02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CD1817" w14:textId="77777777" w:rsidR="00BC6427" w:rsidRPr="002D1AE0" w:rsidRDefault="00BC6427" w:rsidP="000A5C38">
            <w:pPr>
              <w:jc w:val="center"/>
            </w:pPr>
            <w:r w:rsidRPr="002D1AE0">
              <w:t>3492840.84</w:t>
            </w:r>
          </w:p>
        </w:tc>
      </w:tr>
      <w:tr w:rsidR="002D1AE0" w:rsidRPr="002D1AE0" w14:paraId="1EF4CB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60C7B" w14:textId="77777777" w:rsidR="00BC6427" w:rsidRPr="002D1AE0" w:rsidRDefault="00BC6427" w:rsidP="000A5C38">
            <w:pPr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9CB56" w14:textId="77777777" w:rsidR="00BC6427" w:rsidRPr="002D1AE0" w:rsidRDefault="00BC6427" w:rsidP="000A5C38">
            <w:pPr>
              <w:jc w:val="center"/>
            </w:pPr>
            <w:r w:rsidRPr="002D1AE0">
              <w:t>952923.46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A776F" w14:textId="77777777" w:rsidR="00BC6427" w:rsidRPr="002D1AE0" w:rsidRDefault="00BC6427" w:rsidP="000A5C38">
            <w:pPr>
              <w:jc w:val="center"/>
            </w:pPr>
            <w:r w:rsidRPr="002D1AE0">
              <w:t>3492846.82</w:t>
            </w:r>
          </w:p>
        </w:tc>
      </w:tr>
      <w:tr w:rsidR="002D1AE0" w:rsidRPr="002D1AE0" w14:paraId="3D120C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28D524" w14:textId="77777777" w:rsidR="00BC6427" w:rsidRPr="002D1AE0" w:rsidRDefault="00BC6427" w:rsidP="000A5C38">
            <w:pPr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85A371" w14:textId="77777777" w:rsidR="00BC6427" w:rsidRPr="002D1AE0" w:rsidRDefault="00BC6427" w:rsidP="000A5C38">
            <w:pPr>
              <w:jc w:val="center"/>
            </w:pPr>
            <w:r w:rsidRPr="002D1AE0">
              <w:t>952923.38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BE5F8" w14:textId="77777777" w:rsidR="00BC6427" w:rsidRPr="002D1AE0" w:rsidRDefault="00BC6427" w:rsidP="000A5C38">
            <w:pPr>
              <w:jc w:val="center"/>
            </w:pPr>
            <w:r w:rsidRPr="002D1AE0">
              <w:t>3492847.7</w:t>
            </w:r>
          </w:p>
        </w:tc>
      </w:tr>
      <w:tr w:rsidR="002D1AE0" w:rsidRPr="002D1AE0" w14:paraId="3DBA9D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6CACB8" w14:textId="77777777" w:rsidR="00BC6427" w:rsidRPr="002D1AE0" w:rsidRDefault="00BC6427" w:rsidP="000A5C38">
            <w:pPr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2AF4E5" w14:textId="77777777" w:rsidR="00BC6427" w:rsidRPr="002D1AE0" w:rsidRDefault="00BC6427" w:rsidP="000A5C38">
            <w:pPr>
              <w:jc w:val="center"/>
            </w:pPr>
            <w:r w:rsidRPr="002D1AE0">
              <w:t>952918.6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01DE52" w14:textId="77777777" w:rsidR="00BC6427" w:rsidRPr="002D1AE0" w:rsidRDefault="00BC6427" w:rsidP="000A5C38">
            <w:pPr>
              <w:jc w:val="center"/>
            </w:pPr>
            <w:r w:rsidRPr="002D1AE0">
              <w:t>3492847.26</w:t>
            </w:r>
          </w:p>
        </w:tc>
      </w:tr>
      <w:tr w:rsidR="002D1AE0" w:rsidRPr="002D1AE0" w14:paraId="75A0A7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043B9" w14:textId="77777777" w:rsidR="00BC6427" w:rsidRPr="002D1AE0" w:rsidRDefault="00BC6427" w:rsidP="000A5C38">
            <w:pPr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A2DA03" w14:textId="77777777" w:rsidR="00BC6427" w:rsidRPr="002D1AE0" w:rsidRDefault="00BC6427" w:rsidP="000A5C38">
            <w:pPr>
              <w:jc w:val="center"/>
            </w:pPr>
            <w:r w:rsidRPr="002D1AE0">
              <w:t>952918.72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27BB6" w14:textId="77777777" w:rsidR="00BC6427" w:rsidRPr="002D1AE0" w:rsidRDefault="00BC6427" w:rsidP="000A5C38">
            <w:pPr>
              <w:jc w:val="center"/>
            </w:pPr>
            <w:r w:rsidRPr="002D1AE0">
              <w:t>3492845.86</w:t>
            </w:r>
          </w:p>
        </w:tc>
      </w:tr>
      <w:tr w:rsidR="002D1AE0" w:rsidRPr="002D1AE0" w14:paraId="7855D6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4E2272" w14:textId="77777777" w:rsidR="00BC6427" w:rsidRPr="002D1AE0" w:rsidRDefault="00BC6427" w:rsidP="000A5C38">
            <w:pPr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8C2DAD" w14:textId="77777777" w:rsidR="00BC6427" w:rsidRPr="002D1AE0" w:rsidRDefault="00BC6427" w:rsidP="000A5C38">
            <w:pPr>
              <w:jc w:val="center"/>
            </w:pPr>
            <w:r w:rsidRPr="002D1AE0">
              <w:t>952915.72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143E1" w14:textId="77777777" w:rsidR="00BC6427" w:rsidRPr="002D1AE0" w:rsidRDefault="00BC6427" w:rsidP="000A5C38">
            <w:pPr>
              <w:jc w:val="center"/>
            </w:pPr>
            <w:r w:rsidRPr="002D1AE0">
              <w:t>3492845.54</w:t>
            </w:r>
          </w:p>
        </w:tc>
      </w:tr>
      <w:tr w:rsidR="002D1AE0" w:rsidRPr="002D1AE0" w14:paraId="4CFBC6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52741" w14:textId="77777777" w:rsidR="00BC6427" w:rsidRPr="002D1AE0" w:rsidRDefault="00BC6427" w:rsidP="000A5C38">
            <w:pPr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BFABFA" w14:textId="77777777" w:rsidR="00BC6427" w:rsidRPr="002D1AE0" w:rsidRDefault="00BC6427" w:rsidP="000A5C38">
            <w:pPr>
              <w:jc w:val="center"/>
            </w:pPr>
            <w:r w:rsidRPr="002D1AE0">
              <w:t>952914.06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5549C" w14:textId="77777777" w:rsidR="00BC6427" w:rsidRPr="002D1AE0" w:rsidRDefault="00BC6427" w:rsidP="000A5C38">
            <w:pPr>
              <w:jc w:val="center"/>
            </w:pPr>
            <w:r w:rsidRPr="002D1AE0">
              <w:t>3492845.78</w:t>
            </w:r>
          </w:p>
        </w:tc>
      </w:tr>
      <w:tr w:rsidR="002D1AE0" w:rsidRPr="002D1AE0" w14:paraId="7680F7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04AB08" w14:textId="77777777" w:rsidR="00BC6427" w:rsidRPr="002D1AE0" w:rsidRDefault="00BC6427" w:rsidP="000A5C38">
            <w:pPr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258B4" w14:textId="77777777" w:rsidR="00BC6427" w:rsidRPr="002D1AE0" w:rsidRDefault="00BC6427" w:rsidP="000A5C38">
            <w:pPr>
              <w:jc w:val="center"/>
            </w:pPr>
            <w:r w:rsidRPr="002D1AE0">
              <w:t>952887.1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1C28A" w14:textId="77777777" w:rsidR="00BC6427" w:rsidRPr="002D1AE0" w:rsidRDefault="00BC6427" w:rsidP="000A5C38">
            <w:pPr>
              <w:jc w:val="center"/>
            </w:pPr>
            <w:r w:rsidRPr="002D1AE0">
              <w:t>3492842.54</w:t>
            </w:r>
          </w:p>
        </w:tc>
      </w:tr>
      <w:tr w:rsidR="002D1AE0" w:rsidRPr="002D1AE0" w14:paraId="083E87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4B1E1" w14:textId="77777777" w:rsidR="00BC6427" w:rsidRPr="002D1AE0" w:rsidRDefault="00BC6427" w:rsidP="000A5C38">
            <w:pPr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78F44E" w14:textId="77777777" w:rsidR="00BC6427" w:rsidRPr="002D1AE0" w:rsidRDefault="00BC6427" w:rsidP="000A5C38">
            <w:pPr>
              <w:jc w:val="center"/>
            </w:pPr>
            <w:r w:rsidRPr="002D1AE0">
              <w:t>952888.82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13FEE" w14:textId="77777777" w:rsidR="00BC6427" w:rsidRPr="002D1AE0" w:rsidRDefault="00BC6427" w:rsidP="000A5C38">
            <w:pPr>
              <w:jc w:val="center"/>
            </w:pPr>
            <w:r w:rsidRPr="002D1AE0">
              <w:t>3492825.98</w:t>
            </w:r>
          </w:p>
        </w:tc>
      </w:tr>
      <w:tr w:rsidR="002D1AE0" w:rsidRPr="002D1AE0" w14:paraId="53DEB1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C0F4B" w14:textId="77777777" w:rsidR="00BC6427" w:rsidRPr="002D1AE0" w:rsidRDefault="00BC6427" w:rsidP="000A5C38">
            <w:pPr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438A89" w14:textId="77777777" w:rsidR="00BC6427" w:rsidRPr="002D1AE0" w:rsidRDefault="00BC6427" w:rsidP="000A5C38">
            <w:pPr>
              <w:jc w:val="center"/>
            </w:pPr>
            <w:r w:rsidRPr="002D1AE0">
              <w:t>952892.32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67EE4" w14:textId="77777777" w:rsidR="00BC6427" w:rsidRPr="002D1AE0" w:rsidRDefault="00BC6427" w:rsidP="000A5C38">
            <w:pPr>
              <w:jc w:val="center"/>
            </w:pPr>
            <w:r w:rsidRPr="002D1AE0">
              <w:t>3492824.94</w:t>
            </w:r>
          </w:p>
        </w:tc>
      </w:tr>
      <w:tr w:rsidR="002D1AE0" w:rsidRPr="002D1AE0" w14:paraId="3C87E5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4BFF40" w14:textId="77777777" w:rsidR="00BC6427" w:rsidRPr="002D1AE0" w:rsidRDefault="00BC6427" w:rsidP="000A5C38">
            <w:pPr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BF0DF" w14:textId="77777777" w:rsidR="00BC6427" w:rsidRPr="002D1AE0" w:rsidRDefault="00BC6427" w:rsidP="000A5C38">
            <w:pPr>
              <w:jc w:val="center"/>
            </w:pPr>
            <w:r w:rsidRPr="002D1AE0">
              <w:t>952912.36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484D0" w14:textId="77777777" w:rsidR="00BC6427" w:rsidRPr="002D1AE0" w:rsidRDefault="00BC6427" w:rsidP="000A5C38">
            <w:pPr>
              <w:jc w:val="center"/>
            </w:pPr>
            <w:r w:rsidRPr="002D1AE0">
              <w:t>3492827.1</w:t>
            </w:r>
          </w:p>
        </w:tc>
      </w:tr>
      <w:tr w:rsidR="002D1AE0" w:rsidRPr="002D1AE0" w14:paraId="58ADE5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558C0" w14:textId="77777777" w:rsidR="00BC6427" w:rsidRPr="002D1AE0" w:rsidRDefault="00BC6427" w:rsidP="000A5C38">
            <w:pPr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DA8F0C" w14:textId="77777777" w:rsidR="00BC6427" w:rsidRPr="002D1AE0" w:rsidRDefault="00BC6427" w:rsidP="000A5C38">
            <w:pPr>
              <w:jc w:val="center"/>
            </w:pPr>
            <w:r w:rsidRPr="002D1AE0">
              <w:t>952912.28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E9C46" w14:textId="77777777" w:rsidR="00BC6427" w:rsidRPr="002D1AE0" w:rsidRDefault="00BC6427" w:rsidP="000A5C38">
            <w:pPr>
              <w:jc w:val="center"/>
            </w:pPr>
            <w:r w:rsidRPr="002D1AE0">
              <w:t>3492827.84</w:t>
            </w:r>
          </w:p>
        </w:tc>
      </w:tr>
      <w:tr w:rsidR="002D1AE0" w:rsidRPr="002D1AE0" w14:paraId="668BF4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97270" w14:textId="77777777" w:rsidR="00BC6427" w:rsidRPr="002D1AE0" w:rsidRDefault="00BC6427" w:rsidP="000A5C38">
            <w:pPr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87E9E9" w14:textId="77777777" w:rsidR="00BC6427" w:rsidRPr="002D1AE0" w:rsidRDefault="00BC6427" w:rsidP="000A5C38">
            <w:pPr>
              <w:jc w:val="center"/>
            </w:pPr>
            <w:r w:rsidRPr="002D1AE0">
              <w:t>952917.6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56476" w14:textId="77777777" w:rsidR="00BC6427" w:rsidRPr="002D1AE0" w:rsidRDefault="00BC6427" w:rsidP="000A5C38">
            <w:pPr>
              <w:jc w:val="center"/>
            </w:pPr>
            <w:r w:rsidRPr="002D1AE0">
              <w:t>3492828.38</w:t>
            </w:r>
          </w:p>
        </w:tc>
      </w:tr>
      <w:tr w:rsidR="002D1AE0" w:rsidRPr="002D1AE0" w14:paraId="35FA2A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B3490" w14:textId="77777777" w:rsidR="00BC6427" w:rsidRPr="002D1AE0" w:rsidRDefault="00BC6427" w:rsidP="000A5C38">
            <w:pPr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C2D6F" w14:textId="77777777" w:rsidR="00BC6427" w:rsidRPr="002D1AE0" w:rsidRDefault="00BC6427" w:rsidP="000A5C38">
            <w:pPr>
              <w:jc w:val="center"/>
            </w:pPr>
            <w:r w:rsidRPr="002D1AE0">
              <w:t>952917.28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7F336" w14:textId="77777777" w:rsidR="00BC6427" w:rsidRPr="002D1AE0" w:rsidRDefault="00BC6427" w:rsidP="000A5C38">
            <w:pPr>
              <w:jc w:val="center"/>
            </w:pPr>
            <w:r w:rsidRPr="002D1AE0">
              <w:t>3492831.46</w:t>
            </w:r>
          </w:p>
        </w:tc>
      </w:tr>
      <w:tr w:rsidR="002D1AE0" w:rsidRPr="002D1AE0" w14:paraId="26D1F2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CCB01" w14:textId="77777777" w:rsidR="00BC6427" w:rsidRPr="002D1AE0" w:rsidRDefault="00BC6427" w:rsidP="000A5C38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4D6BB" w14:textId="77777777" w:rsidR="00BC6427" w:rsidRPr="002D1AE0" w:rsidRDefault="00BC6427" w:rsidP="000A5C38">
            <w:pPr>
              <w:jc w:val="center"/>
            </w:pPr>
            <w:r w:rsidRPr="002D1AE0">
              <w:t>952923.8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E96F4" w14:textId="77777777" w:rsidR="00BC6427" w:rsidRPr="002D1AE0" w:rsidRDefault="00BC6427" w:rsidP="000A5C38">
            <w:pPr>
              <w:jc w:val="center"/>
            </w:pPr>
            <w:r w:rsidRPr="002D1AE0">
              <w:t>3492832.04</w:t>
            </w:r>
          </w:p>
        </w:tc>
      </w:tr>
      <w:tr w:rsidR="002D1AE0" w:rsidRPr="002D1AE0" w14:paraId="005D5DE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4BF75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Контур4</w:t>
            </w:r>
          </w:p>
        </w:tc>
      </w:tr>
      <w:tr w:rsidR="002D1AE0" w:rsidRPr="002D1AE0" w14:paraId="105E32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7A2A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7F50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FE84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35EB4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CDEF0A" w14:textId="77777777" w:rsidR="00BC6427" w:rsidRPr="002D1AE0" w:rsidRDefault="00BC6427" w:rsidP="000A5C38">
            <w:pPr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57FEE5" w14:textId="77777777" w:rsidR="00BC6427" w:rsidRPr="002D1AE0" w:rsidRDefault="00BC6427" w:rsidP="000A5C38">
            <w:pPr>
              <w:jc w:val="center"/>
            </w:pPr>
            <w:r w:rsidRPr="002D1AE0">
              <w:t>952877.66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A864A" w14:textId="77777777" w:rsidR="00BC6427" w:rsidRPr="002D1AE0" w:rsidRDefault="00BC6427" w:rsidP="000A5C38">
            <w:pPr>
              <w:jc w:val="center"/>
            </w:pPr>
            <w:r w:rsidRPr="002D1AE0">
              <w:t>3492872.3</w:t>
            </w:r>
          </w:p>
        </w:tc>
      </w:tr>
      <w:tr w:rsidR="002D1AE0" w:rsidRPr="002D1AE0" w14:paraId="780C37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ECA98" w14:textId="77777777" w:rsidR="00BC6427" w:rsidRPr="002D1AE0" w:rsidRDefault="00BC6427" w:rsidP="000A5C38">
            <w:pPr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BF30C4" w14:textId="77777777" w:rsidR="00BC6427" w:rsidRPr="002D1AE0" w:rsidRDefault="00BC6427" w:rsidP="000A5C38">
            <w:pPr>
              <w:jc w:val="center"/>
            </w:pPr>
            <w:r w:rsidRPr="002D1AE0">
              <w:t>952877.36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E994F" w14:textId="77777777" w:rsidR="00BC6427" w:rsidRPr="002D1AE0" w:rsidRDefault="00BC6427" w:rsidP="000A5C38">
            <w:pPr>
              <w:jc w:val="center"/>
            </w:pPr>
            <w:r w:rsidRPr="002D1AE0">
              <w:t>3492876.26</w:t>
            </w:r>
          </w:p>
        </w:tc>
      </w:tr>
      <w:tr w:rsidR="002D1AE0" w:rsidRPr="002D1AE0" w14:paraId="29E00F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6887A" w14:textId="77777777" w:rsidR="00BC6427" w:rsidRPr="002D1AE0" w:rsidRDefault="00BC6427" w:rsidP="000A5C38">
            <w:pPr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E564F" w14:textId="77777777" w:rsidR="00BC6427" w:rsidRPr="002D1AE0" w:rsidRDefault="00BC6427" w:rsidP="000A5C38">
            <w:pPr>
              <w:jc w:val="center"/>
            </w:pPr>
            <w:r w:rsidRPr="002D1AE0">
              <w:t>952877.06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1F210" w14:textId="77777777" w:rsidR="00BC6427" w:rsidRPr="002D1AE0" w:rsidRDefault="00BC6427" w:rsidP="000A5C38">
            <w:pPr>
              <w:jc w:val="center"/>
            </w:pPr>
            <w:r w:rsidRPr="002D1AE0">
              <w:t>3492879.76</w:t>
            </w:r>
          </w:p>
        </w:tc>
      </w:tr>
      <w:tr w:rsidR="002D1AE0" w:rsidRPr="002D1AE0" w14:paraId="3C156B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82A17" w14:textId="77777777" w:rsidR="00BC6427" w:rsidRPr="002D1AE0" w:rsidRDefault="00BC6427" w:rsidP="000A5C38">
            <w:pPr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36DD4" w14:textId="77777777" w:rsidR="00BC6427" w:rsidRPr="002D1AE0" w:rsidRDefault="00BC6427" w:rsidP="000A5C38">
            <w:pPr>
              <w:jc w:val="center"/>
            </w:pPr>
            <w:r w:rsidRPr="002D1AE0">
              <w:t>952875.96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91DB4" w14:textId="77777777" w:rsidR="00BC6427" w:rsidRPr="002D1AE0" w:rsidRDefault="00BC6427" w:rsidP="000A5C38">
            <w:pPr>
              <w:jc w:val="center"/>
            </w:pPr>
            <w:r w:rsidRPr="002D1AE0">
              <w:t>3492894.96</w:t>
            </w:r>
          </w:p>
        </w:tc>
      </w:tr>
      <w:tr w:rsidR="002D1AE0" w:rsidRPr="002D1AE0" w14:paraId="2CDED7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C4C699" w14:textId="77777777" w:rsidR="00BC6427" w:rsidRPr="002D1AE0" w:rsidRDefault="00BC6427" w:rsidP="000A5C38">
            <w:pPr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3A011" w14:textId="77777777" w:rsidR="00BC6427" w:rsidRPr="002D1AE0" w:rsidRDefault="00BC6427" w:rsidP="000A5C38">
            <w:pPr>
              <w:jc w:val="center"/>
            </w:pPr>
            <w:r w:rsidRPr="002D1AE0">
              <w:t>952857.36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2086C3" w14:textId="77777777" w:rsidR="00BC6427" w:rsidRPr="002D1AE0" w:rsidRDefault="00BC6427" w:rsidP="000A5C38">
            <w:pPr>
              <w:jc w:val="center"/>
            </w:pPr>
            <w:r w:rsidRPr="002D1AE0">
              <w:t>3492893.7</w:t>
            </w:r>
          </w:p>
        </w:tc>
      </w:tr>
      <w:tr w:rsidR="002D1AE0" w:rsidRPr="002D1AE0" w14:paraId="1E9F53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ADCEB" w14:textId="77777777" w:rsidR="00BC6427" w:rsidRPr="002D1AE0" w:rsidRDefault="00BC6427" w:rsidP="000A5C38">
            <w:pPr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A1BB5" w14:textId="77777777" w:rsidR="00BC6427" w:rsidRPr="002D1AE0" w:rsidRDefault="00BC6427" w:rsidP="000A5C38">
            <w:pPr>
              <w:jc w:val="center"/>
            </w:pPr>
            <w:r w:rsidRPr="002D1AE0">
              <w:t>952858.5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5BDCE" w14:textId="77777777" w:rsidR="00BC6427" w:rsidRPr="002D1AE0" w:rsidRDefault="00BC6427" w:rsidP="000A5C38">
            <w:pPr>
              <w:jc w:val="center"/>
            </w:pPr>
            <w:r w:rsidRPr="002D1AE0">
              <w:t>3492883.26</w:t>
            </w:r>
          </w:p>
        </w:tc>
      </w:tr>
      <w:tr w:rsidR="002D1AE0" w:rsidRPr="002D1AE0" w14:paraId="2020A7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3B3F6" w14:textId="77777777" w:rsidR="00BC6427" w:rsidRPr="002D1AE0" w:rsidRDefault="00BC6427" w:rsidP="000A5C38">
            <w:pPr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2BC95E" w14:textId="77777777" w:rsidR="00BC6427" w:rsidRPr="002D1AE0" w:rsidRDefault="00BC6427" w:rsidP="000A5C38">
            <w:pPr>
              <w:jc w:val="center"/>
            </w:pPr>
            <w:r w:rsidRPr="002D1AE0">
              <w:t>952861.66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D915A9" w14:textId="77777777" w:rsidR="00BC6427" w:rsidRPr="002D1AE0" w:rsidRDefault="00BC6427" w:rsidP="000A5C38">
            <w:pPr>
              <w:jc w:val="center"/>
            </w:pPr>
            <w:r w:rsidRPr="002D1AE0">
              <w:t>3492883.6</w:t>
            </w:r>
          </w:p>
        </w:tc>
      </w:tr>
      <w:tr w:rsidR="002D1AE0" w:rsidRPr="002D1AE0" w14:paraId="164082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B08DA" w14:textId="77777777" w:rsidR="00BC6427" w:rsidRPr="002D1AE0" w:rsidRDefault="00BC6427" w:rsidP="000A5C38">
            <w:pPr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F44F2" w14:textId="77777777" w:rsidR="00BC6427" w:rsidRPr="002D1AE0" w:rsidRDefault="00BC6427" w:rsidP="000A5C38">
            <w:pPr>
              <w:jc w:val="center"/>
            </w:pPr>
            <w:r w:rsidRPr="002D1AE0">
              <w:t>952861.96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4E922" w14:textId="77777777" w:rsidR="00BC6427" w:rsidRPr="002D1AE0" w:rsidRDefault="00BC6427" w:rsidP="000A5C38">
            <w:pPr>
              <w:jc w:val="center"/>
            </w:pPr>
            <w:r w:rsidRPr="002D1AE0">
              <w:t>3492880.6</w:t>
            </w:r>
          </w:p>
        </w:tc>
      </w:tr>
      <w:tr w:rsidR="002D1AE0" w:rsidRPr="002D1AE0" w14:paraId="327B6B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8C84C" w14:textId="77777777" w:rsidR="00BC6427" w:rsidRPr="002D1AE0" w:rsidRDefault="00BC6427" w:rsidP="000A5C38">
            <w:pPr>
              <w:jc w:val="center"/>
            </w:pPr>
            <w:r w:rsidRPr="002D1AE0">
              <w:t>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8DBA1" w14:textId="77777777" w:rsidR="00BC6427" w:rsidRPr="002D1AE0" w:rsidRDefault="00BC6427" w:rsidP="000A5C38">
            <w:pPr>
              <w:jc w:val="center"/>
            </w:pPr>
            <w:r w:rsidRPr="002D1AE0">
              <w:t>952856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EAF65" w14:textId="77777777" w:rsidR="00BC6427" w:rsidRPr="002D1AE0" w:rsidRDefault="00BC6427" w:rsidP="000A5C38">
            <w:pPr>
              <w:jc w:val="center"/>
            </w:pPr>
            <w:r w:rsidRPr="002D1AE0">
              <w:t>3492879.9</w:t>
            </w:r>
          </w:p>
        </w:tc>
      </w:tr>
      <w:tr w:rsidR="002D1AE0" w:rsidRPr="002D1AE0" w14:paraId="156063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A6428" w14:textId="77777777" w:rsidR="00BC6427" w:rsidRPr="002D1AE0" w:rsidRDefault="00BC6427" w:rsidP="000A5C38">
            <w:pPr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411B23" w14:textId="77777777" w:rsidR="00BC6427" w:rsidRPr="002D1AE0" w:rsidRDefault="00BC6427" w:rsidP="000A5C38">
            <w:pPr>
              <w:jc w:val="center"/>
            </w:pPr>
            <w:r w:rsidRPr="002D1AE0">
              <w:t>952856.36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AE7ED" w14:textId="77777777" w:rsidR="00BC6427" w:rsidRPr="002D1AE0" w:rsidRDefault="00BC6427" w:rsidP="000A5C38">
            <w:pPr>
              <w:jc w:val="center"/>
            </w:pPr>
            <w:r w:rsidRPr="002D1AE0">
              <w:t>3492876.9</w:t>
            </w:r>
          </w:p>
        </w:tc>
      </w:tr>
      <w:tr w:rsidR="002D1AE0" w:rsidRPr="002D1AE0" w14:paraId="1EF3EA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DA42D2" w14:textId="77777777" w:rsidR="00BC6427" w:rsidRPr="002D1AE0" w:rsidRDefault="00BC6427" w:rsidP="000A5C38">
            <w:pPr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24264" w14:textId="77777777" w:rsidR="00BC6427" w:rsidRPr="002D1AE0" w:rsidRDefault="00BC6427" w:rsidP="000A5C38">
            <w:pPr>
              <w:jc w:val="center"/>
            </w:pPr>
            <w:r w:rsidRPr="002D1AE0">
              <w:t>952850.1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9B078" w14:textId="77777777" w:rsidR="00BC6427" w:rsidRPr="002D1AE0" w:rsidRDefault="00BC6427" w:rsidP="000A5C38">
            <w:pPr>
              <w:jc w:val="center"/>
            </w:pPr>
            <w:r w:rsidRPr="002D1AE0">
              <w:t>3492876.2</w:t>
            </w:r>
          </w:p>
        </w:tc>
      </w:tr>
      <w:tr w:rsidR="002D1AE0" w:rsidRPr="002D1AE0" w14:paraId="6D0F03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4C5F7" w14:textId="77777777" w:rsidR="00BC6427" w:rsidRPr="002D1AE0" w:rsidRDefault="00BC6427" w:rsidP="000A5C38">
            <w:pPr>
              <w:jc w:val="center"/>
            </w:pPr>
            <w:r w:rsidRPr="002D1AE0">
              <w:t>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B3E8A" w14:textId="77777777" w:rsidR="00BC6427" w:rsidRPr="002D1AE0" w:rsidRDefault="00BC6427" w:rsidP="000A5C38">
            <w:pPr>
              <w:jc w:val="center"/>
            </w:pPr>
            <w:r w:rsidRPr="002D1AE0">
              <w:t>952850.4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6B1B9D" w14:textId="77777777" w:rsidR="00BC6427" w:rsidRPr="002D1AE0" w:rsidRDefault="00BC6427" w:rsidP="000A5C38">
            <w:pPr>
              <w:jc w:val="center"/>
            </w:pPr>
            <w:r w:rsidRPr="002D1AE0">
              <w:t>3492873.16</w:t>
            </w:r>
          </w:p>
        </w:tc>
      </w:tr>
      <w:tr w:rsidR="002D1AE0" w:rsidRPr="002D1AE0" w14:paraId="52F59B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9A27A" w14:textId="77777777" w:rsidR="00BC6427" w:rsidRPr="002D1AE0" w:rsidRDefault="00BC6427" w:rsidP="000A5C38">
            <w:pPr>
              <w:jc w:val="center"/>
            </w:pPr>
            <w:r w:rsidRPr="002D1AE0">
              <w:t>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AB0E71" w14:textId="77777777" w:rsidR="00BC6427" w:rsidRPr="002D1AE0" w:rsidRDefault="00BC6427" w:rsidP="000A5C38">
            <w:pPr>
              <w:jc w:val="center"/>
            </w:pPr>
            <w:r w:rsidRPr="002D1AE0">
              <w:t>952849.3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55E316" w14:textId="77777777" w:rsidR="00BC6427" w:rsidRPr="002D1AE0" w:rsidRDefault="00BC6427" w:rsidP="000A5C38">
            <w:pPr>
              <w:jc w:val="center"/>
            </w:pPr>
            <w:r w:rsidRPr="002D1AE0">
              <w:t>3492873.06</w:t>
            </w:r>
          </w:p>
        </w:tc>
      </w:tr>
      <w:tr w:rsidR="002D1AE0" w:rsidRPr="002D1AE0" w14:paraId="1EE160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20BC5" w14:textId="77777777" w:rsidR="00BC6427" w:rsidRPr="002D1AE0" w:rsidRDefault="00BC6427" w:rsidP="000A5C38">
            <w:pPr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A4168" w14:textId="77777777" w:rsidR="00BC6427" w:rsidRPr="002D1AE0" w:rsidRDefault="00BC6427" w:rsidP="000A5C38">
            <w:pPr>
              <w:jc w:val="center"/>
            </w:pPr>
            <w:r w:rsidRPr="002D1AE0">
              <w:t>952849.66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C1F80" w14:textId="77777777" w:rsidR="00BC6427" w:rsidRPr="002D1AE0" w:rsidRDefault="00BC6427" w:rsidP="000A5C38">
            <w:pPr>
              <w:jc w:val="center"/>
            </w:pPr>
            <w:r w:rsidRPr="002D1AE0">
              <w:t>3492869.26</w:t>
            </w:r>
          </w:p>
        </w:tc>
      </w:tr>
      <w:tr w:rsidR="002D1AE0" w:rsidRPr="002D1AE0" w14:paraId="2EE51B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FF508" w14:textId="77777777" w:rsidR="00BC6427" w:rsidRPr="002D1AE0" w:rsidRDefault="00BC6427" w:rsidP="000A5C38">
            <w:pPr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780FB1" w14:textId="77777777" w:rsidR="00BC6427" w:rsidRPr="002D1AE0" w:rsidRDefault="00BC6427" w:rsidP="000A5C38">
            <w:pPr>
              <w:jc w:val="center"/>
            </w:pPr>
            <w:r w:rsidRPr="002D1AE0">
              <w:t>952858.5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EE6B2" w14:textId="77777777" w:rsidR="00BC6427" w:rsidRPr="002D1AE0" w:rsidRDefault="00BC6427" w:rsidP="000A5C38">
            <w:pPr>
              <w:jc w:val="center"/>
            </w:pPr>
            <w:r w:rsidRPr="002D1AE0">
              <w:t>3492869.76</w:t>
            </w:r>
          </w:p>
        </w:tc>
      </w:tr>
      <w:tr w:rsidR="002D1AE0" w:rsidRPr="002D1AE0" w14:paraId="140E13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6FDD9B" w14:textId="77777777" w:rsidR="00BC6427" w:rsidRPr="002D1AE0" w:rsidRDefault="00BC6427" w:rsidP="000A5C38">
            <w:pPr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95403A" w14:textId="77777777" w:rsidR="00BC6427" w:rsidRPr="002D1AE0" w:rsidRDefault="00BC6427" w:rsidP="000A5C38">
            <w:pPr>
              <w:jc w:val="center"/>
            </w:pPr>
            <w:r w:rsidRPr="002D1AE0">
              <w:t>952877.66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DBE65" w14:textId="77777777" w:rsidR="00BC6427" w:rsidRPr="002D1AE0" w:rsidRDefault="00BC6427" w:rsidP="000A5C38">
            <w:pPr>
              <w:jc w:val="center"/>
            </w:pPr>
            <w:r w:rsidRPr="002D1AE0">
              <w:t>3492872.3</w:t>
            </w:r>
          </w:p>
        </w:tc>
      </w:tr>
      <w:tr w:rsidR="002D1AE0" w:rsidRPr="002D1AE0" w14:paraId="67FDC82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1ECF2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Контур5</w:t>
            </w:r>
          </w:p>
        </w:tc>
      </w:tr>
      <w:tr w:rsidR="002D1AE0" w:rsidRPr="002D1AE0" w14:paraId="0DB4CE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4A15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DE554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A7A5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5FA63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6C5F8F" w14:textId="77777777" w:rsidR="00BC6427" w:rsidRPr="002D1AE0" w:rsidRDefault="00BC6427" w:rsidP="000A5C38">
            <w:pPr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AD98D" w14:textId="77777777" w:rsidR="00BC6427" w:rsidRPr="002D1AE0" w:rsidRDefault="00BC6427" w:rsidP="000A5C38">
            <w:pPr>
              <w:jc w:val="center"/>
            </w:pPr>
            <w:r w:rsidRPr="002D1AE0">
              <w:t>952881.3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8BF95" w14:textId="77777777" w:rsidR="00BC6427" w:rsidRPr="002D1AE0" w:rsidRDefault="00BC6427" w:rsidP="000A5C38">
            <w:pPr>
              <w:jc w:val="center"/>
            </w:pPr>
            <w:r w:rsidRPr="002D1AE0">
              <w:t>3492853.5</w:t>
            </w:r>
          </w:p>
        </w:tc>
      </w:tr>
      <w:tr w:rsidR="002D1AE0" w:rsidRPr="002D1AE0" w14:paraId="7D9ED4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D8B97D" w14:textId="77777777" w:rsidR="00BC6427" w:rsidRPr="002D1AE0" w:rsidRDefault="00BC6427" w:rsidP="000A5C38">
            <w:pPr>
              <w:jc w:val="center"/>
            </w:pPr>
            <w:r w:rsidRPr="002D1AE0">
              <w:t>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50DF4F" w14:textId="77777777" w:rsidR="00BC6427" w:rsidRPr="002D1AE0" w:rsidRDefault="00BC6427" w:rsidP="000A5C38">
            <w:pPr>
              <w:jc w:val="center"/>
            </w:pPr>
            <w:r w:rsidRPr="002D1AE0">
              <w:t>952879.2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38694" w14:textId="77777777" w:rsidR="00BC6427" w:rsidRPr="002D1AE0" w:rsidRDefault="00BC6427" w:rsidP="000A5C38">
            <w:pPr>
              <w:jc w:val="center"/>
            </w:pPr>
            <w:r w:rsidRPr="002D1AE0">
              <w:t>3492872.5</w:t>
            </w:r>
          </w:p>
        </w:tc>
      </w:tr>
      <w:tr w:rsidR="002D1AE0" w:rsidRPr="002D1AE0" w14:paraId="1D289C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74EE8" w14:textId="77777777" w:rsidR="00BC6427" w:rsidRPr="002D1AE0" w:rsidRDefault="00BC6427" w:rsidP="000A5C38">
            <w:pPr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AEBE1" w14:textId="77777777" w:rsidR="00BC6427" w:rsidRPr="002D1AE0" w:rsidRDefault="00BC6427" w:rsidP="000A5C38">
            <w:pPr>
              <w:jc w:val="center"/>
            </w:pPr>
            <w:r w:rsidRPr="002D1AE0">
              <w:t>952858.5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27E929" w14:textId="77777777" w:rsidR="00BC6427" w:rsidRPr="002D1AE0" w:rsidRDefault="00BC6427" w:rsidP="000A5C38">
            <w:pPr>
              <w:jc w:val="center"/>
            </w:pPr>
            <w:r w:rsidRPr="002D1AE0">
              <w:t>3492869.76</w:t>
            </w:r>
          </w:p>
        </w:tc>
      </w:tr>
      <w:tr w:rsidR="002D1AE0" w:rsidRPr="002D1AE0" w14:paraId="270E7E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EC1E7" w14:textId="77777777" w:rsidR="00BC6427" w:rsidRPr="002D1AE0" w:rsidRDefault="00BC6427" w:rsidP="000A5C38">
            <w:pPr>
              <w:jc w:val="center"/>
            </w:pPr>
            <w:r w:rsidRPr="002D1AE0">
              <w:t>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618A6A" w14:textId="77777777" w:rsidR="00BC6427" w:rsidRPr="002D1AE0" w:rsidRDefault="00BC6427" w:rsidP="000A5C38">
            <w:pPr>
              <w:jc w:val="center"/>
            </w:pPr>
            <w:r w:rsidRPr="002D1AE0">
              <w:t>952858.8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07F9FF" w14:textId="77777777" w:rsidR="00BC6427" w:rsidRPr="002D1AE0" w:rsidRDefault="00BC6427" w:rsidP="000A5C38">
            <w:pPr>
              <w:jc w:val="center"/>
            </w:pPr>
            <w:r w:rsidRPr="002D1AE0">
              <w:t>3492866.6</w:t>
            </w:r>
          </w:p>
        </w:tc>
      </w:tr>
      <w:tr w:rsidR="002D1AE0" w:rsidRPr="002D1AE0" w14:paraId="3AD579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0F7768" w14:textId="77777777" w:rsidR="00BC6427" w:rsidRPr="002D1AE0" w:rsidRDefault="00BC6427" w:rsidP="000A5C38">
            <w:pPr>
              <w:jc w:val="center"/>
            </w:pPr>
            <w:r w:rsidRPr="002D1AE0">
              <w:t>100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4B628" w14:textId="77777777" w:rsidR="00BC6427" w:rsidRPr="002D1AE0" w:rsidRDefault="00BC6427" w:rsidP="000A5C38">
            <w:pPr>
              <w:jc w:val="center"/>
            </w:pPr>
            <w:r w:rsidRPr="002D1AE0">
              <w:t>952853.2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D1397" w14:textId="77777777" w:rsidR="00BC6427" w:rsidRPr="002D1AE0" w:rsidRDefault="00BC6427" w:rsidP="000A5C38">
            <w:pPr>
              <w:jc w:val="center"/>
            </w:pPr>
            <w:r w:rsidRPr="002D1AE0">
              <w:t>3492866</w:t>
            </w:r>
          </w:p>
        </w:tc>
      </w:tr>
      <w:tr w:rsidR="002D1AE0" w:rsidRPr="002D1AE0" w14:paraId="11C5BC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AC71D3" w14:textId="77777777" w:rsidR="00BC6427" w:rsidRPr="002D1AE0" w:rsidRDefault="00BC6427" w:rsidP="000A5C38">
            <w:pPr>
              <w:jc w:val="center"/>
            </w:pPr>
            <w:r w:rsidRPr="002D1AE0">
              <w:t>101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977289" w14:textId="77777777" w:rsidR="00BC6427" w:rsidRPr="002D1AE0" w:rsidRDefault="00BC6427" w:rsidP="000A5C38">
            <w:pPr>
              <w:jc w:val="center"/>
            </w:pPr>
            <w:r w:rsidRPr="002D1AE0">
              <w:t>952853.5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1C52A" w14:textId="77777777" w:rsidR="00BC6427" w:rsidRPr="002D1AE0" w:rsidRDefault="00BC6427" w:rsidP="000A5C38">
            <w:pPr>
              <w:jc w:val="center"/>
            </w:pPr>
            <w:r w:rsidRPr="002D1AE0">
              <w:t>3492862.76</w:t>
            </w:r>
          </w:p>
        </w:tc>
      </w:tr>
      <w:tr w:rsidR="002D1AE0" w:rsidRPr="002D1AE0" w14:paraId="0A098A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DC03C2" w14:textId="77777777" w:rsidR="00BC6427" w:rsidRPr="002D1AE0" w:rsidRDefault="00BC6427" w:rsidP="000A5C38">
            <w:pPr>
              <w:jc w:val="center"/>
            </w:pPr>
            <w:r w:rsidRPr="002D1AE0">
              <w:t>102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892436" w14:textId="77777777" w:rsidR="00BC6427" w:rsidRPr="002D1AE0" w:rsidRDefault="00BC6427" w:rsidP="000A5C38">
            <w:pPr>
              <w:jc w:val="center"/>
            </w:pPr>
            <w:r w:rsidRPr="002D1AE0">
              <w:t>952847.6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EF354" w14:textId="77777777" w:rsidR="00BC6427" w:rsidRPr="002D1AE0" w:rsidRDefault="00BC6427" w:rsidP="000A5C38">
            <w:pPr>
              <w:jc w:val="center"/>
            </w:pPr>
            <w:r w:rsidRPr="002D1AE0">
              <w:t>3492862</w:t>
            </w:r>
          </w:p>
        </w:tc>
      </w:tr>
      <w:tr w:rsidR="002D1AE0" w:rsidRPr="002D1AE0" w14:paraId="0097A8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21D33" w14:textId="77777777" w:rsidR="00BC6427" w:rsidRPr="002D1AE0" w:rsidRDefault="00BC6427" w:rsidP="000A5C38">
            <w:pPr>
              <w:jc w:val="center"/>
            </w:pPr>
            <w:r w:rsidRPr="002D1AE0">
              <w:t>103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6FC31" w14:textId="77777777" w:rsidR="00BC6427" w:rsidRPr="002D1AE0" w:rsidRDefault="00BC6427" w:rsidP="000A5C38">
            <w:pPr>
              <w:jc w:val="center"/>
            </w:pPr>
            <w:r w:rsidRPr="002D1AE0">
              <w:t>952848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5CA1D" w14:textId="77777777" w:rsidR="00BC6427" w:rsidRPr="002D1AE0" w:rsidRDefault="00BC6427" w:rsidP="000A5C38">
            <w:pPr>
              <w:jc w:val="center"/>
            </w:pPr>
            <w:r w:rsidRPr="002D1AE0">
              <w:t>3492859</w:t>
            </w:r>
          </w:p>
        </w:tc>
      </w:tr>
      <w:tr w:rsidR="002D1AE0" w:rsidRPr="002D1AE0" w14:paraId="6163B1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1D55F" w14:textId="77777777" w:rsidR="00BC6427" w:rsidRPr="002D1AE0" w:rsidRDefault="00BC6427" w:rsidP="000A5C38">
            <w:pPr>
              <w:jc w:val="center"/>
            </w:pPr>
            <w:r w:rsidRPr="002D1AE0">
              <w:t>104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36E82" w14:textId="77777777" w:rsidR="00BC6427" w:rsidRPr="002D1AE0" w:rsidRDefault="00BC6427" w:rsidP="000A5C38">
            <w:pPr>
              <w:jc w:val="center"/>
            </w:pPr>
            <w:r w:rsidRPr="002D1AE0">
              <w:t>952851.2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436418" w14:textId="77777777" w:rsidR="00BC6427" w:rsidRPr="002D1AE0" w:rsidRDefault="00BC6427" w:rsidP="000A5C38">
            <w:pPr>
              <w:jc w:val="center"/>
            </w:pPr>
            <w:r w:rsidRPr="002D1AE0">
              <w:t>3492859.5</w:t>
            </w:r>
          </w:p>
        </w:tc>
      </w:tr>
      <w:tr w:rsidR="002D1AE0" w:rsidRPr="002D1AE0" w14:paraId="166311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61193" w14:textId="77777777" w:rsidR="00BC6427" w:rsidRPr="002D1AE0" w:rsidRDefault="00BC6427" w:rsidP="000A5C38">
            <w:pPr>
              <w:jc w:val="center"/>
            </w:pPr>
            <w:r w:rsidRPr="002D1AE0">
              <w:t>105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D088C" w14:textId="77777777" w:rsidR="00BC6427" w:rsidRPr="002D1AE0" w:rsidRDefault="00BC6427" w:rsidP="000A5C38">
            <w:pPr>
              <w:jc w:val="center"/>
            </w:pPr>
            <w:r w:rsidRPr="002D1AE0">
              <w:t>952851.2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3DBC05" w14:textId="77777777" w:rsidR="00BC6427" w:rsidRPr="002D1AE0" w:rsidRDefault="00BC6427" w:rsidP="000A5C38">
            <w:pPr>
              <w:jc w:val="center"/>
            </w:pPr>
            <w:r w:rsidRPr="002D1AE0">
              <w:t>3492856.4</w:t>
            </w:r>
          </w:p>
        </w:tc>
      </w:tr>
      <w:tr w:rsidR="002D1AE0" w:rsidRPr="002D1AE0" w14:paraId="447510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12379" w14:textId="77777777" w:rsidR="00BC6427" w:rsidRPr="002D1AE0" w:rsidRDefault="00BC6427" w:rsidP="000A5C38">
            <w:pPr>
              <w:jc w:val="center"/>
            </w:pPr>
            <w:r w:rsidRPr="002D1AE0">
              <w:t>106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AD125" w14:textId="77777777" w:rsidR="00BC6427" w:rsidRPr="002D1AE0" w:rsidRDefault="00BC6427" w:rsidP="000A5C38">
            <w:pPr>
              <w:jc w:val="center"/>
            </w:pPr>
            <w:r w:rsidRPr="002D1AE0">
              <w:t>952856.1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63968" w14:textId="77777777" w:rsidR="00BC6427" w:rsidRPr="002D1AE0" w:rsidRDefault="00BC6427" w:rsidP="000A5C38">
            <w:pPr>
              <w:jc w:val="center"/>
            </w:pPr>
            <w:r w:rsidRPr="002D1AE0">
              <w:t>3492856.9</w:t>
            </w:r>
          </w:p>
        </w:tc>
      </w:tr>
      <w:tr w:rsidR="002D1AE0" w:rsidRPr="002D1AE0" w14:paraId="14943C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10FBB4" w14:textId="77777777" w:rsidR="00BC6427" w:rsidRPr="002D1AE0" w:rsidRDefault="00BC6427" w:rsidP="000A5C38">
            <w:pPr>
              <w:jc w:val="center"/>
            </w:pPr>
            <w:r w:rsidRPr="002D1AE0">
              <w:t>107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513B0" w14:textId="77777777" w:rsidR="00BC6427" w:rsidRPr="002D1AE0" w:rsidRDefault="00BC6427" w:rsidP="000A5C38">
            <w:pPr>
              <w:jc w:val="center"/>
            </w:pPr>
            <w:r w:rsidRPr="002D1AE0">
              <w:t>952856.6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124F8" w14:textId="77777777" w:rsidR="00BC6427" w:rsidRPr="002D1AE0" w:rsidRDefault="00BC6427" w:rsidP="000A5C38">
            <w:pPr>
              <w:jc w:val="center"/>
            </w:pPr>
            <w:r w:rsidRPr="002D1AE0">
              <w:t>3492851</w:t>
            </w:r>
          </w:p>
        </w:tc>
      </w:tr>
      <w:tr w:rsidR="002D1AE0" w:rsidRPr="002D1AE0" w14:paraId="16BA14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EA5E00" w14:textId="77777777" w:rsidR="00BC6427" w:rsidRPr="002D1AE0" w:rsidRDefault="00BC6427" w:rsidP="000A5C38">
            <w:pPr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4E2D7" w14:textId="77777777" w:rsidR="00BC6427" w:rsidRPr="002D1AE0" w:rsidRDefault="00BC6427" w:rsidP="000A5C38">
            <w:pPr>
              <w:jc w:val="center"/>
            </w:pPr>
            <w:r w:rsidRPr="002D1AE0">
              <w:t>952881.3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F3ED4" w14:textId="77777777" w:rsidR="00BC6427" w:rsidRPr="002D1AE0" w:rsidRDefault="00BC6427" w:rsidP="000A5C38">
            <w:pPr>
              <w:jc w:val="center"/>
            </w:pPr>
            <w:r w:rsidRPr="002D1AE0">
              <w:t>3492853.5</w:t>
            </w:r>
          </w:p>
        </w:tc>
      </w:tr>
    </w:tbl>
    <w:p w14:paraId="7B9DF45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:ЗУ01.222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0A3388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31A6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3323 кв.м</w:t>
            </w:r>
          </w:p>
          <w:p w14:paraId="73098E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CC5F8A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BCF9C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E5A12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E086C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9EE93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5BEE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A2158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7E6CB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CC162" w14:textId="77777777" w:rsidR="00BC6427" w:rsidRPr="002D1AE0" w:rsidRDefault="00BC6427" w:rsidP="000A5C38">
            <w:pPr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3827A" w14:textId="77777777" w:rsidR="00BC6427" w:rsidRPr="002D1AE0" w:rsidRDefault="00BC6427" w:rsidP="000A5C38">
            <w:pPr>
              <w:jc w:val="center"/>
            </w:pPr>
            <w:r w:rsidRPr="002D1AE0">
              <w:t>3493119.42</w:t>
            </w:r>
          </w:p>
        </w:tc>
      </w:tr>
      <w:tr w:rsidR="002D1AE0" w:rsidRPr="002D1AE0" w14:paraId="6DE847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5593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CE0B2" w14:textId="77777777" w:rsidR="00BC6427" w:rsidRPr="002D1AE0" w:rsidRDefault="00BC6427" w:rsidP="000A5C38">
            <w:pPr>
              <w:jc w:val="center"/>
            </w:pPr>
            <w:r w:rsidRPr="002D1AE0">
              <w:t>952965.78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C4EDED" w14:textId="77777777" w:rsidR="00BC6427" w:rsidRPr="002D1AE0" w:rsidRDefault="00BC6427" w:rsidP="000A5C38">
            <w:pPr>
              <w:jc w:val="center"/>
            </w:pPr>
            <w:r w:rsidRPr="002D1AE0">
              <w:t>3493124.02</w:t>
            </w:r>
          </w:p>
        </w:tc>
      </w:tr>
      <w:tr w:rsidR="002D1AE0" w:rsidRPr="002D1AE0" w14:paraId="69260D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4B85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08831" w14:textId="77777777" w:rsidR="00BC6427" w:rsidRPr="002D1AE0" w:rsidRDefault="00BC6427" w:rsidP="000A5C38">
            <w:pPr>
              <w:jc w:val="center"/>
            </w:pPr>
            <w:r w:rsidRPr="002D1AE0">
              <w:t>952952.02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5AE8C" w14:textId="77777777" w:rsidR="00BC6427" w:rsidRPr="002D1AE0" w:rsidRDefault="00BC6427" w:rsidP="000A5C38">
            <w:pPr>
              <w:jc w:val="center"/>
            </w:pPr>
            <w:r w:rsidRPr="002D1AE0">
              <w:t>3493121.66</w:t>
            </w:r>
          </w:p>
        </w:tc>
      </w:tr>
      <w:tr w:rsidR="002D1AE0" w:rsidRPr="002D1AE0" w14:paraId="195292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4226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39C0CF" w14:textId="77777777" w:rsidR="00BC6427" w:rsidRPr="002D1AE0" w:rsidRDefault="00BC6427" w:rsidP="000A5C38">
            <w:pPr>
              <w:jc w:val="center"/>
            </w:pPr>
            <w:r w:rsidRPr="002D1AE0">
              <w:t>952935.92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69FF0" w14:textId="77777777" w:rsidR="00BC6427" w:rsidRPr="002D1AE0" w:rsidRDefault="00BC6427" w:rsidP="000A5C38">
            <w:pPr>
              <w:jc w:val="center"/>
            </w:pPr>
            <w:r w:rsidRPr="002D1AE0">
              <w:t>3493119.32</w:t>
            </w:r>
          </w:p>
        </w:tc>
      </w:tr>
      <w:tr w:rsidR="002D1AE0" w:rsidRPr="002D1AE0" w14:paraId="41FFAC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4C46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7FE93A" w14:textId="77777777" w:rsidR="00BC6427" w:rsidRPr="002D1AE0" w:rsidRDefault="00BC6427" w:rsidP="000A5C38">
            <w:pPr>
              <w:jc w:val="center"/>
            </w:pPr>
            <w:r w:rsidRPr="002D1AE0">
              <w:t>952935.92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234449" w14:textId="77777777" w:rsidR="00BC6427" w:rsidRPr="002D1AE0" w:rsidRDefault="00BC6427" w:rsidP="000A5C38">
            <w:pPr>
              <w:jc w:val="center"/>
            </w:pPr>
            <w:r w:rsidRPr="002D1AE0">
              <w:t>3493119.4</w:t>
            </w:r>
          </w:p>
        </w:tc>
      </w:tr>
      <w:tr w:rsidR="002D1AE0" w:rsidRPr="002D1AE0" w14:paraId="4310A9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E920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B4B410" w14:textId="77777777" w:rsidR="00BC6427" w:rsidRPr="002D1AE0" w:rsidRDefault="00BC6427" w:rsidP="000A5C38">
            <w:pPr>
              <w:jc w:val="center"/>
            </w:pPr>
            <w:r w:rsidRPr="002D1AE0">
              <w:t>952934.94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CB963" w14:textId="77777777" w:rsidR="00BC6427" w:rsidRPr="002D1AE0" w:rsidRDefault="00BC6427" w:rsidP="000A5C38">
            <w:pPr>
              <w:jc w:val="center"/>
            </w:pPr>
            <w:r w:rsidRPr="002D1AE0">
              <w:t>3493129.58</w:t>
            </w:r>
          </w:p>
        </w:tc>
      </w:tr>
      <w:tr w:rsidR="002D1AE0" w:rsidRPr="002D1AE0" w14:paraId="0C2E06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32A28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853605" w14:textId="77777777" w:rsidR="00BC6427" w:rsidRPr="002D1AE0" w:rsidRDefault="00BC6427" w:rsidP="000A5C38">
            <w:pPr>
              <w:jc w:val="center"/>
            </w:pPr>
            <w:r w:rsidRPr="002D1AE0">
              <w:t>952934.68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63076" w14:textId="77777777" w:rsidR="00BC6427" w:rsidRPr="002D1AE0" w:rsidRDefault="00BC6427" w:rsidP="000A5C38">
            <w:pPr>
              <w:jc w:val="center"/>
            </w:pPr>
            <w:r w:rsidRPr="002D1AE0">
              <w:t>3493132.38</w:t>
            </w:r>
          </w:p>
        </w:tc>
      </w:tr>
      <w:tr w:rsidR="002D1AE0" w:rsidRPr="002D1AE0" w14:paraId="231C64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D926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73E29" w14:textId="77777777" w:rsidR="00BC6427" w:rsidRPr="002D1AE0" w:rsidRDefault="00BC6427" w:rsidP="000A5C38">
            <w:pPr>
              <w:jc w:val="center"/>
            </w:pPr>
            <w:r w:rsidRPr="002D1AE0">
              <w:t>952934.62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86737" w14:textId="77777777" w:rsidR="00BC6427" w:rsidRPr="002D1AE0" w:rsidRDefault="00BC6427" w:rsidP="000A5C38">
            <w:pPr>
              <w:jc w:val="center"/>
            </w:pPr>
            <w:r w:rsidRPr="002D1AE0">
              <w:t>3493133.04</w:t>
            </w:r>
          </w:p>
        </w:tc>
      </w:tr>
      <w:tr w:rsidR="002D1AE0" w:rsidRPr="002D1AE0" w14:paraId="61CDED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89791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B4362" w14:textId="77777777" w:rsidR="00BC6427" w:rsidRPr="002D1AE0" w:rsidRDefault="00BC6427" w:rsidP="000A5C38">
            <w:pPr>
              <w:jc w:val="center"/>
            </w:pPr>
            <w:r w:rsidRPr="002D1AE0">
              <w:t>952940.68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4D8CC" w14:textId="77777777" w:rsidR="00BC6427" w:rsidRPr="002D1AE0" w:rsidRDefault="00BC6427" w:rsidP="000A5C38">
            <w:pPr>
              <w:jc w:val="center"/>
            </w:pPr>
            <w:r w:rsidRPr="002D1AE0">
              <w:t>3493133.6</w:t>
            </w:r>
          </w:p>
        </w:tc>
      </w:tr>
      <w:tr w:rsidR="002D1AE0" w:rsidRPr="002D1AE0" w14:paraId="019211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D01C0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A8F120" w14:textId="77777777" w:rsidR="00BC6427" w:rsidRPr="002D1AE0" w:rsidRDefault="00BC6427" w:rsidP="000A5C38">
            <w:pPr>
              <w:jc w:val="center"/>
            </w:pPr>
            <w:r w:rsidRPr="002D1AE0">
              <w:t>952940.32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373251" w14:textId="77777777" w:rsidR="00BC6427" w:rsidRPr="002D1AE0" w:rsidRDefault="00BC6427" w:rsidP="000A5C38">
            <w:pPr>
              <w:jc w:val="center"/>
            </w:pPr>
            <w:r w:rsidRPr="002D1AE0">
              <w:t>3493137.58</w:t>
            </w:r>
          </w:p>
        </w:tc>
      </w:tr>
      <w:tr w:rsidR="002D1AE0" w:rsidRPr="002D1AE0" w14:paraId="7F5257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A93386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2A8F86" w14:textId="77777777" w:rsidR="00BC6427" w:rsidRPr="002D1AE0" w:rsidRDefault="00BC6427" w:rsidP="000A5C38">
            <w:pPr>
              <w:jc w:val="center"/>
            </w:pPr>
            <w:r w:rsidRPr="002D1AE0">
              <w:t>952946.44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0BF93" w14:textId="77777777" w:rsidR="00BC6427" w:rsidRPr="002D1AE0" w:rsidRDefault="00BC6427" w:rsidP="000A5C38">
            <w:pPr>
              <w:jc w:val="center"/>
            </w:pPr>
            <w:r w:rsidRPr="002D1AE0">
              <w:t>3493138.16</w:t>
            </w:r>
          </w:p>
        </w:tc>
      </w:tr>
      <w:tr w:rsidR="002D1AE0" w:rsidRPr="002D1AE0" w14:paraId="50CC04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F66ED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69F58" w14:textId="77777777" w:rsidR="00BC6427" w:rsidRPr="002D1AE0" w:rsidRDefault="00BC6427" w:rsidP="000A5C38">
            <w:pPr>
              <w:jc w:val="center"/>
            </w:pPr>
            <w:r w:rsidRPr="002D1AE0">
              <w:t>952946.18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BD521" w14:textId="77777777" w:rsidR="00BC6427" w:rsidRPr="002D1AE0" w:rsidRDefault="00BC6427" w:rsidP="000A5C38">
            <w:pPr>
              <w:jc w:val="center"/>
            </w:pPr>
            <w:r w:rsidRPr="002D1AE0">
              <w:t>3493141.02</w:t>
            </w:r>
          </w:p>
        </w:tc>
      </w:tr>
      <w:tr w:rsidR="002D1AE0" w:rsidRPr="002D1AE0" w14:paraId="338997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D61844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DBA26" w14:textId="77777777" w:rsidR="00BC6427" w:rsidRPr="002D1AE0" w:rsidRDefault="00BC6427" w:rsidP="000A5C38">
            <w:pPr>
              <w:jc w:val="center"/>
            </w:pPr>
            <w:r w:rsidRPr="002D1AE0">
              <w:t>952951.32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B2EA7" w14:textId="77777777" w:rsidR="00BC6427" w:rsidRPr="002D1AE0" w:rsidRDefault="00BC6427" w:rsidP="000A5C38">
            <w:pPr>
              <w:jc w:val="center"/>
            </w:pPr>
            <w:r w:rsidRPr="002D1AE0">
              <w:t>3493141.5</w:t>
            </w:r>
          </w:p>
        </w:tc>
      </w:tr>
      <w:tr w:rsidR="002D1AE0" w:rsidRPr="002D1AE0" w14:paraId="12BEE6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7C899B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7D5DB" w14:textId="77777777" w:rsidR="00BC6427" w:rsidRPr="002D1AE0" w:rsidRDefault="00BC6427" w:rsidP="000A5C38">
            <w:pPr>
              <w:jc w:val="center"/>
            </w:pPr>
            <w:r w:rsidRPr="002D1AE0">
              <w:t>952951.34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3DE2B" w14:textId="77777777" w:rsidR="00BC6427" w:rsidRPr="002D1AE0" w:rsidRDefault="00BC6427" w:rsidP="000A5C38">
            <w:pPr>
              <w:jc w:val="center"/>
            </w:pPr>
            <w:r w:rsidRPr="002D1AE0">
              <w:t>3493140.86</w:t>
            </w:r>
          </w:p>
        </w:tc>
      </w:tr>
      <w:tr w:rsidR="002D1AE0" w:rsidRPr="002D1AE0" w14:paraId="736316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E606C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5DC7D" w14:textId="77777777" w:rsidR="00BC6427" w:rsidRPr="002D1AE0" w:rsidRDefault="00BC6427" w:rsidP="000A5C38">
            <w:pPr>
              <w:jc w:val="center"/>
            </w:pPr>
            <w:r w:rsidRPr="002D1AE0">
              <w:t>952964.44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8654E" w14:textId="77777777" w:rsidR="00BC6427" w:rsidRPr="002D1AE0" w:rsidRDefault="00BC6427" w:rsidP="000A5C38">
            <w:pPr>
              <w:jc w:val="center"/>
            </w:pPr>
            <w:r w:rsidRPr="002D1AE0">
              <w:t>3493141.4</w:t>
            </w:r>
          </w:p>
        </w:tc>
      </w:tr>
      <w:tr w:rsidR="002D1AE0" w:rsidRPr="002D1AE0" w14:paraId="2AE721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55FEE8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0E637" w14:textId="77777777" w:rsidR="00BC6427" w:rsidRPr="002D1AE0" w:rsidRDefault="00BC6427" w:rsidP="000A5C38">
            <w:pPr>
              <w:jc w:val="center"/>
            </w:pPr>
            <w:r w:rsidRPr="002D1AE0">
              <w:t>952956.04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CC751" w14:textId="77777777" w:rsidR="00BC6427" w:rsidRPr="002D1AE0" w:rsidRDefault="00BC6427" w:rsidP="000A5C38">
            <w:pPr>
              <w:jc w:val="center"/>
            </w:pPr>
            <w:r w:rsidRPr="002D1AE0">
              <w:t>3493234.67</w:t>
            </w:r>
          </w:p>
        </w:tc>
      </w:tr>
      <w:tr w:rsidR="002D1AE0" w:rsidRPr="002D1AE0" w14:paraId="490712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56D9F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7B6720" w14:textId="77777777" w:rsidR="00BC6427" w:rsidRPr="002D1AE0" w:rsidRDefault="00BC6427" w:rsidP="000A5C38">
            <w:pPr>
              <w:jc w:val="center"/>
            </w:pPr>
            <w:r w:rsidRPr="002D1AE0">
              <w:t>952956.1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FDB90" w14:textId="77777777" w:rsidR="00BC6427" w:rsidRPr="002D1AE0" w:rsidRDefault="00BC6427" w:rsidP="000A5C38">
            <w:pPr>
              <w:jc w:val="center"/>
            </w:pPr>
            <w:r w:rsidRPr="002D1AE0">
              <w:t>3493215.4</w:t>
            </w:r>
          </w:p>
        </w:tc>
      </w:tr>
      <w:tr w:rsidR="002D1AE0" w:rsidRPr="002D1AE0" w14:paraId="35D013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24E80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9A56C6" w14:textId="77777777" w:rsidR="00BC6427" w:rsidRPr="002D1AE0" w:rsidRDefault="00BC6427" w:rsidP="000A5C38">
            <w:pPr>
              <w:jc w:val="center"/>
            </w:pPr>
            <w:r w:rsidRPr="002D1AE0">
              <w:t>952944.7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FAE57" w14:textId="77777777" w:rsidR="00BC6427" w:rsidRPr="002D1AE0" w:rsidRDefault="00BC6427" w:rsidP="000A5C38">
            <w:pPr>
              <w:jc w:val="center"/>
            </w:pPr>
            <w:r w:rsidRPr="002D1AE0">
              <w:t>3493215.2</w:t>
            </w:r>
          </w:p>
        </w:tc>
      </w:tr>
      <w:tr w:rsidR="002D1AE0" w:rsidRPr="002D1AE0" w14:paraId="3A901F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E66D3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B5C75" w14:textId="77777777" w:rsidR="00BC6427" w:rsidRPr="002D1AE0" w:rsidRDefault="00BC6427" w:rsidP="000A5C38">
            <w:pPr>
              <w:jc w:val="center"/>
            </w:pPr>
            <w:r w:rsidRPr="002D1AE0">
              <w:t>952935.5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56C9FF" w14:textId="77777777" w:rsidR="00BC6427" w:rsidRPr="002D1AE0" w:rsidRDefault="00BC6427" w:rsidP="000A5C38">
            <w:pPr>
              <w:jc w:val="center"/>
            </w:pPr>
            <w:r w:rsidRPr="002D1AE0">
              <w:t>3493214.9</w:t>
            </w:r>
          </w:p>
        </w:tc>
      </w:tr>
      <w:tr w:rsidR="002D1AE0" w:rsidRPr="002D1AE0" w14:paraId="1BE673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78A4F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1D78F" w14:textId="77777777" w:rsidR="00BC6427" w:rsidRPr="002D1AE0" w:rsidRDefault="00BC6427" w:rsidP="000A5C38">
            <w:pPr>
              <w:jc w:val="center"/>
            </w:pPr>
            <w:r w:rsidRPr="002D1AE0">
              <w:t>952915.3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C76124" w14:textId="77777777" w:rsidR="00BC6427" w:rsidRPr="002D1AE0" w:rsidRDefault="00BC6427" w:rsidP="000A5C38">
            <w:pPr>
              <w:jc w:val="center"/>
            </w:pPr>
            <w:r w:rsidRPr="002D1AE0">
              <w:t>3493214.1</w:t>
            </w:r>
          </w:p>
        </w:tc>
      </w:tr>
      <w:tr w:rsidR="002D1AE0" w:rsidRPr="002D1AE0" w14:paraId="5906C1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F925E1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F1515" w14:textId="77777777" w:rsidR="00BC6427" w:rsidRPr="002D1AE0" w:rsidRDefault="00BC6427" w:rsidP="000A5C38">
            <w:pPr>
              <w:jc w:val="center"/>
            </w:pPr>
            <w:r w:rsidRPr="002D1AE0">
              <w:t>952913.8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48B9A5" w14:textId="77777777" w:rsidR="00BC6427" w:rsidRPr="002D1AE0" w:rsidRDefault="00BC6427" w:rsidP="000A5C38">
            <w:pPr>
              <w:jc w:val="center"/>
            </w:pPr>
            <w:r w:rsidRPr="002D1AE0">
              <w:t>3493214</w:t>
            </w:r>
          </w:p>
        </w:tc>
      </w:tr>
      <w:tr w:rsidR="002D1AE0" w:rsidRPr="002D1AE0" w14:paraId="5E3874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61E5A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76212" w14:textId="77777777" w:rsidR="00BC6427" w:rsidRPr="002D1AE0" w:rsidRDefault="00BC6427" w:rsidP="000A5C38">
            <w:pPr>
              <w:jc w:val="center"/>
            </w:pPr>
            <w:r w:rsidRPr="002D1AE0">
              <w:t>952910.9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A44A7" w14:textId="77777777" w:rsidR="00BC6427" w:rsidRPr="002D1AE0" w:rsidRDefault="00BC6427" w:rsidP="000A5C38">
            <w:pPr>
              <w:jc w:val="center"/>
            </w:pPr>
            <w:r w:rsidRPr="002D1AE0">
              <w:t>3493244.8</w:t>
            </w:r>
          </w:p>
        </w:tc>
      </w:tr>
      <w:tr w:rsidR="002D1AE0" w:rsidRPr="002D1AE0" w14:paraId="50804F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067DD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D5569" w14:textId="77777777" w:rsidR="00BC6427" w:rsidRPr="002D1AE0" w:rsidRDefault="00BC6427" w:rsidP="000A5C38">
            <w:pPr>
              <w:jc w:val="center"/>
            </w:pPr>
            <w:r w:rsidRPr="002D1AE0">
              <w:t>952934.7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28BF6" w14:textId="77777777" w:rsidR="00BC6427" w:rsidRPr="002D1AE0" w:rsidRDefault="00BC6427" w:rsidP="000A5C38">
            <w:pPr>
              <w:jc w:val="center"/>
            </w:pPr>
            <w:r w:rsidRPr="002D1AE0">
              <w:t>3493245</w:t>
            </w:r>
          </w:p>
        </w:tc>
      </w:tr>
      <w:tr w:rsidR="002D1AE0" w:rsidRPr="002D1AE0" w14:paraId="59E65A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63D61E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A274C" w14:textId="77777777" w:rsidR="00BC6427" w:rsidRPr="002D1AE0" w:rsidRDefault="00BC6427" w:rsidP="000A5C38">
            <w:pPr>
              <w:jc w:val="center"/>
            </w:pPr>
            <w:r w:rsidRPr="002D1AE0">
              <w:t>952955.08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6265C1" w14:textId="77777777" w:rsidR="00BC6427" w:rsidRPr="002D1AE0" w:rsidRDefault="00BC6427" w:rsidP="000A5C38">
            <w:pPr>
              <w:jc w:val="center"/>
            </w:pPr>
            <w:r w:rsidRPr="002D1AE0">
              <w:t>3493245.29</w:t>
            </w:r>
          </w:p>
        </w:tc>
      </w:tr>
      <w:tr w:rsidR="002D1AE0" w:rsidRPr="002D1AE0" w14:paraId="34C31D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B921A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0E4EF" w14:textId="77777777" w:rsidR="00BC6427" w:rsidRPr="002D1AE0" w:rsidRDefault="00BC6427" w:rsidP="000A5C38">
            <w:pPr>
              <w:jc w:val="center"/>
            </w:pPr>
            <w:r w:rsidRPr="002D1AE0">
              <w:t>952954.41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1B7779" w14:textId="77777777" w:rsidR="00BC6427" w:rsidRPr="002D1AE0" w:rsidRDefault="00BC6427" w:rsidP="000A5C38">
            <w:pPr>
              <w:jc w:val="center"/>
            </w:pPr>
            <w:r w:rsidRPr="002D1AE0">
              <w:t>3493252.71</w:t>
            </w:r>
          </w:p>
        </w:tc>
      </w:tr>
      <w:tr w:rsidR="002D1AE0" w:rsidRPr="002D1AE0" w14:paraId="7F07F9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CCCD9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B7174" w14:textId="77777777" w:rsidR="00BC6427" w:rsidRPr="002D1AE0" w:rsidRDefault="00BC6427" w:rsidP="000A5C38">
            <w:pPr>
              <w:jc w:val="center"/>
            </w:pPr>
            <w:r w:rsidRPr="002D1AE0">
              <w:t>952909.86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C5A10" w14:textId="77777777" w:rsidR="00BC6427" w:rsidRPr="002D1AE0" w:rsidRDefault="00BC6427" w:rsidP="000A5C38">
            <w:pPr>
              <w:jc w:val="center"/>
            </w:pPr>
            <w:r w:rsidRPr="002D1AE0">
              <w:t>3493250.68</w:t>
            </w:r>
          </w:p>
        </w:tc>
      </w:tr>
      <w:tr w:rsidR="002D1AE0" w:rsidRPr="002D1AE0" w14:paraId="516AB9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F67804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72ECF" w14:textId="77777777" w:rsidR="00BC6427" w:rsidRPr="002D1AE0" w:rsidRDefault="00BC6427" w:rsidP="000A5C38">
            <w:pPr>
              <w:jc w:val="center"/>
            </w:pPr>
            <w:r w:rsidRPr="002D1AE0">
              <w:t>952917.3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7B90B1" w14:textId="77777777" w:rsidR="00BC6427" w:rsidRPr="002D1AE0" w:rsidRDefault="00BC6427" w:rsidP="000A5C38">
            <w:pPr>
              <w:jc w:val="center"/>
            </w:pPr>
            <w:r w:rsidRPr="002D1AE0">
              <w:t>3493166.5</w:t>
            </w:r>
          </w:p>
        </w:tc>
      </w:tr>
      <w:tr w:rsidR="002D1AE0" w:rsidRPr="002D1AE0" w14:paraId="52D91E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66F612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AC909" w14:textId="77777777" w:rsidR="00BC6427" w:rsidRPr="002D1AE0" w:rsidRDefault="00BC6427" w:rsidP="000A5C38">
            <w:pPr>
              <w:jc w:val="center"/>
            </w:pPr>
            <w:r w:rsidRPr="002D1AE0">
              <w:t>952921.86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FF3676" w14:textId="77777777" w:rsidR="00BC6427" w:rsidRPr="002D1AE0" w:rsidRDefault="00BC6427" w:rsidP="000A5C38">
            <w:pPr>
              <w:jc w:val="center"/>
            </w:pPr>
            <w:r w:rsidRPr="002D1AE0">
              <w:t>3493114.92</w:t>
            </w:r>
          </w:p>
        </w:tc>
      </w:tr>
      <w:tr w:rsidR="002D1AE0" w:rsidRPr="002D1AE0" w14:paraId="061B76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7B2D4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844FB1" w14:textId="77777777" w:rsidR="00BC6427" w:rsidRPr="002D1AE0" w:rsidRDefault="00BC6427" w:rsidP="000A5C38">
            <w:pPr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1DF97" w14:textId="77777777" w:rsidR="00BC6427" w:rsidRPr="002D1AE0" w:rsidRDefault="00BC6427" w:rsidP="000A5C38">
            <w:pPr>
              <w:jc w:val="center"/>
            </w:pPr>
            <w:r w:rsidRPr="002D1AE0">
              <w:t>3493119.42</w:t>
            </w:r>
          </w:p>
        </w:tc>
      </w:tr>
      <w:tr w:rsidR="002D1AE0" w:rsidRPr="002D1AE0" w14:paraId="1F702FC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6935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099320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E69D3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A4DB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3BC8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C5D79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9B026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7A27C" w14:textId="77777777" w:rsidR="00BC6427" w:rsidRPr="002D1AE0" w:rsidRDefault="00BC6427" w:rsidP="000A5C38">
            <w:pPr>
              <w:jc w:val="center"/>
            </w:pPr>
            <w:r w:rsidRPr="002D1AE0">
              <w:t>952929.5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214B95" w14:textId="77777777" w:rsidR="00BC6427" w:rsidRPr="002D1AE0" w:rsidRDefault="00BC6427" w:rsidP="000A5C38">
            <w:pPr>
              <w:jc w:val="center"/>
            </w:pPr>
            <w:r w:rsidRPr="002D1AE0">
              <w:t>3493167.5</w:t>
            </w:r>
          </w:p>
        </w:tc>
      </w:tr>
      <w:tr w:rsidR="002D1AE0" w:rsidRPr="002D1AE0" w14:paraId="33F72C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A4251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F0713" w14:textId="77777777" w:rsidR="00BC6427" w:rsidRPr="002D1AE0" w:rsidRDefault="00BC6427" w:rsidP="000A5C38">
            <w:pPr>
              <w:jc w:val="center"/>
            </w:pPr>
            <w:r w:rsidRPr="002D1AE0">
              <w:t>952928.44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F4216" w14:textId="77777777" w:rsidR="00BC6427" w:rsidRPr="002D1AE0" w:rsidRDefault="00BC6427" w:rsidP="000A5C38">
            <w:pPr>
              <w:jc w:val="center"/>
            </w:pPr>
            <w:r w:rsidRPr="002D1AE0">
              <w:t>3493181.96</w:t>
            </w:r>
          </w:p>
        </w:tc>
      </w:tr>
      <w:tr w:rsidR="002D1AE0" w:rsidRPr="002D1AE0" w14:paraId="1DAECE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674AB7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A0C13" w14:textId="77777777" w:rsidR="00BC6427" w:rsidRPr="002D1AE0" w:rsidRDefault="00BC6427" w:rsidP="000A5C38">
            <w:pPr>
              <w:jc w:val="center"/>
            </w:pPr>
            <w:r w:rsidRPr="002D1AE0">
              <w:t>952934.7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DF438" w14:textId="77777777" w:rsidR="00BC6427" w:rsidRPr="002D1AE0" w:rsidRDefault="00BC6427" w:rsidP="000A5C38">
            <w:pPr>
              <w:jc w:val="center"/>
            </w:pPr>
            <w:r w:rsidRPr="002D1AE0">
              <w:t>3493182.4</w:t>
            </w:r>
          </w:p>
        </w:tc>
      </w:tr>
      <w:tr w:rsidR="002D1AE0" w:rsidRPr="002D1AE0" w14:paraId="2F3E9E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3F8C2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B0D89" w14:textId="77777777" w:rsidR="00BC6427" w:rsidRPr="002D1AE0" w:rsidRDefault="00BC6427" w:rsidP="000A5C38">
            <w:pPr>
              <w:jc w:val="center"/>
            </w:pPr>
            <w:r w:rsidRPr="002D1AE0">
              <w:t>952934.4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2F931" w14:textId="77777777" w:rsidR="00BC6427" w:rsidRPr="002D1AE0" w:rsidRDefault="00BC6427" w:rsidP="000A5C38">
            <w:pPr>
              <w:jc w:val="center"/>
            </w:pPr>
            <w:r w:rsidRPr="002D1AE0">
              <w:t>3493186</w:t>
            </w:r>
          </w:p>
        </w:tc>
      </w:tr>
      <w:tr w:rsidR="002D1AE0" w:rsidRPr="002D1AE0" w14:paraId="73C597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12220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6E637" w14:textId="77777777" w:rsidR="00BC6427" w:rsidRPr="002D1AE0" w:rsidRDefault="00BC6427" w:rsidP="000A5C38">
            <w:pPr>
              <w:jc w:val="center"/>
            </w:pPr>
            <w:r w:rsidRPr="002D1AE0">
              <w:t>952940.4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7A957C" w14:textId="77777777" w:rsidR="00BC6427" w:rsidRPr="002D1AE0" w:rsidRDefault="00BC6427" w:rsidP="000A5C38">
            <w:pPr>
              <w:jc w:val="center"/>
            </w:pPr>
            <w:r w:rsidRPr="002D1AE0">
              <w:t>3493186.16</w:t>
            </w:r>
          </w:p>
        </w:tc>
      </w:tr>
      <w:tr w:rsidR="002D1AE0" w:rsidRPr="002D1AE0" w14:paraId="489E00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449C97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383C93" w14:textId="77777777" w:rsidR="00BC6427" w:rsidRPr="002D1AE0" w:rsidRDefault="00BC6427" w:rsidP="000A5C38">
            <w:pPr>
              <w:jc w:val="center"/>
            </w:pPr>
            <w:r w:rsidRPr="002D1AE0">
              <w:t>952940.1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8A6A5" w14:textId="77777777" w:rsidR="00BC6427" w:rsidRPr="002D1AE0" w:rsidRDefault="00BC6427" w:rsidP="000A5C38">
            <w:pPr>
              <w:jc w:val="center"/>
            </w:pPr>
            <w:r w:rsidRPr="002D1AE0">
              <w:t>3493189.9</w:t>
            </w:r>
          </w:p>
        </w:tc>
      </w:tr>
      <w:tr w:rsidR="002D1AE0" w:rsidRPr="002D1AE0" w14:paraId="76E93F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8F253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C53BB5" w14:textId="77777777" w:rsidR="00BC6427" w:rsidRPr="002D1AE0" w:rsidRDefault="00BC6427" w:rsidP="000A5C38">
            <w:pPr>
              <w:jc w:val="center"/>
            </w:pPr>
            <w:r w:rsidRPr="002D1AE0">
              <w:t>952936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907BC6" w14:textId="77777777" w:rsidR="00BC6427" w:rsidRPr="002D1AE0" w:rsidRDefault="00BC6427" w:rsidP="000A5C38">
            <w:pPr>
              <w:jc w:val="center"/>
            </w:pPr>
            <w:r w:rsidRPr="002D1AE0">
              <w:t>3493189.4</w:t>
            </w:r>
          </w:p>
        </w:tc>
      </w:tr>
      <w:tr w:rsidR="002D1AE0" w:rsidRPr="002D1AE0" w14:paraId="38B89B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40C83A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E3A8D" w14:textId="77777777" w:rsidR="00BC6427" w:rsidRPr="002D1AE0" w:rsidRDefault="00BC6427" w:rsidP="000A5C38">
            <w:pPr>
              <w:jc w:val="center"/>
            </w:pPr>
            <w:r w:rsidRPr="002D1AE0">
              <w:t>952935.76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291932" w14:textId="77777777" w:rsidR="00BC6427" w:rsidRPr="002D1AE0" w:rsidRDefault="00BC6427" w:rsidP="000A5C38">
            <w:pPr>
              <w:jc w:val="center"/>
            </w:pPr>
            <w:r w:rsidRPr="002D1AE0">
              <w:t>3493192.3</w:t>
            </w:r>
          </w:p>
        </w:tc>
      </w:tr>
      <w:tr w:rsidR="002D1AE0" w:rsidRPr="002D1AE0" w14:paraId="6F8B23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33A0BA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9BDC2" w14:textId="77777777" w:rsidR="00BC6427" w:rsidRPr="002D1AE0" w:rsidRDefault="00BC6427" w:rsidP="000A5C38">
            <w:pPr>
              <w:jc w:val="center"/>
            </w:pPr>
            <w:r w:rsidRPr="002D1AE0">
              <w:t>952933.56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1B289" w14:textId="77777777" w:rsidR="00BC6427" w:rsidRPr="002D1AE0" w:rsidRDefault="00BC6427" w:rsidP="000A5C38">
            <w:pPr>
              <w:jc w:val="center"/>
            </w:pPr>
            <w:r w:rsidRPr="002D1AE0">
              <w:t>3493192.26</w:t>
            </w:r>
          </w:p>
        </w:tc>
      </w:tr>
      <w:tr w:rsidR="002D1AE0" w:rsidRPr="002D1AE0" w14:paraId="41F904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E3E7D4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19D57" w14:textId="77777777" w:rsidR="00BC6427" w:rsidRPr="002D1AE0" w:rsidRDefault="00BC6427" w:rsidP="000A5C38">
            <w:pPr>
              <w:jc w:val="center"/>
            </w:pPr>
            <w:r w:rsidRPr="002D1AE0">
              <w:t>952915.5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3DC69C" w14:textId="77777777" w:rsidR="00BC6427" w:rsidRPr="002D1AE0" w:rsidRDefault="00BC6427" w:rsidP="000A5C38">
            <w:pPr>
              <w:jc w:val="center"/>
            </w:pPr>
            <w:r w:rsidRPr="002D1AE0">
              <w:t>3493190.76</w:t>
            </w:r>
          </w:p>
        </w:tc>
      </w:tr>
      <w:tr w:rsidR="002D1AE0" w:rsidRPr="002D1AE0" w14:paraId="5B1596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A799A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7B36E" w14:textId="77777777" w:rsidR="00BC6427" w:rsidRPr="002D1AE0" w:rsidRDefault="00BC6427" w:rsidP="000A5C38">
            <w:pPr>
              <w:jc w:val="center"/>
            </w:pPr>
            <w:r w:rsidRPr="002D1AE0">
              <w:t>952917.3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FB5C6E" w14:textId="77777777" w:rsidR="00BC6427" w:rsidRPr="002D1AE0" w:rsidRDefault="00BC6427" w:rsidP="000A5C38">
            <w:pPr>
              <w:jc w:val="center"/>
            </w:pPr>
            <w:r w:rsidRPr="002D1AE0">
              <w:t>3493166.5</w:t>
            </w:r>
          </w:p>
        </w:tc>
      </w:tr>
      <w:tr w:rsidR="002D1AE0" w:rsidRPr="002D1AE0" w14:paraId="398E1C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6B160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FA297" w14:textId="77777777" w:rsidR="00BC6427" w:rsidRPr="002D1AE0" w:rsidRDefault="00BC6427" w:rsidP="000A5C38">
            <w:pPr>
              <w:jc w:val="center"/>
            </w:pPr>
            <w:r w:rsidRPr="002D1AE0">
              <w:t>952929.5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D5838" w14:textId="77777777" w:rsidR="00BC6427" w:rsidRPr="002D1AE0" w:rsidRDefault="00BC6427" w:rsidP="000A5C38">
            <w:pPr>
              <w:jc w:val="center"/>
            </w:pPr>
            <w:r w:rsidRPr="002D1AE0">
              <w:t>3493167.5</w:t>
            </w:r>
          </w:p>
        </w:tc>
      </w:tr>
      <w:tr w:rsidR="002D1AE0" w:rsidRPr="002D1AE0" w14:paraId="5163AC9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EE77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171EAD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19C5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385E6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8A34F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74E17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E9D2C3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73A23" w14:textId="77777777" w:rsidR="00BC6427" w:rsidRPr="002D1AE0" w:rsidRDefault="00BC6427" w:rsidP="000A5C38">
            <w:pPr>
              <w:jc w:val="center"/>
            </w:pPr>
            <w:r w:rsidRPr="002D1AE0">
              <w:t>952951.11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8E2C81" w14:textId="77777777" w:rsidR="00BC6427" w:rsidRPr="002D1AE0" w:rsidRDefault="00BC6427" w:rsidP="000A5C38">
            <w:pPr>
              <w:jc w:val="center"/>
            </w:pPr>
            <w:r w:rsidRPr="002D1AE0">
              <w:t>3493151.32</w:t>
            </w:r>
          </w:p>
        </w:tc>
      </w:tr>
      <w:tr w:rsidR="002D1AE0" w:rsidRPr="002D1AE0" w14:paraId="1B206E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78D86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D25A6" w14:textId="77777777" w:rsidR="00BC6427" w:rsidRPr="002D1AE0" w:rsidRDefault="00BC6427" w:rsidP="000A5C38">
            <w:pPr>
              <w:jc w:val="center"/>
            </w:pPr>
            <w:r w:rsidRPr="002D1AE0">
              <w:t>952950.73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A0E38" w14:textId="77777777" w:rsidR="00BC6427" w:rsidRPr="002D1AE0" w:rsidRDefault="00BC6427" w:rsidP="000A5C38">
            <w:pPr>
              <w:jc w:val="center"/>
            </w:pPr>
            <w:r w:rsidRPr="002D1AE0">
              <w:t>3493155.19</w:t>
            </w:r>
          </w:p>
        </w:tc>
      </w:tr>
      <w:tr w:rsidR="002D1AE0" w:rsidRPr="002D1AE0" w14:paraId="3BBA30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A1421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530D0E" w14:textId="77777777" w:rsidR="00BC6427" w:rsidRPr="002D1AE0" w:rsidRDefault="00BC6427" w:rsidP="000A5C38">
            <w:pPr>
              <w:jc w:val="center"/>
            </w:pPr>
            <w:r w:rsidRPr="002D1AE0">
              <w:t>952950.53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8AE79" w14:textId="77777777" w:rsidR="00BC6427" w:rsidRPr="002D1AE0" w:rsidRDefault="00BC6427" w:rsidP="000A5C38">
            <w:pPr>
              <w:jc w:val="center"/>
            </w:pPr>
            <w:r w:rsidRPr="002D1AE0">
              <w:t>3493157.5</w:t>
            </w:r>
          </w:p>
        </w:tc>
      </w:tr>
      <w:tr w:rsidR="002D1AE0" w:rsidRPr="002D1AE0" w14:paraId="0EF5CD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DE933C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C36620" w14:textId="77777777" w:rsidR="00BC6427" w:rsidRPr="002D1AE0" w:rsidRDefault="00BC6427" w:rsidP="000A5C38">
            <w:pPr>
              <w:jc w:val="center"/>
            </w:pPr>
            <w:r w:rsidRPr="002D1AE0">
              <w:t>952950.32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1A0E2" w14:textId="77777777" w:rsidR="00BC6427" w:rsidRPr="002D1AE0" w:rsidRDefault="00BC6427" w:rsidP="000A5C38">
            <w:pPr>
              <w:jc w:val="center"/>
            </w:pPr>
            <w:r w:rsidRPr="002D1AE0">
              <w:t>3493161.94</w:t>
            </w:r>
          </w:p>
        </w:tc>
      </w:tr>
      <w:tr w:rsidR="002D1AE0" w:rsidRPr="002D1AE0" w14:paraId="5DFBAD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BBB6D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202A4" w14:textId="77777777" w:rsidR="00BC6427" w:rsidRPr="002D1AE0" w:rsidRDefault="00BC6427" w:rsidP="000A5C38">
            <w:pPr>
              <w:jc w:val="center"/>
            </w:pPr>
            <w:r w:rsidRPr="002D1AE0">
              <w:t>952922.76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C1057" w14:textId="77777777" w:rsidR="00BC6427" w:rsidRPr="002D1AE0" w:rsidRDefault="00BC6427" w:rsidP="000A5C38">
            <w:pPr>
              <w:jc w:val="center"/>
            </w:pPr>
            <w:r w:rsidRPr="002D1AE0">
              <w:t>3493158.92</w:t>
            </w:r>
          </w:p>
        </w:tc>
      </w:tr>
      <w:tr w:rsidR="002D1AE0" w:rsidRPr="002D1AE0" w14:paraId="5E6087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371890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61A3D" w14:textId="77777777" w:rsidR="00BC6427" w:rsidRPr="002D1AE0" w:rsidRDefault="00BC6427" w:rsidP="000A5C38">
            <w:pPr>
              <w:jc w:val="center"/>
            </w:pPr>
            <w:r w:rsidRPr="002D1AE0">
              <w:t>952919.05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196C68" w14:textId="77777777" w:rsidR="00BC6427" w:rsidRPr="002D1AE0" w:rsidRDefault="00BC6427" w:rsidP="000A5C38">
            <w:pPr>
              <w:jc w:val="center"/>
            </w:pPr>
            <w:r w:rsidRPr="002D1AE0">
              <w:t>3493158.56</w:t>
            </w:r>
          </w:p>
        </w:tc>
      </w:tr>
      <w:tr w:rsidR="002D1AE0" w:rsidRPr="002D1AE0" w14:paraId="63FC19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49A21F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D61DD" w14:textId="77777777" w:rsidR="00BC6427" w:rsidRPr="002D1AE0" w:rsidRDefault="00BC6427" w:rsidP="000A5C38">
            <w:pPr>
              <w:jc w:val="center"/>
            </w:pPr>
            <w:r w:rsidRPr="002D1AE0">
              <w:t>952920.62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005CFC" w14:textId="77777777" w:rsidR="00BC6427" w:rsidRPr="002D1AE0" w:rsidRDefault="00BC6427" w:rsidP="000A5C38">
            <w:pPr>
              <w:jc w:val="center"/>
            </w:pPr>
            <w:r w:rsidRPr="002D1AE0">
              <w:t>3493141.98</w:t>
            </w:r>
          </w:p>
        </w:tc>
      </w:tr>
      <w:tr w:rsidR="002D1AE0" w:rsidRPr="002D1AE0" w14:paraId="69C0D5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DD0C7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F3ADB" w14:textId="77777777" w:rsidR="00BC6427" w:rsidRPr="002D1AE0" w:rsidRDefault="00BC6427" w:rsidP="000A5C38">
            <w:pPr>
              <w:jc w:val="center"/>
            </w:pPr>
            <w:r w:rsidRPr="002D1AE0">
              <w:t>952934.34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1D839" w14:textId="77777777" w:rsidR="00BC6427" w:rsidRPr="002D1AE0" w:rsidRDefault="00BC6427" w:rsidP="000A5C38">
            <w:pPr>
              <w:jc w:val="center"/>
            </w:pPr>
            <w:r w:rsidRPr="002D1AE0">
              <w:t>3493142.75</w:t>
            </w:r>
          </w:p>
        </w:tc>
      </w:tr>
      <w:tr w:rsidR="002D1AE0" w:rsidRPr="002D1AE0" w14:paraId="1154C4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C8A4D2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7C72F" w14:textId="77777777" w:rsidR="00BC6427" w:rsidRPr="002D1AE0" w:rsidRDefault="00BC6427" w:rsidP="000A5C38">
            <w:pPr>
              <w:jc w:val="center"/>
            </w:pPr>
            <w:r w:rsidRPr="002D1AE0">
              <w:t>952939.8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12713" w14:textId="77777777" w:rsidR="00BC6427" w:rsidRPr="002D1AE0" w:rsidRDefault="00BC6427" w:rsidP="000A5C38">
            <w:pPr>
              <w:jc w:val="center"/>
            </w:pPr>
            <w:r w:rsidRPr="002D1AE0">
              <w:t>3493143.29</w:t>
            </w:r>
          </w:p>
        </w:tc>
      </w:tr>
      <w:tr w:rsidR="002D1AE0" w:rsidRPr="002D1AE0" w14:paraId="40A411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41E80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E3033F" w14:textId="77777777" w:rsidR="00BC6427" w:rsidRPr="002D1AE0" w:rsidRDefault="00BC6427" w:rsidP="000A5C38">
            <w:pPr>
              <w:jc w:val="center"/>
            </w:pPr>
            <w:r w:rsidRPr="002D1AE0">
              <w:t>952939.45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04D58" w14:textId="77777777" w:rsidR="00BC6427" w:rsidRPr="002D1AE0" w:rsidRDefault="00BC6427" w:rsidP="000A5C38">
            <w:pPr>
              <w:jc w:val="center"/>
            </w:pPr>
            <w:r w:rsidRPr="002D1AE0">
              <w:t>3493146.77</w:t>
            </w:r>
          </w:p>
        </w:tc>
      </w:tr>
      <w:tr w:rsidR="002D1AE0" w:rsidRPr="002D1AE0" w14:paraId="193FEF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3D17A6" w14:textId="77777777" w:rsidR="00BC6427" w:rsidRPr="002D1AE0" w:rsidRDefault="00BC6427" w:rsidP="000A5C38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C13D14" w14:textId="77777777" w:rsidR="00BC6427" w:rsidRPr="002D1AE0" w:rsidRDefault="00BC6427" w:rsidP="000A5C38">
            <w:pPr>
              <w:jc w:val="center"/>
            </w:pPr>
            <w:r w:rsidRPr="002D1AE0">
              <w:t>952945.48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51192F" w14:textId="77777777" w:rsidR="00BC6427" w:rsidRPr="002D1AE0" w:rsidRDefault="00BC6427" w:rsidP="000A5C38">
            <w:pPr>
              <w:jc w:val="center"/>
            </w:pPr>
            <w:r w:rsidRPr="002D1AE0">
              <w:t>3493147.31</w:t>
            </w:r>
          </w:p>
        </w:tc>
      </w:tr>
      <w:tr w:rsidR="002D1AE0" w:rsidRPr="002D1AE0" w14:paraId="11493B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98966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8DC94" w14:textId="77777777" w:rsidR="00BC6427" w:rsidRPr="002D1AE0" w:rsidRDefault="00BC6427" w:rsidP="000A5C38">
            <w:pPr>
              <w:jc w:val="center"/>
            </w:pPr>
            <w:r w:rsidRPr="002D1AE0">
              <w:t>952945.13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B30163" w14:textId="77777777" w:rsidR="00BC6427" w:rsidRPr="002D1AE0" w:rsidRDefault="00BC6427" w:rsidP="000A5C38">
            <w:pPr>
              <w:jc w:val="center"/>
            </w:pPr>
            <w:r w:rsidRPr="002D1AE0">
              <w:t>3493150.79</w:t>
            </w:r>
          </w:p>
        </w:tc>
      </w:tr>
      <w:tr w:rsidR="002D1AE0" w:rsidRPr="002D1AE0" w14:paraId="7F6006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705C9B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D7AAE" w14:textId="77777777" w:rsidR="00BC6427" w:rsidRPr="002D1AE0" w:rsidRDefault="00BC6427" w:rsidP="000A5C38">
            <w:pPr>
              <w:jc w:val="center"/>
            </w:pPr>
            <w:r w:rsidRPr="002D1AE0">
              <w:t>952951.11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82CEB" w14:textId="77777777" w:rsidR="00BC6427" w:rsidRPr="002D1AE0" w:rsidRDefault="00BC6427" w:rsidP="000A5C38">
            <w:pPr>
              <w:jc w:val="center"/>
            </w:pPr>
            <w:r w:rsidRPr="002D1AE0">
              <w:t>3493151.32</w:t>
            </w:r>
          </w:p>
        </w:tc>
      </w:tr>
    </w:tbl>
    <w:p w14:paraId="21ED8D8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:ЗУ01.238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26D0A9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BCDD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1027 кв.м</w:t>
            </w:r>
          </w:p>
          <w:p w14:paraId="29F54BE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E91BC7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B6B5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2DEAE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76B8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42AF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271A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447B9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D735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CE3C13" w14:textId="77777777" w:rsidR="00BC6427" w:rsidRPr="002D1AE0" w:rsidRDefault="00BC6427" w:rsidP="000A5C38">
            <w:pPr>
              <w:jc w:val="center"/>
            </w:pPr>
            <w:r w:rsidRPr="002D1AE0">
              <w:t>953079.67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39E96" w14:textId="77777777" w:rsidR="00BC6427" w:rsidRPr="002D1AE0" w:rsidRDefault="00BC6427" w:rsidP="000A5C38">
            <w:pPr>
              <w:jc w:val="center"/>
            </w:pPr>
            <w:r w:rsidRPr="002D1AE0">
              <w:t>3493116.78</w:t>
            </w:r>
          </w:p>
        </w:tc>
      </w:tr>
      <w:tr w:rsidR="002D1AE0" w:rsidRPr="002D1AE0" w14:paraId="7F8499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AD219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E4BA3" w14:textId="77777777" w:rsidR="00BC6427" w:rsidRPr="002D1AE0" w:rsidRDefault="00BC6427" w:rsidP="000A5C38">
            <w:pPr>
              <w:jc w:val="center"/>
            </w:pPr>
            <w:r w:rsidRPr="002D1AE0">
              <w:t>953091.39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88575" w14:textId="77777777" w:rsidR="00BC6427" w:rsidRPr="002D1AE0" w:rsidRDefault="00BC6427" w:rsidP="000A5C38">
            <w:pPr>
              <w:jc w:val="center"/>
            </w:pPr>
            <w:r w:rsidRPr="002D1AE0">
              <w:t>3493133.8</w:t>
            </w:r>
          </w:p>
        </w:tc>
      </w:tr>
      <w:tr w:rsidR="002D1AE0" w:rsidRPr="002D1AE0" w14:paraId="10DAAA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CD4B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A4854" w14:textId="77777777" w:rsidR="00BC6427" w:rsidRPr="002D1AE0" w:rsidRDefault="00BC6427" w:rsidP="000A5C38">
            <w:pPr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5870D" w14:textId="77777777" w:rsidR="00BC6427" w:rsidRPr="002D1AE0" w:rsidRDefault="00BC6427" w:rsidP="000A5C38">
            <w:pPr>
              <w:jc w:val="center"/>
            </w:pPr>
            <w:r w:rsidRPr="002D1AE0">
              <w:t>3493128.95</w:t>
            </w:r>
          </w:p>
        </w:tc>
      </w:tr>
      <w:tr w:rsidR="002D1AE0" w:rsidRPr="002D1AE0" w14:paraId="20C075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FCE9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4EE8A" w14:textId="77777777" w:rsidR="00BC6427" w:rsidRPr="002D1AE0" w:rsidRDefault="00BC6427" w:rsidP="000A5C38">
            <w:pPr>
              <w:jc w:val="center"/>
            </w:pPr>
            <w:r w:rsidRPr="002D1AE0">
              <w:t>953039.1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AFF7C0" w14:textId="77777777" w:rsidR="00BC6427" w:rsidRPr="002D1AE0" w:rsidRDefault="00BC6427" w:rsidP="000A5C38">
            <w:pPr>
              <w:jc w:val="center"/>
            </w:pPr>
            <w:r w:rsidRPr="002D1AE0">
              <w:t>3493122.33</w:t>
            </w:r>
          </w:p>
        </w:tc>
      </w:tr>
      <w:tr w:rsidR="002D1AE0" w:rsidRPr="002D1AE0" w14:paraId="74E33F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6757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4B8A2" w14:textId="77777777" w:rsidR="00BC6427" w:rsidRPr="002D1AE0" w:rsidRDefault="00BC6427" w:rsidP="000A5C38">
            <w:pPr>
              <w:jc w:val="center"/>
            </w:pPr>
            <w:r w:rsidRPr="002D1AE0">
              <w:t>953045.18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C025C" w14:textId="77777777" w:rsidR="00BC6427" w:rsidRPr="002D1AE0" w:rsidRDefault="00BC6427" w:rsidP="000A5C38">
            <w:pPr>
              <w:jc w:val="center"/>
            </w:pPr>
            <w:r w:rsidRPr="002D1AE0">
              <w:t>3493123.18</w:t>
            </w:r>
          </w:p>
        </w:tc>
      </w:tr>
      <w:tr w:rsidR="002D1AE0" w:rsidRPr="002D1AE0" w14:paraId="1B95B7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FD8BE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AC95E" w14:textId="77777777" w:rsidR="00BC6427" w:rsidRPr="002D1AE0" w:rsidRDefault="00BC6427" w:rsidP="000A5C38">
            <w:pPr>
              <w:jc w:val="center"/>
            </w:pPr>
            <w:r w:rsidRPr="002D1AE0">
              <w:t>953046.42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BD48C" w14:textId="77777777" w:rsidR="00BC6427" w:rsidRPr="002D1AE0" w:rsidRDefault="00BC6427" w:rsidP="000A5C38">
            <w:pPr>
              <w:jc w:val="center"/>
            </w:pPr>
            <w:r w:rsidRPr="002D1AE0">
              <w:t>3493114.03</w:t>
            </w:r>
          </w:p>
        </w:tc>
      </w:tr>
      <w:tr w:rsidR="002D1AE0" w:rsidRPr="002D1AE0" w14:paraId="360664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095D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204BE" w14:textId="77777777" w:rsidR="00BC6427" w:rsidRPr="002D1AE0" w:rsidRDefault="00BC6427" w:rsidP="000A5C38">
            <w:pPr>
              <w:jc w:val="center"/>
            </w:pPr>
            <w:r w:rsidRPr="002D1AE0">
              <w:t>953079.67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CD579" w14:textId="77777777" w:rsidR="00BC6427" w:rsidRPr="002D1AE0" w:rsidRDefault="00BC6427" w:rsidP="000A5C38">
            <w:pPr>
              <w:jc w:val="center"/>
            </w:pPr>
            <w:r w:rsidRPr="002D1AE0">
              <w:t>3493116.78</w:t>
            </w:r>
          </w:p>
        </w:tc>
      </w:tr>
      <w:tr w:rsidR="002D1AE0" w:rsidRPr="002D1AE0" w14:paraId="54B1DD7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3821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5A6B68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9A11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5525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561F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7B7D9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657FD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A674A" w14:textId="77777777" w:rsidR="00BC6427" w:rsidRPr="002D1AE0" w:rsidRDefault="00BC6427" w:rsidP="000A5C38">
            <w:pPr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96EAE" w14:textId="77777777" w:rsidR="00BC6427" w:rsidRPr="002D1AE0" w:rsidRDefault="00BC6427" w:rsidP="000A5C38">
            <w:pPr>
              <w:jc w:val="center"/>
            </w:pPr>
            <w:r w:rsidRPr="002D1AE0">
              <w:t>3493128.95</w:t>
            </w:r>
          </w:p>
        </w:tc>
      </w:tr>
      <w:tr w:rsidR="002D1AE0" w:rsidRPr="002D1AE0" w14:paraId="4EFFDA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12CC78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AD184" w14:textId="77777777" w:rsidR="00BC6427" w:rsidRPr="002D1AE0" w:rsidRDefault="00BC6427" w:rsidP="000A5C38">
            <w:pPr>
              <w:jc w:val="center"/>
            </w:pPr>
            <w:r w:rsidRPr="002D1AE0">
              <w:t>952978.5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47817" w14:textId="77777777" w:rsidR="00BC6427" w:rsidRPr="002D1AE0" w:rsidRDefault="00BC6427" w:rsidP="000A5C38">
            <w:pPr>
              <w:jc w:val="center"/>
            </w:pPr>
            <w:r w:rsidRPr="002D1AE0">
              <w:t>3493122.84</w:t>
            </w:r>
          </w:p>
        </w:tc>
      </w:tr>
      <w:tr w:rsidR="002D1AE0" w:rsidRPr="002D1AE0" w14:paraId="12E20A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23464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0B020" w14:textId="77777777" w:rsidR="00BC6427" w:rsidRPr="002D1AE0" w:rsidRDefault="00BC6427" w:rsidP="000A5C38">
            <w:pPr>
              <w:jc w:val="center"/>
            </w:pPr>
            <w:r w:rsidRPr="002D1AE0">
              <w:t>952977.53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81A6A0" w14:textId="77777777" w:rsidR="00BC6427" w:rsidRPr="002D1AE0" w:rsidRDefault="00BC6427" w:rsidP="000A5C38">
            <w:pPr>
              <w:jc w:val="center"/>
            </w:pPr>
            <w:r w:rsidRPr="002D1AE0">
              <w:t>3493113.2</w:t>
            </w:r>
          </w:p>
        </w:tc>
      </w:tr>
      <w:tr w:rsidR="002D1AE0" w:rsidRPr="002D1AE0" w14:paraId="3A7291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17B4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D2DD5C" w14:textId="77777777" w:rsidR="00BC6427" w:rsidRPr="002D1AE0" w:rsidRDefault="00BC6427" w:rsidP="000A5C38">
            <w:pPr>
              <w:jc w:val="center"/>
            </w:pPr>
            <w:r w:rsidRPr="002D1AE0">
              <w:t>953014.63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2DD59" w14:textId="77777777" w:rsidR="00BC6427" w:rsidRPr="002D1AE0" w:rsidRDefault="00BC6427" w:rsidP="000A5C38">
            <w:pPr>
              <w:jc w:val="center"/>
            </w:pPr>
            <w:r w:rsidRPr="002D1AE0">
              <w:t>3493119.48</w:t>
            </w:r>
          </w:p>
        </w:tc>
      </w:tr>
      <w:tr w:rsidR="002D1AE0" w:rsidRPr="002D1AE0" w14:paraId="401DE0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4E343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6D88F" w14:textId="77777777" w:rsidR="00BC6427" w:rsidRPr="002D1AE0" w:rsidRDefault="00BC6427" w:rsidP="000A5C38">
            <w:pPr>
              <w:jc w:val="center"/>
            </w:pPr>
            <w:r w:rsidRPr="002D1AE0">
              <w:t>953020.96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EBBF8" w14:textId="77777777" w:rsidR="00BC6427" w:rsidRPr="002D1AE0" w:rsidRDefault="00BC6427" w:rsidP="000A5C38">
            <w:pPr>
              <w:jc w:val="center"/>
            </w:pPr>
            <w:r w:rsidRPr="002D1AE0">
              <w:t>3493120.3</w:t>
            </w:r>
          </w:p>
        </w:tc>
      </w:tr>
      <w:tr w:rsidR="002D1AE0" w:rsidRPr="002D1AE0" w14:paraId="719886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402C0D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6D035" w14:textId="77777777" w:rsidR="00BC6427" w:rsidRPr="002D1AE0" w:rsidRDefault="00BC6427" w:rsidP="000A5C38">
            <w:pPr>
              <w:jc w:val="center"/>
            </w:pPr>
            <w:r w:rsidRPr="002D1AE0">
              <w:t>953020.06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E40CB" w14:textId="77777777" w:rsidR="00BC6427" w:rsidRPr="002D1AE0" w:rsidRDefault="00BC6427" w:rsidP="000A5C38">
            <w:pPr>
              <w:jc w:val="center"/>
            </w:pPr>
            <w:r w:rsidRPr="002D1AE0">
              <w:t>3493126.4</w:t>
            </w:r>
          </w:p>
        </w:tc>
      </w:tr>
      <w:tr w:rsidR="002D1AE0" w:rsidRPr="002D1AE0" w14:paraId="0FF301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79B1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85CC0D" w14:textId="77777777" w:rsidR="00BC6427" w:rsidRPr="002D1AE0" w:rsidRDefault="00BC6427" w:rsidP="000A5C38">
            <w:pPr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1CA85" w14:textId="77777777" w:rsidR="00BC6427" w:rsidRPr="002D1AE0" w:rsidRDefault="00BC6427" w:rsidP="000A5C38">
            <w:pPr>
              <w:jc w:val="center"/>
            </w:pPr>
            <w:r w:rsidRPr="002D1AE0">
              <w:t>3493128.95</w:t>
            </w:r>
          </w:p>
        </w:tc>
      </w:tr>
    </w:tbl>
    <w:p w14:paraId="789A97C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:ЗУ01.239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6CE14B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BDA51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13249 кв.м</w:t>
            </w:r>
          </w:p>
          <w:p w14:paraId="4F73C15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D4B234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D2A4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F9376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4696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9D5B5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5928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7D698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A9E5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90449" w14:textId="77777777" w:rsidR="00BC6427" w:rsidRPr="002D1AE0" w:rsidRDefault="00BC6427" w:rsidP="000A5C38">
            <w:pPr>
              <w:jc w:val="center"/>
            </w:pPr>
            <w:r w:rsidRPr="002D1AE0">
              <w:t>953235.65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64374" w14:textId="77777777" w:rsidR="00BC6427" w:rsidRPr="002D1AE0" w:rsidRDefault="00BC6427" w:rsidP="000A5C38">
            <w:pPr>
              <w:jc w:val="center"/>
            </w:pPr>
            <w:r w:rsidRPr="002D1AE0">
              <w:t>3492816.1</w:t>
            </w:r>
          </w:p>
        </w:tc>
      </w:tr>
      <w:tr w:rsidR="002D1AE0" w:rsidRPr="002D1AE0" w14:paraId="756A4F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9D8FA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9DA142" w14:textId="77777777" w:rsidR="00BC6427" w:rsidRPr="002D1AE0" w:rsidRDefault="00BC6427" w:rsidP="000A5C38">
            <w:pPr>
              <w:jc w:val="center"/>
            </w:pPr>
            <w:r w:rsidRPr="002D1AE0">
              <w:t>953236.99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050D9" w14:textId="77777777" w:rsidR="00BC6427" w:rsidRPr="002D1AE0" w:rsidRDefault="00BC6427" w:rsidP="000A5C38">
            <w:pPr>
              <w:jc w:val="center"/>
            </w:pPr>
            <w:r w:rsidRPr="002D1AE0">
              <w:t>3492820.76</w:t>
            </w:r>
          </w:p>
        </w:tc>
      </w:tr>
      <w:tr w:rsidR="002D1AE0" w:rsidRPr="002D1AE0" w14:paraId="622392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E83B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8F2F30" w14:textId="77777777" w:rsidR="00BC6427" w:rsidRPr="002D1AE0" w:rsidRDefault="00BC6427" w:rsidP="000A5C38">
            <w:pPr>
              <w:jc w:val="center"/>
            </w:pPr>
            <w:r w:rsidRPr="002D1AE0">
              <w:t>953202.85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21104" w14:textId="77777777" w:rsidR="00BC6427" w:rsidRPr="002D1AE0" w:rsidRDefault="00BC6427" w:rsidP="000A5C38">
            <w:pPr>
              <w:jc w:val="center"/>
            </w:pPr>
            <w:r w:rsidRPr="002D1AE0">
              <w:t>3493075.14</w:t>
            </w:r>
          </w:p>
        </w:tc>
      </w:tr>
      <w:tr w:rsidR="002D1AE0" w:rsidRPr="002D1AE0" w14:paraId="7AEBDE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286F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0D719" w14:textId="77777777" w:rsidR="00BC6427" w:rsidRPr="002D1AE0" w:rsidRDefault="00BC6427" w:rsidP="000A5C38">
            <w:pPr>
              <w:jc w:val="center"/>
            </w:pPr>
            <w:r w:rsidRPr="002D1AE0">
              <w:t>953212.02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8AF5A" w14:textId="77777777" w:rsidR="00BC6427" w:rsidRPr="002D1AE0" w:rsidRDefault="00BC6427" w:rsidP="000A5C38">
            <w:pPr>
              <w:jc w:val="center"/>
            </w:pPr>
            <w:r w:rsidRPr="002D1AE0">
              <w:t>3493076.3</w:t>
            </w:r>
          </w:p>
        </w:tc>
      </w:tr>
      <w:tr w:rsidR="002D1AE0" w:rsidRPr="002D1AE0" w14:paraId="5145E5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BD1D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E02D7" w14:textId="77777777" w:rsidR="00BC6427" w:rsidRPr="002D1AE0" w:rsidRDefault="00BC6427" w:rsidP="000A5C38">
            <w:pPr>
              <w:jc w:val="center"/>
            </w:pPr>
            <w:r w:rsidRPr="002D1AE0">
              <w:t>953219.19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FD4DD" w14:textId="77777777" w:rsidR="00BC6427" w:rsidRPr="002D1AE0" w:rsidRDefault="00BC6427" w:rsidP="000A5C38">
            <w:pPr>
              <w:jc w:val="center"/>
            </w:pPr>
            <w:r w:rsidRPr="002D1AE0">
              <w:t>3493078.12</w:t>
            </w:r>
          </w:p>
        </w:tc>
      </w:tr>
      <w:tr w:rsidR="002D1AE0" w:rsidRPr="002D1AE0" w14:paraId="4AA6A1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690E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A08F75" w14:textId="77777777" w:rsidR="00BC6427" w:rsidRPr="002D1AE0" w:rsidRDefault="00BC6427" w:rsidP="000A5C38">
            <w:pPr>
              <w:jc w:val="center"/>
            </w:pPr>
            <w:r w:rsidRPr="002D1AE0">
              <w:t>953218.28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C4A2D" w14:textId="77777777" w:rsidR="00BC6427" w:rsidRPr="002D1AE0" w:rsidRDefault="00BC6427" w:rsidP="000A5C38">
            <w:pPr>
              <w:jc w:val="center"/>
            </w:pPr>
            <w:r w:rsidRPr="002D1AE0">
              <w:t>3493089.29</w:t>
            </w:r>
          </w:p>
        </w:tc>
      </w:tr>
      <w:tr w:rsidR="002D1AE0" w:rsidRPr="002D1AE0" w14:paraId="7C9DBE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89B19E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70011F" w14:textId="77777777" w:rsidR="00BC6427" w:rsidRPr="002D1AE0" w:rsidRDefault="00BC6427" w:rsidP="000A5C38">
            <w:pPr>
              <w:jc w:val="center"/>
            </w:pPr>
            <w:r w:rsidRPr="002D1AE0">
              <w:t>953164.88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7CC83" w14:textId="77777777" w:rsidR="00BC6427" w:rsidRPr="002D1AE0" w:rsidRDefault="00BC6427" w:rsidP="000A5C38">
            <w:pPr>
              <w:jc w:val="center"/>
            </w:pPr>
            <w:r w:rsidRPr="002D1AE0">
              <w:t>3493129.72</w:t>
            </w:r>
          </w:p>
        </w:tc>
      </w:tr>
      <w:tr w:rsidR="002D1AE0" w:rsidRPr="002D1AE0" w14:paraId="7D81DE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F8608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5AE01" w14:textId="77777777" w:rsidR="00BC6427" w:rsidRPr="002D1AE0" w:rsidRDefault="00BC6427" w:rsidP="000A5C38">
            <w:pPr>
              <w:jc w:val="center"/>
            </w:pPr>
            <w:r w:rsidRPr="002D1AE0">
              <w:t>953125.08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C1590A" w14:textId="77777777" w:rsidR="00BC6427" w:rsidRPr="002D1AE0" w:rsidRDefault="00BC6427" w:rsidP="000A5C38">
            <w:pPr>
              <w:jc w:val="center"/>
            </w:pPr>
            <w:r w:rsidRPr="002D1AE0">
              <w:t>3493159.81</w:t>
            </w:r>
          </w:p>
        </w:tc>
      </w:tr>
      <w:tr w:rsidR="002D1AE0" w:rsidRPr="002D1AE0" w14:paraId="2BB674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3ED6EF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878D9" w14:textId="77777777" w:rsidR="00BC6427" w:rsidRPr="002D1AE0" w:rsidRDefault="00BC6427" w:rsidP="000A5C38">
            <w:pPr>
              <w:jc w:val="center"/>
            </w:pPr>
            <w:r w:rsidRPr="002D1AE0">
              <w:t>953057.29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0F792" w14:textId="77777777" w:rsidR="00BC6427" w:rsidRPr="002D1AE0" w:rsidRDefault="00BC6427" w:rsidP="000A5C38">
            <w:pPr>
              <w:jc w:val="center"/>
            </w:pPr>
            <w:r w:rsidRPr="002D1AE0">
              <w:t>3493211.09</w:t>
            </w:r>
          </w:p>
        </w:tc>
      </w:tr>
      <w:tr w:rsidR="002D1AE0" w:rsidRPr="002D1AE0" w14:paraId="0DA9C5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42C9D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502F64" w14:textId="77777777" w:rsidR="00BC6427" w:rsidRPr="002D1AE0" w:rsidRDefault="00BC6427" w:rsidP="000A5C38">
            <w:pPr>
              <w:jc w:val="center"/>
            </w:pPr>
            <w:r w:rsidRPr="002D1AE0">
              <w:t>953009.9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36FD8C" w14:textId="77777777" w:rsidR="00BC6427" w:rsidRPr="002D1AE0" w:rsidRDefault="00BC6427" w:rsidP="000A5C38">
            <w:pPr>
              <w:jc w:val="center"/>
            </w:pPr>
            <w:r w:rsidRPr="002D1AE0">
              <w:t>3493246.92</w:t>
            </w:r>
          </w:p>
        </w:tc>
      </w:tr>
      <w:tr w:rsidR="002D1AE0" w:rsidRPr="002D1AE0" w14:paraId="7B4E7C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BE0E5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F9899" w14:textId="77777777" w:rsidR="00BC6427" w:rsidRPr="002D1AE0" w:rsidRDefault="00BC6427" w:rsidP="000A5C38">
            <w:pPr>
              <w:jc w:val="center"/>
            </w:pPr>
            <w:r w:rsidRPr="002D1AE0">
              <w:t>952974.52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DCC2C" w14:textId="77777777" w:rsidR="00BC6427" w:rsidRPr="002D1AE0" w:rsidRDefault="00BC6427" w:rsidP="000A5C38">
            <w:pPr>
              <w:jc w:val="center"/>
            </w:pPr>
            <w:r w:rsidRPr="002D1AE0">
              <w:t>3493273.71</w:t>
            </w:r>
          </w:p>
        </w:tc>
      </w:tr>
      <w:tr w:rsidR="002D1AE0" w:rsidRPr="002D1AE0" w14:paraId="384861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5E776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8D4E18" w14:textId="77777777" w:rsidR="00BC6427" w:rsidRPr="002D1AE0" w:rsidRDefault="00BC6427" w:rsidP="000A5C38">
            <w:pPr>
              <w:jc w:val="center"/>
            </w:pPr>
            <w:r w:rsidRPr="002D1AE0">
              <w:t>952964.31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F9B958" w14:textId="77777777" w:rsidR="00BC6427" w:rsidRPr="002D1AE0" w:rsidRDefault="00BC6427" w:rsidP="000A5C38">
            <w:pPr>
              <w:jc w:val="center"/>
            </w:pPr>
            <w:r w:rsidRPr="002D1AE0">
              <w:t>3493272.87</w:t>
            </w:r>
          </w:p>
        </w:tc>
      </w:tr>
      <w:tr w:rsidR="002D1AE0" w:rsidRPr="002D1AE0" w14:paraId="6BFE97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DFA059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7453B" w14:textId="77777777" w:rsidR="00BC6427" w:rsidRPr="002D1AE0" w:rsidRDefault="00BC6427" w:rsidP="000A5C38">
            <w:pPr>
              <w:jc w:val="center"/>
            </w:pPr>
            <w:r w:rsidRPr="002D1AE0">
              <w:t>952952.89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C7CC89" w14:textId="77777777" w:rsidR="00BC6427" w:rsidRPr="002D1AE0" w:rsidRDefault="00BC6427" w:rsidP="000A5C38">
            <w:pPr>
              <w:jc w:val="center"/>
            </w:pPr>
            <w:r w:rsidRPr="002D1AE0">
              <w:t>3493271.94</w:t>
            </w:r>
          </w:p>
        </w:tc>
      </w:tr>
      <w:tr w:rsidR="002D1AE0" w:rsidRPr="002D1AE0" w14:paraId="15D0D9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26EDC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63A2E5" w14:textId="77777777" w:rsidR="00BC6427" w:rsidRPr="002D1AE0" w:rsidRDefault="00BC6427" w:rsidP="000A5C38">
            <w:pPr>
              <w:jc w:val="center"/>
            </w:pPr>
            <w:r w:rsidRPr="002D1AE0">
              <w:t>952921.29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6D1525" w14:textId="77777777" w:rsidR="00BC6427" w:rsidRPr="002D1AE0" w:rsidRDefault="00BC6427" w:rsidP="000A5C38">
            <w:pPr>
              <w:jc w:val="center"/>
            </w:pPr>
            <w:r w:rsidRPr="002D1AE0">
              <w:t>3493269.35</w:t>
            </w:r>
          </w:p>
        </w:tc>
      </w:tr>
      <w:tr w:rsidR="002D1AE0" w:rsidRPr="002D1AE0" w14:paraId="628F5D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51665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8C422" w14:textId="77777777" w:rsidR="00BC6427" w:rsidRPr="002D1AE0" w:rsidRDefault="00BC6427" w:rsidP="000A5C38">
            <w:pPr>
              <w:jc w:val="center"/>
            </w:pPr>
            <w:r w:rsidRPr="002D1AE0">
              <w:t>952915.18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0922F7" w14:textId="77777777" w:rsidR="00BC6427" w:rsidRPr="002D1AE0" w:rsidRDefault="00BC6427" w:rsidP="000A5C38">
            <w:pPr>
              <w:jc w:val="center"/>
            </w:pPr>
            <w:r w:rsidRPr="002D1AE0">
              <w:t>3493268.86</w:t>
            </w:r>
          </w:p>
        </w:tc>
      </w:tr>
      <w:tr w:rsidR="002D1AE0" w:rsidRPr="002D1AE0" w14:paraId="174D5F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F0ED20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C5A9B6" w14:textId="77777777" w:rsidR="00BC6427" w:rsidRPr="002D1AE0" w:rsidRDefault="00BC6427" w:rsidP="000A5C38">
            <w:pPr>
              <w:jc w:val="center"/>
            </w:pPr>
            <w:r w:rsidRPr="002D1AE0">
              <w:t>952905.87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C70BA" w14:textId="77777777" w:rsidR="00BC6427" w:rsidRPr="002D1AE0" w:rsidRDefault="00BC6427" w:rsidP="000A5C38">
            <w:pPr>
              <w:jc w:val="center"/>
            </w:pPr>
            <w:r w:rsidRPr="002D1AE0">
              <w:t>3493268.16</w:t>
            </w:r>
          </w:p>
        </w:tc>
      </w:tr>
      <w:tr w:rsidR="002D1AE0" w:rsidRPr="002D1AE0" w14:paraId="214267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923C3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DA5A4" w14:textId="77777777" w:rsidR="00BC6427" w:rsidRPr="002D1AE0" w:rsidRDefault="00BC6427" w:rsidP="000A5C38">
            <w:pPr>
              <w:jc w:val="center"/>
            </w:pPr>
            <w:r w:rsidRPr="002D1AE0">
              <w:t>952899.67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84816" w14:textId="77777777" w:rsidR="00BC6427" w:rsidRPr="002D1AE0" w:rsidRDefault="00BC6427" w:rsidP="000A5C38">
            <w:pPr>
              <w:jc w:val="center"/>
            </w:pPr>
            <w:r w:rsidRPr="002D1AE0">
              <w:t>3493267.69</w:t>
            </w:r>
          </w:p>
        </w:tc>
      </w:tr>
      <w:tr w:rsidR="002D1AE0" w:rsidRPr="002D1AE0" w14:paraId="4BA20F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796A79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64F44" w14:textId="77777777" w:rsidR="00BC6427" w:rsidRPr="002D1AE0" w:rsidRDefault="00BC6427" w:rsidP="000A5C38">
            <w:pPr>
              <w:jc w:val="center"/>
            </w:pPr>
            <w:r w:rsidRPr="002D1AE0">
              <w:t>952892.75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4BBD18" w14:textId="77777777" w:rsidR="00BC6427" w:rsidRPr="002D1AE0" w:rsidRDefault="00BC6427" w:rsidP="000A5C38">
            <w:pPr>
              <w:jc w:val="center"/>
            </w:pPr>
            <w:r w:rsidRPr="002D1AE0">
              <w:t>3493267.23</w:t>
            </w:r>
          </w:p>
        </w:tc>
      </w:tr>
      <w:tr w:rsidR="002D1AE0" w:rsidRPr="002D1AE0" w14:paraId="36C0F1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A82AB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3A618" w14:textId="77777777" w:rsidR="00BC6427" w:rsidRPr="002D1AE0" w:rsidRDefault="00BC6427" w:rsidP="000A5C38">
            <w:pPr>
              <w:jc w:val="center"/>
            </w:pPr>
            <w:r w:rsidRPr="002D1AE0">
              <w:t>952853.73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7EDF6" w14:textId="77777777" w:rsidR="00BC6427" w:rsidRPr="002D1AE0" w:rsidRDefault="00BC6427" w:rsidP="000A5C38">
            <w:pPr>
              <w:jc w:val="center"/>
            </w:pPr>
            <w:r w:rsidRPr="002D1AE0">
              <w:t>3493263.8</w:t>
            </w:r>
          </w:p>
        </w:tc>
      </w:tr>
      <w:tr w:rsidR="002D1AE0" w:rsidRPr="002D1AE0" w14:paraId="725776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6D9C4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CFB28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C2E42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  <w:tr w:rsidR="002D1AE0" w:rsidRPr="002D1AE0" w14:paraId="549AB3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EE676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C059F" w14:textId="77777777" w:rsidR="00BC6427" w:rsidRPr="002D1AE0" w:rsidRDefault="00BC6427" w:rsidP="000A5C38">
            <w:pPr>
              <w:jc w:val="center"/>
            </w:pPr>
            <w:r w:rsidRPr="002D1AE0">
              <w:t>952838.68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08CEA" w14:textId="77777777" w:rsidR="00BC6427" w:rsidRPr="002D1AE0" w:rsidRDefault="00BC6427" w:rsidP="000A5C38">
            <w:pPr>
              <w:jc w:val="center"/>
            </w:pPr>
            <w:r w:rsidRPr="002D1AE0">
              <w:t>3493247.75</w:t>
            </w:r>
          </w:p>
        </w:tc>
      </w:tr>
      <w:tr w:rsidR="002D1AE0" w:rsidRPr="002D1AE0" w14:paraId="4273DB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466A5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2AF1E" w14:textId="77777777" w:rsidR="00BC6427" w:rsidRPr="002D1AE0" w:rsidRDefault="00BC6427" w:rsidP="000A5C38">
            <w:pPr>
              <w:jc w:val="center"/>
            </w:pPr>
            <w:r w:rsidRPr="002D1AE0">
              <w:t>952843.01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4F050" w14:textId="77777777" w:rsidR="00BC6427" w:rsidRPr="002D1AE0" w:rsidRDefault="00BC6427" w:rsidP="000A5C38">
            <w:pPr>
              <w:jc w:val="center"/>
            </w:pPr>
            <w:r w:rsidRPr="002D1AE0">
              <w:t>3493199.49</w:t>
            </w:r>
          </w:p>
        </w:tc>
      </w:tr>
      <w:tr w:rsidR="002D1AE0" w:rsidRPr="002D1AE0" w14:paraId="03CFD0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66899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79AA8" w14:textId="77777777" w:rsidR="00BC6427" w:rsidRPr="002D1AE0" w:rsidRDefault="00BC6427" w:rsidP="000A5C38">
            <w:pPr>
              <w:jc w:val="center"/>
            </w:pPr>
            <w:r w:rsidRPr="002D1AE0">
              <w:t>952844.54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552095" w14:textId="77777777" w:rsidR="00BC6427" w:rsidRPr="002D1AE0" w:rsidRDefault="00BC6427" w:rsidP="000A5C38">
            <w:pPr>
              <w:jc w:val="center"/>
            </w:pPr>
            <w:r w:rsidRPr="002D1AE0">
              <w:t>3493199.62</w:t>
            </w:r>
          </w:p>
        </w:tc>
      </w:tr>
      <w:tr w:rsidR="002D1AE0" w:rsidRPr="002D1AE0" w14:paraId="1AB37B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3B0E3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5C550" w14:textId="77777777" w:rsidR="00BC6427" w:rsidRPr="002D1AE0" w:rsidRDefault="00BC6427" w:rsidP="000A5C38">
            <w:pPr>
              <w:jc w:val="center"/>
            </w:pPr>
            <w:r w:rsidRPr="002D1AE0">
              <w:t>952846.52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F6788" w14:textId="77777777" w:rsidR="00BC6427" w:rsidRPr="002D1AE0" w:rsidRDefault="00BC6427" w:rsidP="000A5C38">
            <w:pPr>
              <w:jc w:val="center"/>
            </w:pPr>
            <w:r w:rsidRPr="002D1AE0">
              <w:t>3493170.08</w:t>
            </w:r>
          </w:p>
        </w:tc>
      </w:tr>
      <w:tr w:rsidR="002D1AE0" w:rsidRPr="002D1AE0" w14:paraId="27A25B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8B9ACA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E2A18" w14:textId="77777777" w:rsidR="00BC6427" w:rsidRPr="002D1AE0" w:rsidRDefault="00BC6427" w:rsidP="000A5C38">
            <w:pPr>
              <w:jc w:val="center"/>
            </w:pPr>
            <w:r w:rsidRPr="002D1AE0">
              <w:t>952847.63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1DE84" w14:textId="77777777" w:rsidR="00BC6427" w:rsidRPr="002D1AE0" w:rsidRDefault="00BC6427" w:rsidP="000A5C38">
            <w:pPr>
              <w:jc w:val="center"/>
            </w:pPr>
            <w:r w:rsidRPr="002D1AE0">
              <w:t>3493154.93</w:t>
            </w:r>
          </w:p>
        </w:tc>
      </w:tr>
      <w:tr w:rsidR="002D1AE0" w:rsidRPr="002D1AE0" w14:paraId="68EE54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466CC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3855D5" w14:textId="77777777" w:rsidR="00BC6427" w:rsidRPr="002D1AE0" w:rsidRDefault="00BC6427" w:rsidP="000A5C38">
            <w:pPr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41AF48" w14:textId="77777777" w:rsidR="00BC6427" w:rsidRPr="002D1AE0" w:rsidRDefault="00BC6427" w:rsidP="000A5C38">
            <w:pPr>
              <w:jc w:val="center"/>
            </w:pPr>
            <w:r w:rsidRPr="002D1AE0">
              <w:t>3493154.51</w:t>
            </w:r>
          </w:p>
        </w:tc>
      </w:tr>
      <w:tr w:rsidR="002D1AE0" w:rsidRPr="002D1AE0" w14:paraId="13E5E6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773B1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8E0319" w14:textId="77777777" w:rsidR="00BC6427" w:rsidRPr="002D1AE0" w:rsidRDefault="00BC6427" w:rsidP="000A5C38">
            <w:pPr>
              <w:jc w:val="center"/>
            </w:pPr>
            <w:r w:rsidRPr="002D1AE0">
              <w:t>952847.7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19BFF5" w14:textId="77777777" w:rsidR="00BC6427" w:rsidRPr="002D1AE0" w:rsidRDefault="00BC6427" w:rsidP="000A5C38">
            <w:pPr>
              <w:jc w:val="center"/>
            </w:pPr>
            <w:r w:rsidRPr="002D1AE0">
              <w:t>3493147.16</w:t>
            </w:r>
          </w:p>
        </w:tc>
      </w:tr>
      <w:tr w:rsidR="002D1AE0" w:rsidRPr="002D1AE0" w14:paraId="09DCC7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D44DA4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B3807D" w14:textId="77777777" w:rsidR="00BC6427" w:rsidRPr="002D1AE0" w:rsidRDefault="00BC6427" w:rsidP="000A5C38">
            <w:pPr>
              <w:jc w:val="center"/>
            </w:pPr>
            <w:r w:rsidRPr="002D1AE0">
              <w:t>952848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553B9D" w14:textId="77777777" w:rsidR="00BC6427" w:rsidRPr="002D1AE0" w:rsidRDefault="00BC6427" w:rsidP="000A5C38">
            <w:pPr>
              <w:jc w:val="center"/>
            </w:pPr>
            <w:r w:rsidRPr="002D1AE0">
              <w:t>3493144</w:t>
            </w:r>
          </w:p>
        </w:tc>
      </w:tr>
      <w:tr w:rsidR="002D1AE0" w:rsidRPr="002D1AE0" w14:paraId="256528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92403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177790" w14:textId="77777777" w:rsidR="00BC6427" w:rsidRPr="002D1AE0" w:rsidRDefault="00BC6427" w:rsidP="000A5C38">
            <w:pPr>
              <w:jc w:val="center"/>
            </w:pPr>
            <w:r w:rsidRPr="002D1AE0">
              <w:t>952849.89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27526" w14:textId="77777777" w:rsidR="00BC6427" w:rsidRPr="002D1AE0" w:rsidRDefault="00BC6427" w:rsidP="000A5C38">
            <w:pPr>
              <w:jc w:val="center"/>
            </w:pPr>
            <w:r w:rsidRPr="002D1AE0">
              <w:t>3493123.68</w:t>
            </w:r>
          </w:p>
        </w:tc>
      </w:tr>
      <w:tr w:rsidR="002D1AE0" w:rsidRPr="002D1AE0" w14:paraId="5763D1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31760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494A5" w14:textId="77777777" w:rsidR="00BC6427" w:rsidRPr="002D1AE0" w:rsidRDefault="00BC6427" w:rsidP="000A5C38">
            <w:pPr>
              <w:jc w:val="center"/>
            </w:pPr>
            <w:r w:rsidRPr="002D1AE0">
              <w:t>952849.91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373E74" w14:textId="77777777" w:rsidR="00BC6427" w:rsidRPr="002D1AE0" w:rsidRDefault="00BC6427" w:rsidP="000A5C38">
            <w:pPr>
              <w:jc w:val="center"/>
            </w:pPr>
            <w:r w:rsidRPr="002D1AE0">
              <w:t>3493123.42</w:t>
            </w:r>
          </w:p>
        </w:tc>
      </w:tr>
      <w:tr w:rsidR="002D1AE0" w:rsidRPr="002D1AE0" w14:paraId="14FAC2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5751DD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C4DF8" w14:textId="77777777" w:rsidR="00BC6427" w:rsidRPr="002D1AE0" w:rsidRDefault="00BC6427" w:rsidP="000A5C38">
            <w:pPr>
              <w:jc w:val="center"/>
            </w:pPr>
            <w:r w:rsidRPr="002D1AE0">
              <w:t>952850.09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81642" w14:textId="77777777" w:rsidR="00BC6427" w:rsidRPr="002D1AE0" w:rsidRDefault="00BC6427" w:rsidP="000A5C38">
            <w:pPr>
              <w:jc w:val="center"/>
            </w:pPr>
            <w:r w:rsidRPr="002D1AE0">
              <w:t>3493120.69</w:t>
            </w:r>
          </w:p>
        </w:tc>
      </w:tr>
      <w:tr w:rsidR="002D1AE0" w:rsidRPr="002D1AE0" w14:paraId="05ACB8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F6691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DEC8CE" w14:textId="77777777" w:rsidR="00BC6427" w:rsidRPr="002D1AE0" w:rsidRDefault="00BC6427" w:rsidP="000A5C38">
            <w:pPr>
              <w:jc w:val="center"/>
            </w:pPr>
            <w:r w:rsidRPr="002D1AE0">
              <w:t>952850.38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A51B0" w14:textId="77777777" w:rsidR="00BC6427" w:rsidRPr="002D1AE0" w:rsidRDefault="00BC6427" w:rsidP="000A5C38">
            <w:pPr>
              <w:jc w:val="center"/>
            </w:pPr>
            <w:r w:rsidRPr="002D1AE0">
              <w:t>3493116.63</w:t>
            </w:r>
          </w:p>
        </w:tc>
      </w:tr>
      <w:tr w:rsidR="002D1AE0" w:rsidRPr="002D1AE0" w14:paraId="3A00DC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2A73B9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A65E2B" w14:textId="77777777" w:rsidR="00BC6427" w:rsidRPr="002D1AE0" w:rsidRDefault="00BC6427" w:rsidP="000A5C38">
            <w:pPr>
              <w:jc w:val="center"/>
            </w:pPr>
            <w:r w:rsidRPr="002D1AE0">
              <w:t>952851.22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768EC" w14:textId="77777777" w:rsidR="00BC6427" w:rsidRPr="002D1AE0" w:rsidRDefault="00BC6427" w:rsidP="000A5C38">
            <w:pPr>
              <w:jc w:val="center"/>
            </w:pPr>
            <w:r w:rsidRPr="002D1AE0">
              <w:t>3493103.26</w:t>
            </w:r>
          </w:p>
        </w:tc>
      </w:tr>
      <w:tr w:rsidR="002D1AE0" w:rsidRPr="002D1AE0" w14:paraId="725DD8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0F98FD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D02CB" w14:textId="77777777" w:rsidR="00BC6427" w:rsidRPr="002D1AE0" w:rsidRDefault="00BC6427" w:rsidP="000A5C38">
            <w:pPr>
              <w:jc w:val="center"/>
            </w:pPr>
            <w:r w:rsidRPr="002D1AE0">
              <w:t>952850.88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0FA44" w14:textId="77777777" w:rsidR="00BC6427" w:rsidRPr="002D1AE0" w:rsidRDefault="00BC6427" w:rsidP="000A5C38">
            <w:pPr>
              <w:jc w:val="center"/>
            </w:pPr>
            <w:r w:rsidRPr="002D1AE0">
              <w:t>3493098.96</w:t>
            </w:r>
          </w:p>
        </w:tc>
      </w:tr>
      <w:tr w:rsidR="002D1AE0" w:rsidRPr="002D1AE0" w14:paraId="0AEF00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1996A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72B49" w14:textId="77777777" w:rsidR="00BC6427" w:rsidRPr="002D1AE0" w:rsidRDefault="00BC6427" w:rsidP="000A5C38">
            <w:pPr>
              <w:jc w:val="center"/>
            </w:pPr>
            <w:r w:rsidRPr="002D1AE0">
              <w:t>952867.94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456B3" w14:textId="77777777" w:rsidR="00BC6427" w:rsidRPr="002D1AE0" w:rsidRDefault="00BC6427" w:rsidP="000A5C38">
            <w:pPr>
              <w:jc w:val="center"/>
            </w:pPr>
            <w:r w:rsidRPr="002D1AE0">
              <w:t>3493108.32</w:t>
            </w:r>
          </w:p>
        </w:tc>
      </w:tr>
      <w:tr w:rsidR="002D1AE0" w:rsidRPr="002D1AE0" w14:paraId="339E4B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B3369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2007C8" w14:textId="77777777" w:rsidR="00BC6427" w:rsidRPr="002D1AE0" w:rsidRDefault="00BC6427" w:rsidP="000A5C38">
            <w:pPr>
              <w:jc w:val="center"/>
            </w:pPr>
            <w:r w:rsidRPr="002D1AE0">
              <w:t>952856.27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745D1" w14:textId="77777777" w:rsidR="00BC6427" w:rsidRPr="002D1AE0" w:rsidRDefault="00BC6427" w:rsidP="000A5C38">
            <w:pPr>
              <w:jc w:val="center"/>
            </w:pPr>
            <w:r w:rsidRPr="002D1AE0">
              <w:t>3493244.12</w:t>
            </w:r>
          </w:p>
        </w:tc>
      </w:tr>
      <w:tr w:rsidR="002D1AE0" w:rsidRPr="002D1AE0" w14:paraId="707E31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A0323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E74702" w14:textId="77777777" w:rsidR="00BC6427" w:rsidRPr="002D1AE0" w:rsidRDefault="00BC6427" w:rsidP="000A5C38">
            <w:pPr>
              <w:jc w:val="center"/>
            </w:pPr>
            <w:r w:rsidRPr="002D1AE0">
              <w:t>952860.59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9BE3C7" w14:textId="77777777" w:rsidR="00BC6427" w:rsidRPr="002D1AE0" w:rsidRDefault="00BC6427" w:rsidP="000A5C38">
            <w:pPr>
              <w:jc w:val="center"/>
            </w:pPr>
            <w:r w:rsidRPr="002D1AE0">
              <w:t>3493248.43</w:t>
            </w:r>
          </w:p>
        </w:tc>
      </w:tr>
      <w:tr w:rsidR="002D1AE0" w:rsidRPr="002D1AE0" w14:paraId="227567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028D7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9B9633" w14:textId="77777777" w:rsidR="00BC6427" w:rsidRPr="002D1AE0" w:rsidRDefault="00BC6427" w:rsidP="000A5C38">
            <w:pPr>
              <w:jc w:val="center"/>
            </w:pPr>
            <w:r w:rsidRPr="002D1AE0">
              <w:t>952896.86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DF10E" w14:textId="77777777" w:rsidR="00BC6427" w:rsidRPr="002D1AE0" w:rsidRDefault="00BC6427" w:rsidP="000A5C38">
            <w:pPr>
              <w:jc w:val="center"/>
            </w:pPr>
            <w:r w:rsidRPr="002D1AE0">
              <w:t>3493250.08</w:t>
            </w:r>
          </w:p>
        </w:tc>
      </w:tr>
      <w:tr w:rsidR="002D1AE0" w:rsidRPr="002D1AE0" w14:paraId="36C629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AA331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34AD1" w14:textId="77777777" w:rsidR="00BC6427" w:rsidRPr="002D1AE0" w:rsidRDefault="00BC6427" w:rsidP="000A5C38">
            <w:pPr>
              <w:jc w:val="center"/>
            </w:pPr>
            <w:r w:rsidRPr="002D1AE0">
              <w:t>952909.86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A20B9" w14:textId="77777777" w:rsidR="00BC6427" w:rsidRPr="002D1AE0" w:rsidRDefault="00BC6427" w:rsidP="000A5C38">
            <w:pPr>
              <w:jc w:val="center"/>
            </w:pPr>
            <w:r w:rsidRPr="002D1AE0">
              <w:t>3493250.68</w:t>
            </w:r>
          </w:p>
        </w:tc>
      </w:tr>
      <w:tr w:rsidR="002D1AE0" w:rsidRPr="002D1AE0" w14:paraId="3341A2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5B61A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C7E3BB" w14:textId="77777777" w:rsidR="00BC6427" w:rsidRPr="002D1AE0" w:rsidRDefault="00BC6427" w:rsidP="000A5C38">
            <w:pPr>
              <w:jc w:val="center"/>
            </w:pPr>
            <w:r w:rsidRPr="002D1AE0">
              <w:t>952954.41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84025" w14:textId="77777777" w:rsidR="00BC6427" w:rsidRPr="002D1AE0" w:rsidRDefault="00BC6427" w:rsidP="000A5C38">
            <w:pPr>
              <w:jc w:val="center"/>
            </w:pPr>
            <w:r w:rsidRPr="002D1AE0">
              <w:t>3493252.71</w:t>
            </w:r>
          </w:p>
        </w:tc>
      </w:tr>
      <w:tr w:rsidR="002D1AE0" w:rsidRPr="002D1AE0" w14:paraId="077484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09F15A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D003C" w14:textId="77777777" w:rsidR="00BC6427" w:rsidRPr="002D1AE0" w:rsidRDefault="00BC6427" w:rsidP="000A5C38">
            <w:pPr>
              <w:jc w:val="center"/>
            </w:pPr>
            <w:r w:rsidRPr="002D1AE0">
              <w:t>952966.98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EBF0F" w14:textId="77777777" w:rsidR="00BC6427" w:rsidRPr="002D1AE0" w:rsidRDefault="00BC6427" w:rsidP="000A5C38">
            <w:pPr>
              <w:jc w:val="center"/>
            </w:pPr>
            <w:r w:rsidRPr="002D1AE0">
              <w:t>3493247.57</w:t>
            </w:r>
          </w:p>
        </w:tc>
      </w:tr>
      <w:tr w:rsidR="002D1AE0" w:rsidRPr="002D1AE0" w14:paraId="77E991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0486B8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B10746" w14:textId="77777777" w:rsidR="00BC6427" w:rsidRPr="002D1AE0" w:rsidRDefault="00BC6427" w:rsidP="000A5C38">
            <w:pPr>
              <w:jc w:val="center"/>
            </w:pPr>
            <w:r w:rsidRPr="002D1AE0">
              <w:t>952970.04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0FEBE" w14:textId="77777777" w:rsidR="00BC6427" w:rsidRPr="002D1AE0" w:rsidRDefault="00BC6427" w:rsidP="000A5C38">
            <w:pPr>
              <w:jc w:val="center"/>
            </w:pPr>
            <w:r w:rsidRPr="002D1AE0">
              <w:t>3493218.67</w:t>
            </w:r>
          </w:p>
        </w:tc>
      </w:tr>
      <w:tr w:rsidR="002D1AE0" w:rsidRPr="002D1AE0" w14:paraId="24E716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6345F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40609" w14:textId="77777777" w:rsidR="00BC6427" w:rsidRPr="002D1AE0" w:rsidRDefault="00BC6427" w:rsidP="000A5C38">
            <w:pPr>
              <w:jc w:val="center"/>
            </w:pPr>
            <w:r w:rsidRPr="002D1AE0">
              <w:t>953009.51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88C31" w14:textId="77777777" w:rsidR="00BC6427" w:rsidRPr="002D1AE0" w:rsidRDefault="00BC6427" w:rsidP="000A5C38">
            <w:pPr>
              <w:jc w:val="center"/>
            </w:pPr>
            <w:r w:rsidRPr="002D1AE0">
              <w:t>3493222.16</w:t>
            </w:r>
          </w:p>
        </w:tc>
      </w:tr>
      <w:tr w:rsidR="002D1AE0" w:rsidRPr="002D1AE0" w14:paraId="395861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C0EBB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DF984" w14:textId="77777777" w:rsidR="00BC6427" w:rsidRPr="002D1AE0" w:rsidRDefault="00BC6427" w:rsidP="000A5C38">
            <w:pPr>
              <w:jc w:val="center"/>
            </w:pPr>
            <w:r w:rsidRPr="002D1AE0">
              <w:t>953104.08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A3824" w14:textId="77777777" w:rsidR="00BC6427" w:rsidRPr="002D1AE0" w:rsidRDefault="00BC6427" w:rsidP="000A5C38">
            <w:pPr>
              <w:jc w:val="center"/>
            </w:pPr>
            <w:r w:rsidRPr="002D1AE0">
              <w:t>3493150.59</w:t>
            </w:r>
          </w:p>
        </w:tc>
      </w:tr>
      <w:tr w:rsidR="002D1AE0" w:rsidRPr="002D1AE0" w14:paraId="1C6C70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AF629C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66AFCB" w14:textId="77777777" w:rsidR="00BC6427" w:rsidRPr="002D1AE0" w:rsidRDefault="00BC6427" w:rsidP="000A5C38">
            <w:pPr>
              <w:jc w:val="center"/>
            </w:pPr>
            <w:r w:rsidRPr="002D1AE0">
              <w:t>953122.3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72F6A1" w14:textId="77777777" w:rsidR="00BC6427" w:rsidRPr="002D1AE0" w:rsidRDefault="00BC6427" w:rsidP="000A5C38">
            <w:pPr>
              <w:jc w:val="center"/>
            </w:pPr>
            <w:r w:rsidRPr="002D1AE0">
              <w:t>3493136.82</w:t>
            </w:r>
          </w:p>
        </w:tc>
      </w:tr>
      <w:tr w:rsidR="002D1AE0" w:rsidRPr="002D1AE0" w14:paraId="4D2BBD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D36E2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F27B7" w14:textId="77777777" w:rsidR="00BC6427" w:rsidRPr="002D1AE0" w:rsidRDefault="00BC6427" w:rsidP="000A5C38">
            <w:pPr>
              <w:jc w:val="center"/>
            </w:pPr>
            <w:r w:rsidRPr="002D1AE0">
              <w:t>953159.78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34004" w14:textId="77777777" w:rsidR="00BC6427" w:rsidRPr="002D1AE0" w:rsidRDefault="00BC6427" w:rsidP="000A5C38">
            <w:pPr>
              <w:jc w:val="center"/>
            </w:pPr>
            <w:r w:rsidRPr="002D1AE0">
              <w:t>3493108.47</w:t>
            </w:r>
          </w:p>
        </w:tc>
      </w:tr>
      <w:tr w:rsidR="002D1AE0" w:rsidRPr="002D1AE0" w14:paraId="59181D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3E434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65CC7" w14:textId="77777777" w:rsidR="00BC6427" w:rsidRPr="002D1AE0" w:rsidRDefault="00BC6427" w:rsidP="000A5C38">
            <w:pPr>
              <w:jc w:val="center"/>
            </w:pPr>
            <w:r w:rsidRPr="002D1AE0">
              <w:t>953171.74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23FD9" w14:textId="77777777" w:rsidR="00BC6427" w:rsidRPr="002D1AE0" w:rsidRDefault="00BC6427" w:rsidP="000A5C38">
            <w:pPr>
              <w:jc w:val="center"/>
            </w:pPr>
            <w:r w:rsidRPr="002D1AE0">
              <w:t>3493099.42</w:t>
            </w:r>
          </w:p>
        </w:tc>
      </w:tr>
      <w:tr w:rsidR="002D1AE0" w:rsidRPr="002D1AE0" w14:paraId="5038A0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32B37F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CB99E" w14:textId="77777777" w:rsidR="00BC6427" w:rsidRPr="002D1AE0" w:rsidRDefault="00BC6427" w:rsidP="000A5C38">
            <w:pPr>
              <w:jc w:val="center"/>
            </w:pPr>
            <w:r w:rsidRPr="002D1AE0">
              <w:t>953196.98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9E23B" w14:textId="77777777" w:rsidR="00BC6427" w:rsidRPr="002D1AE0" w:rsidRDefault="00BC6427" w:rsidP="000A5C38">
            <w:pPr>
              <w:jc w:val="center"/>
            </w:pPr>
            <w:r w:rsidRPr="002D1AE0">
              <w:t>3493080.33</w:t>
            </w:r>
          </w:p>
        </w:tc>
      </w:tr>
      <w:tr w:rsidR="002D1AE0" w:rsidRPr="002D1AE0" w14:paraId="034B32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ED815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645260" w14:textId="77777777" w:rsidR="00BC6427" w:rsidRPr="002D1AE0" w:rsidRDefault="00BC6427" w:rsidP="000A5C38">
            <w:pPr>
              <w:jc w:val="center"/>
            </w:pPr>
            <w:r w:rsidRPr="002D1AE0">
              <w:t>953229.45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92848" w14:textId="77777777" w:rsidR="00BC6427" w:rsidRPr="002D1AE0" w:rsidRDefault="00BC6427" w:rsidP="000A5C38">
            <w:pPr>
              <w:jc w:val="center"/>
            </w:pPr>
            <w:r w:rsidRPr="002D1AE0">
              <w:t>3492815.58</w:t>
            </w:r>
          </w:p>
        </w:tc>
      </w:tr>
      <w:tr w:rsidR="002D1AE0" w:rsidRPr="002D1AE0" w14:paraId="2061FE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D23C9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AB003" w14:textId="77777777" w:rsidR="00BC6427" w:rsidRPr="002D1AE0" w:rsidRDefault="00BC6427" w:rsidP="000A5C38">
            <w:pPr>
              <w:jc w:val="center"/>
            </w:pPr>
            <w:r w:rsidRPr="002D1AE0">
              <w:t>953235.65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F677C" w14:textId="77777777" w:rsidR="00BC6427" w:rsidRPr="002D1AE0" w:rsidRDefault="00BC6427" w:rsidP="000A5C38">
            <w:pPr>
              <w:jc w:val="center"/>
            </w:pPr>
            <w:r w:rsidRPr="002D1AE0">
              <w:t>3492816.1</w:t>
            </w:r>
          </w:p>
        </w:tc>
      </w:tr>
    </w:tbl>
    <w:p w14:paraId="6A76EB8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:ЗУ01.240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1DF6F9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5B94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3987 кв.м</w:t>
            </w:r>
          </w:p>
          <w:p w14:paraId="7B12F8C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93CEB4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7F63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7BBDD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ADA1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D48F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5631A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13A0D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7529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92389" w14:textId="77777777" w:rsidR="00BC6427" w:rsidRPr="002D1AE0" w:rsidRDefault="00BC6427" w:rsidP="000A5C38">
            <w:pPr>
              <w:jc w:val="center"/>
            </w:pPr>
            <w:r w:rsidRPr="002D1AE0">
              <w:t>953068.02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84F1B8" w14:textId="77777777" w:rsidR="00BC6427" w:rsidRPr="002D1AE0" w:rsidRDefault="00BC6427" w:rsidP="000A5C38">
            <w:pPr>
              <w:jc w:val="center"/>
            </w:pPr>
            <w:r w:rsidRPr="002D1AE0">
              <w:t>3492795.78</w:t>
            </w:r>
          </w:p>
        </w:tc>
      </w:tr>
      <w:tr w:rsidR="002D1AE0" w:rsidRPr="002D1AE0" w14:paraId="20EF63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35E2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E0DD5B" w14:textId="77777777" w:rsidR="00BC6427" w:rsidRPr="002D1AE0" w:rsidRDefault="00BC6427" w:rsidP="000A5C38">
            <w:pPr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8D350" w14:textId="77777777" w:rsidR="00BC6427" w:rsidRPr="002D1AE0" w:rsidRDefault="00BC6427" w:rsidP="000A5C38">
            <w:pPr>
              <w:jc w:val="center"/>
            </w:pPr>
            <w:r w:rsidRPr="002D1AE0">
              <w:t>3492797.3</w:t>
            </w:r>
          </w:p>
        </w:tc>
      </w:tr>
      <w:tr w:rsidR="002D1AE0" w:rsidRPr="002D1AE0" w14:paraId="003689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E86A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FB12C" w14:textId="77777777" w:rsidR="00BC6427" w:rsidRPr="002D1AE0" w:rsidRDefault="00BC6427" w:rsidP="000A5C38">
            <w:pPr>
              <w:jc w:val="center"/>
            </w:pPr>
            <w:r w:rsidRPr="002D1AE0">
              <w:t>953062.99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CA0EE" w14:textId="77777777" w:rsidR="00BC6427" w:rsidRPr="002D1AE0" w:rsidRDefault="00BC6427" w:rsidP="000A5C38">
            <w:pPr>
              <w:jc w:val="center"/>
            </w:pPr>
            <w:r w:rsidRPr="002D1AE0">
              <w:t>3492815.8</w:t>
            </w:r>
          </w:p>
        </w:tc>
      </w:tr>
      <w:tr w:rsidR="002D1AE0" w:rsidRPr="002D1AE0" w14:paraId="162B31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61D2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A9CCD2" w14:textId="77777777" w:rsidR="00BC6427" w:rsidRPr="002D1AE0" w:rsidRDefault="00BC6427" w:rsidP="000A5C38">
            <w:pPr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3601F" w14:textId="77777777" w:rsidR="00BC6427" w:rsidRPr="002D1AE0" w:rsidRDefault="00BC6427" w:rsidP="000A5C38">
            <w:pPr>
              <w:jc w:val="center"/>
            </w:pPr>
            <w:r w:rsidRPr="002D1AE0">
              <w:t>3492809.39</w:t>
            </w:r>
          </w:p>
        </w:tc>
      </w:tr>
      <w:tr w:rsidR="002D1AE0" w:rsidRPr="002D1AE0" w14:paraId="69C446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24083C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C9455" w14:textId="77777777" w:rsidR="00BC6427" w:rsidRPr="002D1AE0" w:rsidRDefault="00BC6427" w:rsidP="000A5C38">
            <w:pPr>
              <w:jc w:val="center"/>
            </w:pPr>
            <w:r w:rsidRPr="002D1AE0">
              <w:t>952993.46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B32CA2" w14:textId="77777777" w:rsidR="00BC6427" w:rsidRPr="002D1AE0" w:rsidRDefault="00BC6427" w:rsidP="000A5C38">
            <w:pPr>
              <w:jc w:val="center"/>
            </w:pPr>
            <w:r w:rsidRPr="002D1AE0">
              <w:t>3492806.18</w:t>
            </w:r>
          </w:p>
        </w:tc>
      </w:tr>
      <w:tr w:rsidR="002D1AE0" w:rsidRPr="002D1AE0" w14:paraId="35B7A6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C03CA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3F45D" w14:textId="77777777" w:rsidR="00BC6427" w:rsidRPr="002D1AE0" w:rsidRDefault="00BC6427" w:rsidP="000A5C38">
            <w:pPr>
              <w:jc w:val="center"/>
            </w:pPr>
            <w:r w:rsidRPr="002D1AE0">
              <w:t>952965.7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26CE1" w14:textId="77777777" w:rsidR="00BC6427" w:rsidRPr="002D1AE0" w:rsidRDefault="00BC6427" w:rsidP="000A5C38">
            <w:pPr>
              <w:jc w:val="center"/>
            </w:pPr>
            <w:r w:rsidRPr="002D1AE0">
              <w:t>3492804.84</w:t>
            </w:r>
          </w:p>
        </w:tc>
      </w:tr>
      <w:tr w:rsidR="002D1AE0" w:rsidRPr="002D1AE0" w14:paraId="267E55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B9C9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633DB2" w14:textId="77777777" w:rsidR="00BC6427" w:rsidRPr="002D1AE0" w:rsidRDefault="00BC6427" w:rsidP="000A5C38">
            <w:pPr>
              <w:jc w:val="center"/>
            </w:pPr>
            <w:r w:rsidRPr="002D1AE0">
              <w:t>952960.71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42C4A3" w14:textId="77777777" w:rsidR="00BC6427" w:rsidRPr="002D1AE0" w:rsidRDefault="00BC6427" w:rsidP="000A5C38">
            <w:pPr>
              <w:jc w:val="center"/>
            </w:pPr>
            <w:r w:rsidRPr="002D1AE0">
              <w:t>3492804.75</w:t>
            </w:r>
          </w:p>
        </w:tc>
      </w:tr>
      <w:tr w:rsidR="002D1AE0" w:rsidRPr="002D1AE0" w14:paraId="0FEFB6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951B32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13432" w14:textId="77777777" w:rsidR="00BC6427" w:rsidRPr="002D1AE0" w:rsidRDefault="00BC6427" w:rsidP="000A5C38">
            <w:pPr>
              <w:jc w:val="center"/>
            </w:pPr>
            <w:r w:rsidRPr="002D1AE0">
              <w:t>952952.99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7C0C45" w14:textId="77777777" w:rsidR="00BC6427" w:rsidRPr="002D1AE0" w:rsidRDefault="00BC6427" w:rsidP="000A5C38">
            <w:pPr>
              <w:jc w:val="center"/>
            </w:pPr>
            <w:r w:rsidRPr="002D1AE0">
              <w:t>3492804.29</w:t>
            </w:r>
          </w:p>
        </w:tc>
      </w:tr>
      <w:tr w:rsidR="002D1AE0" w:rsidRPr="002D1AE0" w14:paraId="30F612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35EA61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D7E55" w14:textId="77777777" w:rsidR="00BC6427" w:rsidRPr="002D1AE0" w:rsidRDefault="00BC6427" w:rsidP="000A5C38">
            <w:pPr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4365A" w14:textId="77777777" w:rsidR="00BC6427" w:rsidRPr="002D1AE0" w:rsidRDefault="00BC6427" w:rsidP="000A5C38">
            <w:pPr>
              <w:jc w:val="center"/>
            </w:pPr>
            <w:r w:rsidRPr="002D1AE0">
              <w:t>3492800.89</w:t>
            </w:r>
          </w:p>
        </w:tc>
      </w:tr>
      <w:tr w:rsidR="002D1AE0" w:rsidRPr="002D1AE0" w14:paraId="23F5EA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974C9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22F98" w14:textId="77777777" w:rsidR="00BC6427" w:rsidRPr="002D1AE0" w:rsidRDefault="00BC6427" w:rsidP="000A5C38">
            <w:pPr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89557" w14:textId="77777777" w:rsidR="00BC6427" w:rsidRPr="002D1AE0" w:rsidRDefault="00BC6427" w:rsidP="000A5C38">
            <w:pPr>
              <w:jc w:val="center"/>
            </w:pPr>
            <w:r w:rsidRPr="002D1AE0">
              <w:t>3492778.17</w:t>
            </w:r>
          </w:p>
        </w:tc>
      </w:tr>
      <w:tr w:rsidR="002D1AE0" w:rsidRPr="002D1AE0" w14:paraId="58B083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4687B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904C3" w14:textId="77777777" w:rsidR="00BC6427" w:rsidRPr="002D1AE0" w:rsidRDefault="00BC6427" w:rsidP="000A5C38">
            <w:pPr>
              <w:jc w:val="center"/>
            </w:pPr>
            <w:r w:rsidRPr="002D1AE0">
              <w:t>952933.48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86AA8" w14:textId="77777777" w:rsidR="00BC6427" w:rsidRPr="002D1AE0" w:rsidRDefault="00BC6427" w:rsidP="000A5C38">
            <w:pPr>
              <w:jc w:val="center"/>
            </w:pPr>
            <w:r w:rsidRPr="002D1AE0">
              <w:t>3492786.24</w:t>
            </w:r>
          </w:p>
        </w:tc>
      </w:tr>
      <w:tr w:rsidR="002D1AE0" w:rsidRPr="002D1AE0" w14:paraId="11C6AD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A80E63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CA129" w14:textId="77777777" w:rsidR="00BC6427" w:rsidRPr="002D1AE0" w:rsidRDefault="00BC6427" w:rsidP="000A5C38">
            <w:pPr>
              <w:jc w:val="center"/>
            </w:pPr>
            <w:r w:rsidRPr="002D1AE0">
              <w:t>952944.5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FFA0BF" w14:textId="77777777" w:rsidR="00BC6427" w:rsidRPr="002D1AE0" w:rsidRDefault="00BC6427" w:rsidP="000A5C38">
            <w:pPr>
              <w:jc w:val="center"/>
            </w:pPr>
            <w:r w:rsidRPr="002D1AE0">
              <w:t>3492800.14</w:t>
            </w:r>
          </w:p>
        </w:tc>
      </w:tr>
      <w:tr w:rsidR="002D1AE0" w:rsidRPr="002D1AE0" w14:paraId="227D85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DB558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2B454" w14:textId="77777777" w:rsidR="00BC6427" w:rsidRPr="002D1AE0" w:rsidRDefault="00BC6427" w:rsidP="000A5C38">
            <w:pPr>
              <w:jc w:val="center"/>
            </w:pPr>
            <w:r w:rsidRPr="002D1AE0">
              <w:t>952951.22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CDFAB" w14:textId="77777777" w:rsidR="00BC6427" w:rsidRPr="002D1AE0" w:rsidRDefault="00BC6427" w:rsidP="000A5C38">
            <w:pPr>
              <w:jc w:val="center"/>
            </w:pPr>
            <w:r w:rsidRPr="002D1AE0">
              <w:t>3492801.06</w:t>
            </w:r>
          </w:p>
        </w:tc>
      </w:tr>
      <w:tr w:rsidR="002D1AE0" w:rsidRPr="002D1AE0" w14:paraId="562C86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1AC8E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59BC7" w14:textId="77777777" w:rsidR="00BC6427" w:rsidRPr="002D1AE0" w:rsidRDefault="00BC6427" w:rsidP="000A5C38">
            <w:pPr>
              <w:jc w:val="center"/>
            </w:pPr>
            <w:r w:rsidRPr="002D1AE0">
              <w:t>952953.04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5F31E" w14:textId="77777777" w:rsidR="00BC6427" w:rsidRPr="002D1AE0" w:rsidRDefault="00BC6427" w:rsidP="000A5C38">
            <w:pPr>
              <w:jc w:val="center"/>
            </w:pPr>
            <w:r w:rsidRPr="002D1AE0">
              <w:t>3492801.08</w:t>
            </w:r>
          </w:p>
        </w:tc>
      </w:tr>
      <w:tr w:rsidR="002D1AE0" w:rsidRPr="002D1AE0" w14:paraId="649074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E9246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7E2D91" w14:textId="77777777" w:rsidR="00BC6427" w:rsidRPr="002D1AE0" w:rsidRDefault="00BC6427" w:rsidP="000A5C38">
            <w:pPr>
              <w:jc w:val="center"/>
            </w:pPr>
            <w:r w:rsidRPr="002D1AE0">
              <w:t>952955.94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6FEFA" w14:textId="77777777" w:rsidR="00BC6427" w:rsidRPr="002D1AE0" w:rsidRDefault="00BC6427" w:rsidP="000A5C38">
            <w:pPr>
              <w:jc w:val="center"/>
            </w:pPr>
            <w:r w:rsidRPr="002D1AE0">
              <w:t>3492790.42</w:t>
            </w:r>
          </w:p>
        </w:tc>
      </w:tr>
      <w:tr w:rsidR="002D1AE0" w:rsidRPr="002D1AE0" w14:paraId="1A1DAD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1DE0B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FFE6C" w14:textId="77777777" w:rsidR="00BC6427" w:rsidRPr="002D1AE0" w:rsidRDefault="00BC6427" w:rsidP="000A5C38">
            <w:pPr>
              <w:jc w:val="center"/>
            </w:pPr>
            <w:r w:rsidRPr="002D1AE0">
              <w:t>952956.3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05870" w14:textId="77777777" w:rsidR="00BC6427" w:rsidRPr="002D1AE0" w:rsidRDefault="00BC6427" w:rsidP="000A5C38">
            <w:pPr>
              <w:jc w:val="center"/>
            </w:pPr>
            <w:r w:rsidRPr="002D1AE0">
              <w:t>3492789.96</w:t>
            </w:r>
          </w:p>
        </w:tc>
      </w:tr>
      <w:tr w:rsidR="002D1AE0" w:rsidRPr="002D1AE0" w14:paraId="21B1D8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925E32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34A830" w14:textId="77777777" w:rsidR="00BC6427" w:rsidRPr="002D1AE0" w:rsidRDefault="00BC6427" w:rsidP="000A5C38">
            <w:pPr>
              <w:jc w:val="center"/>
            </w:pPr>
            <w:r w:rsidRPr="002D1AE0">
              <w:t>952990.72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51560" w14:textId="77777777" w:rsidR="00BC6427" w:rsidRPr="002D1AE0" w:rsidRDefault="00BC6427" w:rsidP="000A5C38">
            <w:pPr>
              <w:jc w:val="center"/>
            </w:pPr>
            <w:r w:rsidRPr="002D1AE0">
              <w:t>3492804.86</w:t>
            </w:r>
          </w:p>
        </w:tc>
      </w:tr>
      <w:tr w:rsidR="002D1AE0" w:rsidRPr="002D1AE0" w14:paraId="3E4843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8AF8F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D3D9AB" w14:textId="77777777" w:rsidR="00BC6427" w:rsidRPr="002D1AE0" w:rsidRDefault="00BC6427" w:rsidP="000A5C38">
            <w:pPr>
              <w:jc w:val="center"/>
            </w:pPr>
            <w:r w:rsidRPr="002D1AE0">
              <w:t>953002.48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22AFE" w14:textId="77777777" w:rsidR="00BC6427" w:rsidRPr="002D1AE0" w:rsidRDefault="00BC6427" w:rsidP="000A5C38">
            <w:pPr>
              <w:jc w:val="center"/>
            </w:pPr>
            <w:r w:rsidRPr="002D1AE0">
              <w:t>3492808.24</w:t>
            </w:r>
          </w:p>
        </w:tc>
      </w:tr>
      <w:tr w:rsidR="002D1AE0" w:rsidRPr="002D1AE0" w14:paraId="46A0A3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439EA7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A54D2" w14:textId="77777777" w:rsidR="00BC6427" w:rsidRPr="002D1AE0" w:rsidRDefault="00BC6427" w:rsidP="000A5C38">
            <w:pPr>
              <w:jc w:val="center"/>
            </w:pPr>
            <w:r w:rsidRPr="002D1AE0">
              <w:t>953025.86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4C258" w14:textId="77777777" w:rsidR="00BC6427" w:rsidRPr="002D1AE0" w:rsidRDefault="00BC6427" w:rsidP="000A5C38">
            <w:pPr>
              <w:jc w:val="center"/>
            </w:pPr>
            <w:r w:rsidRPr="002D1AE0">
              <w:t>3492810.46</w:t>
            </w:r>
          </w:p>
        </w:tc>
      </w:tr>
      <w:tr w:rsidR="002D1AE0" w:rsidRPr="002D1AE0" w14:paraId="3CA80E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8D6CD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53C75" w14:textId="77777777" w:rsidR="00BC6427" w:rsidRPr="002D1AE0" w:rsidRDefault="00BC6427" w:rsidP="000A5C38">
            <w:pPr>
              <w:jc w:val="center"/>
            </w:pPr>
            <w:r w:rsidRPr="002D1AE0">
              <w:t>953046.86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BD2101" w14:textId="77777777" w:rsidR="00BC6427" w:rsidRPr="002D1AE0" w:rsidRDefault="00BC6427" w:rsidP="000A5C38">
            <w:pPr>
              <w:jc w:val="center"/>
            </w:pPr>
            <w:r w:rsidRPr="002D1AE0">
              <w:t>3492802.76</w:t>
            </w:r>
          </w:p>
        </w:tc>
      </w:tr>
      <w:tr w:rsidR="002D1AE0" w:rsidRPr="002D1AE0" w14:paraId="653DF7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7476F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8C1F3A" w14:textId="77777777" w:rsidR="00BC6427" w:rsidRPr="002D1AE0" w:rsidRDefault="00BC6427" w:rsidP="000A5C38">
            <w:pPr>
              <w:jc w:val="center"/>
            </w:pPr>
            <w:r w:rsidRPr="002D1AE0">
              <w:t>953058.42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6CCDC" w14:textId="77777777" w:rsidR="00BC6427" w:rsidRPr="002D1AE0" w:rsidRDefault="00BC6427" w:rsidP="000A5C38">
            <w:pPr>
              <w:jc w:val="center"/>
            </w:pPr>
            <w:r w:rsidRPr="002D1AE0">
              <w:t>3492794.6</w:t>
            </w:r>
          </w:p>
        </w:tc>
      </w:tr>
      <w:tr w:rsidR="002D1AE0" w:rsidRPr="002D1AE0" w14:paraId="50F609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3E735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BE651" w14:textId="77777777" w:rsidR="00BC6427" w:rsidRPr="002D1AE0" w:rsidRDefault="00BC6427" w:rsidP="000A5C38">
            <w:pPr>
              <w:jc w:val="center"/>
            </w:pPr>
            <w:r w:rsidRPr="002D1AE0">
              <w:t>953068.02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F61C1" w14:textId="77777777" w:rsidR="00BC6427" w:rsidRPr="002D1AE0" w:rsidRDefault="00BC6427" w:rsidP="000A5C38">
            <w:pPr>
              <w:jc w:val="center"/>
            </w:pPr>
            <w:r w:rsidRPr="002D1AE0">
              <w:t>3492795.78</w:t>
            </w:r>
          </w:p>
        </w:tc>
      </w:tr>
      <w:tr w:rsidR="002D1AE0" w:rsidRPr="002D1AE0" w14:paraId="637E839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4F1D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60945E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B4AC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108C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B0C5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A7746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D6E32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93581" w14:textId="77777777" w:rsidR="00BC6427" w:rsidRPr="002D1AE0" w:rsidRDefault="00BC6427" w:rsidP="000A5C38">
            <w:pPr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065853" w14:textId="77777777" w:rsidR="00BC6427" w:rsidRPr="002D1AE0" w:rsidRDefault="00BC6427" w:rsidP="000A5C38">
            <w:pPr>
              <w:jc w:val="center"/>
            </w:pPr>
            <w:r w:rsidRPr="002D1AE0">
              <w:t>3492758.84</w:t>
            </w:r>
          </w:p>
        </w:tc>
      </w:tr>
      <w:tr w:rsidR="002D1AE0" w:rsidRPr="002D1AE0" w14:paraId="5D1003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D51751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C4ADA" w14:textId="77777777" w:rsidR="00BC6427" w:rsidRPr="002D1AE0" w:rsidRDefault="00BC6427" w:rsidP="000A5C38">
            <w:pPr>
              <w:jc w:val="center"/>
            </w:pPr>
            <w:r w:rsidRPr="002D1AE0">
              <w:t>952955.46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007186" w14:textId="77777777" w:rsidR="00BC6427" w:rsidRPr="002D1AE0" w:rsidRDefault="00BC6427" w:rsidP="000A5C38">
            <w:pPr>
              <w:jc w:val="center"/>
            </w:pPr>
            <w:r w:rsidRPr="002D1AE0">
              <w:t>3492782.17</w:t>
            </w:r>
          </w:p>
        </w:tc>
      </w:tr>
      <w:tr w:rsidR="002D1AE0" w:rsidRPr="002D1AE0" w14:paraId="13708B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000A2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5232A" w14:textId="77777777" w:rsidR="00BC6427" w:rsidRPr="002D1AE0" w:rsidRDefault="00BC6427" w:rsidP="000A5C38">
            <w:pPr>
              <w:jc w:val="center"/>
            </w:pPr>
            <w:r w:rsidRPr="002D1AE0">
              <w:t>952954.76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2D3B5" w14:textId="77777777" w:rsidR="00BC6427" w:rsidRPr="002D1AE0" w:rsidRDefault="00BC6427" w:rsidP="000A5C38">
            <w:pPr>
              <w:jc w:val="center"/>
            </w:pPr>
            <w:r w:rsidRPr="002D1AE0">
              <w:t>3492781.82</w:t>
            </w:r>
          </w:p>
        </w:tc>
      </w:tr>
      <w:tr w:rsidR="002D1AE0" w:rsidRPr="002D1AE0" w14:paraId="0DD4CE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A7DBF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6F961" w14:textId="77777777" w:rsidR="00BC6427" w:rsidRPr="002D1AE0" w:rsidRDefault="00BC6427" w:rsidP="000A5C38">
            <w:pPr>
              <w:jc w:val="center"/>
            </w:pPr>
            <w:r w:rsidRPr="002D1AE0">
              <w:t>952955.64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9D4C9" w14:textId="77777777" w:rsidR="00BC6427" w:rsidRPr="002D1AE0" w:rsidRDefault="00BC6427" w:rsidP="000A5C38">
            <w:pPr>
              <w:jc w:val="center"/>
            </w:pPr>
            <w:r w:rsidRPr="002D1AE0">
              <w:t>3492771.78</w:t>
            </w:r>
          </w:p>
        </w:tc>
      </w:tr>
      <w:tr w:rsidR="002D1AE0" w:rsidRPr="002D1AE0" w14:paraId="4CCC2F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07C563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2C4B12" w14:textId="77777777" w:rsidR="00BC6427" w:rsidRPr="002D1AE0" w:rsidRDefault="00BC6427" w:rsidP="000A5C38">
            <w:pPr>
              <w:jc w:val="center"/>
            </w:pPr>
            <w:r w:rsidRPr="002D1AE0">
              <w:t>952946.66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8BECA" w14:textId="77777777" w:rsidR="00BC6427" w:rsidRPr="002D1AE0" w:rsidRDefault="00BC6427" w:rsidP="000A5C38">
            <w:pPr>
              <w:jc w:val="center"/>
            </w:pPr>
            <w:r w:rsidRPr="002D1AE0">
              <w:t>3492771.06</w:t>
            </w:r>
          </w:p>
        </w:tc>
      </w:tr>
      <w:tr w:rsidR="002D1AE0" w:rsidRPr="002D1AE0" w14:paraId="2AED91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C5B67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5B5A6F" w14:textId="77777777" w:rsidR="00BC6427" w:rsidRPr="002D1AE0" w:rsidRDefault="00BC6427" w:rsidP="000A5C38">
            <w:pPr>
              <w:jc w:val="center"/>
            </w:pPr>
            <w:r w:rsidRPr="002D1AE0">
              <w:t>952943.18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909E5" w14:textId="77777777" w:rsidR="00BC6427" w:rsidRPr="002D1AE0" w:rsidRDefault="00BC6427" w:rsidP="000A5C38">
            <w:pPr>
              <w:jc w:val="center"/>
            </w:pPr>
            <w:r w:rsidRPr="002D1AE0">
              <w:t>3492771.84</w:t>
            </w:r>
          </w:p>
        </w:tc>
      </w:tr>
      <w:tr w:rsidR="002D1AE0" w:rsidRPr="002D1AE0" w14:paraId="12B66B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F49AEB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E81006" w14:textId="77777777" w:rsidR="00BC6427" w:rsidRPr="002D1AE0" w:rsidRDefault="00BC6427" w:rsidP="000A5C38">
            <w:pPr>
              <w:jc w:val="center"/>
            </w:pPr>
            <w:r w:rsidRPr="002D1AE0">
              <w:t>952929.4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B8A54" w14:textId="77777777" w:rsidR="00BC6427" w:rsidRPr="002D1AE0" w:rsidRDefault="00BC6427" w:rsidP="000A5C38">
            <w:pPr>
              <w:jc w:val="center"/>
            </w:pPr>
            <w:r w:rsidRPr="002D1AE0">
              <w:t>3492764.58</w:t>
            </w:r>
          </w:p>
        </w:tc>
      </w:tr>
      <w:tr w:rsidR="002D1AE0" w:rsidRPr="002D1AE0" w14:paraId="1E41F5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FE21C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23B4A" w14:textId="77777777" w:rsidR="00BC6427" w:rsidRPr="002D1AE0" w:rsidRDefault="00BC6427" w:rsidP="000A5C38">
            <w:pPr>
              <w:jc w:val="center"/>
            </w:pPr>
            <w:r w:rsidRPr="002D1AE0">
              <w:t>952889.2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96E1D" w14:textId="77777777" w:rsidR="00BC6427" w:rsidRPr="002D1AE0" w:rsidRDefault="00BC6427" w:rsidP="000A5C38">
            <w:pPr>
              <w:jc w:val="center"/>
            </w:pPr>
            <w:r w:rsidRPr="002D1AE0">
              <w:t>3492757.76</w:t>
            </w:r>
          </w:p>
        </w:tc>
      </w:tr>
      <w:tr w:rsidR="002D1AE0" w:rsidRPr="002D1AE0" w14:paraId="72359D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62B522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CBC925" w14:textId="77777777" w:rsidR="00BC6427" w:rsidRPr="002D1AE0" w:rsidRDefault="00BC6427" w:rsidP="000A5C38">
            <w:pPr>
              <w:jc w:val="center"/>
            </w:pPr>
            <w:r w:rsidRPr="002D1AE0">
              <w:t>952834.56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06A95" w14:textId="77777777" w:rsidR="00BC6427" w:rsidRPr="002D1AE0" w:rsidRDefault="00BC6427" w:rsidP="000A5C38">
            <w:pPr>
              <w:jc w:val="center"/>
            </w:pPr>
            <w:r w:rsidRPr="002D1AE0">
              <w:t>3492748.9</w:t>
            </w:r>
          </w:p>
        </w:tc>
      </w:tr>
      <w:tr w:rsidR="002D1AE0" w:rsidRPr="002D1AE0" w14:paraId="2ECAAF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0CEF9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70CFE5" w14:textId="77777777" w:rsidR="00BC6427" w:rsidRPr="002D1AE0" w:rsidRDefault="00BC6427" w:rsidP="000A5C38">
            <w:pPr>
              <w:jc w:val="center"/>
            </w:pPr>
            <w:r w:rsidRPr="002D1AE0">
              <w:t>952833.7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E448D3" w14:textId="77777777" w:rsidR="00BC6427" w:rsidRPr="002D1AE0" w:rsidRDefault="00BC6427" w:rsidP="000A5C38">
            <w:pPr>
              <w:jc w:val="center"/>
            </w:pPr>
            <w:r w:rsidRPr="002D1AE0">
              <w:t>3492762.98</w:t>
            </w:r>
          </w:p>
        </w:tc>
      </w:tr>
      <w:tr w:rsidR="002D1AE0" w:rsidRPr="002D1AE0" w14:paraId="0F853C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AF3A2C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57883E" w14:textId="77777777" w:rsidR="00BC6427" w:rsidRPr="002D1AE0" w:rsidRDefault="00BC6427" w:rsidP="000A5C38">
            <w:pPr>
              <w:jc w:val="center"/>
            </w:pPr>
            <w:r w:rsidRPr="002D1AE0">
              <w:t>952886.38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29FB2" w14:textId="77777777" w:rsidR="00BC6427" w:rsidRPr="002D1AE0" w:rsidRDefault="00BC6427" w:rsidP="000A5C38">
            <w:pPr>
              <w:jc w:val="center"/>
            </w:pPr>
            <w:r w:rsidRPr="002D1AE0">
              <w:t>3492771.48</w:t>
            </w:r>
          </w:p>
        </w:tc>
      </w:tr>
      <w:tr w:rsidR="002D1AE0" w:rsidRPr="002D1AE0" w14:paraId="52E1A0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F22B0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275BB" w14:textId="77777777" w:rsidR="00BC6427" w:rsidRPr="002D1AE0" w:rsidRDefault="00BC6427" w:rsidP="000A5C38">
            <w:pPr>
              <w:jc w:val="center"/>
            </w:pPr>
            <w:r w:rsidRPr="002D1AE0">
              <w:t>952922.38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2B5ED4" w14:textId="77777777" w:rsidR="00BC6427" w:rsidRPr="002D1AE0" w:rsidRDefault="00BC6427" w:rsidP="000A5C38">
            <w:pPr>
              <w:jc w:val="center"/>
            </w:pPr>
            <w:r w:rsidRPr="002D1AE0">
              <w:t>3492777.42</w:t>
            </w:r>
          </w:p>
        </w:tc>
      </w:tr>
      <w:tr w:rsidR="002D1AE0" w:rsidRPr="002D1AE0" w14:paraId="4AC728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8F52E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2AA31" w14:textId="77777777" w:rsidR="00BC6427" w:rsidRPr="002D1AE0" w:rsidRDefault="00BC6427" w:rsidP="000A5C38">
            <w:pPr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81AC1" w14:textId="77777777" w:rsidR="00BC6427" w:rsidRPr="002D1AE0" w:rsidRDefault="00BC6427" w:rsidP="000A5C38">
            <w:pPr>
              <w:jc w:val="center"/>
            </w:pPr>
            <w:r w:rsidRPr="002D1AE0">
              <w:t>3492778.16</w:t>
            </w:r>
          </w:p>
        </w:tc>
      </w:tr>
      <w:tr w:rsidR="002D1AE0" w:rsidRPr="002D1AE0" w14:paraId="6B7160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2D791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4A7A6" w14:textId="77777777" w:rsidR="00BC6427" w:rsidRPr="002D1AE0" w:rsidRDefault="00BC6427" w:rsidP="000A5C38">
            <w:pPr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05A34" w14:textId="77777777" w:rsidR="00BC6427" w:rsidRPr="002D1AE0" w:rsidRDefault="00BC6427" w:rsidP="000A5C38">
            <w:pPr>
              <w:jc w:val="center"/>
            </w:pPr>
            <w:r w:rsidRPr="002D1AE0">
              <w:t>3492778.16</w:t>
            </w:r>
          </w:p>
        </w:tc>
      </w:tr>
      <w:tr w:rsidR="002D1AE0" w:rsidRPr="002D1AE0" w14:paraId="28FDE5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2E3E2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D5FCB" w14:textId="77777777" w:rsidR="00BC6427" w:rsidRPr="002D1AE0" w:rsidRDefault="00BC6427" w:rsidP="000A5C38">
            <w:pPr>
              <w:jc w:val="center"/>
            </w:pPr>
            <w:r w:rsidRPr="002D1AE0">
              <w:t>952833.39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20D0F9" w14:textId="77777777" w:rsidR="00BC6427" w:rsidRPr="002D1AE0" w:rsidRDefault="00BC6427" w:rsidP="000A5C38">
            <w:pPr>
              <w:jc w:val="center"/>
            </w:pPr>
            <w:r w:rsidRPr="002D1AE0">
              <w:t>3492767.94</w:t>
            </w:r>
          </w:p>
        </w:tc>
      </w:tr>
      <w:tr w:rsidR="002D1AE0" w:rsidRPr="002D1AE0" w14:paraId="414DB5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11C8D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12CFB" w14:textId="77777777" w:rsidR="00BC6427" w:rsidRPr="002D1AE0" w:rsidRDefault="00BC6427" w:rsidP="000A5C38">
            <w:pPr>
              <w:jc w:val="center"/>
            </w:pPr>
            <w:r w:rsidRPr="002D1AE0">
              <w:t>952834.76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77844" w14:textId="77777777" w:rsidR="00BC6427" w:rsidRPr="002D1AE0" w:rsidRDefault="00BC6427" w:rsidP="000A5C38">
            <w:pPr>
              <w:jc w:val="center"/>
            </w:pPr>
            <w:r w:rsidRPr="002D1AE0">
              <w:t>3492745.4</w:t>
            </w:r>
          </w:p>
        </w:tc>
      </w:tr>
      <w:tr w:rsidR="002D1AE0" w:rsidRPr="002D1AE0" w14:paraId="737425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443EEE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F18EA" w14:textId="77777777" w:rsidR="00BC6427" w:rsidRPr="002D1AE0" w:rsidRDefault="00BC6427" w:rsidP="000A5C38">
            <w:pPr>
              <w:jc w:val="center"/>
            </w:pPr>
            <w:r w:rsidRPr="002D1AE0">
              <w:t>952843.1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B846E" w14:textId="77777777" w:rsidR="00BC6427" w:rsidRPr="002D1AE0" w:rsidRDefault="00BC6427" w:rsidP="000A5C38">
            <w:pPr>
              <w:jc w:val="center"/>
            </w:pPr>
            <w:r w:rsidRPr="002D1AE0">
              <w:t>3492746.3</w:t>
            </w:r>
          </w:p>
        </w:tc>
      </w:tr>
      <w:tr w:rsidR="002D1AE0" w:rsidRPr="002D1AE0" w14:paraId="3BDF61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BCAEA5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4BF97" w14:textId="77777777" w:rsidR="00BC6427" w:rsidRPr="002D1AE0" w:rsidRDefault="00BC6427" w:rsidP="000A5C38">
            <w:pPr>
              <w:jc w:val="center"/>
            </w:pPr>
            <w:r w:rsidRPr="002D1AE0">
              <w:t>952892.8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B6E0EB" w14:textId="77777777" w:rsidR="00BC6427" w:rsidRPr="002D1AE0" w:rsidRDefault="00BC6427" w:rsidP="000A5C38">
            <w:pPr>
              <w:jc w:val="center"/>
            </w:pPr>
            <w:r w:rsidRPr="002D1AE0">
              <w:t>3492751.75</w:t>
            </w:r>
          </w:p>
        </w:tc>
      </w:tr>
      <w:tr w:rsidR="002D1AE0" w:rsidRPr="002D1AE0" w14:paraId="649F27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6D0EF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7A18CC" w14:textId="77777777" w:rsidR="00BC6427" w:rsidRPr="002D1AE0" w:rsidRDefault="00BC6427" w:rsidP="000A5C38">
            <w:pPr>
              <w:jc w:val="center"/>
            </w:pPr>
            <w:r w:rsidRPr="002D1AE0">
              <w:t>952904.05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617E3" w14:textId="77777777" w:rsidR="00BC6427" w:rsidRPr="002D1AE0" w:rsidRDefault="00BC6427" w:rsidP="000A5C38">
            <w:pPr>
              <w:jc w:val="center"/>
            </w:pPr>
            <w:r w:rsidRPr="002D1AE0">
              <w:t>3492752.98</w:t>
            </w:r>
          </w:p>
        </w:tc>
      </w:tr>
      <w:tr w:rsidR="002D1AE0" w:rsidRPr="002D1AE0" w14:paraId="681B9D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59545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C56B3" w14:textId="77777777" w:rsidR="00BC6427" w:rsidRPr="002D1AE0" w:rsidRDefault="00BC6427" w:rsidP="000A5C38">
            <w:pPr>
              <w:jc w:val="center"/>
            </w:pPr>
            <w:r w:rsidRPr="002D1AE0">
              <w:t>952948.69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96FAAE" w14:textId="77777777" w:rsidR="00BC6427" w:rsidRPr="002D1AE0" w:rsidRDefault="00BC6427" w:rsidP="000A5C38">
            <w:pPr>
              <w:jc w:val="center"/>
            </w:pPr>
            <w:r w:rsidRPr="002D1AE0">
              <w:t>3492757.86</w:t>
            </w:r>
          </w:p>
        </w:tc>
      </w:tr>
      <w:tr w:rsidR="002D1AE0" w:rsidRPr="002D1AE0" w14:paraId="27BB91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64221D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D5CB8" w14:textId="77777777" w:rsidR="00BC6427" w:rsidRPr="002D1AE0" w:rsidRDefault="00BC6427" w:rsidP="000A5C38">
            <w:pPr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5AE2CC" w14:textId="77777777" w:rsidR="00BC6427" w:rsidRPr="002D1AE0" w:rsidRDefault="00BC6427" w:rsidP="000A5C38">
            <w:pPr>
              <w:jc w:val="center"/>
            </w:pPr>
            <w:r w:rsidRPr="002D1AE0">
              <w:t>3492758.84</w:t>
            </w:r>
          </w:p>
        </w:tc>
      </w:tr>
      <w:tr w:rsidR="002D1AE0" w:rsidRPr="002D1AE0" w14:paraId="38B77A6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4B88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1C0905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F316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65B6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CB64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01216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1B4B15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C2E82" w14:textId="77777777" w:rsidR="00BC6427" w:rsidRPr="002D1AE0" w:rsidRDefault="00BC6427" w:rsidP="000A5C38">
            <w:pPr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10ECF" w14:textId="77777777" w:rsidR="00BC6427" w:rsidRPr="002D1AE0" w:rsidRDefault="00BC6427" w:rsidP="000A5C38">
            <w:pPr>
              <w:jc w:val="center"/>
            </w:pPr>
            <w:r w:rsidRPr="002D1AE0">
              <w:t>3492768.71</w:t>
            </w:r>
          </w:p>
        </w:tc>
      </w:tr>
      <w:tr w:rsidR="002D1AE0" w:rsidRPr="002D1AE0" w14:paraId="646AC1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F178C2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26512" w14:textId="77777777" w:rsidR="00BC6427" w:rsidRPr="002D1AE0" w:rsidRDefault="00BC6427" w:rsidP="000A5C38">
            <w:pPr>
              <w:jc w:val="center"/>
            </w:pPr>
            <w:r w:rsidRPr="002D1AE0">
              <w:t>953044.99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C3F06" w14:textId="77777777" w:rsidR="00BC6427" w:rsidRPr="002D1AE0" w:rsidRDefault="00BC6427" w:rsidP="000A5C38">
            <w:pPr>
              <w:jc w:val="center"/>
            </w:pPr>
            <w:r w:rsidRPr="002D1AE0">
              <w:t>3492792.96</w:t>
            </w:r>
          </w:p>
        </w:tc>
      </w:tr>
      <w:tr w:rsidR="002D1AE0" w:rsidRPr="002D1AE0" w14:paraId="401183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7D74A0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F01AF4" w14:textId="77777777" w:rsidR="00BC6427" w:rsidRPr="002D1AE0" w:rsidRDefault="00BC6427" w:rsidP="000A5C38">
            <w:pPr>
              <w:jc w:val="center"/>
            </w:pPr>
            <w:r w:rsidRPr="002D1AE0">
              <w:t>953051.13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46F428" w14:textId="77777777" w:rsidR="00BC6427" w:rsidRPr="002D1AE0" w:rsidRDefault="00BC6427" w:rsidP="000A5C38">
            <w:pPr>
              <w:jc w:val="center"/>
            </w:pPr>
            <w:r w:rsidRPr="002D1AE0">
              <w:t>3492793.71</w:t>
            </w:r>
          </w:p>
        </w:tc>
      </w:tr>
      <w:tr w:rsidR="002D1AE0" w:rsidRPr="002D1AE0" w14:paraId="10B4FD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E2DE5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63A214" w14:textId="77777777" w:rsidR="00BC6427" w:rsidRPr="002D1AE0" w:rsidRDefault="00BC6427" w:rsidP="000A5C38">
            <w:pPr>
              <w:jc w:val="center"/>
            </w:pPr>
            <w:r w:rsidRPr="002D1AE0">
              <w:t>953044.62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DA4B7" w14:textId="77777777" w:rsidR="00BC6427" w:rsidRPr="002D1AE0" w:rsidRDefault="00BC6427" w:rsidP="000A5C38">
            <w:pPr>
              <w:jc w:val="center"/>
            </w:pPr>
            <w:r w:rsidRPr="002D1AE0">
              <w:t>3492798.28</w:t>
            </w:r>
          </w:p>
        </w:tc>
      </w:tr>
      <w:tr w:rsidR="002D1AE0" w:rsidRPr="002D1AE0" w14:paraId="49130B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66B138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96BF1" w14:textId="77777777" w:rsidR="00BC6427" w:rsidRPr="002D1AE0" w:rsidRDefault="00BC6427" w:rsidP="000A5C38">
            <w:pPr>
              <w:jc w:val="center"/>
            </w:pPr>
            <w:r w:rsidRPr="002D1AE0">
              <w:t>953025.26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9EB1AD" w14:textId="77777777" w:rsidR="00BC6427" w:rsidRPr="002D1AE0" w:rsidRDefault="00BC6427" w:rsidP="000A5C38">
            <w:pPr>
              <w:jc w:val="center"/>
            </w:pPr>
            <w:r w:rsidRPr="002D1AE0">
              <w:t>3492805.44</w:t>
            </w:r>
          </w:p>
        </w:tc>
      </w:tr>
      <w:tr w:rsidR="002D1AE0" w:rsidRPr="002D1AE0" w14:paraId="641B8F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806F6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200833" w14:textId="77777777" w:rsidR="00BC6427" w:rsidRPr="002D1AE0" w:rsidRDefault="00BC6427" w:rsidP="000A5C38">
            <w:pPr>
              <w:jc w:val="center"/>
            </w:pPr>
            <w:r w:rsidRPr="002D1AE0">
              <w:t>953003.2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757AE" w14:textId="77777777" w:rsidR="00BC6427" w:rsidRPr="002D1AE0" w:rsidRDefault="00BC6427" w:rsidP="000A5C38">
            <w:pPr>
              <w:jc w:val="center"/>
            </w:pPr>
            <w:r w:rsidRPr="002D1AE0">
              <w:t>3492803.28</w:t>
            </w:r>
          </w:p>
        </w:tc>
      </w:tr>
      <w:tr w:rsidR="002D1AE0" w:rsidRPr="002D1AE0" w14:paraId="245B88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50401D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843B1" w14:textId="77777777" w:rsidR="00BC6427" w:rsidRPr="002D1AE0" w:rsidRDefault="00BC6427" w:rsidP="000A5C38">
            <w:pPr>
              <w:jc w:val="center"/>
            </w:pPr>
            <w:r w:rsidRPr="002D1AE0">
              <w:t>952992.54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9CF1E" w14:textId="77777777" w:rsidR="00BC6427" w:rsidRPr="002D1AE0" w:rsidRDefault="00BC6427" w:rsidP="000A5C38">
            <w:pPr>
              <w:jc w:val="center"/>
            </w:pPr>
            <w:r w:rsidRPr="002D1AE0">
              <w:t>3492800.18</w:t>
            </w:r>
          </w:p>
        </w:tc>
      </w:tr>
      <w:tr w:rsidR="002D1AE0" w:rsidRPr="002D1AE0" w14:paraId="0EC56A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E2905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89A13" w14:textId="77777777" w:rsidR="00BC6427" w:rsidRPr="002D1AE0" w:rsidRDefault="00BC6427" w:rsidP="000A5C38">
            <w:pPr>
              <w:jc w:val="center"/>
            </w:pPr>
            <w:r w:rsidRPr="002D1AE0">
              <w:t>952967.64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CBD560" w14:textId="77777777" w:rsidR="00BC6427" w:rsidRPr="002D1AE0" w:rsidRDefault="00BC6427" w:rsidP="000A5C38">
            <w:pPr>
              <w:jc w:val="center"/>
            </w:pPr>
            <w:r w:rsidRPr="002D1AE0">
              <w:t>3492789.68</w:t>
            </w:r>
          </w:p>
        </w:tc>
      </w:tr>
      <w:tr w:rsidR="002D1AE0" w:rsidRPr="002D1AE0" w14:paraId="51429F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D9F18" w14:textId="77777777" w:rsidR="00BC6427" w:rsidRPr="002D1AE0" w:rsidRDefault="00BC6427" w:rsidP="000A5C38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ED36E9" w14:textId="77777777" w:rsidR="00BC6427" w:rsidRPr="002D1AE0" w:rsidRDefault="00BC6427" w:rsidP="000A5C38">
            <w:pPr>
              <w:jc w:val="center"/>
            </w:pPr>
            <w:r w:rsidRPr="002D1AE0">
              <w:t>952959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03E4B" w14:textId="77777777" w:rsidR="00BC6427" w:rsidRPr="002D1AE0" w:rsidRDefault="00BC6427" w:rsidP="000A5C38">
            <w:pPr>
              <w:jc w:val="center"/>
            </w:pPr>
            <w:r w:rsidRPr="002D1AE0">
              <w:t>3492785.62</w:t>
            </w:r>
          </w:p>
        </w:tc>
      </w:tr>
      <w:tr w:rsidR="002D1AE0" w:rsidRPr="002D1AE0" w14:paraId="3C41F5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E1A30C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38B617" w14:textId="77777777" w:rsidR="00BC6427" w:rsidRPr="002D1AE0" w:rsidRDefault="00BC6427" w:rsidP="000A5C38">
            <w:pPr>
              <w:jc w:val="center"/>
            </w:pPr>
            <w:r w:rsidRPr="002D1AE0">
              <w:t>952959.58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E42B5" w14:textId="77777777" w:rsidR="00BC6427" w:rsidRPr="002D1AE0" w:rsidRDefault="00BC6427" w:rsidP="000A5C38">
            <w:pPr>
              <w:jc w:val="center"/>
            </w:pPr>
            <w:r w:rsidRPr="002D1AE0">
              <w:t>3492784.22</w:t>
            </w:r>
          </w:p>
        </w:tc>
      </w:tr>
      <w:tr w:rsidR="002D1AE0" w:rsidRPr="002D1AE0" w14:paraId="22CD6F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6F2C1" w14:textId="77777777" w:rsidR="00BC6427" w:rsidRPr="002D1AE0" w:rsidRDefault="00BC6427" w:rsidP="000A5C38">
            <w:pPr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BBC04" w14:textId="77777777" w:rsidR="00BC6427" w:rsidRPr="002D1AE0" w:rsidRDefault="00BC6427" w:rsidP="000A5C38">
            <w:pPr>
              <w:jc w:val="center"/>
            </w:pPr>
            <w:r w:rsidRPr="002D1AE0">
              <w:t>952955.7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8C07E" w14:textId="77777777" w:rsidR="00BC6427" w:rsidRPr="002D1AE0" w:rsidRDefault="00BC6427" w:rsidP="000A5C38">
            <w:pPr>
              <w:jc w:val="center"/>
            </w:pPr>
            <w:r w:rsidRPr="002D1AE0">
              <w:t>3492782.29</w:t>
            </w:r>
          </w:p>
        </w:tc>
      </w:tr>
      <w:tr w:rsidR="002D1AE0" w:rsidRPr="002D1AE0" w14:paraId="204E4F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8BC03" w14:textId="77777777" w:rsidR="00BC6427" w:rsidRPr="002D1AE0" w:rsidRDefault="00BC6427" w:rsidP="000A5C38">
            <w:pPr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19350" w14:textId="77777777" w:rsidR="00BC6427" w:rsidRPr="002D1AE0" w:rsidRDefault="00BC6427" w:rsidP="000A5C38">
            <w:pPr>
              <w:jc w:val="center"/>
            </w:pPr>
            <w:r w:rsidRPr="002D1AE0">
              <w:t>952994.06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D1DD5" w14:textId="77777777" w:rsidR="00BC6427" w:rsidRPr="002D1AE0" w:rsidRDefault="00BC6427" w:rsidP="000A5C38">
            <w:pPr>
              <w:jc w:val="center"/>
            </w:pPr>
            <w:r w:rsidRPr="002D1AE0">
              <w:t>3492787</w:t>
            </w:r>
          </w:p>
        </w:tc>
      </w:tr>
      <w:tr w:rsidR="002D1AE0" w:rsidRPr="002D1AE0" w14:paraId="3D2E0B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DA90A" w14:textId="77777777" w:rsidR="00BC6427" w:rsidRPr="002D1AE0" w:rsidRDefault="00BC6427" w:rsidP="000A5C38">
            <w:pPr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AD254" w14:textId="77777777" w:rsidR="00BC6427" w:rsidRPr="002D1AE0" w:rsidRDefault="00BC6427" w:rsidP="000A5C38">
            <w:pPr>
              <w:jc w:val="center"/>
            </w:pPr>
            <w:r w:rsidRPr="002D1AE0">
              <w:t>952996.55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3B75C" w14:textId="77777777" w:rsidR="00BC6427" w:rsidRPr="002D1AE0" w:rsidRDefault="00BC6427" w:rsidP="000A5C38">
            <w:pPr>
              <w:jc w:val="center"/>
            </w:pPr>
            <w:r w:rsidRPr="002D1AE0">
              <w:t>3492763.09</w:t>
            </w:r>
          </w:p>
        </w:tc>
      </w:tr>
      <w:tr w:rsidR="002D1AE0" w:rsidRPr="002D1AE0" w14:paraId="7B19DA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B81B3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B6F44" w14:textId="77777777" w:rsidR="00BC6427" w:rsidRPr="002D1AE0" w:rsidRDefault="00BC6427" w:rsidP="000A5C38">
            <w:pPr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E8693A" w14:textId="77777777" w:rsidR="00BC6427" w:rsidRPr="002D1AE0" w:rsidRDefault="00BC6427" w:rsidP="000A5C38">
            <w:pPr>
              <w:jc w:val="center"/>
            </w:pPr>
            <w:r w:rsidRPr="002D1AE0">
              <w:t>3492768.71</w:t>
            </w:r>
          </w:p>
        </w:tc>
      </w:tr>
      <w:tr w:rsidR="002D1AE0" w:rsidRPr="002D1AE0" w14:paraId="6FE346C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F3251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Контур4</w:t>
            </w:r>
          </w:p>
        </w:tc>
      </w:tr>
      <w:tr w:rsidR="002D1AE0" w:rsidRPr="002D1AE0" w14:paraId="07E82F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E8B6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6728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F4F1A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877C8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78B6D0" w14:textId="77777777" w:rsidR="00BC6427" w:rsidRPr="002D1AE0" w:rsidRDefault="00BC6427" w:rsidP="000A5C38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A3CA7" w14:textId="77777777" w:rsidR="00BC6427" w:rsidRPr="002D1AE0" w:rsidRDefault="00BC6427" w:rsidP="000A5C38">
            <w:pPr>
              <w:jc w:val="center"/>
            </w:pPr>
            <w:r w:rsidRPr="002D1AE0">
              <w:t>953037.92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5AC83" w14:textId="77777777" w:rsidR="00BC6427" w:rsidRPr="002D1AE0" w:rsidRDefault="00BC6427" w:rsidP="000A5C38">
            <w:pPr>
              <w:jc w:val="center"/>
            </w:pPr>
            <w:r w:rsidRPr="002D1AE0">
              <w:t>3492777.86</w:t>
            </w:r>
          </w:p>
        </w:tc>
      </w:tr>
      <w:tr w:rsidR="002D1AE0" w:rsidRPr="002D1AE0" w14:paraId="0F6821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2F8F1" w14:textId="77777777" w:rsidR="00BC6427" w:rsidRPr="002D1AE0" w:rsidRDefault="00BC6427" w:rsidP="000A5C38">
            <w:pPr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F52A24" w14:textId="77777777" w:rsidR="00BC6427" w:rsidRPr="002D1AE0" w:rsidRDefault="00BC6427" w:rsidP="000A5C38">
            <w:pPr>
              <w:jc w:val="center"/>
            </w:pPr>
            <w:r w:rsidRPr="002D1AE0">
              <w:t>953036.96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E72D5" w14:textId="77777777" w:rsidR="00BC6427" w:rsidRPr="002D1AE0" w:rsidRDefault="00BC6427" w:rsidP="000A5C38">
            <w:pPr>
              <w:jc w:val="center"/>
            </w:pPr>
            <w:r w:rsidRPr="002D1AE0">
              <w:t>3492788.78</w:t>
            </w:r>
          </w:p>
        </w:tc>
      </w:tr>
      <w:tr w:rsidR="002D1AE0" w:rsidRPr="002D1AE0" w14:paraId="1826C0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D480F1" w14:textId="77777777" w:rsidR="00BC6427" w:rsidRPr="002D1AE0" w:rsidRDefault="00BC6427" w:rsidP="000A5C38">
            <w:pPr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37211" w14:textId="77777777" w:rsidR="00BC6427" w:rsidRPr="002D1AE0" w:rsidRDefault="00BC6427" w:rsidP="000A5C38">
            <w:pPr>
              <w:jc w:val="center"/>
            </w:pPr>
            <w:r w:rsidRPr="002D1AE0">
              <w:t>953020.74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BF22F" w14:textId="77777777" w:rsidR="00BC6427" w:rsidRPr="002D1AE0" w:rsidRDefault="00BC6427" w:rsidP="000A5C38">
            <w:pPr>
              <w:jc w:val="center"/>
            </w:pPr>
            <w:r w:rsidRPr="002D1AE0">
              <w:t>3492788.58</w:t>
            </w:r>
          </w:p>
        </w:tc>
      </w:tr>
      <w:tr w:rsidR="002D1AE0" w:rsidRPr="002D1AE0" w14:paraId="245E7D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95208" w14:textId="77777777" w:rsidR="00BC6427" w:rsidRPr="002D1AE0" w:rsidRDefault="00BC6427" w:rsidP="000A5C38">
            <w:pPr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BCB207" w14:textId="77777777" w:rsidR="00BC6427" w:rsidRPr="002D1AE0" w:rsidRDefault="00BC6427" w:rsidP="000A5C38">
            <w:pPr>
              <w:jc w:val="center"/>
            </w:pPr>
            <w:r w:rsidRPr="002D1AE0">
              <w:t>953020.74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6AE6E" w14:textId="77777777" w:rsidR="00BC6427" w:rsidRPr="002D1AE0" w:rsidRDefault="00BC6427" w:rsidP="000A5C38">
            <w:pPr>
              <w:jc w:val="center"/>
            </w:pPr>
            <w:r w:rsidRPr="002D1AE0">
              <w:t>3492784.86</w:t>
            </w:r>
          </w:p>
        </w:tc>
      </w:tr>
      <w:tr w:rsidR="002D1AE0" w:rsidRPr="002D1AE0" w14:paraId="7B4265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E21F9" w14:textId="77777777" w:rsidR="00BC6427" w:rsidRPr="002D1AE0" w:rsidRDefault="00BC6427" w:rsidP="000A5C38">
            <w:pPr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A3ED3" w14:textId="77777777" w:rsidR="00BC6427" w:rsidRPr="002D1AE0" w:rsidRDefault="00BC6427" w:rsidP="000A5C38">
            <w:pPr>
              <w:jc w:val="center"/>
            </w:pPr>
            <w:r w:rsidRPr="002D1AE0">
              <w:t>953019.04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8F7AC" w14:textId="77777777" w:rsidR="00BC6427" w:rsidRPr="002D1AE0" w:rsidRDefault="00BC6427" w:rsidP="000A5C38">
            <w:pPr>
              <w:jc w:val="center"/>
            </w:pPr>
            <w:r w:rsidRPr="002D1AE0">
              <w:t>3492784.74</w:t>
            </w:r>
          </w:p>
        </w:tc>
      </w:tr>
      <w:tr w:rsidR="002D1AE0" w:rsidRPr="002D1AE0" w14:paraId="179B22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1BFC1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621C3" w14:textId="77777777" w:rsidR="00BC6427" w:rsidRPr="002D1AE0" w:rsidRDefault="00BC6427" w:rsidP="000A5C38">
            <w:pPr>
              <w:jc w:val="center"/>
            </w:pPr>
            <w:r w:rsidRPr="002D1AE0">
              <w:t>953019.26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9F6BA" w14:textId="77777777" w:rsidR="00BC6427" w:rsidRPr="002D1AE0" w:rsidRDefault="00BC6427" w:rsidP="000A5C38">
            <w:pPr>
              <w:jc w:val="center"/>
            </w:pPr>
            <w:r w:rsidRPr="002D1AE0">
              <w:t>3492776.44</w:t>
            </w:r>
          </w:p>
        </w:tc>
      </w:tr>
      <w:tr w:rsidR="002D1AE0" w:rsidRPr="002D1AE0" w14:paraId="460B89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9894FA" w14:textId="77777777" w:rsidR="00BC6427" w:rsidRPr="002D1AE0" w:rsidRDefault="00BC6427" w:rsidP="000A5C38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980659" w14:textId="77777777" w:rsidR="00BC6427" w:rsidRPr="002D1AE0" w:rsidRDefault="00BC6427" w:rsidP="000A5C38">
            <w:pPr>
              <w:jc w:val="center"/>
            </w:pPr>
            <w:r w:rsidRPr="002D1AE0">
              <w:t>953037.92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861C5" w14:textId="77777777" w:rsidR="00BC6427" w:rsidRPr="002D1AE0" w:rsidRDefault="00BC6427" w:rsidP="000A5C38">
            <w:pPr>
              <w:jc w:val="center"/>
            </w:pPr>
            <w:r w:rsidRPr="002D1AE0">
              <w:t>3492777.86</w:t>
            </w:r>
          </w:p>
        </w:tc>
      </w:tr>
    </w:tbl>
    <w:p w14:paraId="43A4D42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:ЗУ01.241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FC7FF3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C7C3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1483 кв.м</w:t>
            </w:r>
          </w:p>
          <w:p w14:paraId="4DE5465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08FE76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801F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B7F0A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AD144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F30E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2AF6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22346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B4C0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0350E" w14:textId="77777777" w:rsidR="00BC6427" w:rsidRPr="002D1AE0" w:rsidRDefault="00BC6427" w:rsidP="000A5C38">
            <w:pPr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040D0" w14:textId="77777777" w:rsidR="00BC6427" w:rsidRPr="002D1AE0" w:rsidRDefault="00BC6427" w:rsidP="000A5C38">
            <w:pPr>
              <w:jc w:val="center"/>
            </w:pPr>
            <w:r w:rsidRPr="002D1AE0">
              <w:t>3492809.39</w:t>
            </w:r>
          </w:p>
        </w:tc>
      </w:tr>
      <w:tr w:rsidR="002D1AE0" w:rsidRPr="002D1AE0" w14:paraId="5279DE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8500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2B400" w14:textId="77777777" w:rsidR="00BC6427" w:rsidRPr="002D1AE0" w:rsidRDefault="00BC6427" w:rsidP="000A5C38">
            <w:pPr>
              <w:jc w:val="center"/>
            </w:pPr>
            <w:r w:rsidRPr="002D1AE0">
              <w:t>953000.72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C011DB" w14:textId="77777777" w:rsidR="00BC6427" w:rsidRPr="002D1AE0" w:rsidRDefault="00BC6427" w:rsidP="000A5C38">
            <w:pPr>
              <w:jc w:val="center"/>
            </w:pPr>
            <w:r w:rsidRPr="002D1AE0">
              <w:t>3492837.34</w:t>
            </w:r>
          </w:p>
        </w:tc>
      </w:tr>
      <w:tr w:rsidR="002D1AE0" w:rsidRPr="002D1AE0" w14:paraId="7865AE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107D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781C7" w14:textId="77777777" w:rsidR="00BC6427" w:rsidRPr="002D1AE0" w:rsidRDefault="00BC6427" w:rsidP="000A5C38">
            <w:pPr>
              <w:jc w:val="center"/>
            </w:pPr>
            <w:r w:rsidRPr="002D1AE0">
              <w:t>952999.26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A76A0" w14:textId="77777777" w:rsidR="00BC6427" w:rsidRPr="002D1AE0" w:rsidRDefault="00BC6427" w:rsidP="000A5C38">
            <w:pPr>
              <w:jc w:val="center"/>
            </w:pPr>
            <w:r w:rsidRPr="002D1AE0">
              <w:t>3492837.2</w:t>
            </w:r>
          </w:p>
        </w:tc>
      </w:tr>
      <w:tr w:rsidR="002D1AE0" w:rsidRPr="002D1AE0" w14:paraId="0BC307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F6279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591754" w14:textId="77777777" w:rsidR="00BC6427" w:rsidRPr="002D1AE0" w:rsidRDefault="00BC6427" w:rsidP="000A5C38">
            <w:pPr>
              <w:jc w:val="center"/>
            </w:pPr>
            <w:r w:rsidRPr="002D1AE0">
              <w:t>952997.5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0E521" w14:textId="77777777" w:rsidR="00BC6427" w:rsidRPr="002D1AE0" w:rsidRDefault="00BC6427" w:rsidP="000A5C38">
            <w:pPr>
              <w:jc w:val="center"/>
            </w:pPr>
            <w:r w:rsidRPr="002D1AE0">
              <w:t>3492857</w:t>
            </w:r>
          </w:p>
        </w:tc>
      </w:tr>
      <w:tr w:rsidR="002D1AE0" w:rsidRPr="002D1AE0" w14:paraId="2C12F4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F9B0B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D1221" w14:textId="77777777" w:rsidR="00BC6427" w:rsidRPr="002D1AE0" w:rsidRDefault="00BC6427" w:rsidP="000A5C38">
            <w:pPr>
              <w:jc w:val="center"/>
            </w:pPr>
            <w:r w:rsidRPr="002D1AE0">
              <w:t>952998.98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D57EE" w14:textId="77777777" w:rsidR="00BC6427" w:rsidRPr="002D1AE0" w:rsidRDefault="00BC6427" w:rsidP="000A5C38">
            <w:pPr>
              <w:jc w:val="center"/>
            </w:pPr>
            <w:r w:rsidRPr="002D1AE0">
              <w:t>3492857.2</w:t>
            </w:r>
          </w:p>
        </w:tc>
      </w:tr>
      <w:tr w:rsidR="002D1AE0" w:rsidRPr="002D1AE0" w14:paraId="25236B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A094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B24E6B" w14:textId="77777777" w:rsidR="00BC6427" w:rsidRPr="002D1AE0" w:rsidRDefault="00BC6427" w:rsidP="000A5C38">
            <w:pPr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73B1C" w14:textId="77777777" w:rsidR="00BC6427" w:rsidRPr="002D1AE0" w:rsidRDefault="00BC6427" w:rsidP="000A5C38">
            <w:pPr>
              <w:jc w:val="center"/>
            </w:pPr>
            <w:r w:rsidRPr="002D1AE0">
              <w:t>3492865.04</w:t>
            </w:r>
          </w:p>
        </w:tc>
      </w:tr>
      <w:tr w:rsidR="002D1AE0" w:rsidRPr="002D1AE0" w14:paraId="13DD7A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5AE46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B8DA5" w14:textId="77777777" w:rsidR="00BC6427" w:rsidRPr="002D1AE0" w:rsidRDefault="00BC6427" w:rsidP="000A5C38">
            <w:pPr>
              <w:jc w:val="center"/>
            </w:pPr>
            <w:r w:rsidRPr="002D1AE0">
              <w:t>952997.26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55C118" w14:textId="77777777" w:rsidR="00BC6427" w:rsidRPr="002D1AE0" w:rsidRDefault="00BC6427" w:rsidP="000A5C38">
            <w:pPr>
              <w:jc w:val="center"/>
            </w:pPr>
            <w:r w:rsidRPr="002D1AE0">
              <w:t>3492864.94</w:t>
            </w:r>
          </w:p>
        </w:tc>
      </w:tr>
      <w:tr w:rsidR="002D1AE0" w:rsidRPr="002D1AE0" w14:paraId="57CCA4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B176F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D9BE0" w14:textId="77777777" w:rsidR="00BC6427" w:rsidRPr="002D1AE0" w:rsidRDefault="00BC6427" w:rsidP="000A5C38">
            <w:pPr>
              <w:jc w:val="center"/>
            </w:pPr>
            <w:r w:rsidRPr="002D1AE0">
              <w:t>952995.46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1B86B" w14:textId="77777777" w:rsidR="00BC6427" w:rsidRPr="002D1AE0" w:rsidRDefault="00BC6427" w:rsidP="000A5C38">
            <w:pPr>
              <w:jc w:val="center"/>
            </w:pPr>
            <w:r w:rsidRPr="002D1AE0">
              <w:t>3492882.26</w:t>
            </w:r>
          </w:p>
        </w:tc>
      </w:tr>
      <w:tr w:rsidR="002D1AE0" w:rsidRPr="002D1AE0" w14:paraId="594178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96FA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E51D0" w14:textId="77777777" w:rsidR="00BC6427" w:rsidRPr="002D1AE0" w:rsidRDefault="00BC6427" w:rsidP="000A5C38">
            <w:pPr>
              <w:jc w:val="center"/>
            </w:pPr>
            <w:r w:rsidRPr="002D1AE0">
              <w:t>952995.6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B545BF" w14:textId="77777777" w:rsidR="00BC6427" w:rsidRPr="002D1AE0" w:rsidRDefault="00BC6427" w:rsidP="000A5C38">
            <w:pPr>
              <w:jc w:val="center"/>
            </w:pPr>
            <w:r w:rsidRPr="002D1AE0">
              <w:t>3492886.8</w:t>
            </w:r>
          </w:p>
        </w:tc>
      </w:tr>
      <w:tr w:rsidR="002D1AE0" w:rsidRPr="002D1AE0" w14:paraId="7448BE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ABE3E9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5336C3" w14:textId="77777777" w:rsidR="00BC6427" w:rsidRPr="002D1AE0" w:rsidRDefault="00BC6427" w:rsidP="000A5C38">
            <w:pPr>
              <w:jc w:val="center"/>
            </w:pPr>
            <w:r w:rsidRPr="002D1AE0">
              <w:t>952996.3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8BDDE" w14:textId="77777777" w:rsidR="00BC6427" w:rsidRPr="002D1AE0" w:rsidRDefault="00BC6427" w:rsidP="000A5C38">
            <w:pPr>
              <w:jc w:val="center"/>
            </w:pPr>
            <w:r w:rsidRPr="002D1AE0">
              <w:t>3492887.8</w:t>
            </w:r>
          </w:p>
        </w:tc>
      </w:tr>
      <w:tr w:rsidR="002D1AE0" w:rsidRPr="002D1AE0" w14:paraId="6FDFB7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28840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1C2C3" w14:textId="77777777" w:rsidR="00BC6427" w:rsidRPr="002D1AE0" w:rsidRDefault="00BC6427" w:rsidP="000A5C38">
            <w:pPr>
              <w:jc w:val="center"/>
            </w:pPr>
            <w:r w:rsidRPr="002D1AE0">
              <w:t>952994.57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97F92" w14:textId="77777777" w:rsidR="00BC6427" w:rsidRPr="002D1AE0" w:rsidRDefault="00BC6427" w:rsidP="000A5C38">
            <w:pPr>
              <w:jc w:val="center"/>
            </w:pPr>
            <w:r w:rsidRPr="002D1AE0">
              <w:t>3492906.04</w:t>
            </w:r>
          </w:p>
        </w:tc>
      </w:tr>
      <w:tr w:rsidR="002D1AE0" w:rsidRPr="002D1AE0" w14:paraId="67DEF1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90149F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417AA" w14:textId="77777777" w:rsidR="00BC6427" w:rsidRPr="002D1AE0" w:rsidRDefault="00BC6427" w:rsidP="000A5C38">
            <w:pPr>
              <w:jc w:val="center"/>
            </w:pPr>
            <w:r w:rsidRPr="002D1AE0">
              <w:t>952993.68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CB0FF" w14:textId="77777777" w:rsidR="00BC6427" w:rsidRPr="002D1AE0" w:rsidRDefault="00BC6427" w:rsidP="000A5C38">
            <w:pPr>
              <w:jc w:val="center"/>
            </w:pPr>
            <w:r w:rsidRPr="002D1AE0">
              <w:t>3492915.53</w:t>
            </w:r>
          </w:p>
        </w:tc>
      </w:tr>
      <w:tr w:rsidR="002D1AE0" w:rsidRPr="002D1AE0" w14:paraId="140851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4D480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93313" w14:textId="77777777" w:rsidR="00BC6427" w:rsidRPr="002D1AE0" w:rsidRDefault="00BC6427" w:rsidP="000A5C38">
            <w:pPr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9546B" w14:textId="77777777" w:rsidR="00BC6427" w:rsidRPr="002D1AE0" w:rsidRDefault="00BC6427" w:rsidP="000A5C38">
            <w:pPr>
              <w:jc w:val="center"/>
            </w:pPr>
            <w:r w:rsidRPr="002D1AE0">
              <w:t>3492959.11</w:t>
            </w:r>
          </w:p>
        </w:tc>
      </w:tr>
      <w:tr w:rsidR="002D1AE0" w:rsidRPr="002D1AE0" w14:paraId="5E57D3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44A01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7BE63" w14:textId="77777777" w:rsidR="00BC6427" w:rsidRPr="002D1AE0" w:rsidRDefault="00BC6427" w:rsidP="000A5C38">
            <w:pPr>
              <w:jc w:val="center"/>
            </w:pPr>
            <w:r w:rsidRPr="002D1AE0">
              <w:t>952978.66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FB461" w14:textId="77777777" w:rsidR="00BC6427" w:rsidRPr="002D1AE0" w:rsidRDefault="00BC6427" w:rsidP="000A5C38">
            <w:pPr>
              <w:jc w:val="center"/>
            </w:pPr>
            <w:r w:rsidRPr="002D1AE0">
              <w:t>3492957.9</w:t>
            </w:r>
          </w:p>
        </w:tc>
      </w:tr>
      <w:tr w:rsidR="002D1AE0" w:rsidRPr="002D1AE0" w14:paraId="37A795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B85B1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4C4C6" w14:textId="77777777" w:rsidR="00BC6427" w:rsidRPr="002D1AE0" w:rsidRDefault="00BC6427" w:rsidP="000A5C38">
            <w:pPr>
              <w:jc w:val="center"/>
            </w:pPr>
            <w:r w:rsidRPr="002D1AE0">
              <w:t>952983.28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2DA1DD" w14:textId="77777777" w:rsidR="00BC6427" w:rsidRPr="002D1AE0" w:rsidRDefault="00BC6427" w:rsidP="000A5C38">
            <w:pPr>
              <w:jc w:val="center"/>
            </w:pPr>
            <w:r w:rsidRPr="002D1AE0">
              <w:t>3492913.92</w:t>
            </w:r>
          </w:p>
        </w:tc>
      </w:tr>
      <w:tr w:rsidR="002D1AE0" w:rsidRPr="002D1AE0" w14:paraId="56E28D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EE681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7DB3A3" w14:textId="77777777" w:rsidR="00BC6427" w:rsidRPr="002D1AE0" w:rsidRDefault="00BC6427" w:rsidP="000A5C38">
            <w:pPr>
              <w:jc w:val="center"/>
            </w:pPr>
            <w:r w:rsidRPr="002D1AE0">
              <w:t>952984.12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146B6" w14:textId="77777777" w:rsidR="00BC6427" w:rsidRPr="002D1AE0" w:rsidRDefault="00BC6427" w:rsidP="000A5C38">
            <w:pPr>
              <w:jc w:val="center"/>
            </w:pPr>
            <w:r w:rsidRPr="002D1AE0">
              <w:t>3492905.91</w:t>
            </w:r>
          </w:p>
        </w:tc>
      </w:tr>
      <w:tr w:rsidR="002D1AE0" w:rsidRPr="002D1AE0" w14:paraId="3921E3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8A295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1FE00" w14:textId="77777777" w:rsidR="00BC6427" w:rsidRPr="002D1AE0" w:rsidRDefault="00BC6427" w:rsidP="000A5C38">
            <w:pPr>
              <w:jc w:val="center"/>
            </w:pPr>
            <w:r w:rsidRPr="002D1AE0">
              <w:t>952988.5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5A37F7" w14:textId="77777777" w:rsidR="00BC6427" w:rsidRPr="002D1AE0" w:rsidRDefault="00BC6427" w:rsidP="000A5C38">
            <w:pPr>
              <w:jc w:val="center"/>
            </w:pPr>
            <w:r w:rsidRPr="002D1AE0">
              <w:t>3492864.13</w:t>
            </w:r>
          </w:p>
        </w:tc>
      </w:tr>
      <w:tr w:rsidR="002D1AE0" w:rsidRPr="002D1AE0" w14:paraId="1EDCA2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16586B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AFDDA" w14:textId="77777777" w:rsidR="00BC6427" w:rsidRPr="002D1AE0" w:rsidRDefault="00BC6427" w:rsidP="000A5C38">
            <w:pPr>
              <w:jc w:val="center"/>
            </w:pPr>
            <w:r w:rsidRPr="002D1AE0">
              <w:t>952989.46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96D22" w14:textId="77777777" w:rsidR="00BC6427" w:rsidRPr="002D1AE0" w:rsidRDefault="00BC6427" w:rsidP="000A5C38">
            <w:pPr>
              <w:jc w:val="center"/>
            </w:pPr>
            <w:r w:rsidRPr="002D1AE0">
              <w:t>3492855.02</w:t>
            </w:r>
          </w:p>
        </w:tc>
      </w:tr>
      <w:tr w:rsidR="002D1AE0" w:rsidRPr="002D1AE0" w14:paraId="3900EC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2A068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06716" w14:textId="77777777" w:rsidR="00BC6427" w:rsidRPr="002D1AE0" w:rsidRDefault="00BC6427" w:rsidP="000A5C38">
            <w:pPr>
              <w:jc w:val="center"/>
            </w:pPr>
            <w:r w:rsidRPr="002D1AE0">
              <w:t>952992.04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F7E67" w14:textId="77777777" w:rsidR="00BC6427" w:rsidRPr="002D1AE0" w:rsidRDefault="00BC6427" w:rsidP="000A5C38">
            <w:pPr>
              <w:jc w:val="center"/>
            </w:pPr>
            <w:r w:rsidRPr="002D1AE0">
              <w:t>3492827.24</w:t>
            </w:r>
          </w:p>
        </w:tc>
      </w:tr>
      <w:tr w:rsidR="002D1AE0" w:rsidRPr="002D1AE0" w14:paraId="6E38EA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8BC402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EB65E1" w14:textId="77777777" w:rsidR="00BC6427" w:rsidRPr="002D1AE0" w:rsidRDefault="00BC6427" w:rsidP="000A5C38">
            <w:pPr>
              <w:jc w:val="center"/>
            </w:pPr>
            <w:r w:rsidRPr="002D1AE0">
              <w:t>952993.46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B04AF9" w14:textId="77777777" w:rsidR="00BC6427" w:rsidRPr="002D1AE0" w:rsidRDefault="00BC6427" w:rsidP="000A5C38">
            <w:pPr>
              <w:jc w:val="center"/>
            </w:pPr>
            <w:r w:rsidRPr="002D1AE0">
              <w:t>3492806.18</w:t>
            </w:r>
          </w:p>
        </w:tc>
      </w:tr>
      <w:tr w:rsidR="002D1AE0" w:rsidRPr="002D1AE0" w14:paraId="4909F7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9A6AD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013F46" w14:textId="77777777" w:rsidR="00BC6427" w:rsidRPr="002D1AE0" w:rsidRDefault="00BC6427" w:rsidP="000A5C38">
            <w:pPr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E54EBA" w14:textId="77777777" w:rsidR="00BC6427" w:rsidRPr="002D1AE0" w:rsidRDefault="00BC6427" w:rsidP="000A5C38">
            <w:pPr>
              <w:jc w:val="center"/>
            </w:pPr>
            <w:r w:rsidRPr="002D1AE0">
              <w:t>3492809.39</w:t>
            </w:r>
          </w:p>
        </w:tc>
      </w:tr>
    </w:tbl>
    <w:p w14:paraId="1E662A3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:ЗУ01.242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E50EC5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6DCE4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8501 кв.м</w:t>
            </w:r>
          </w:p>
          <w:p w14:paraId="1F904FC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DF0A83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7B32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8E3FD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2705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4DAD6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2076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5893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9217D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94E4C" w14:textId="77777777" w:rsidR="00BC6427" w:rsidRPr="002D1AE0" w:rsidRDefault="00BC6427" w:rsidP="000A5C38">
            <w:pPr>
              <w:jc w:val="center"/>
            </w:pPr>
            <w:r w:rsidRPr="002D1AE0">
              <w:t>953118.26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2DA67A" w14:textId="77777777" w:rsidR="00BC6427" w:rsidRPr="002D1AE0" w:rsidRDefault="00BC6427" w:rsidP="000A5C38">
            <w:pPr>
              <w:jc w:val="center"/>
            </w:pPr>
            <w:r w:rsidRPr="002D1AE0">
              <w:t>3492801.94</w:t>
            </w:r>
          </w:p>
        </w:tc>
      </w:tr>
      <w:tr w:rsidR="002D1AE0" w:rsidRPr="002D1AE0" w14:paraId="4A764C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3496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C38859" w14:textId="77777777" w:rsidR="00BC6427" w:rsidRPr="002D1AE0" w:rsidRDefault="00BC6427" w:rsidP="000A5C38">
            <w:pPr>
              <w:jc w:val="center"/>
            </w:pPr>
            <w:r w:rsidRPr="002D1AE0">
              <w:t>953113.08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2A450" w14:textId="77777777" w:rsidR="00BC6427" w:rsidRPr="002D1AE0" w:rsidRDefault="00BC6427" w:rsidP="000A5C38">
            <w:pPr>
              <w:jc w:val="center"/>
            </w:pPr>
            <w:r w:rsidRPr="002D1AE0">
              <w:t>3492844.24</w:t>
            </w:r>
          </w:p>
        </w:tc>
      </w:tr>
      <w:tr w:rsidR="002D1AE0" w:rsidRPr="002D1AE0" w14:paraId="19317C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985B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B554E" w14:textId="77777777" w:rsidR="00BC6427" w:rsidRPr="002D1AE0" w:rsidRDefault="00BC6427" w:rsidP="000A5C38">
            <w:pPr>
              <w:jc w:val="center"/>
            </w:pPr>
            <w:r w:rsidRPr="002D1AE0">
              <w:t>953081.33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48867" w14:textId="77777777" w:rsidR="00BC6427" w:rsidRPr="002D1AE0" w:rsidRDefault="00BC6427" w:rsidP="000A5C38">
            <w:pPr>
              <w:jc w:val="center"/>
            </w:pPr>
            <w:r w:rsidRPr="002D1AE0">
              <w:t>3492840.08</w:t>
            </w:r>
          </w:p>
        </w:tc>
      </w:tr>
      <w:tr w:rsidR="002D1AE0" w:rsidRPr="002D1AE0" w14:paraId="75C827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53D9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97AA90" w14:textId="77777777" w:rsidR="00BC6427" w:rsidRPr="002D1AE0" w:rsidRDefault="00BC6427" w:rsidP="000A5C38">
            <w:pPr>
              <w:jc w:val="center"/>
            </w:pPr>
            <w:r w:rsidRPr="002D1AE0">
              <w:t>953060.53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70358" w14:textId="77777777" w:rsidR="00BC6427" w:rsidRPr="002D1AE0" w:rsidRDefault="00BC6427" w:rsidP="000A5C38">
            <w:pPr>
              <w:jc w:val="center"/>
            </w:pPr>
            <w:r w:rsidRPr="002D1AE0">
              <w:t>3492837.33</w:t>
            </w:r>
          </w:p>
        </w:tc>
      </w:tr>
      <w:tr w:rsidR="002D1AE0" w:rsidRPr="002D1AE0" w14:paraId="58F84C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3CBE2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14B2F" w14:textId="77777777" w:rsidR="00BC6427" w:rsidRPr="002D1AE0" w:rsidRDefault="00BC6427" w:rsidP="000A5C38">
            <w:pPr>
              <w:jc w:val="center"/>
            </w:pPr>
            <w:r w:rsidRPr="002D1AE0">
              <w:t>953056.88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AE18C0" w14:textId="77777777" w:rsidR="00BC6427" w:rsidRPr="002D1AE0" w:rsidRDefault="00BC6427" w:rsidP="000A5C38">
            <w:pPr>
              <w:jc w:val="center"/>
            </w:pPr>
            <w:r w:rsidRPr="002D1AE0">
              <w:t>3492865.09</w:t>
            </w:r>
          </w:p>
        </w:tc>
      </w:tr>
      <w:tr w:rsidR="002D1AE0" w:rsidRPr="002D1AE0" w14:paraId="677A1B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CDFE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610F6" w14:textId="77777777" w:rsidR="00BC6427" w:rsidRPr="002D1AE0" w:rsidRDefault="00BC6427" w:rsidP="000A5C38">
            <w:pPr>
              <w:jc w:val="center"/>
            </w:pPr>
            <w:r w:rsidRPr="002D1AE0">
              <w:t>953054.88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56CC3" w14:textId="77777777" w:rsidR="00BC6427" w:rsidRPr="002D1AE0" w:rsidRDefault="00BC6427" w:rsidP="000A5C38">
            <w:pPr>
              <w:jc w:val="center"/>
            </w:pPr>
            <w:r w:rsidRPr="002D1AE0">
              <w:t>3492883.34</w:t>
            </w:r>
          </w:p>
        </w:tc>
      </w:tr>
      <w:tr w:rsidR="002D1AE0" w:rsidRPr="002D1AE0" w14:paraId="2518CB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0D315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2EB00F" w14:textId="77777777" w:rsidR="00BC6427" w:rsidRPr="002D1AE0" w:rsidRDefault="00BC6427" w:rsidP="000A5C38">
            <w:pPr>
              <w:jc w:val="center"/>
            </w:pPr>
            <w:r w:rsidRPr="002D1AE0">
              <w:t>953054.4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250AB7" w14:textId="77777777" w:rsidR="00BC6427" w:rsidRPr="002D1AE0" w:rsidRDefault="00BC6427" w:rsidP="000A5C38">
            <w:pPr>
              <w:jc w:val="center"/>
            </w:pPr>
            <w:r w:rsidRPr="002D1AE0">
              <w:t>3492893.2</w:t>
            </w:r>
          </w:p>
        </w:tc>
      </w:tr>
      <w:tr w:rsidR="002D1AE0" w:rsidRPr="002D1AE0" w14:paraId="395ADD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455E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D02DE6" w14:textId="77777777" w:rsidR="00BC6427" w:rsidRPr="002D1AE0" w:rsidRDefault="00BC6427" w:rsidP="000A5C38">
            <w:pPr>
              <w:jc w:val="center"/>
            </w:pPr>
            <w:r w:rsidRPr="002D1AE0">
              <w:t>953054.32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DA61F" w14:textId="77777777" w:rsidR="00BC6427" w:rsidRPr="002D1AE0" w:rsidRDefault="00BC6427" w:rsidP="000A5C38">
            <w:pPr>
              <w:jc w:val="center"/>
            </w:pPr>
            <w:r w:rsidRPr="002D1AE0">
              <w:t>3492894.28</w:t>
            </w:r>
          </w:p>
        </w:tc>
      </w:tr>
      <w:tr w:rsidR="002D1AE0" w:rsidRPr="002D1AE0" w14:paraId="5BB8DA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95368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19C05" w14:textId="77777777" w:rsidR="00BC6427" w:rsidRPr="002D1AE0" w:rsidRDefault="00BC6427" w:rsidP="000A5C38">
            <w:pPr>
              <w:jc w:val="center"/>
            </w:pPr>
            <w:r w:rsidRPr="002D1AE0">
              <w:t>953060.1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B1A33" w14:textId="77777777" w:rsidR="00BC6427" w:rsidRPr="002D1AE0" w:rsidRDefault="00BC6427" w:rsidP="000A5C38">
            <w:pPr>
              <w:jc w:val="center"/>
            </w:pPr>
            <w:r w:rsidRPr="002D1AE0">
              <w:t>3492895</w:t>
            </w:r>
          </w:p>
        </w:tc>
      </w:tr>
      <w:tr w:rsidR="002D1AE0" w:rsidRPr="002D1AE0" w14:paraId="7A333B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B5D32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232248" w14:textId="77777777" w:rsidR="00BC6427" w:rsidRPr="002D1AE0" w:rsidRDefault="00BC6427" w:rsidP="000A5C38">
            <w:pPr>
              <w:jc w:val="center"/>
            </w:pPr>
            <w:r w:rsidRPr="002D1AE0">
              <w:t>953057.36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6D2D6" w14:textId="77777777" w:rsidR="00BC6427" w:rsidRPr="002D1AE0" w:rsidRDefault="00BC6427" w:rsidP="000A5C38">
            <w:pPr>
              <w:jc w:val="center"/>
            </w:pPr>
            <w:r w:rsidRPr="002D1AE0">
              <w:t>3492920.9</w:t>
            </w:r>
          </w:p>
        </w:tc>
      </w:tr>
      <w:tr w:rsidR="002D1AE0" w:rsidRPr="002D1AE0" w14:paraId="083E3D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9FC12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97F4DD" w14:textId="77777777" w:rsidR="00BC6427" w:rsidRPr="002D1AE0" w:rsidRDefault="00BC6427" w:rsidP="000A5C38">
            <w:pPr>
              <w:jc w:val="center"/>
            </w:pPr>
            <w:r w:rsidRPr="002D1AE0">
              <w:t>953058.44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99035" w14:textId="77777777" w:rsidR="00BC6427" w:rsidRPr="002D1AE0" w:rsidRDefault="00BC6427" w:rsidP="000A5C38">
            <w:pPr>
              <w:jc w:val="center"/>
            </w:pPr>
            <w:r w:rsidRPr="002D1AE0">
              <w:t>3492921.03</w:t>
            </w:r>
          </w:p>
        </w:tc>
      </w:tr>
      <w:tr w:rsidR="002D1AE0" w:rsidRPr="002D1AE0" w14:paraId="0DC1C0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7FD7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357DB" w14:textId="77777777" w:rsidR="00BC6427" w:rsidRPr="002D1AE0" w:rsidRDefault="00BC6427" w:rsidP="000A5C38">
            <w:pPr>
              <w:jc w:val="center"/>
            </w:pPr>
            <w:r w:rsidRPr="002D1AE0">
              <w:t>953056.48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E4B0B" w14:textId="77777777" w:rsidR="00BC6427" w:rsidRPr="002D1AE0" w:rsidRDefault="00BC6427" w:rsidP="000A5C38">
            <w:pPr>
              <w:jc w:val="center"/>
            </w:pPr>
            <w:r w:rsidRPr="002D1AE0">
              <w:t>3492947.77</w:t>
            </w:r>
          </w:p>
        </w:tc>
      </w:tr>
      <w:tr w:rsidR="002D1AE0" w:rsidRPr="002D1AE0" w14:paraId="4ABE3D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AC62E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1B82B" w14:textId="77777777" w:rsidR="00BC6427" w:rsidRPr="002D1AE0" w:rsidRDefault="00BC6427" w:rsidP="000A5C38">
            <w:pPr>
              <w:jc w:val="center"/>
            </w:pPr>
            <w:r w:rsidRPr="002D1AE0">
              <w:t>953099.92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E2FADA" w14:textId="77777777" w:rsidR="00BC6427" w:rsidRPr="002D1AE0" w:rsidRDefault="00BC6427" w:rsidP="000A5C38">
            <w:pPr>
              <w:jc w:val="center"/>
            </w:pPr>
            <w:r w:rsidRPr="002D1AE0">
              <w:t>3492951.58</w:t>
            </w:r>
          </w:p>
        </w:tc>
      </w:tr>
      <w:tr w:rsidR="002D1AE0" w:rsidRPr="002D1AE0" w14:paraId="22CBD5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4F5D48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A8B32" w14:textId="77777777" w:rsidR="00BC6427" w:rsidRPr="002D1AE0" w:rsidRDefault="00BC6427" w:rsidP="000A5C38">
            <w:pPr>
              <w:jc w:val="center"/>
            </w:pPr>
            <w:r w:rsidRPr="002D1AE0">
              <w:t>953096.78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AB056" w14:textId="77777777" w:rsidR="00BC6427" w:rsidRPr="002D1AE0" w:rsidRDefault="00BC6427" w:rsidP="000A5C38">
            <w:pPr>
              <w:jc w:val="center"/>
            </w:pPr>
            <w:r w:rsidRPr="002D1AE0">
              <w:t>3492977.3</w:t>
            </w:r>
          </w:p>
        </w:tc>
      </w:tr>
      <w:tr w:rsidR="002D1AE0" w:rsidRPr="002D1AE0" w14:paraId="2F88EC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4AA15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D8DFD" w14:textId="77777777" w:rsidR="00BC6427" w:rsidRPr="002D1AE0" w:rsidRDefault="00BC6427" w:rsidP="000A5C38">
            <w:pPr>
              <w:jc w:val="center"/>
            </w:pPr>
            <w:r w:rsidRPr="002D1AE0">
              <w:t>953065.41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D231D" w14:textId="77777777" w:rsidR="00BC6427" w:rsidRPr="002D1AE0" w:rsidRDefault="00BC6427" w:rsidP="000A5C38">
            <w:pPr>
              <w:jc w:val="center"/>
            </w:pPr>
            <w:r w:rsidRPr="002D1AE0">
              <w:t>3492973.45</w:t>
            </w:r>
          </w:p>
        </w:tc>
      </w:tr>
      <w:tr w:rsidR="002D1AE0" w:rsidRPr="002D1AE0" w14:paraId="11E729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F21399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6B039" w14:textId="77777777" w:rsidR="00BC6427" w:rsidRPr="002D1AE0" w:rsidRDefault="00BC6427" w:rsidP="000A5C38">
            <w:pPr>
              <w:jc w:val="center"/>
            </w:pPr>
            <w:r w:rsidRPr="002D1AE0">
              <w:t>953059.25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0333CE" w14:textId="77777777" w:rsidR="00BC6427" w:rsidRPr="002D1AE0" w:rsidRDefault="00BC6427" w:rsidP="000A5C38">
            <w:pPr>
              <w:jc w:val="center"/>
            </w:pPr>
            <w:r w:rsidRPr="002D1AE0">
              <w:t>3492972.59</w:t>
            </w:r>
          </w:p>
        </w:tc>
      </w:tr>
      <w:tr w:rsidR="002D1AE0" w:rsidRPr="002D1AE0" w14:paraId="7B22B4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E8893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A59B9" w14:textId="77777777" w:rsidR="00BC6427" w:rsidRPr="002D1AE0" w:rsidRDefault="00BC6427" w:rsidP="000A5C38">
            <w:pPr>
              <w:jc w:val="center"/>
            </w:pPr>
            <w:r w:rsidRPr="002D1AE0">
              <w:t>953043.87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104D2" w14:textId="77777777" w:rsidR="00BC6427" w:rsidRPr="002D1AE0" w:rsidRDefault="00BC6427" w:rsidP="000A5C38">
            <w:pPr>
              <w:jc w:val="center"/>
            </w:pPr>
            <w:r w:rsidRPr="002D1AE0">
              <w:t>3492970.13</w:t>
            </w:r>
          </w:p>
        </w:tc>
      </w:tr>
      <w:tr w:rsidR="002D1AE0" w:rsidRPr="002D1AE0" w14:paraId="5D713D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6E704F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771C6" w14:textId="77777777" w:rsidR="00BC6427" w:rsidRPr="002D1AE0" w:rsidRDefault="00BC6427" w:rsidP="000A5C38">
            <w:pPr>
              <w:jc w:val="center"/>
            </w:pPr>
            <w:r w:rsidRPr="002D1AE0">
              <w:t>953037.64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48223" w14:textId="77777777" w:rsidR="00BC6427" w:rsidRPr="002D1AE0" w:rsidRDefault="00BC6427" w:rsidP="000A5C38">
            <w:pPr>
              <w:jc w:val="center"/>
            </w:pPr>
            <w:r w:rsidRPr="002D1AE0">
              <w:t>3492969.24</w:t>
            </w:r>
          </w:p>
        </w:tc>
      </w:tr>
      <w:tr w:rsidR="002D1AE0" w:rsidRPr="002D1AE0" w14:paraId="4C087C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6266D2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F746F" w14:textId="77777777" w:rsidR="00BC6427" w:rsidRPr="002D1AE0" w:rsidRDefault="00BC6427" w:rsidP="000A5C38">
            <w:pPr>
              <w:jc w:val="center"/>
            </w:pPr>
            <w:r w:rsidRPr="002D1AE0">
              <w:t>953029.84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2A09D" w14:textId="77777777" w:rsidR="00BC6427" w:rsidRPr="002D1AE0" w:rsidRDefault="00BC6427" w:rsidP="000A5C38">
            <w:pPr>
              <w:jc w:val="center"/>
            </w:pPr>
            <w:r w:rsidRPr="002D1AE0">
              <w:t>3492968.74</w:t>
            </w:r>
          </w:p>
        </w:tc>
      </w:tr>
      <w:tr w:rsidR="002D1AE0" w:rsidRPr="002D1AE0" w14:paraId="099065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FCB31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30DA3" w14:textId="77777777" w:rsidR="00BC6427" w:rsidRPr="002D1AE0" w:rsidRDefault="00BC6427" w:rsidP="000A5C38">
            <w:pPr>
              <w:jc w:val="center"/>
            </w:pPr>
            <w:r w:rsidRPr="002D1AE0">
              <w:t>953014.98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F0359" w14:textId="77777777" w:rsidR="00BC6427" w:rsidRPr="002D1AE0" w:rsidRDefault="00BC6427" w:rsidP="000A5C38">
            <w:pPr>
              <w:jc w:val="center"/>
            </w:pPr>
            <w:r w:rsidRPr="002D1AE0">
              <w:t>3492967.13</w:t>
            </w:r>
          </w:p>
        </w:tc>
      </w:tr>
      <w:tr w:rsidR="002D1AE0" w:rsidRPr="002D1AE0" w14:paraId="6BF0C9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2210F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AF4CC" w14:textId="77777777" w:rsidR="00BC6427" w:rsidRPr="002D1AE0" w:rsidRDefault="00BC6427" w:rsidP="000A5C38">
            <w:pPr>
              <w:jc w:val="center"/>
            </w:pPr>
            <w:r w:rsidRPr="002D1AE0">
              <w:t>953008.82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E005E" w14:textId="77777777" w:rsidR="00BC6427" w:rsidRPr="002D1AE0" w:rsidRDefault="00BC6427" w:rsidP="000A5C38">
            <w:pPr>
              <w:jc w:val="center"/>
            </w:pPr>
            <w:r w:rsidRPr="002D1AE0">
              <w:t>3492966.46</w:t>
            </w:r>
          </w:p>
        </w:tc>
      </w:tr>
      <w:tr w:rsidR="002D1AE0" w:rsidRPr="002D1AE0" w14:paraId="27313A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C706A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1393F" w14:textId="77777777" w:rsidR="00BC6427" w:rsidRPr="002D1AE0" w:rsidRDefault="00BC6427" w:rsidP="000A5C38">
            <w:pPr>
              <w:jc w:val="center"/>
            </w:pPr>
            <w:r w:rsidRPr="002D1AE0">
              <w:t>952993.03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DFC34" w14:textId="77777777" w:rsidR="00BC6427" w:rsidRPr="002D1AE0" w:rsidRDefault="00BC6427" w:rsidP="000A5C38">
            <w:pPr>
              <w:jc w:val="center"/>
            </w:pPr>
            <w:r w:rsidRPr="002D1AE0">
              <w:t>3492964.71</w:t>
            </w:r>
          </w:p>
        </w:tc>
      </w:tr>
      <w:tr w:rsidR="002D1AE0" w:rsidRPr="002D1AE0" w14:paraId="376403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7370E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27D0B5" w14:textId="77777777" w:rsidR="00BC6427" w:rsidRPr="002D1AE0" w:rsidRDefault="00BC6427" w:rsidP="000A5C38">
            <w:pPr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E6136" w14:textId="77777777" w:rsidR="00BC6427" w:rsidRPr="002D1AE0" w:rsidRDefault="00BC6427" w:rsidP="000A5C38">
            <w:pPr>
              <w:jc w:val="center"/>
            </w:pPr>
            <w:r w:rsidRPr="002D1AE0">
              <w:t>3492959.11</w:t>
            </w:r>
          </w:p>
        </w:tc>
      </w:tr>
      <w:tr w:rsidR="002D1AE0" w:rsidRPr="002D1AE0" w14:paraId="598E18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EADA27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FCE47" w14:textId="77777777" w:rsidR="00BC6427" w:rsidRPr="002D1AE0" w:rsidRDefault="00BC6427" w:rsidP="000A5C38">
            <w:pPr>
              <w:jc w:val="center"/>
            </w:pPr>
            <w:r w:rsidRPr="002D1AE0">
              <w:t>952994.66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5957E8" w14:textId="77777777" w:rsidR="00BC6427" w:rsidRPr="002D1AE0" w:rsidRDefault="00BC6427" w:rsidP="000A5C38">
            <w:pPr>
              <w:jc w:val="center"/>
            </w:pPr>
            <w:r w:rsidRPr="002D1AE0">
              <w:t>3492906.06</w:t>
            </w:r>
          </w:p>
        </w:tc>
      </w:tr>
      <w:tr w:rsidR="002D1AE0" w:rsidRPr="002D1AE0" w14:paraId="2D5A3F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164D6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C64952" w14:textId="77777777" w:rsidR="00BC6427" w:rsidRPr="002D1AE0" w:rsidRDefault="00BC6427" w:rsidP="000A5C38">
            <w:pPr>
              <w:jc w:val="center"/>
            </w:pPr>
            <w:r w:rsidRPr="002D1AE0">
              <w:t>953014.5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F7B7FE" w14:textId="77777777" w:rsidR="00BC6427" w:rsidRPr="002D1AE0" w:rsidRDefault="00BC6427" w:rsidP="000A5C38">
            <w:pPr>
              <w:jc w:val="center"/>
            </w:pPr>
            <w:r w:rsidRPr="002D1AE0">
              <w:t>3492908.56</w:t>
            </w:r>
          </w:p>
        </w:tc>
      </w:tr>
      <w:tr w:rsidR="002D1AE0" w:rsidRPr="002D1AE0" w14:paraId="7DCDC1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489BDE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908850" w14:textId="77777777" w:rsidR="00BC6427" w:rsidRPr="002D1AE0" w:rsidRDefault="00BC6427" w:rsidP="000A5C38">
            <w:pPr>
              <w:jc w:val="center"/>
            </w:pPr>
            <w:r w:rsidRPr="002D1AE0">
              <w:t>953043.84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CA37DC" w14:textId="77777777" w:rsidR="00BC6427" w:rsidRPr="002D1AE0" w:rsidRDefault="00BC6427" w:rsidP="000A5C38">
            <w:pPr>
              <w:jc w:val="center"/>
            </w:pPr>
            <w:r w:rsidRPr="002D1AE0">
              <w:t>3492911.8</w:t>
            </w:r>
          </w:p>
        </w:tc>
      </w:tr>
      <w:tr w:rsidR="002D1AE0" w:rsidRPr="002D1AE0" w14:paraId="0485AD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8E9985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47B20" w14:textId="77777777" w:rsidR="00BC6427" w:rsidRPr="002D1AE0" w:rsidRDefault="00BC6427" w:rsidP="000A5C38">
            <w:pPr>
              <w:jc w:val="center"/>
            </w:pPr>
            <w:r w:rsidRPr="002D1AE0">
              <w:t>953044.8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14657A" w14:textId="77777777" w:rsidR="00BC6427" w:rsidRPr="002D1AE0" w:rsidRDefault="00BC6427" w:rsidP="000A5C38">
            <w:pPr>
              <w:jc w:val="center"/>
            </w:pPr>
            <w:r w:rsidRPr="002D1AE0">
              <w:t>3492892.78</w:t>
            </w:r>
          </w:p>
        </w:tc>
      </w:tr>
      <w:tr w:rsidR="002D1AE0" w:rsidRPr="002D1AE0" w14:paraId="7BC4DE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5F9E7E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4FF7F4" w14:textId="77777777" w:rsidR="00BC6427" w:rsidRPr="002D1AE0" w:rsidRDefault="00BC6427" w:rsidP="000A5C38">
            <w:pPr>
              <w:jc w:val="center"/>
            </w:pPr>
            <w:r w:rsidRPr="002D1AE0">
              <w:t>953042.9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81D9C" w14:textId="77777777" w:rsidR="00BC6427" w:rsidRPr="002D1AE0" w:rsidRDefault="00BC6427" w:rsidP="000A5C38">
            <w:pPr>
              <w:jc w:val="center"/>
            </w:pPr>
            <w:r w:rsidRPr="002D1AE0">
              <w:t>3492892.7</w:t>
            </w:r>
          </w:p>
        </w:tc>
      </w:tr>
      <w:tr w:rsidR="002D1AE0" w:rsidRPr="002D1AE0" w14:paraId="3C0844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95B01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509A8" w14:textId="77777777" w:rsidR="00BC6427" w:rsidRPr="002D1AE0" w:rsidRDefault="00BC6427" w:rsidP="000A5C38">
            <w:pPr>
              <w:jc w:val="center"/>
            </w:pPr>
            <w:r w:rsidRPr="002D1AE0">
              <w:t>953027.44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205921" w14:textId="77777777" w:rsidR="00BC6427" w:rsidRPr="002D1AE0" w:rsidRDefault="00BC6427" w:rsidP="000A5C38">
            <w:pPr>
              <w:jc w:val="center"/>
            </w:pPr>
            <w:r w:rsidRPr="002D1AE0">
              <w:t>3492892.14</w:t>
            </w:r>
          </w:p>
        </w:tc>
      </w:tr>
      <w:tr w:rsidR="002D1AE0" w:rsidRPr="002D1AE0" w14:paraId="3A4038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3F89D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A562D8" w14:textId="77777777" w:rsidR="00BC6427" w:rsidRPr="002D1AE0" w:rsidRDefault="00BC6427" w:rsidP="000A5C38">
            <w:pPr>
              <w:jc w:val="center"/>
            </w:pPr>
            <w:r w:rsidRPr="002D1AE0">
              <w:t>953021.6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DE113" w14:textId="77777777" w:rsidR="00BC6427" w:rsidRPr="002D1AE0" w:rsidRDefault="00BC6427" w:rsidP="000A5C38">
            <w:pPr>
              <w:jc w:val="center"/>
            </w:pPr>
            <w:r w:rsidRPr="002D1AE0">
              <w:t>3492891.8</w:t>
            </w:r>
          </w:p>
        </w:tc>
      </w:tr>
      <w:tr w:rsidR="002D1AE0" w:rsidRPr="002D1AE0" w14:paraId="4EBD28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37C5D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56C716" w14:textId="77777777" w:rsidR="00BC6427" w:rsidRPr="002D1AE0" w:rsidRDefault="00BC6427" w:rsidP="000A5C38">
            <w:pPr>
              <w:jc w:val="center"/>
            </w:pPr>
            <w:r w:rsidRPr="002D1AE0">
              <w:t>953021.4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085E2" w14:textId="77777777" w:rsidR="00BC6427" w:rsidRPr="002D1AE0" w:rsidRDefault="00BC6427" w:rsidP="000A5C38">
            <w:pPr>
              <w:jc w:val="center"/>
            </w:pPr>
            <w:r w:rsidRPr="002D1AE0">
              <w:t>3492894.56</w:t>
            </w:r>
          </w:p>
        </w:tc>
      </w:tr>
      <w:tr w:rsidR="002D1AE0" w:rsidRPr="002D1AE0" w14:paraId="204646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FA063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8E0BD" w14:textId="77777777" w:rsidR="00BC6427" w:rsidRPr="002D1AE0" w:rsidRDefault="00BC6427" w:rsidP="000A5C38">
            <w:pPr>
              <w:jc w:val="center"/>
            </w:pPr>
            <w:r w:rsidRPr="002D1AE0">
              <w:t>953015.86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28648" w14:textId="77777777" w:rsidR="00BC6427" w:rsidRPr="002D1AE0" w:rsidRDefault="00BC6427" w:rsidP="000A5C38">
            <w:pPr>
              <w:jc w:val="center"/>
            </w:pPr>
            <w:r w:rsidRPr="002D1AE0">
              <w:t>3492894.26</w:t>
            </w:r>
          </w:p>
        </w:tc>
      </w:tr>
      <w:tr w:rsidR="002D1AE0" w:rsidRPr="002D1AE0" w14:paraId="171E56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B0873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FF944" w14:textId="77777777" w:rsidR="00BC6427" w:rsidRPr="002D1AE0" w:rsidRDefault="00BC6427" w:rsidP="000A5C38">
            <w:pPr>
              <w:jc w:val="center"/>
            </w:pPr>
            <w:r w:rsidRPr="002D1AE0">
              <w:t>953016.16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AAAF93" w14:textId="77777777" w:rsidR="00BC6427" w:rsidRPr="002D1AE0" w:rsidRDefault="00BC6427" w:rsidP="000A5C38">
            <w:pPr>
              <w:jc w:val="center"/>
            </w:pPr>
            <w:r w:rsidRPr="002D1AE0">
              <w:t>3492888.86</w:t>
            </w:r>
          </w:p>
        </w:tc>
      </w:tr>
      <w:tr w:rsidR="002D1AE0" w:rsidRPr="002D1AE0" w14:paraId="5C65BA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E073EE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C234A" w14:textId="77777777" w:rsidR="00BC6427" w:rsidRPr="002D1AE0" w:rsidRDefault="00BC6427" w:rsidP="000A5C38">
            <w:pPr>
              <w:jc w:val="center"/>
            </w:pPr>
            <w:r w:rsidRPr="002D1AE0">
              <w:t>953021.46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29FB5" w14:textId="77777777" w:rsidR="00BC6427" w:rsidRPr="002D1AE0" w:rsidRDefault="00BC6427" w:rsidP="000A5C38">
            <w:pPr>
              <w:jc w:val="center"/>
            </w:pPr>
            <w:r w:rsidRPr="002D1AE0">
              <w:t>3492889</w:t>
            </w:r>
          </w:p>
        </w:tc>
      </w:tr>
      <w:tr w:rsidR="002D1AE0" w:rsidRPr="002D1AE0" w14:paraId="778F66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90820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980F3" w14:textId="77777777" w:rsidR="00BC6427" w:rsidRPr="002D1AE0" w:rsidRDefault="00BC6427" w:rsidP="000A5C38">
            <w:pPr>
              <w:jc w:val="center"/>
            </w:pPr>
            <w:r w:rsidRPr="002D1AE0">
              <w:t>953021.46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54D580" w14:textId="77777777" w:rsidR="00BC6427" w:rsidRPr="002D1AE0" w:rsidRDefault="00BC6427" w:rsidP="000A5C38">
            <w:pPr>
              <w:jc w:val="center"/>
            </w:pPr>
            <w:r w:rsidRPr="002D1AE0">
              <w:t>3492886.4</w:t>
            </w:r>
          </w:p>
        </w:tc>
      </w:tr>
      <w:tr w:rsidR="002D1AE0" w:rsidRPr="002D1AE0" w14:paraId="673298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5EA510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F2F4D" w14:textId="77777777" w:rsidR="00BC6427" w:rsidRPr="002D1AE0" w:rsidRDefault="00BC6427" w:rsidP="000A5C38">
            <w:pPr>
              <w:jc w:val="center"/>
            </w:pPr>
            <w:r w:rsidRPr="002D1AE0">
              <w:t>953022.5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68AAB" w14:textId="77777777" w:rsidR="00BC6427" w:rsidRPr="002D1AE0" w:rsidRDefault="00BC6427" w:rsidP="000A5C38">
            <w:pPr>
              <w:jc w:val="center"/>
            </w:pPr>
            <w:r w:rsidRPr="002D1AE0">
              <w:t>3492886.4</w:t>
            </w:r>
          </w:p>
        </w:tc>
      </w:tr>
      <w:tr w:rsidR="002D1AE0" w:rsidRPr="002D1AE0" w14:paraId="3E03F5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230337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3F1366" w14:textId="77777777" w:rsidR="00BC6427" w:rsidRPr="002D1AE0" w:rsidRDefault="00BC6427" w:rsidP="000A5C38">
            <w:pPr>
              <w:jc w:val="center"/>
            </w:pPr>
            <w:r w:rsidRPr="002D1AE0">
              <w:t>953022.56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7EF4B" w14:textId="77777777" w:rsidR="00BC6427" w:rsidRPr="002D1AE0" w:rsidRDefault="00BC6427" w:rsidP="000A5C38">
            <w:pPr>
              <w:jc w:val="center"/>
            </w:pPr>
            <w:r w:rsidRPr="002D1AE0">
              <w:t>3492883.76</w:t>
            </w:r>
          </w:p>
        </w:tc>
      </w:tr>
      <w:tr w:rsidR="002D1AE0" w:rsidRPr="002D1AE0" w14:paraId="3FC4D2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88B91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EFCF6" w14:textId="77777777" w:rsidR="00BC6427" w:rsidRPr="002D1AE0" w:rsidRDefault="00BC6427" w:rsidP="000A5C38">
            <w:pPr>
              <w:jc w:val="center"/>
            </w:pPr>
            <w:r w:rsidRPr="002D1AE0">
              <w:t>953022.92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0B478E" w14:textId="77777777" w:rsidR="00BC6427" w:rsidRPr="002D1AE0" w:rsidRDefault="00BC6427" w:rsidP="000A5C38">
            <w:pPr>
              <w:jc w:val="center"/>
            </w:pPr>
            <w:r w:rsidRPr="002D1AE0">
              <w:t>3492878.12</w:t>
            </w:r>
          </w:p>
        </w:tc>
      </w:tr>
      <w:tr w:rsidR="002D1AE0" w:rsidRPr="002D1AE0" w14:paraId="6B5B01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C97024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01F65" w14:textId="77777777" w:rsidR="00BC6427" w:rsidRPr="002D1AE0" w:rsidRDefault="00BC6427" w:rsidP="000A5C38">
            <w:pPr>
              <w:jc w:val="center"/>
            </w:pPr>
            <w:r w:rsidRPr="002D1AE0">
              <w:t>953023.66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14B84" w14:textId="77777777" w:rsidR="00BC6427" w:rsidRPr="002D1AE0" w:rsidRDefault="00BC6427" w:rsidP="000A5C38">
            <w:pPr>
              <w:jc w:val="center"/>
            </w:pPr>
            <w:r w:rsidRPr="002D1AE0">
              <w:t>3492867.46</w:t>
            </w:r>
          </w:p>
        </w:tc>
      </w:tr>
      <w:tr w:rsidR="002D1AE0" w:rsidRPr="002D1AE0" w14:paraId="150481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10550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59984" w14:textId="77777777" w:rsidR="00BC6427" w:rsidRPr="002D1AE0" w:rsidRDefault="00BC6427" w:rsidP="000A5C38">
            <w:pPr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F336C" w14:textId="77777777" w:rsidR="00BC6427" w:rsidRPr="002D1AE0" w:rsidRDefault="00BC6427" w:rsidP="000A5C38">
            <w:pPr>
              <w:jc w:val="center"/>
            </w:pPr>
            <w:r w:rsidRPr="002D1AE0">
              <w:t>3492865.04</w:t>
            </w:r>
          </w:p>
        </w:tc>
      </w:tr>
      <w:tr w:rsidR="002D1AE0" w:rsidRPr="002D1AE0" w14:paraId="527F00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ED42E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ECC71" w14:textId="77777777" w:rsidR="00BC6427" w:rsidRPr="002D1AE0" w:rsidRDefault="00BC6427" w:rsidP="000A5C38">
            <w:pPr>
              <w:jc w:val="center"/>
            </w:pPr>
            <w:r w:rsidRPr="002D1AE0">
              <w:t>952998.98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5DBD2" w14:textId="77777777" w:rsidR="00BC6427" w:rsidRPr="002D1AE0" w:rsidRDefault="00BC6427" w:rsidP="000A5C38">
            <w:pPr>
              <w:jc w:val="center"/>
            </w:pPr>
            <w:r w:rsidRPr="002D1AE0">
              <w:t>3492857.2</w:t>
            </w:r>
          </w:p>
        </w:tc>
      </w:tr>
      <w:tr w:rsidR="002D1AE0" w:rsidRPr="002D1AE0" w14:paraId="0B3D8C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58B1E" w14:textId="77777777" w:rsidR="00BC6427" w:rsidRPr="002D1AE0" w:rsidRDefault="00BC6427" w:rsidP="000A5C38">
            <w:pPr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6EB85" w14:textId="77777777" w:rsidR="00BC6427" w:rsidRPr="002D1AE0" w:rsidRDefault="00BC6427" w:rsidP="000A5C38">
            <w:pPr>
              <w:jc w:val="center"/>
            </w:pPr>
            <w:r w:rsidRPr="002D1AE0">
              <w:t>953017.66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61D45" w14:textId="77777777" w:rsidR="00BC6427" w:rsidRPr="002D1AE0" w:rsidRDefault="00BC6427" w:rsidP="000A5C38">
            <w:pPr>
              <w:jc w:val="center"/>
            </w:pPr>
            <w:r w:rsidRPr="002D1AE0">
              <w:t>3492859.7</w:t>
            </w:r>
          </w:p>
        </w:tc>
      </w:tr>
      <w:tr w:rsidR="002D1AE0" w:rsidRPr="002D1AE0" w14:paraId="008C30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3B39B7" w14:textId="77777777" w:rsidR="00BC6427" w:rsidRPr="002D1AE0" w:rsidRDefault="00BC6427" w:rsidP="000A5C38">
            <w:pPr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1FB9D" w14:textId="77777777" w:rsidR="00BC6427" w:rsidRPr="002D1AE0" w:rsidRDefault="00BC6427" w:rsidP="000A5C38">
            <w:pPr>
              <w:jc w:val="center"/>
            </w:pPr>
            <w:r w:rsidRPr="002D1AE0">
              <w:t>953018.08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E6DEF" w14:textId="77777777" w:rsidR="00BC6427" w:rsidRPr="002D1AE0" w:rsidRDefault="00BC6427" w:rsidP="000A5C38">
            <w:pPr>
              <w:jc w:val="center"/>
            </w:pPr>
            <w:r w:rsidRPr="002D1AE0">
              <w:t>3492855.52</w:t>
            </w:r>
          </w:p>
        </w:tc>
      </w:tr>
      <w:tr w:rsidR="002D1AE0" w:rsidRPr="002D1AE0" w14:paraId="2A747E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328348" w14:textId="77777777" w:rsidR="00BC6427" w:rsidRPr="002D1AE0" w:rsidRDefault="00BC6427" w:rsidP="000A5C38">
            <w:pPr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31F20" w14:textId="77777777" w:rsidR="00BC6427" w:rsidRPr="002D1AE0" w:rsidRDefault="00BC6427" w:rsidP="000A5C38">
            <w:pPr>
              <w:jc w:val="center"/>
            </w:pPr>
            <w:r w:rsidRPr="002D1AE0">
              <w:t>953021.78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DD5EB" w14:textId="77777777" w:rsidR="00BC6427" w:rsidRPr="002D1AE0" w:rsidRDefault="00BC6427" w:rsidP="000A5C38">
            <w:pPr>
              <w:jc w:val="center"/>
            </w:pPr>
            <w:r w:rsidRPr="002D1AE0">
              <w:t>3492855.92</w:t>
            </w:r>
          </w:p>
        </w:tc>
      </w:tr>
      <w:tr w:rsidR="002D1AE0" w:rsidRPr="002D1AE0" w14:paraId="754774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41D6F" w14:textId="77777777" w:rsidR="00BC6427" w:rsidRPr="002D1AE0" w:rsidRDefault="00BC6427" w:rsidP="000A5C38">
            <w:pPr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9FECC" w14:textId="77777777" w:rsidR="00BC6427" w:rsidRPr="002D1AE0" w:rsidRDefault="00BC6427" w:rsidP="000A5C38">
            <w:pPr>
              <w:jc w:val="center"/>
            </w:pPr>
            <w:r w:rsidRPr="002D1AE0">
              <w:t>953021.3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098EB" w14:textId="77777777" w:rsidR="00BC6427" w:rsidRPr="002D1AE0" w:rsidRDefault="00BC6427" w:rsidP="000A5C38">
            <w:pPr>
              <w:jc w:val="center"/>
            </w:pPr>
            <w:r w:rsidRPr="002D1AE0">
              <w:t>3492860.4</w:t>
            </w:r>
          </w:p>
        </w:tc>
      </w:tr>
      <w:tr w:rsidR="002D1AE0" w:rsidRPr="002D1AE0" w14:paraId="240446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3F842F" w14:textId="77777777" w:rsidR="00BC6427" w:rsidRPr="002D1AE0" w:rsidRDefault="00BC6427" w:rsidP="000A5C38">
            <w:pPr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EE9B3" w14:textId="77777777" w:rsidR="00BC6427" w:rsidRPr="002D1AE0" w:rsidRDefault="00BC6427" w:rsidP="000A5C38">
            <w:pPr>
              <w:jc w:val="center"/>
            </w:pPr>
            <w:r w:rsidRPr="002D1AE0">
              <w:t>953028.7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83DB7" w14:textId="77777777" w:rsidR="00BC6427" w:rsidRPr="002D1AE0" w:rsidRDefault="00BC6427" w:rsidP="000A5C38">
            <w:pPr>
              <w:jc w:val="center"/>
            </w:pPr>
            <w:r w:rsidRPr="002D1AE0">
              <w:t>3492861.08</w:t>
            </w:r>
          </w:p>
        </w:tc>
      </w:tr>
      <w:tr w:rsidR="002D1AE0" w:rsidRPr="002D1AE0" w14:paraId="566E79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27597" w14:textId="77777777" w:rsidR="00BC6427" w:rsidRPr="002D1AE0" w:rsidRDefault="00BC6427" w:rsidP="000A5C38">
            <w:pPr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65FE65" w14:textId="77777777" w:rsidR="00BC6427" w:rsidRPr="002D1AE0" w:rsidRDefault="00BC6427" w:rsidP="000A5C38">
            <w:pPr>
              <w:jc w:val="center"/>
            </w:pPr>
            <w:r w:rsidRPr="002D1AE0">
              <w:t>953039.6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D28AF" w14:textId="77777777" w:rsidR="00BC6427" w:rsidRPr="002D1AE0" w:rsidRDefault="00BC6427" w:rsidP="000A5C38">
            <w:pPr>
              <w:jc w:val="center"/>
            </w:pPr>
            <w:r w:rsidRPr="002D1AE0">
              <w:t>3492862.18</w:t>
            </w:r>
          </w:p>
        </w:tc>
      </w:tr>
      <w:tr w:rsidR="002D1AE0" w:rsidRPr="002D1AE0" w14:paraId="1CAE42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F7D60" w14:textId="77777777" w:rsidR="00BC6427" w:rsidRPr="002D1AE0" w:rsidRDefault="00BC6427" w:rsidP="000A5C38">
            <w:pPr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9B24E" w14:textId="77777777" w:rsidR="00BC6427" w:rsidRPr="002D1AE0" w:rsidRDefault="00BC6427" w:rsidP="000A5C38">
            <w:pPr>
              <w:jc w:val="center"/>
            </w:pPr>
            <w:r w:rsidRPr="002D1AE0">
              <w:t>953041.2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A196D" w14:textId="77777777" w:rsidR="00BC6427" w:rsidRPr="002D1AE0" w:rsidRDefault="00BC6427" w:rsidP="000A5C38">
            <w:pPr>
              <w:jc w:val="center"/>
            </w:pPr>
            <w:r w:rsidRPr="002D1AE0">
              <w:t>3492837.82</w:t>
            </w:r>
          </w:p>
        </w:tc>
      </w:tr>
      <w:tr w:rsidR="002D1AE0" w:rsidRPr="002D1AE0" w14:paraId="274A01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E123D" w14:textId="77777777" w:rsidR="00BC6427" w:rsidRPr="002D1AE0" w:rsidRDefault="00BC6427" w:rsidP="000A5C38">
            <w:pPr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E9017" w14:textId="77777777" w:rsidR="00BC6427" w:rsidRPr="002D1AE0" w:rsidRDefault="00BC6427" w:rsidP="000A5C38">
            <w:pPr>
              <w:jc w:val="center"/>
            </w:pPr>
            <w:r w:rsidRPr="002D1AE0">
              <w:t>953025.42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6AABB4" w14:textId="77777777" w:rsidR="00BC6427" w:rsidRPr="002D1AE0" w:rsidRDefault="00BC6427" w:rsidP="000A5C38">
            <w:pPr>
              <w:jc w:val="center"/>
            </w:pPr>
            <w:r w:rsidRPr="002D1AE0">
              <w:t>3492835.88</w:t>
            </w:r>
          </w:p>
        </w:tc>
      </w:tr>
      <w:tr w:rsidR="002D1AE0" w:rsidRPr="002D1AE0" w14:paraId="016F61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7B97F" w14:textId="77777777" w:rsidR="00BC6427" w:rsidRPr="002D1AE0" w:rsidRDefault="00BC6427" w:rsidP="000A5C38">
            <w:pPr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34328C" w14:textId="77777777" w:rsidR="00BC6427" w:rsidRPr="002D1AE0" w:rsidRDefault="00BC6427" w:rsidP="000A5C38">
            <w:pPr>
              <w:jc w:val="center"/>
            </w:pPr>
            <w:r w:rsidRPr="002D1AE0">
              <w:t>953022.6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8416E6" w14:textId="77777777" w:rsidR="00BC6427" w:rsidRPr="002D1AE0" w:rsidRDefault="00BC6427" w:rsidP="000A5C38">
            <w:pPr>
              <w:jc w:val="center"/>
            </w:pPr>
            <w:r w:rsidRPr="002D1AE0">
              <w:t>3492835.62</w:t>
            </w:r>
          </w:p>
        </w:tc>
      </w:tr>
      <w:tr w:rsidR="002D1AE0" w:rsidRPr="002D1AE0" w14:paraId="4A458A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C08D8" w14:textId="77777777" w:rsidR="00BC6427" w:rsidRPr="002D1AE0" w:rsidRDefault="00BC6427" w:rsidP="000A5C38">
            <w:pPr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1C1260" w14:textId="77777777" w:rsidR="00BC6427" w:rsidRPr="002D1AE0" w:rsidRDefault="00BC6427" w:rsidP="000A5C38">
            <w:pPr>
              <w:jc w:val="center"/>
            </w:pPr>
            <w:r w:rsidRPr="002D1AE0">
              <w:t>953022.38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9ABEE" w14:textId="77777777" w:rsidR="00BC6427" w:rsidRPr="002D1AE0" w:rsidRDefault="00BC6427" w:rsidP="000A5C38">
            <w:pPr>
              <w:jc w:val="center"/>
            </w:pPr>
            <w:r w:rsidRPr="002D1AE0">
              <w:t>3492837.56</w:t>
            </w:r>
          </w:p>
        </w:tc>
      </w:tr>
      <w:tr w:rsidR="002D1AE0" w:rsidRPr="002D1AE0" w14:paraId="25FE52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AE4A3" w14:textId="77777777" w:rsidR="00BC6427" w:rsidRPr="002D1AE0" w:rsidRDefault="00BC6427" w:rsidP="000A5C38">
            <w:pPr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23102" w14:textId="77777777" w:rsidR="00BC6427" w:rsidRPr="002D1AE0" w:rsidRDefault="00BC6427" w:rsidP="000A5C38">
            <w:pPr>
              <w:jc w:val="center"/>
            </w:pPr>
            <w:r w:rsidRPr="002D1AE0">
              <w:t>953019.42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EF3DE" w14:textId="77777777" w:rsidR="00BC6427" w:rsidRPr="002D1AE0" w:rsidRDefault="00BC6427" w:rsidP="000A5C38">
            <w:pPr>
              <w:jc w:val="center"/>
            </w:pPr>
            <w:r w:rsidRPr="002D1AE0">
              <w:t>3492837.38</w:t>
            </w:r>
          </w:p>
        </w:tc>
      </w:tr>
      <w:tr w:rsidR="002D1AE0" w:rsidRPr="002D1AE0" w14:paraId="3388F9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C7E49" w14:textId="77777777" w:rsidR="00BC6427" w:rsidRPr="002D1AE0" w:rsidRDefault="00BC6427" w:rsidP="000A5C38">
            <w:pPr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5863E" w14:textId="77777777" w:rsidR="00BC6427" w:rsidRPr="002D1AE0" w:rsidRDefault="00BC6427" w:rsidP="000A5C38">
            <w:pPr>
              <w:jc w:val="center"/>
            </w:pPr>
            <w:r w:rsidRPr="002D1AE0">
              <w:t>953017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BDC8E" w14:textId="77777777" w:rsidR="00BC6427" w:rsidRPr="002D1AE0" w:rsidRDefault="00BC6427" w:rsidP="000A5C38">
            <w:pPr>
              <w:jc w:val="center"/>
            </w:pPr>
            <w:r w:rsidRPr="002D1AE0">
              <w:t>3492837.12</w:t>
            </w:r>
          </w:p>
        </w:tc>
      </w:tr>
      <w:tr w:rsidR="002D1AE0" w:rsidRPr="002D1AE0" w14:paraId="31C38C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6A206" w14:textId="77777777" w:rsidR="00BC6427" w:rsidRPr="002D1AE0" w:rsidRDefault="00BC6427" w:rsidP="000A5C38">
            <w:pPr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29AFE" w14:textId="77777777" w:rsidR="00BC6427" w:rsidRPr="002D1AE0" w:rsidRDefault="00BC6427" w:rsidP="000A5C38">
            <w:pPr>
              <w:jc w:val="center"/>
            </w:pPr>
            <w:r w:rsidRPr="002D1AE0">
              <w:t>953016.88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0E1CF" w14:textId="77777777" w:rsidR="00BC6427" w:rsidRPr="002D1AE0" w:rsidRDefault="00BC6427" w:rsidP="000A5C38">
            <w:pPr>
              <w:jc w:val="center"/>
            </w:pPr>
            <w:r w:rsidRPr="002D1AE0">
              <w:t>3492838.88</w:t>
            </w:r>
          </w:p>
        </w:tc>
      </w:tr>
      <w:tr w:rsidR="002D1AE0" w:rsidRPr="002D1AE0" w14:paraId="01BEE4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D3856" w14:textId="77777777" w:rsidR="00BC6427" w:rsidRPr="002D1AE0" w:rsidRDefault="00BC6427" w:rsidP="000A5C38">
            <w:pPr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96FF93" w14:textId="77777777" w:rsidR="00BC6427" w:rsidRPr="002D1AE0" w:rsidRDefault="00BC6427" w:rsidP="000A5C38">
            <w:pPr>
              <w:jc w:val="center"/>
            </w:pPr>
            <w:r w:rsidRPr="002D1AE0">
              <w:t>953000.71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79D6C" w14:textId="77777777" w:rsidR="00BC6427" w:rsidRPr="002D1AE0" w:rsidRDefault="00BC6427" w:rsidP="000A5C38">
            <w:pPr>
              <w:jc w:val="center"/>
            </w:pPr>
            <w:r w:rsidRPr="002D1AE0">
              <w:t>3492837.34</w:t>
            </w:r>
          </w:p>
        </w:tc>
      </w:tr>
      <w:tr w:rsidR="002D1AE0" w:rsidRPr="002D1AE0" w14:paraId="5ACD33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A22D2" w14:textId="77777777" w:rsidR="00BC6427" w:rsidRPr="002D1AE0" w:rsidRDefault="00BC6427" w:rsidP="000A5C38">
            <w:pPr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F684F2" w14:textId="77777777" w:rsidR="00BC6427" w:rsidRPr="002D1AE0" w:rsidRDefault="00BC6427" w:rsidP="000A5C38">
            <w:pPr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6FA4D" w14:textId="77777777" w:rsidR="00BC6427" w:rsidRPr="002D1AE0" w:rsidRDefault="00BC6427" w:rsidP="000A5C38">
            <w:pPr>
              <w:jc w:val="center"/>
            </w:pPr>
            <w:r w:rsidRPr="002D1AE0">
              <w:t>3492809.39</w:t>
            </w:r>
          </w:p>
        </w:tc>
      </w:tr>
      <w:tr w:rsidR="002D1AE0" w:rsidRPr="002D1AE0" w14:paraId="132752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3482A3" w14:textId="77777777" w:rsidR="00BC6427" w:rsidRPr="002D1AE0" w:rsidRDefault="00BC6427" w:rsidP="000A5C38">
            <w:pPr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844CE8" w14:textId="77777777" w:rsidR="00BC6427" w:rsidRPr="002D1AE0" w:rsidRDefault="00BC6427" w:rsidP="000A5C38">
            <w:pPr>
              <w:jc w:val="center"/>
            </w:pPr>
            <w:r w:rsidRPr="002D1AE0">
              <w:t>953062.99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721C5" w14:textId="77777777" w:rsidR="00BC6427" w:rsidRPr="002D1AE0" w:rsidRDefault="00BC6427" w:rsidP="000A5C38">
            <w:pPr>
              <w:jc w:val="center"/>
            </w:pPr>
            <w:r w:rsidRPr="002D1AE0">
              <w:t>3492815.8</w:t>
            </w:r>
          </w:p>
        </w:tc>
      </w:tr>
      <w:tr w:rsidR="002D1AE0" w:rsidRPr="002D1AE0" w14:paraId="577A97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6A3BF" w14:textId="77777777" w:rsidR="00BC6427" w:rsidRPr="002D1AE0" w:rsidRDefault="00BC6427" w:rsidP="000A5C38">
            <w:pPr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E4C44F" w14:textId="77777777" w:rsidR="00BC6427" w:rsidRPr="002D1AE0" w:rsidRDefault="00BC6427" w:rsidP="000A5C38">
            <w:pPr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BD015" w14:textId="77777777" w:rsidR="00BC6427" w:rsidRPr="002D1AE0" w:rsidRDefault="00BC6427" w:rsidP="000A5C38">
            <w:pPr>
              <w:jc w:val="center"/>
            </w:pPr>
            <w:r w:rsidRPr="002D1AE0">
              <w:t>3492797.3</w:t>
            </w:r>
          </w:p>
        </w:tc>
      </w:tr>
      <w:tr w:rsidR="002D1AE0" w:rsidRPr="002D1AE0" w14:paraId="6A3287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3F314" w14:textId="77777777" w:rsidR="00BC6427" w:rsidRPr="002D1AE0" w:rsidRDefault="00BC6427" w:rsidP="000A5C38">
            <w:pPr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0FAF0" w14:textId="77777777" w:rsidR="00BC6427" w:rsidRPr="002D1AE0" w:rsidRDefault="00BC6427" w:rsidP="000A5C38">
            <w:pPr>
              <w:jc w:val="center"/>
            </w:pPr>
            <w:r w:rsidRPr="002D1AE0">
              <w:t>953068.02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7BD9F" w14:textId="77777777" w:rsidR="00BC6427" w:rsidRPr="002D1AE0" w:rsidRDefault="00BC6427" w:rsidP="000A5C38">
            <w:pPr>
              <w:jc w:val="center"/>
            </w:pPr>
            <w:r w:rsidRPr="002D1AE0">
              <w:t>3492795.78</w:t>
            </w:r>
          </w:p>
        </w:tc>
      </w:tr>
      <w:tr w:rsidR="002D1AE0" w:rsidRPr="002D1AE0" w14:paraId="7C341E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D8FA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BFA96" w14:textId="77777777" w:rsidR="00BC6427" w:rsidRPr="002D1AE0" w:rsidRDefault="00BC6427" w:rsidP="000A5C38">
            <w:pPr>
              <w:jc w:val="center"/>
            </w:pPr>
            <w:r w:rsidRPr="002D1AE0">
              <w:t>953118.26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94A4D" w14:textId="77777777" w:rsidR="00BC6427" w:rsidRPr="002D1AE0" w:rsidRDefault="00BC6427" w:rsidP="000A5C38">
            <w:pPr>
              <w:jc w:val="center"/>
            </w:pPr>
            <w:r w:rsidRPr="002D1AE0">
              <w:t>3492801.94</w:t>
            </w:r>
          </w:p>
        </w:tc>
      </w:tr>
      <w:tr w:rsidR="002D1AE0" w:rsidRPr="002D1AE0" w14:paraId="60792EA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84D20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6CCB87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FEAE3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6EDBC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F36DE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5287D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1F60D0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D1FB47" w14:textId="77777777" w:rsidR="00BC6427" w:rsidRPr="002D1AE0" w:rsidRDefault="00BC6427" w:rsidP="000A5C38">
            <w:pPr>
              <w:jc w:val="center"/>
            </w:pPr>
            <w:r w:rsidRPr="002D1AE0">
              <w:t>953042.06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1CC54" w14:textId="77777777" w:rsidR="00BC6427" w:rsidRPr="002D1AE0" w:rsidRDefault="00BC6427" w:rsidP="000A5C38">
            <w:pPr>
              <w:jc w:val="center"/>
            </w:pPr>
            <w:r w:rsidRPr="002D1AE0">
              <w:t>3492920.14</w:t>
            </w:r>
          </w:p>
        </w:tc>
      </w:tr>
      <w:tr w:rsidR="002D1AE0" w:rsidRPr="002D1AE0" w14:paraId="31E44C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6FA9D3" w14:textId="77777777" w:rsidR="00BC6427" w:rsidRPr="002D1AE0" w:rsidRDefault="00BC6427" w:rsidP="000A5C38">
            <w:pPr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2B08A" w14:textId="77777777" w:rsidR="00BC6427" w:rsidRPr="002D1AE0" w:rsidRDefault="00BC6427" w:rsidP="000A5C38">
            <w:pPr>
              <w:jc w:val="center"/>
            </w:pPr>
            <w:r w:rsidRPr="002D1AE0">
              <w:t>953041.32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CB4A0B" w14:textId="77777777" w:rsidR="00BC6427" w:rsidRPr="002D1AE0" w:rsidRDefault="00BC6427" w:rsidP="000A5C38">
            <w:pPr>
              <w:jc w:val="center"/>
            </w:pPr>
            <w:r w:rsidRPr="002D1AE0">
              <w:t>3492933.96</w:t>
            </w:r>
          </w:p>
        </w:tc>
      </w:tr>
      <w:tr w:rsidR="002D1AE0" w:rsidRPr="002D1AE0" w14:paraId="0D34AC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540567" w14:textId="77777777" w:rsidR="00BC6427" w:rsidRPr="002D1AE0" w:rsidRDefault="00BC6427" w:rsidP="000A5C38">
            <w:pPr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600F2C" w14:textId="77777777" w:rsidR="00BC6427" w:rsidRPr="002D1AE0" w:rsidRDefault="00BC6427" w:rsidP="000A5C38">
            <w:pPr>
              <w:jc w:val="center"/>
            </w:pPr>
            <w:r w:rsidRPr="002D1AE0">
              <w:t>953041.04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32BACA" w14:textId="77777777" w:rsidR="00BC6427" w:rsidRPr="002D1AE0" w:rsidRDefault="00BC6427" w:rsidP="000A5C38">
            <w:pPr>
              <w:jc w:val="center"/>
            </w:pPr>
            <w:r w:rsidRPr="002D1AE0">
              <w:t>3492938.08</w:t>
            </w:r>
          </w:p>
        </w:tc>
      </w:tr>
      <w:tr w:rsidR="002D1AE0" w:rsidRPr="002D1AE0" w14:paraId="36D621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8F0E1" w14:textId="77777777" w:rsidR="00BC6427" w:rsidRPr="002D1AE0" w:rsidRDefault="00BC6427" w:rsidP="000A5C38">
            <w:pPr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DC9F7" w14:textId="77777777" w:rsidR="00BC6427" w:rsidRPr="002D1AE0" w:rsidRDefault="00BC6427" w:rsidP="000A5C38">
            <w:pPr>
              <w:jc w:val="center"/>
            </w:pPr>
            <w:r w:rsidRPr="002D1AE0">
              <w:t>953044.8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A0DF4" w14:textId="77777777" w:rsidR="00BC6427" w:rsidRPr="002D1AE0" w:rsidRDefault="00BC6427" w:rsidP="000A5C38">
            <w:pPr>
              <w:jc w:val="center"/>
            </w:pPr>
            <w:r w:rsidRPr="002D1AE0">
              <w:t>3492938.28</w:t>
            </w:r>
          </w:p>
        </w:tc>
      </w:tr>
      <w:tr w:rsidR="002D1AE0" w:rsidRPr="002D1AE0" w14:paraId="3DBCEF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279F1" w14:textId="77777777" w:rsidR="00BC6427" w:rsidRPr="002D1AE0" w:rsidRDefault="00BC6427" w:rsidP="000A5C38">
            <w:pPr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6CF1A3" w14:textId="77777777" w:rsidR="00BC6427" w:rsidRPr="002D1AE0" w:rsidRDefault="00BC6427" w:rsidP="000A5C38">
            <w:pPr>
              <w:jc w:val="center"/>
            </w:pPr>
            <w:r w:rsidRPr="002D1AE0">
              <w:t>953044.54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EC0F2" w14:textId="77777777" w:rsidR="00BC6427" w:rsidRPr="002D1AE0" w:rsidRDefault="00BC6427" w:rsidP="000A5C38">
            <w:pPr>
              <w:jc w:val="center"/>
            </w:pPr>
            <w:r w:rsidRPr="002D1AE0">
              <w:t>3492944.98</w:t>
            </w:r>
          </w:p>
        </w:tc>
      </w:tr>
      <w:tr w:rsidR="002D1AE0" w:rsidRPr="002D1AE0" w14:paraId="6F7439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5E7D3" w14:textId="77777777" w:rsidR="00BC6427" w:rsidRPr="002D1AE0" w:rsidRDefault="00BC6427" w:rsidP="000A5C38">
            <w:pPr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DB4C0A" w14:textId="77777777" w:rsidR="00BC6427" w:rsidRPr="002D1AE0" w:rsidRDefault="00BC6427" w:rsidP="000A5C38">
            <w:pPr>
              <w:jc w:val="center"/>
            </w:pPr>
            <w:r w:rsidRPr="002D1AE0">
              <w:t>953044.22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0F2EC" w14:textId="77777777" w:rsidR="00BC6427" w:rsidRPr="002D1AE0" w:rsidRDefault="00BC6427" w:rsidP="000A5C38">
            <w:pPr>
              <w:jc w:val="center"/>
            </w:pPr>
            <w:r w:rsidRPr="002D1AE0">
              <w:t>3492951.58</w:t>
            </w:r>
          </w:p>
        </w:tc>
      </w:tr>
      <w:tr w:rsidR="002D1AE0" w:rsidRPr="002D1AE0" w14:paraId="247399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C8D98" w14:textId="77777777" w:rsidR="00BC6427" w:rsidRPr="002D1AE0" w:rsidRDefault="00BC6427" w:rsidP="000A5C38">
            <w:pPr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0E825" w14:textId="77777777" w:rsidR="00BC6427" w:rsidRPr="002D1AE0" w:rsidRDefault="00BC6427" w:rsidP="000A5C38">
            <w:pPr>
              <w:jc w:val="center"/>
            </w:pPr>
            <w:r w:rsidRPr="002D1AE0">
              <w:t>953039.06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6AACF" w14:textId="77777777" w:rsidR="00BC6427" w:rsidRPr="002D1AE0" w:rsidRDefault="00BC6427" w:rsidP="000A5C38">
            <w:pPr>
              <w:jc w:val="center"/>
            </w:pPr>
            <w:r w:rsidRPr="002D1AE0">
              <w:t>3492951.46</w:t>
            </w:r>
          </w:p>
        </w:tc>
      </w:tr>
      <w:tr w:rsidR="002D1AE0" w:rsidRPr="002D1AE0" w14:paraId="402CB7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51C04" w14:textId="77777777" w:rsidR="00BC6427" w:rsidRPr="002D1AE0" w:rsidRDefault="00BC6427" w:rsidP="000A5C38">
            <w:pPr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D08752" w14:textId="77777777" w:rsidR="00BC6427" w:rsidRPr="002D1AE0" w:rsidRDefault="00BC6427" w:rsidP="000A5C38">
            <w:pPr>
              <w:jc w:val="center"/>
            </w:pPr>
            <w:r w:rsidRPr="002D1AE0">
              <w:t>953036.76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E3FB4E" w14:textId="77777777" w:rsidR="00BC6427" w:rsidRPr="002D1AE0" w:rsidRDefault="00BC6427" w:rsidP="000A5C38">
            <w:pPr>
              <w:jc w:val="center"/>
            </w:pPr>
            <w:r w:rsidRPr="002D1AE0">
              <w:t>3492953.44</w:t>
            </w:r>
          </w:p>
        </w:tc>
      </w:tr>
      <w:tr w:rsidR="002D1AE0" w:rsidRPr="002D1AE0" w14:paraId="10803E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1F979" w14:textId="77777777" w:rsidR="00BC6427" w:rsidRPr="002D1AE0" w:rsidRDefault="00BC6427" w:rsidP="000A5C38">
            <w:pPr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1C5DB1" w14:textId="77777777" w:rsidR="00BC6427" w:rsidRPr="002D1AE0" w:rsidRDefault="00BC6427" w:rsidP="000A5C38">
            <w:pPr>
              <w:jc w:val="center"/>
            </w:pPr>
            <w:r w:rsidRPr="002D1AE0">
              <w:t>953035.36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314C3" w14:textId="77777777" w:rsidR="00BC6427" w:rsidRPr="002D1AE0" w:rsidRDefault="00BC6427" w:rsidP="000A5C38">
            <w:pPr>
              <w:jc w:val="center"/>
            </w:pPr>
            <w:r w:rsidRPr="002D1AE0">
              <w:t>3492965.76</w:t>
            </w:r>
          </w:p>
        </w:tc>
      </w:tr>
      <w:tr w:rsidR="002D1AE0" w:rsidRPr="002D1AE0" w14:paraId="039064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AEBE2" w14:textId="77777777" w:rsidR="00BC6427" w:rsidRPr="002D1AE0" w:rsidRDefault="00BC6427" w:rsidP="000A5C38">
            <w:pPr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7F227" w14:textId="77777777" w:rsidR="00BC6427" w:rsidRPr="002D1AE0" w:rsidRDefault="00BC6427" w:rsidP="000A5C38">
            <w:pPr>
              <w:jc w:val="center"/>
            </w:pPr>
            <w:r w:rsidRPr="002D1AE0">
              <w:t>953023.22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18CB8" w14:textId="77777777" w:rsidR="00BC6427" w:rsidRPr="002D1AE0" w:rsidRDefault="00BC6427" w:rsidP="000A5C38">
            <w:pPr>
              <w:jc w:val="center"/>
            </w:pPr>
            <w:r w:rsidRPr="002D1AE0">
              <w:t>3492965.24</w:t>
            </w:r>
          </w:p>
        </w:tc>
      </w:tr>
      <w:tr w:rsidR="002D1AE0" w:rsidRPr="002D1AE0" w14:paraId="27F22A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722E6" w14:textId="77777777" w:rsidR="00BC6427" w:rsidRPr="002D1AE0" w:rsidRDefault="00BC6427" w:rsidP="000A5C38">
            <w:pPr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2AE04" w14:textId="77777777" w:rsidR="00BC6427" w:rsidRPr="002D1AE0" w:rsidRDefault="00BC6427" w:rsidP="000A5C38">
            <w:pPr>
              <w:jc w:val="center"/>
            </w:pPr>
            <w:r w:rsidRPr="002D1AE0">
              <w:t>953023.54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5AAED6" w14:textId="77777777" w:rsidR="00BC6427" w:rsidRPr="002D1AE0" w:rsidRDefault="00BC6427" w:rsidP="000A5C38">
            <w:pPr>
              <w:jc w:val="center"/>
            </w:pPr>
            <w:r w:rsidRPr="002D1AE0">
              <w:t>3492960.82</w:t>
            </w:r>
          </w:p>
        </w:tc>
      </w:tr>
      <w:tr w:rsidR="002D1AE0" w:rsidRPr="002D1AE0" w14:paraId="25271A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F73AC" w14:textId="77777777" w:rsidR="00BC6427" w:rsidRPr="002D1AE0" w:rsidRDefault="00BC6427" w:rsidP="000A5C38">
            <w:pPr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55112" w14:textId="77777777" w:rsidR="00BC6427" w:rsidRPr="002D1AE0" w:rsidRDefault="00BC6427" w:rsidP="000A5C38">
            <w:pPr>
              <w:jc w:val="center"/>
            </w:pPr>
            <w:r w:rsidRPr="002D1AE0">
              <w:t>953017.02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3F33B" w14:textId="77777777" w:rsidR="00BC6427" w:rsidRPr="002D1AE0" w:rsidRDefault="00BC6427" w:rsidP="000A5C38">
            <w:pPr>
              <w:jc w:val="center"/>
            </w:pPr>
            <w:r w:rsidRPr="002D1AE0">
              <w:t>3492960.57</w:t>
            </w:r>
          </w:p>
        </w:tc>
      </w:tr>
      <w:tr w:rsidR="002D1AE0" w:rsidRPr="002D1AE0" w14:paraId="33E9A1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10BFF" w14:textId="77777777" w:rsidR="00BC6427" w:rsidRPr="002D1AE0" w:rsidRDefault="00BC6427" w:rsidP="000A5C38">
            <w:pPr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A631DE" w14:textId="77777777" w:rsidR="00BC6427" w:rsidRPr="002D1AE0" w:rsidRDefault="00BC6427" w:rsidP="000A5C38">
            <w:pPr>
              <w:jc w:val="center"/>
            </w:pPr>
            <w:r w:rsidRPr="002D1AE0">
              <w:t>953015.46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3F1A2" w14:textId="77777777" w:rsidR="00BC6427" w:rsidRPr="002D1AE0" w:rsidRDefault="00BC6427" w:rsidP="000A5C38">
            <w:pPr>
              <w:jc w:val="center"/>
            </w:pPr>
            <w:r w:rsidRPr="002D1AE0">
              <w:t>3492962.23</w:t>
            </w:r>
          </w:p>
        </w:tc>
      </w:tr>
      <w:tr w:rsidR="002D1AE0" w:rsidRPr="002D1AE0" w14:paraId="753432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4A60E" w14:textId="77777777" w:rsidR="00BC6427" w:rsidRPr="002D1AE0" w:rsidRDefault="00BC6427" w:rsidP="000A5C38">
            <w:pPr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C32DAA" w14:textId="77777777" w:rsidR="00BC6427" w:rsidRPr="002D1AE0" w:rsidRDefault="00BC6427" w:rsidP="000A5C38">
            <w:pPr>
              <w:jc w:val="center"/>
            </w:pPr>
            <w:r w:rsidRPr="002D1AE0">
              <w:t>952994.09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BBD702" w14:textId="77777777" w:rsidR="00BC6427" w:rsidRPr="002D1AE0" w:rsidRDefault="00BC6427" w:rsidP="000A5C38">
            <w:pPr>
              <w:jc w:val="center"/>
            </w:pPr>
            <w:r w:rsidRPr="002D1AE0">
              <w:t>3492959.73</w:t>
            </w:r>
          </w:p>
        </w:tc>
      </w:tr>
      <w:tr w:rsidR="002D1AE0" w:rsidRPr="002D1AE0" w14:paraId="1394BF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7403FC" w14:textId="77777777" w:rsidR="00BC6427" w:rsidRPr="002D1AE0" w:rsidRDefault="00BC6427" w:rsidP="000A5C38">
            <w:pPr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C9DF3E" w14:textId="77777777" w:rsidR="00BC6427" w:rsidRPr="002D1AE0" w:rsidRDefault="00BC6427" w:rsidP="000A5C38">
            <w:pPr>
              <w:jc w:val="center"/>
            </w:pPr>
            <w:r w:rsidRPr="002D1AE0">
              <w:t>952992.92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641BD" w14:textId="77777777" w:rsidR="00BC6427" w:rsidRPr="002D1AE0" w:rsidRDefault="00BC6427" w:rsidP="000A5C38">
            <w:pPr>
              <w:jc w:val="center"/>
            </w:pPr>
            <w:r w:rsidRPr="002D1AE0">
              <w:t>3492957.99</w:t>
            </w:r>
          </w:p>
        </w:tc>
      </w:tr>
      <w:tr w:rsidR="002D1AE0" w:rsidRPr="002D1AE0" w14:paraId="49E988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709747" w14:textId="77777777" w:rsidR="00BC6427" w:rsidRPr="002D1AE0" w:rsidRDefault="00BC6427" w:rsidP="000A5C38">
            <w:pPr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859AF" w14:textId="77777777" w:rsidR="00BC6427" w:rsidRPr="002D1AE0" w:rsidRDefault="00BC6427" w:rsidP="000A5C38">
            <w:pPr>
              <w:jc w:val="center"/>
            </w:pPr>
            <w:r w:rsidRPr="002D1AE0">
              <w:t>952992.19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54EB7" w14:textId="77777777" w:rsidR="00BC6427" w:rsidRPr="002D1AE0" w:rsidRDefault="00BC6427" w:rsidP="000A5C38">
            <w:pPr>
              <w:jc w:val="center"/>
            </w:pPr>
            <w:r w:rsidRPr="002D1AE0">
              <w:t>3492955.65</w:t>
            </w:r>
          </w:p>
        </w:tc>
      </w:tr>
      <w:tr w:rsidR="002D1AE0" w:rsidRPr="002D1AE0" w14:paraId="0353D2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27E99B" w14:textId="77777777" w:rsidR="00BC6427" w:rsidRPr="002D1AE0" w:rsidRDefault="00BC6427" w:rsidP="000A5C38">
            <w:pPr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9A01F" w14:textId="77777777" w:rsidR="00BC6427" w:rsidRPr="002D1AE0" w:rsidRDefault="00BC6427" w:rsidP="000A5C38">
            <w:pPr>
              <w:jc w:val="center"/>
            </w:pPr>
            <w:r w:rsidRPr="002D1AE0">
              <w:t>952992.56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C0A3AD" w14:textId="77777777" w:rsidR="00BC6427" w:rsidRPr="002D1AE0" w:rsidRDefault="00BC6427" w:rsidP="000A5C38">
            <w:pPr>
              <w:jc w:val="center"/>
            </w:pPr>
            <w:r w:rsidRPr="002D1AE0">
              <w:t>3492953.44</w:t>
            </w:r>
          </w:p>
        </w:tc>
      </w:tr>
      <w:tr w:rsidR="002D1AE0" w:rsidRPr="002D1AE0" w14:paraId="3002C1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4E59E" w14:textId="77777777" w:rsidR="00BC6427" w:rsidRPr="002D1AE0" w:rsidRDefault="00BC6427" w:rsidP="000A5C38">
            <w:pPr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9C37A" w14:textId="77777777" w:rsidR="00BC6427" w:rsidRPr="002D1AE0" w:rsidRDefault="00BC6427" w:rsidP="000A5C38">
            <w:pPr>
              <w:jc w:val="center"/>
            </w:pPr>
            <w:r w:rsidRPr="002D1AE0">
              <w:t>952994.38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D116F" w14:textId="77777777" w:rsidR="00BC6427" w:rsidRPr="002D1AE0" w:rsidRDefault="00BC6427" w:rsidP="000A5C38">
            <w:pPr>
              <w:jc w:val="center"/>
            </w:pPr>
            <w:r w:rsidRPr="002D1AE0">
              <w:t>3492951.68</w:t>
            </w:r>
          </w:p>
        </w:tc>
      </w:tr>
      <w:tr w:rsidR="002D1AE0" w:rsidRPr="002D1AE0" w14:paraId="064369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C77A3" w14:textId="77777777" w:rsidR="00BC6427" w:rsidRPr="002D1AE0" w:rsidRDefault="00BC6427" w:rsidP="000A5C38">
            <w:pPr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16A318" w14:textId="77777777" w:rsidR="00BC6427" w:rsidRPr="002D1AE0" w:rsidRDefault="00BC6427" w:rsidP="000A5C38">
            <w:pPr>
              <w:jc w:val="center"/>
            </w:pPr>
            <w:r w:rsidRPr="002D1AE0">
              <w:t>952994.56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7BCBB9" w14:textId="77777777" w:rsidR="00BC6427" w:rsidRPr="002D1AE0" w:rsidRDefault="00BC6427" w:rsidP="000A5C38">
            <w:pPr>
              <w:jc w:val="center"/>
            </w:pPr>
            <w:r w:rsidRPr="002D1AE0">
              <w:t>3492946.6</w:t>
            </w:r>
          </w:p>
        </w:tc>
      </w:tr>
      <w:tr w:rsidR="002D1AE0" w:rsidRPr="002D1AE0" w14:paraId="694EC0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8DF71" w14:textId="77777777" w:rsidR="00BC6427" w:rsidRPr="002D1AE0" w:rsidRDefault="00BC6427" w:rsidP="000A5C38">
            <w:pPr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0DF99" w14:textId="77777777" w:rsidR="00BC6427" w:rsidRPr="002D1AE0" w:rsidRDefault="00BC6427" w:rsidP="000A5C38">
            <w:pPr>
              <w:jc w:val="center"/>
            </w:pPr>
            <w:r w:rsidRPr="002D1AE0">
              <w:t>952992.52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EB97D" w14:textId="77777777" w:rsidR="00BC6427" w:rsidRPr="002D1AE0" w:rsidRDefault="00BC6427" w:rsidP="000A5C38">
            <w:pPr>
              <w:jc w:val="center"/>
            </w:pPr>
            <w:r w:rsidRPr="002D1AE0">
              <w:t>3492945.7</w:t>
            </w:r>
          </w:p>
        </w:tc>
      </w:tr>
      <w:tr w:rsidR="002D1AE0" w:rsidRPr="002D1AE0" w14:paraId="36359A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DBC62" w14:textId="77777777" w:rsidR="00BC6427" w:rsidRPr="002D1AE0" w:rsidRDefault="00BC6427" w:rsidP="000A5C38">
            <w:pPr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0C1E3" w14:textId="77777777" w:rsidR="00BC6427" w:rsidRPr="002D1AE0" w:rsidRDefault="00BC6427" w:rsidP="000A5C38">
            <w:pPr>
              <w:jc w:val="center"/>
            </w:pPr>
            <w:r w:rsidRPr="002D1AE0">
              <w:t>952992.67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AE379" w14:textId="77777777" w:rsidR="00BC6427" w:rsidRPr="002D1AE0" w:rsidRDefault="00BC6427" w:rsidP="000A5C38">
            <w:pPr>
              <w:jc w:val="center"/>
            </w:pPr>
            <w:r w:rsidRPr="002D1AE0">
              <w:t>3492939.71</w:t>
            </w:r>
          </w:p>
        </w:tc>
      </w:tr>
      <w:tr w:rsidR="002D1AE0" w:rsidRPr="002D1AE0" w14:paraId="5A80C7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6E9E3" w14:textId="77777777" w:rsidR="00BC6427" w:rsidRPr="002D1AE0" w:rsidRDefault="00BC6427" w:rsidP="000A5C38">
            <w:pPr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773A5" w14:textId="77777777" w:rsidR="00BC6427" w:rsidRPr="002D1AE0" w:rsidRDefault="00BC6427" w:rsidP="000A5C38">
            <w:pPr>
              <w:jc w:val="center"/>
            </w:pPr>
            <w:r w:rsidRPr="002D1AE0">
              <w:t>952992.78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C540A" w14:textId="77777777" w:rsidR="00BC6427" w:rsidRPr="002D1AE0" w:rsidRDefault="00BC6427" w:rsidP="000A5C38">
            <w:pPr>
              <w:jc w:val="center"/>
            </w:pPr>
            <w:r w:rsidRPr="002D1AE0">
              <w:t>3492935.57</w:t>
            </w:r>
          </w:p>
        </w:tc>
      </w:tr>
      <w:tr w:rsidR="002D1AE0" w:rsidRPr="002D1AE0" w14:paraId="31F35A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441C0" w14:textId="77777777" w:rsidR="00BC6427" w:rsidRPr="002D1AE0" w:rsidRDefault="00BC6427" w:rsidP="000A5C38">
            <w:pPr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DB0F43" w14:textId="77777777" w:rsidR="00BC6427" w:rsidRPr="002D1AE0" w:rsidRDefault="00BC6427" w:rsidP="000A5C38">
            <w:pPr>
              <w:jc w:val="center"/>
            </w:pPr>
            <w:r w:rsidRPr="002D1AE0">
              <w:t>952992.87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52CC5" w14:textId="77777777" w:rsidR="00BC6427" w:rsidRPr="002D1AE0" w:rsidRDefault="00BC6427" w:rsidP="000A5C38">
            <w:pPr>
              <w:jc w:val="center"/>
            </w:pPr>
            <w:r w:rsidRPr="002D1AE0">
              <w:t>3492932.28</w:t>
            </w:r>
          </w:p>
        </w:tc>
      </w:tr>
      <w:tr w:rsidR="002D1AE0" w:rsidRPr="002D1AE0" w14:paraId="5E63B3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6EEE1" w14:textId="77777777" w:rsidR="00BC6427" w:rsidRPr="002D1AE0" w:rsidRDefault="00BC6427" w:rsidP="000A5C38">
            <w:pPr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70508" w14:textId="77777777" w:rsidR="00BC6427" w:rsidRPr="002D1AE0" w:rsidRDefault="00BC6427" w:rsidP="000A5C38">
            <w:pPr>
              <w:jc w:val="center"/>
            </w:pPr>
            <w:r w:rsidRPr="002D1AE0">
              <w:t>952993.47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8CED6" w14:textId="77777777" w:rsidR="00BC6427" w:rsidRPr="002D1AE0" w:rsidRDefault="00BC6427" w:rsidP="000A5C38">
            <w:pPr>
              <w:jc w:val="center"/>
            </w:pPr>
            <w:r w:rsidRPr="002D1AE0">
              <w:t>3492921.01</w:t>
            </w:r>
          </w:p>
        </w:tc>
      </w:tr>
      <w:tr w:rsidR="002D1AE0" w:rsidRPr="002D1AE0" w14:paraId="042D80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55A99" w14:textId="77777777" w:rsidR="00BC6427" w:rsidRPr="002D1AE0" w:rsidRDefault="00BC6427" w:rsidP="000A5C38">
            <w:pPr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A16FFB" w14:textId="77777777" w:rsidR="00BC6427" w:rsidRPr="002D1AE0" w:rsidRDefault="00BC6427" w:rsidP="000A5C38">
            <w:pPr>
              <w:jc w:val="center"/>
            </w:pPr>
            <w:r w:rsidRPr="002D1AE0">
              <w:t>952993.54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51C633" w14:textId="77777777" w:rsidR="00BC6427" w:rsidRPr="002D1AE0" w:rsidRDefault="00BC6427" w:rsidP="000A5C38">
            <w:pPr>
              <w:jc w:val="center"/>
            </w:pPr>
            <w:r w:rsidRPr="002D1AE0">
              <w:t>3492918.95</w:t>
            </w:r>
          </w:p>
        </w:tc>
      </w:tr>
      <w:tr w:rsidR="002D1AE0" w:rsidRPr="002D1AE0" w14:paraId="4B2510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58129" w14:textId="77777777" w:rsidR="00BC6427" w:rsidRPr="002D1AE0" w:rsidRDefault="00BC6427" w:rsidP="000A5C38">
            <w:pPr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58E360" w14:textId="77777777" w:rsidR="00BC6427" w:rsidRPr="002D1AE0" w:rsidRDefault="00BC6427" w:rsidP="000A5C38">
            <w:pPr>
              <w:jc w:val="center"/>
            </w:pPr>
            <w:r w:rsidRPr="002D1AE0">
              <w:t>953008.2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7BFC8" w14:textId="77777777" w:rsidR="00BC6427" w:rsidRPr="002D1AE0" w:rsidRDefault="00BC6427" w:rsidP="000A5C38">
            <w:pPr>
              <w:jc w:val="center"/>
            </w:pPr>
            <w:r w:rsidRPr="002D1AE0">
              <w:t>3492918.89</w:t>
            </w:r>
          </w:p>
        </w:tc>
      </w:tr>
      <w:tr w:rsidR="002D1AE0" w:rsidRPr="002D1AE0" w14:paraId="71F9CD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05AF4" w14:textId="77777777" w:rsidR="00BC6427" w:rsidRPr="002D1AE0" w:rsidRDefault="00BC6427" w:rsidP="000A5C38">
            <w:pPr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DE26D3" w14:textId="77777777" w:rsidR="00BC6427" w:rsidRPr="002D1AE0" w:rsidRDefault="00BC6427" w:rsidP="000A5C38">
            <w:pPr>
              <w:jc w:val="center"/>
            </w:pPr>
            <w:r w:rsidRPr="002D1AE0">
              <w:t>953008.29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41A83" w14:textId="77777777" w:rsidR="00BC6427" w:rsidRPr="002D1AE0" w:rsidRDefault="00BC6427" w:rsidP="000A5C38">
            <w:pPr>
              <w:jc w:val="center"/>
            </w:pPr>
            <w:r w:rsidRPr="002D1AE0">
              <w:t>3492917.3</w:t>
            </w:r>
          </w:p>
        </w:tc>
      </w:tr>
      <w:tr w:rsidR="002D1AE0" w:rsidRPr="002D1AE0" w14:paraId="384B29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481DFD" w14:textId="77777777" w:rsidR="00BC6427" w:rsidRPr="002D1AE0" w:rsidRDefault="00BC6427" w:rsidP="000A5C38">
            <w:pPr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B32530" w14:textId="77777777" w:rsidR="00BC6427" w:rsidRPr="002D1AE0" w:rsidRDefault="00BC6427" w:rsidP="000A5C38">
            <w:pPr>
              <w:jc w:val="center"/>
            </w:pPr>
            <w:r w:rsidRPr="002D1AE0">
              <w:t>953019.22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677B5" w14:textId="77777777" w:rsidR="00BC6427" w:rsidRPr="002D1AE0" w:rsidRDefault="00BC6427" w:rsidP="000A5C38">
            <w:pPr>
              <w:jc w:val="center"/>
            </w:pPr>
            <w:r w:rsidRPr="002D1AE0">
              <w:t>3492918.2</w:t>
            </w:r>
          </w:p>
        </w:tc>
      </w:tr>
      <w:tr w:rsidR="002D1AE0" w:rsidRPr="002D1AE0" w14:paraId="14A535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E504A" w14:textId="77777777" w:rsidR="00BC6427" w:rsidRPr="002D1AE0" w:rsidRDefault="00BC6427" w:rsidP="000A5C38">
            <w:pPr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B049F" w14:textId="77777777" w:rsidR="00BC6427" w:rsidRPr="002D1AE0" w:rsidRDefault="00BC6427" w:rsidP="000A5C38">
            <w:pPr>
              <w:jc w:val="center"/>
            </w:pPr>
            <w:r w:rsidRPr="002D1AE0">
              <w:t>953022.97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D0428" w14:textId="77777777" w:rsidR="00BC6427" w:rsidRPr="002D1AE0" w:rsidRDefault="00BC6427" w:rsidP="000A5C38">
            <w:pPr>
              <w:jc w:val="center"/>
            </w:pPr>
            <w:r w:rsidRPr="002D1AE0">
              <w:t>3492918.56</w:t>
            </w:r>
          </w:p>
        </w:tc>
      </w:tr>
      <w:tr w:rsidR="002D1AE0" w:rsidRPr="002D1AE0" w14:paraId="342072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011C2" w14:textId="77777777" w:rsidR="00BC6427" w:rsidRPr="002D1AE0" w:rsidRDefault="00BC6427" w:rsidP="000A5C38">
            <w:pPr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613EC" w14:textId="77777777" w:rsidR="00BC6427" w:rsidRPr="002D1AE0" w:rsidRDefault="00BC6427" w:rsidP="000A5C38">
            <w:pPr>
              <w:jc w:val="center"/>
            </w:pPr>
            <w:r w:rsidRPr="002D1AE0">
              <w:t>953042.06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71368" w14:textId="77777777" w:rsidR="00BC6427" w:rsidRPr="002D1AE0" w:rsidRDefault="00BC6427" w:rsidP="000A5C38">
            <w:pPr>
              <w:jc w:val="center"/>
            </w:pPr>
            <w:r w:rsidRPr="002D1AE0">
              <w:t>3492920.14</w:t>
            </w:r>
          </w:p>
        </w:tc>
      </w:tr>
    </w:tbl>
    <w:p w14:paraId="5BCF739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:ЗУ01.243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16C460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1FE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6295 кв.м</w:t>
            </w:r>
          </w:p>
          <w:p w14:paraId="3BD40FB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1F566E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79D9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FBE63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A46F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2879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9903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C1A15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53CB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274952" w14:textId="77777777" w:rsidR="00BC6427" w:rsidRPr="002D1AE0" w:rsidRDefault="00BC6427" w:rsidP="000A5C38">
            <w:pPr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4868A" w14:textId="77777777" w:rsidR="00BC6427" w:rsidRPr="002D1AE0" w:rsidRDefault="00BC6427" w:rsidP="000A5C38">
            <w:pPr>
              <w:jc w:val="center"/>
            </w:pPr>
            <w:r w:rsidRPr="002D1AE0">
              <w:t>3492959.11</w:t>
            </w:r>
          </w:p>
        </w:tc>
      </w:tr>
      <w:tr w:rsidR="002D1AE0" w:rsidRPr="002D1AE0" w14:paraId="6C9F63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49C0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2C27C" w14:textId="77777777" w:rsidR="00BC6427" w:rsidRPr="002D1AE0" w:rsidRDefault="00BC6427" w:rsidP="000A5C38">
            <w:pPr>
              <w:jc w:val="center"/>
            </w:pPr>
            <w:r w:rsidRPr="002D1AE0">
              <w:t>952993.03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EBF83E" w14:textId="77777777" w:rsidR="00BC6427" w:rsidRPr="002D1AE0" w:rsidRDefault="00BC6427" w:rsidP="000A5C38">
            <w:pPr>
              <w:jc w:val="center"/>
            </w:pPr>
            <w:r w:rsidRPr="002D1AE0">
              <w:t>3492964.71</w:t>
            </w:r>
          </w:p>
        </w:tc>
      </w:tr>
      <w:tr w:rsidR="002D1AE0" w:rsidRPr="002D1AE0" w14:paraId="548991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BDC9C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2398C" w14:textId="77777777" w:rsidR="00BC6427" w:rsidRPr="002D1AE0" w:rsidRDefault="00BC6427" w:rsidP="000A5C38">
            <w:pPr>
              <w:jc w:val="center"/>
            </w:pPr>
            <w:r w:rsidRPr="002D1AE0">
              <w:t>952980.82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96856E" w14:textId="77777777" w:rsidR="00BC6427" w:rsidRPr="002D1AE0" w:rsidRDefault="00BC6427" w:rsidP="000A5C38">
            <w:pPr>
              <w:jc w:val="center"/>
            </w:pPr>
            <w:r w:rsidRPr="002D1AE0">
              <w:t>3493085.21</w:t>
            </w:r>
          </w:p>
        </w:tc>
      </w:tr>
      <w:tr w:rsidR="002D1AE0" w:rsidRPr="002D1AE0" w14:paraId="7CBDFE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F3DA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3CE889" w14:textId="77777777" w:rsidR="00BC6427" w:rsidRPr="002D1AE0" w:rsidRDefault="00BC6427" w:rsidP="000A5C38">
            <w:pPr>
              <w:jc w:val="center"/>
            </w:pPr>
            <w:r w:rsidRPr="002D1AE0">
              <w:t>952978.1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1CACD" w14:textId="77777777" w:rsidR="00BC6427" w:rsidRPr="002D1AE0" w:rsidRDefault="00BC6427" w:rsidP="000A5C38">
            <w:pPr>
              <w:jc w:val="center"/>
            </w:pPr>
            <w:r w:rsidRPr="002D1AE0">
              <w:t>3493108.39</w:t>
            </w:r>
          </w:p>
        </w:tc>
      </w:tr>
      <w:tr w:rsidR="002D1AE0" w:rsidRPr="002D1AE0" w14:paraId="746251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C821E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CA3579" w14:textId="77777777" w:rsidR="00BC6427" w:rsidRPr="002D1AE0" w:rsidRDefault="00BC6427" w:rsidP="000A5C38">
            <w:pPr>
              <w:jc w:val="center"/>
            </w:pPr>
            <w:r w:rsidRPr="002D1AE0">
              <w:t>952977.53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23B85" w14:textId="77777777" w:rsidR="00BC6427" w:rsidRPr="002D1AE0" w:rsidRDefault="00BC6427" w:rsidP="000A5C38">
            <w:pPr>
              <w:jc w:val="center"/>
            </w:pPr>
            <w:r w:rsidRPr="002D1AE0">
              <w:t>3493113.2</w:t>
            </w:r>
          </w:p>
        </w:tc>
      </w:tr>
      <w:tr w:rsidR="002D1AE0" w:rsidRPr="002D1AE0" w14:paraId="183736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FDCF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D5815" w14:textId="77777777" w:rsidR="00BC6427" w:rsidRPr="002D1AE0" w:rsidRDefault="00BC6427" w:rsidP="000A5C38">
            <w:pPr>
              <w:jc w:val="center"/>
            </w:pPr>
            <w:r w:rsidRPr="002D1AE0">
              <w:t>952978.5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901CF" w14:textId="77777777" w:rsidR="00BC6427" w:rsidRPr="002D1AE0" w:rsidRDefault="00BC6427" w:rsidP="000A5C38">
            <w:pPr>
              <w:jc w:val="center"/>
            </w:pPr>
            <w:r w:rsidRPr="002D1AE0">
              <w:t>3493122.84</w:t>
            </w:r>
          </w:p>
        </w:tc>
      </w:tr>
      <w:tr w:rsidR="002D1AE0" w:rsidRPr="002D1AE0" w14:paraId="23B540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F870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B0CED" w14:textId="77777777" w:rsidR="00BC6427" w:rsidRPr="002D1AE0" w:rsidRDefault="00BC6427" w:rsidP="000A5C38">
            <w:pPr>
              <w:jc w:val="center"/>
            </w:pPr>
            <w:r w:rsidRPr="002D1AE0">
              <w:t>952976.44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BB896" w14:textId="77777777" w:rsidR="00BC6427" w:rsidRPr="002D1AE0" w:rsidRDefault="00BC6427" w:rsidP="000A5C38">
            <w:pPr>
              <w:jc w:val="center"/>
            </w:pPr>
            <w:r w:rsidRPr="002D1AE0">
              <w:t>3493146.17</w:t>
            </w:r>
          </w:p>
        </w:tc>
      </w:tr>
      <w:tr w:rsidR="002D1AE0" w:rsidRPr="002D1AE0" w14:paraId="35B863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C484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1DB9A4" w14:textId="77777777" w:rsidR="00BC6427" w:rsidRPr="002D1AE0" w:rsidRDefault="00BC6427" w:rsidP="000A5C38">
            <w:pPr>
              <w:jc w:val="center"/>
            </w:pPr>
            <w:r w:rsidRPr="002D1AE0">
              <w:t>952975.22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78726" w14:textId="77777777" w:rsidR="00BC6427" w:rsidRPr="002D1AE0" w:rsidRDefault="00BC6427" w:rsidP="000A5C38">
            <w:pPr>
              <w:jc w:val="center"/>
            </w:pPr>
            <w:r w:rsidRPr="002D1AE0">
              <w:t>3493146.07</w:t>
            </w:r>
          </w:p>
        </w:tc>
      </w:tr>
      <w:tr w:rsidR="002D1AE0" w:rsidRPr="002D1AE0" w14:paraId="3DE6C4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281A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5F5E3" w14:textId="77777777" w:rsidR="00BC6427" w:rsidRPr="002D1AE0" w:rsidRDefault="00BC6427" w:rsidP="000A5C38">
            <w:pPr>
              <w:jc w:val="center"/>
            </w:pPr>
            <w:r w:rsidRPr="002D1AE0">
              <w:t>952973.7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6BABD" w14:textId="77777777" w:rsidR="00BC6427" w:rsidRPr="002D1AE0" w:rsidRDefault="00BC6427" w:rsidP="000A5C38">
            <w:pPr>
              <w:jc w:val="center"/>
            </w:pPr>
            <w:r w:rsidRPr="002D1AE0">
              <w:t>3493160.27</w:t>
            </w:r>
          </w:p>
        </w:tc>
      </w:tr>
      <w:tr w:rsidR="002D1AE0" w:rsidRPr="002D1AE0" w14:paraId="017A6D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FE9C79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5A52D" w14:textId="77777777" w:rsidR="00BC6427" w:rsidRPr="002D1AE0" w:rsidRDefault="00BC6427" w:rsidP="000A5C38">
            <w:pPr>
              <w:jc w:val="center"/>
            </w:pPr>
            <w:r w:rsidRPr="002D1AE0">
              <w:t>952975.18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5E734F" w14:textId="77777777" w:rsidR="00BC6427" w:rsidRPr="002D1AE0" w:rsidRDefault="00BC6427" w:rsidP="000A5C38">
            <w:pPr>
              <w:jc w:val="center"/>
            </w:pPr>
            <w:r w:rsidRPr="002D1AE0">
              <w:t>3493160.4</w:t>
            </w:r>
          </w:p>
        </w:tc>
      </w:tr>
      <w:tr w:rsidR="002D1AE0" w:rsidRPr="002D1AE0" w14:paraId="6C53B1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D5EB7D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B7EE55" w14:textId="77777777" w:rsidR="00BC6427" w:rsidRPr="002D1AE0" w:rsidRDefault="00BC6427" w:rsidP="000A5C38">
            <w:pPr>
              <w:jc w:val="center"/>
            </w:pPr>
            <w:r w:rsidRPr="002D1AE0">
              <w:t>952970.04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F029A" w14:textId="77777777" w:rsidR="00BC6427" w:rsidRPr="002D1AE0" w:rsidRDefault="00BC6427" w:rsidP="000A5C38">
            <w:pPr>
              <w:jc w:val="center"/>
            </w:pPr>
            <w:r w:rsidRPr="002D1AE0">
              <w:t>3493218.67</w:t>
            </w:r>
          </w:p>
        </w:tc>
      </w:tr>
      <w:tr w:rsidR="002D1AE0" w:rsidRPr="002D1AE0" w14:paraId="50C166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F8A1A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1EFF8" w14:textId="77777777" w:rsidR="00BC6427" w:rsidRPr="002D1AE0" w:rsidRDefault="00BC6427" w:rsidP="000A5C38">
            <w:pPr>
              <w:jc w:val="center"/>
            </w:pPr>
            <w:r w:rsidRPr="002D1AE0">
              <w:t>952966.99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FE5D8" w14:textId="77777777" w:rsidR="00BC6427" w:rsidRPr="002D1AE0" w:rsidRDefault="00BC6427" w:rsidP="000A5C38">
            <w:pPr>
              <w:jc w:val="center"/>
            </w:pPr>
            <w:r w:rsidRPr="002D1AE0">
              <w:t>3493247.57</w:t>
            </w:r>
          </w:p>
        </w:tc>
      </w:tr>
      <w:tr w:rsidR="002D1AE0" w:rsidRPr="002D1AE0" w14:paraId="379D76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011C5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67E9F" w14:textId="77777777" w:rsidR="00BC6427" w:rsidRPr="002D1AE0" w:rsidRDefault="00BC6427" w:rsidP="000A5C38">
            <w:pPr>
              <w:jc w:val="center"/>
            </w:pPr>
            <w:r w:rsidRPr="002D1AE0">
              <w:t>952954.41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345B41" w14:textId="77777777" w:rsidR="00BC6427" w:rsidRPr="002D1AE0" w:rsidRDefault="00BC6427" w:rsidP="000A5C38">
            <w:pPr>
              <w:jc w:val="center"/>
            </w:pPr>
            <w:r w:rsidRPr="002D1AE0">
              <w:t>3493252.71</w:t>
            </w:r>
          </w:p>
        </w:tc>
      </w:tr>
      <w:tr w:rsidR="002D1AE0" w:rsidRPr="002D1AE0" w14:paraId="372BA0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DA1FB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BDC20" w14:textId="77777777" w:rsidR="00BC6427" w:rsidRPr="002D1AE0" w:rsidRDefault="00BC6427" w:rsidP="000A5C38">
            <w:pPr>
              <w:jc w:val="center"/>
            </w:pPr>
            <w:r w:rsidRPr="002D1AE0">
              <w:t>952955.08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8651C" w14:textId="77777777" w:rsidR="00BC6427" w:rsidRPr="002D1AE0" w:rsidRDefault="00BC6427" w:rsidP="000A5C38">
            <w:pPr>
              <w:jc w:val="center"/>
            </w:pPr>
            <w:r w:rsidRPr="002D1AE0">
              <w:t>3493245.29</w:t>
            </w:r>
          </w:p>
        </w:tc>
      </w:tr>
      <w:tr w:rsidR="002D1AE0" w:rsidRPr="002D1AE0" w14:paraId="38AA94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7BF0A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289E59" w14:textId="77777777" w:rsidR="00BC6427" w:rsidRPr="002D1AE0" w:rsidRDefault="00BC6427" w:rsidP="000A5C38">
            <w:pPr>
              <w:jc w:val="center"/>
            </w:pPr>
            <w:r w:rsidRPr="002D1AE0">
              <w:t>952956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FB39F" w14:textId="77777777" w:rsidR="00BC6427" w:rsidRPr="002D1AE0" w:rsidRDefault="00BC6427" w:rsidP="000A5C38">
            <w:pPr>
              <w:jc w:val="center"/>
            </w:pPr>
            <w:r w:rsidRPr="002D1AE0">
              <w:t>3493245.3</w:t>
            </w:r>
          </w:p>
        </w:tc>
      </w:tr>
      <w:tr w:rsidR="002D1AE0" w:rsidRPr="002D1AE0" w14:paraId="683719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C8075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8AA25" w14:textId="77777777" w:rsidR="00BC6427" w:rsidRPr="002D1AE0" w:rsidRDefault="00BC6427" w:rsidP="000A5C38">
            <w:pPr>
              <w:jc w:val="center"/>
            </w:pPr>
            <w:r w:rsidRPr="002D1AE0">
              <w:t>952956.04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43CA3" w14:textId="77777777" w:rsidR="00BC6427" w:rsidRPr="002D1AE0" w:rsidRDefault="00BC6427" w:rsidP="000A5C38">
            <w:pPr>
              <w:jc w:val="center"/>
            </w:pPr>
            <w:r w:rsidRPr="002D1AE0">
              <w:t>3493234.67</w:t>
            </w:r>
          </w:p>
        </w:tc>
      </w:tr>
      <w:tr w:rsidR="002D1AE0" w:rsidRPr="002D1AE0" w14:paraId="2C451C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C8C77D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9CFFD" w14:textId="77777777" w:rsidR="00BC6427" w:rsidRPr="002D1AE0" w:rsidRDefault="00BC6427" w:rsidP="000A5C38">
            <w:pPr>
              <w:jc w:val="center"/>
            </w:pPr>
            <w:r w:rsidRPr="002D1AE0">
              <w:t>952964.44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CD04FC" w14:textId="77777777" w:rsidR="00BC6427" w:rsidRPr="002D1AE0" w:rsidRDefault="00BC6427" w:rsidP="000A5C38">
            <w:pPr>
              <w:jc w:val="center"/>
            </w:pPr>
            <w:r w:rsidRPr="002D1AE0">
              <w:t>3493141.4</w:t>
            </w:r>
          </w:p>
        </w:tc>
      </w:tr>
      <w:tr w:rsidR="002D1AE0" w:rsidRPr="002D1AE0" w14:paraId="2ABCCC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0A0D9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793E0" w14:textId="77777777" w:rsidR="00BC6427" w:rsidRPr="002D1AE0" w:rsidRDefault="00BC6427" w:rsidP="000A5C38">
            <w:pPr>
              <w:jc w:val="center"/>
            </w:pPr>
            <w:r w:rsidRPr="002D1AE0">
              <w:t>952965.78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0D9B6" w14:textId="77777777" w:rsidR="00BC6427" w:rsidRPr="002D1AE0" w:rsidRDefault="00BC6427" w:rsidP="000A5C38">
            <w:pPr>
              <w:jc w:val="center"/>
            </w:pPr>
            <w:r w:rsidRPr="002D1AE0">
              <w:t>3493124.02</w:t>
            </w:r>
          </w:p>
        </w:tc>
      </w:tr>
      <w:tr w:rsidR="002D1AE0" w:rsidRPr="002D1AE0" w14:paraId="34E318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69220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20A2F4" w14:textId="77777777" w:rsidR="00BC6427" w:rsidRPr="002D1AE0" w:rsidRDefault="00BC6427" w:rsidP="000A5C38">
            <w:pPr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82F80" w14:textId="77777777" w:rsidR="00BC6427" w:rsidRPr="002D1AE0" w:rsidRDefault="00BC6427" w:rsidP="000A5C38">
            <w:pPr>
              <w:jc w:val="center"/>
            </w:pPr>
            <w:r w:rsidRPr="002D1AE0">
              <w:t>3493119.42</w:t>
            </w:r>
          </w:p>
        </w:tc>
      </w:tr>
      <w:tr w:rsidR="002D1AE0" w:rsidRPr="002D1AE0" w14:paraId="76DE81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324F11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0FF13B" w14:textId="77777777" w:rsidR="00BC6427" w:rsidRPr="002D1AE0" w:rsidRDefault="00BC6427" w:rsidP="000A5C38">
            <w:pPr>
              <w:jc w:val="center"/>
            </w:pPr>
            <w:r w:rsidRPr="002D1AE0">
              <w:t>952962.8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624CB" w14:textId="77777777" w:rsidR="00BC6427" w:rsidRPr="002D1AE0" w:rsidRDefault="00BC6427" w:rsidP="000A5C38">
            <w:pPr>
              <w:jc w:val="center"/>
            </w:pPr>
            <w:r w:rsidRPr="002D1AE0">
              <w:t>3493101.04</w:t>
            </w:r>
          </w:p>
        </w:tc>
      </w:tr>
      <w:tr w:rsidR="002D1AE0" w:rsidRPr="002D1AE0" w14:paraId="49A131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0A7D29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05DD8" w14:textId="77777777" w:rsidR="00BC6427" w:rsidRPr="002D1AE0" w:rsidRDefault="00BC6427" w:rsidP="000A5C38">
            <w:pPr>
              <w:jc w:val="center"/>
            </w:pPr>
            <w:r w:rsidRPr="002D1AE0">
              <w:t>952965.53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CFA0A" w14:textId="77777777" w:rsidR="00BC6427" w:rsidRPr="002D1AE0" w:rsidRDefault="00BC6427" w:rsidP="000A5C38">
            <w:pPr>
              <w:jc w:val="center"/>
            </w:pPr>
            <w:r w:rsidRPr="002D1AE0">
              <w:t>3493074.06</w:t>
            </w:r>
          </w:p>
        </w:tc>
      </w:tr>
      <w:tr w:rsidR="002D1AE0" w:rsidRPr="002D1AE0" w14:paraId="530ED5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4C782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69679" w14:textId="77777777" w:rsidR="00BC6427" w:rsidRPr="002D1AE0" w:rsidRDefault="00BC6427" w:rsidP="000A5C38">
            <w:pPr>
              <w:jc w:val="center"/>
            </w:pPr>
            <w:r w:rsidRPr="002D1AE0">
              <w:t>952966.51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78E67" w14:textId="77777777" w:rsidR="00BC6427" w:rsidRPr="002D1AE0" w:rsidRDefault="00BC6427" w:rsidP="000A5C38">
            <w:pPr>
              <w:jc w:val="center"/>
            </w:pPr>
            <w:r w:rsidRPr="002D1AE0">
              <w:t>3493074.11</w:t>
            </w:r>
          </w:p>
        </w:tc>
      </w:tr>
      <w:tr w:rsidR="002D1AE0" w:rsidRPr="002D1AE0" w14:paraId="399FF4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1C49B7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4F821" w14:textId="77777777" w:rsidR="00BC6427" w:rsidRPr="002D1AE0" w:rsidRDefault="00BC6427" w:rsidP="000A5C38">
            <w:pPr>
              <w:jc w:val="center"/>
            </w:pPr>
            <w:r w:rsidRPr="002D1AE0">
              <w:t>952970.15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FCD32" w14:textId="77777777" w:rsidR="00BC6427" w:rsidRPr="002D1AE0" w:rsidRDefault="00BC6427" w:rsidP="000A5C38">
            <w:pPr>
              <w:jc w:val="center"/>
            </w:pPr>
            <w:r w:rsidRPr="002D1AE0">
              <w:t>3493028.68</w:t>
            </w:r>
          </w:p>
        </w:tc>
      </w:tr>
      <w:tr w:rsidR="002D1AE0" w:rsidRPr="002D1AE0" w14:paraId="0B36A2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D0759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8FB180" w14:textId="77777777" w:rsidR="00BC6427" w:rsidRPr="002D1AE0" w:rsidRDefault="00BC6427" w:rsidP="000A5C38">
            <w:pPr>
              <w:jc w:val="center"/>
            </w:pPr>
            <w:r w:rsidRPr="002D1AE0">
              <w:t>952970.13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98957" w14:textId="77777777" w:rsidR="00BC6427" w:rsidRPr="002D1AE0" w:rsidRDefault="00BC6427" w:rsidP="000A5C38">
            <w:pPr>
              <w:jc w:val="center"/>
            </w:pPr>
            <w:r w:rsidRPr="002D1AE0">
              <w:t>3493028.69</w:t>
            </w:r>
          </w:p>
        </w:tc>
      </w:tr>
      <w:tr w:rsidR="002D1AE0" w:rsidRPr="002D1AE0" w14:paraId="37F812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08B92C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4B4E9" w14:textId="77777777" w:rsidR="00BC6427" w:rsidRPr="002D1AE0" w:rsidRDefault="00BC6427" w:rsidP="000A5C38">
            <w:pPr>
              <w:jc w:val="center"/>
            </w:pPr>
            <w:r w:rsidRPr="002D1AE0">
              <w:t>952971.01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D2602" w14:textId="77777777" w:rsidR="00BC6427" w:rsidRPr="002D1AE0" w:rsidRDefault="00BC6427" w:rsidP="000A5C38">
            <w:pPr>
              <w:jc w:val="center"/>
            </w:pPr>
            <w:r w:rsidRPr="002D1AE0">
              <w:t>3493019.98</w:t>
            </w:r>
          </w:p>
        </w:tc>
      </w:tr>
      <w:tr w:rsidR="002D1AE0" w:rsidRPr="002D1AE0" w14:paraId="0E2B30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FD3BEB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06F35" w14:textId="77777777" w:rsidR="00BC6427" w:rsidRPr="002D1AE0" w:rsidRDefault="00BC6427" w:rsidP="000A5C38">
            <w:pPr>
              <w:jc w:val="center"/>
            </w:pPr>
            <w:r w:rsidRPr="002D1AE0">
              <w:t>952971.56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E6E6A6" w14:textId="77777777" w:rsidR="00BC6427" w:rsidRPr="002D1AE0" w:rsidRDefault="00BC6427" w:rsidP="000A5C38">
            <w:pPr>
              <w:jc w:val="center"/>
            </w:pPr>
            <w:r w:rsidRPr="002D1AE0">
              <w:t>3493020</w:t>
            </w:r>
          </w:p>
        </w:tc>
      </w:tr>
      <w:tr w:rsidR="002D1AE0" w:rsidRPr="002D1AE0" w14:paraId="5B230A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0CEA1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3BC06" w14:textId="77777777" w:rsidR="00BC6427" w:rsidRPr="002D1AE0" w:rsidRDefault="00BC6427" w:rsidP="000A5C38">
            <w:pPr>
              <w:jc w:val="center"/>
            </w:pPr>
            <w:r w:rsidRPr="002D1AE0">
              <w:t>952973.85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0FB3B" w14:textId="77777777" w:rsidR="00BC6427" w:rsidRPr="002D1AE0" w:rsidRDefault="00BC6427" w:rsidP="000A5C38">
            <w:pPr>
              <w:jc w:val="center"/>
            </w:pPr>
            <w:r w:rsidRPr="002D1AE0">
              <w:t>3492991.86</w:t>
            </w:r>
          </w:p>
        </w:tc>
      </w:tr>
      <w:tr w:rsidR="002D1AE0" w:rsidRPr="002D1AE0" w14:paraId="661BD6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550670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4F205" w14:textId="77777777" w:rsidR="00BC6427" w:rsidRPr="002D1AE0" w:rsidRDefault="00BC6427" w:rsidP="000A5C38">
            <w:pPr>
              <w:jc w:val="center"/>
            </w:pPr>
            <w:r w:rsidRPr="002D1AE0">
              <w:t>952975.91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2582E9" w14:textId="77777777" w:rsidR="00BC6427" w:rsidRPr="002D1AE0" w:rsidRDefault="00BC6427" w:rsidP="000A5C38">
            <w:pPr>
              <w:jc w:val="center"/>
            </w:pPr>
            <w:r w:rsidRPr="002D1AE0">
              <w:t>3492971.52</w:t>
            </w:r>
          </w:p>
        </w:tc>
      </w:tr>
      <w:tr w:rsidR="002D1AE0" w:rsidRPr="002D1AE0" w14:paraId="48F79A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3D0DF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40EBDA" w14:textId="77777777" w:rsidR="00BC6427" w:rsidRPr="002D1AE0" w:rsidRDefault="00BC6427" w:rsidP="000A5C38">
            <w:pPr>
              <w:jc w:val="center"/>
            </w:pPr>
            <w:r w:rsidRPr="002D1AE0">
              <w:t>952975.51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A4F929" w14:textId="77777777" w:rsidR="00BC6427" w:rsidRPr="002D1AE0" w:rsidRDefault="00BC6427" w:rsidP="000A5C38">
            <w:pPr>
              <w:jc w:val="center"/>
            </w:pPr>
            <w:r w:rsidRPr="002D1AE0">
              <w:t>3492971.48</w:t>
            </w:r>
          </w:p>
        </w:tc>
      </w:tr>
      <w:tr w:rsidR="002D1AE0" w:rsidRPr="002D1AE0" w14:paraId="242A88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F0C20D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515AB7" w14:textId="77777777" w:rsidR="00BC6427" w:rsidRPr="002D1AE0" w:rsidRDefault="00BC6427" w:rsidP="000A5C38">
            <w:pPr>
              <w:jc w:val="center"/>
            </w:pPr>
            <w:r w:rsidRPr="002D1AE0">
              <w:t>952975.66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121132" w14:textId="77777777" w:rsidR="00BC6427" w:rsidRPr="002D1AE0" w:rsidRDefault="00BC6427" w:rsidP="000A5C38">
            <w:pPr>
              <w:jc w:val="center"/>
            </w:pPr>
            <w:r w:rsidRPr="002D1AE0">
              <w:t>3492969.66</w:t>
            </w:r>
          </w:p>
        </w:tc>
      </w:tr>
      <w:tr w:rsidR="002D1AE0" w:rsidRPr="002D1AE0" w14:paraId="3956AD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742D5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5B926A" w14:textId="77777777" w:rsidR="00BC6427" w:rsidRPr="002D1AE0" w:rsidRDefault="00BC6427" w:rsidP="000A5C38">
            <w:pPr>
              <w:jc w:val="center"/>
            </w:pPr>
            <w:r w:rsidRPr="002D1AE0">
              <w:t>952942.39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CA65B" w14:textId="77777777" w:rsidR="00BC6427" w:rsidRPr="002D1AE0" w:rsidRDefault="00BC6427" w:rsidP="000A5C38">
            <w:pPr>
              <w:jc w:val="center"/>
            </w:pPr>
            <w:r w:rsidRPr="002D1AE0">
              <w:t>3492966.89</w:t>
            </w:r>
          </w:p>
        </w:tc>
      </w:tr>
      <w:tr w:rsidR="002D1AE0" w:rsidRPr="002D1AE0" w14:paraId="7AC558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405E70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73DCC2" w14:textId="77777777" w:rsidR="00BC6427" w:rsidRPr="002D1AE0" w:rsidRDefault="00BC6427" w:rsidP="000A5C38">
            <w:pPr>
              <w:jc w:val="center"/>
            </w:pPr>
            <w:r w:rsidRPr="002D1AE0">
              <w:t>952942.29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E8D1CC" w14:textId="77777777" w:rsidR="00BC6427" w:rsidRPr="002D1AE0" w:rsidRDefault="00BC6427" w:rsidP="000A5C38">
            <w:pPr>
              <w:jc w:val="center"/>
            </w:pPr>
            <w:r w:rsidRPr="002D1AE0">
              <w:t>3492968.01</w:t>
            </w:r>
          </w:p>
        </w:tc>
      </w:tr>
      <w:tr w:rsidR="002D1AE0" w:rsidRPr="002D1AE0" w14:paraId="49A4AA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DB34FB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C7BB2" w14:textId="77777777" w:rsidR="00BC6427" w:rsidRPr="002D1AE0" w:rsidRDefault="00BC6427" w:rsidP="000A5C38">
            <w:pPr>
              <w:jc w:val="center"/>
            </w:pPr>
            <w:r w:rsidRPr="002D1AE0">
              <w:t>952936.45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20E8B" w14:textId="77777777" w:rsidR="00BC6427" w:rsidRPr="002D1AE0" w:rsidRDefault="00BC6427" w:rsidP="000A5C38">
            <w:pPr>
              <w:jc w:val="center"/>
            </w:pPr>
            <w:r w:rsidRPr="002D1AE0">
              <w:t>3492967.4</w:t>
            </w:r>
          </w:p>
        </w:tc>
      </w:tr>
      <w:tr w:rsidR="002D1AE0" w:rsidRPr="002D1AE0" w14:paraId="7C5852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8B503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525AF" w14:textId="77777777" w:rsidR="00BC6427" w:rsidRPr="002D1AE0" w:rsidRDefault="00BC6427" w:rsidP="000A5C38">
            <w:pPr>
              <w:jc w:val="center"/>
            </w:pPr>
            <w:r w:rsidRPr="002D1AE0">
              <w:t>952925.52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036C22" w14:textId="77777777" w:rsidR="00BC6427" w:rsidRPr="002D1AE0" w:rsidRDefault="00BC6427" w:rsidP="000A5C38">
            <w:pPr>
              <w:jc w:val="center"/>
            </w:pPr>
            <w:r w:rsidRPr="002D1AE0">
              <w:t>3492966.17</w:t>
            </w:r>
          </w:p>
        </w:tc>
      </w:tr>
      <w:tr w:rsidR="002D1AE0" w:rsidRPr="002D1AE0" w14:paraId="7159BF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1C1AC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FDFCA" w14:textId="77777777" w:rsidR="00BC6427" w:rsidRPr="002D1AE0" w:rsidRDefault="00BC6427" w:rsidP="000A5C38">
            <w:pPr>
              <w:jc w:val="center"/>
            </w:pPr>
            <w:r w:rsidRPr="002D1AE0">
              <w:t>952820.05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92F56" w14:textId="77777777" w:rsidR="00BC6427" w:rsidRPr="002D1AE0" w:rsidRDefault="00BC6427" w:rsidP="000A5C38">
            <w:pPr>
              <w:jc w:val="center"/>
            </w:pPr>
            <w:r w:rsidRPr="002D1AE0">
              <w:t>3492954.62</w:t>
            </w:r>
          </w:p>
        </w:tc>
      </w:tr>
      <w:tr w:rsidR="002D1AE0" w:rsidRPr="002D1AE0" w14:paraId="2D883C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DE37F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D4232" w14:textId="77777777" w:rsidR="00BC6427" w:rsidRPr="002D1AE0" w:rsidRDefault="00BC6427" w:rsidP="000A5C38">
            <w:pPr>
              <w:jc w:val="center"/>
            </w:pPr>
            <w:r w:rsidRPr="002D1AE0">
              <w:t>952820.97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167CE" w14:textId="77777777" w:rsidR="00BC6427" w:rsidRPr="002D1AE0" w:rsidRDefault="00BC6427" w:rsidP="000A5C38">
            <w:pPr>
              <w:jc w:val="center"/>
            </w:pPr>
            <w:r w:rsidRPr="002D1AE0">
              <w:t>3492940.63</w:t>
            </w:r>
          </w:p>
        </w:tc>
      </w:tr>
      <w:tr w:rsidR="002D1AE0" w:rsidRPr="002D1AE0" w14:paraId="2249A9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820AD7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6C8A0" w14:textId="77777777" w:rsidR="00BC6427" w:rsidRPr="002D1AE0" w:rsidRDefault="00BC6427" w:rsidP="000A5C38">
            <w:pPr>
              <w:jc w:val="center"/>
            </w:pPr>
            <w:r w:rsidRPr="002D1AE0">
              <w:t>952823.21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AB78E4" w14:textId="77777777" w:rsidR="00BC6427" w:rsidRPr="002D1AE0" w:rsidRDefault="00BC6427" w:rsidP="000A5C38">
            <w:pPr>
              <w:jc w:val="center"/>
            </w:pPr>
            <w:r w:rsidRPr="002D1AE0">
              <w:t>3492940.88</w:t>
            </w:r>
          </w:p>
        </w:tc>
      </w:tr>
      <w:tr w:rsidR="002D1AE0" w:rsidRPr="002D1AE0" w14:paraId="30AB45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04749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BC71C" w14:textId="77777777" w:rsidR="00BC6427" w:rsidRPr="002D1AE0" w:rsidRDefault="00BC6427" w:rsidP="000A5C38">
            <w:pPr>
              <w:jc w:val="center"/>
            </w:pPr>
            <w:r w:rsidRPr="002D1AE0">
              <w:t>952910.2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D2664B" w14:textId="77777777" w:rsidR="00BC6427" w:rsidRPr="002D1AE0" w:rsidRDefault="00BC6427" w:rsidP="000A5C38">
            <w:pPr>
              <w:jc w:val="center"/>
            </w:pPr>
            <w:r w:rsidRPr="002D1AE0">
              <w:t>3492950.4</w:t>
            </w:r>
          </w:p>
        </w:tc>
      </w:tr>
      <w:tr w:rsidR="002D1AE0" w:rsidRPr="002D1AE0" w14:paraId="1E8407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9176ED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8C3006" w14:textId="77777777" w:rsidR="00BC6427" w:rsidRPr="002D1AE0" w:rsidRDefault="00BC6427" w:rsidP="000A5C38">
            <w:pPr>
              <w:jc w:val="center"/>
            </w:pPr>
            <w:r w:rsidRPr="002D1AE0">
              <w:t>952929.3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B2C6D" w14:textId="77777777" w:rsidR="00BC6427" w:rsidRPr="002D1AE0" w:rsidRDefault="00BC6427" w:rsidP="000A5C38">
            <w:pPr>
              <w:jc w:val="center"/>
            </w:pPr>
            <w:r w:rsidRPr="002D1AE0">
              <w:t>3492952.6</w:t>
            </w:r>
          </w:p>
        </w:tc>
      </w:tr>
      <w:tr w:rsidR="002D1AE0" w:rsidRPr="002D1AE0" w14:paraId="04048A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28170C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909F6" w14:textId="77777777" w:rsidR="00BC6427" w:rsidRPr="002D1AE0" w:rsidRDefault="00BC6427" w:rsidP="000A5C38">
            <w:pPr>
              <w:jc w:val="center"/>
            </w:pPr>
            <w:r w:rsidRPr="002D1AE0">
              <w:t>952937.86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02412" w14:textId="77777777" w:rsidR="00BC6427" w:rsidRPr="002D1AE0" w:rsidRDefault="00BC6427" w:rsidP="000A5C38">
            <w:pPr>
              <w:jc w:val="center"/>
            </w:pPr>
            <w:r w:rsidRPr="002D1AE0">
              <w:t>3492953.44</w:t>
            </w:r>
          </w:p>
        </w:tc>
      </w:tr>
      <w:tr w:rsidR="002D1AE0" w:rsidRPr="002D1AE0" w14:paraId="6F493F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6A131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2A665" w14:textId="77777777" w:rsidR="00BC6427" w:rsidRPr="002D1AE0" w:rsidRDefault="00BC6427" w:rsidP="000A5C38">
            <w:pPr>
              <w:jc w:val="center"/>
            </w:pPr>
            <w:r w:rsidRPr="002D1AE0">
              <w:t>952978.66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66979" w14:textId="77777777" w:rsidR="00BC6427" w:rsidRPr="002D1AE0" w:rsidRDefault="00BC6427" w:rsidP="000A5C38">
            <w:pPr>
              <w:jc w:val="center"/>
            </w:pPr>
            <w:r w:rsidRPr="002D1AE0">
              <w:t>3492957.9</w:t>
            </w:r>
          </w:p>
        </w:tc>
      </w:tr>
      <w:tr w:rsidR="002D1AE0" w:rsidRPr="002D1AE0" w14:paraId="23277F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C4E9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F33F2" w14:textId="77777777" w:rsidR="00BC6427" w:rsidRPr="002D1AE0" w:rsidRDefault="00BC6427" w:rsidP="000A5C38">
            <w:pPr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789CE2" w14:textId="77777777" w:rsidR="00BC6427" w:rsidRPr="002D1AE0" w:rsidRDefault="00BC6427" w:rsidP="000A5C38">
            <w:pPr>
              <w:jc w:val="center"/>
            </w:pPr>
            <w:r w:rsidRPr="002D1AE0">
              <w:t>3492959.11</w:t>
            </w:r>
          </w:p>
        </w:tc>
      </w:tr>
    </w:tbl>
    <w:p w14:paraId="3D4DF6F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:ЗУ01.27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89316C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835F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51 кв.м</w:t>
            </w:r>
          </w:p>
          <w:p w14:paraId="1D0A8B6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426C001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DD61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76728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4D097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70E52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1421F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DA889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3B79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76509" w14:textId="77777777" w:rsidR="00BC6427" w:rsidRPr="002D1AE0" w:rsidRDefault="00BC6427" w:rsidP="000A5C38">
            <w:pPr>
              <w:jc w:val="center"/>
            </w:pPr>
            <w:r w:rsidRPr="002D1AE0">
              <w:t>953029.24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BFF29" w14:textId="77777777" w:rsidR="00BC6427" w:rsidRPr="002D1AE0" w:rsidRDefault="00BC6427" w:rsidP="000A5C38">
            <w:pPr>
              <w:jc w:val="center"/>
            </w:pPr>
            <w:r w:rsidRPr="002D1AE0">
              <w:t>3492601.91</w:t>
            </w:r>
          </w:p>
        </w:tc>
      </w:tr>
      <w:tr w:rsidR="002D1AE0" w:rsidRPr="002D1AE0" w14:paraId="777F0C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2A56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AFA959" w14:textId="77777777" w:rsidR="00BC6427" w:rsidRPr="002D1AE0" w:rsidRDefault="00BC6427" w:rsidP="000A5C38">
            <w:pPr>
              <w:jc w:val="center"/>
            </w:pPr>
            <w:r w:rsidRPr="002D1AE0">
              <w:t>953027.64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081C3" w14:textId="77777777" w:rsidR="00BC6427" w:rsidRPr="002D1AE0" w:rsidRDefault="00BC6427" w:rsidP="000A5C38">
            <w:pPr>
              <w:jc w:val="center"/>
            </w:pPr>
            <w:r w:rsidRPr="002D1AE0">
              <w:t>3492610.49</w:t>
            </w:r>
          </w:p>
        </w:tc>
      </w:tr>
      <w:tr w:rsidR="002D1AE0" w:rsidRPr="002D1AE0" w14:paraId="117181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206B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96118" w14:textId="77777777" w:rsidR="00BC6427" w:rsidRPr="002D1AE0" w:rsidRDefault="00BC6427" w:rsidP="000A5C38">
            <w:pPr>
              <w:jc w:val="center"/>
            </w:pPr>
            <w:r w:rsidRPr="002D1AE0">
              <w:t>953021.84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EA6CA" w14:textId="77777777" w:rsidR="00BC6427" w:rsidRPr="002D1AE0" w:rsidRDefault="00BC6427" w:rsidP="000A5C38">
            <w:pPr>
              <w:jc w:val="center"/>
            </w:pPr>
            <w:r w:rsidRPr="002D1AE0">
              <w:t>3492610.86</w:t>
            </w:r>
          </w:p>
        </w:tc>
      </w:tr>
      <w:tr w:rsidR="002D1AE0" w:rsidRPr="002D1AE0" w14:paraId="37F33C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B920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6D998A" w14:textId="77777777" w:rsidR="00BC6427" w:rsidRPr="002D1AE0" w:rsidRDefault="00BC6427" w:rsidP="000A5C38">
            <w:pPr>
              <w:jc w:val="center"/>
            </w:pPr>
            <w:r w:rsidRPr="002D1AE0">
              <w:t>953022.96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A82729" w14:textId="77777777" w:rsidR="00BC6427" w:rsidRPr="002D1AE0" w:rsidRDefault="00BC6427" w:rsidP="000A5C38">
            <w:pPr>
              <w:jc w:val="center"/>
            </w:pPr>
            <w:r w:rsidRPr="002D1AE0">
              <w:t>3492602.28</w:t>
            </w:r>
          </w:p>
        </w:tc>
      </w:tr>
      <w:tr w:rsidR="002D1AE0" w:rsidRPr="002D1AE0" w14:paraId="5F6FCF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6662A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E3AFC8" w14:textId="77777777" w:rsidR="00BC6427" w:rsidRPr="002D1AE0" w:rsidRDefault="00BC6427" w:rsidP="000A5C38">
            <w:pPr>
              <w:jc w:val="center"/>
            </w:pPr>
            <w:r w:rsidRPr="002D1AE0">
              <w:t>953029.24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B62F3" w14:textId="77777777" w:rsidR="00BC6427" w:rsidRPr="002D1AE0" w:rsidRDefault="00BC6427" w:rsidP="000A5C38">
            <w:pPr>
              <w:jc w:val="center"/>
            </w:pPr>
            <w:r w:rsidRPr="002D1AE0">
              <w:t>3492601.91</w:t>
            </w:r>
          </w:p>
        </w:tc>
      </w:tr>
    </w:tbl>
    <w:p w14:paraId="5F6CF04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:ЗУ01.40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8BF4CD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BC82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2123 кв.м</w:t>
            </w:r>
          </w:p>
          <w:p w14:paraId="034BA9D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0F33B5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F37C4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0F159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7A8B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F861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8CB0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89360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05752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C2777" w14:textId="77777777" w:rsidR="00BC6427" w:rsidRPr="002D1AE0" w:rsidRDefault="00BC6427" w:rsidP="000A5C38">
            <w:pPr>
              <w:jc w:val="center"/>
            </w:pPr>
            <w:r w:rsidRPr="002D1AE0">
              <w:t>952942.29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2F951" w14:textId="77777777" w:rsidR="00BC6427" w:rsidRPr="002D1AE0" w:rsidRDefault="00BC6427" w:rsidP="000A5C38">
            <w:pPr>
              <w:jc w:val="center"/>
            </w:pPr>
            <w:r w:rsidRPr="002D1AE0">
              <w:t>3492968.01</w:t>
            </w:r>
          </w:p>
        </w:tc>
      </w:tr>
      <w:tr w:rsidR="002D1AE0" w:rsidRPr="002D1AE0" w14:paraId="17640B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18B6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E3282" w14:textId="77777777" w:rsidR="00BC6427" w:rsidRPr="002D1AE0" w:rsidRDefault="00BC6427" w:rsidP="000A5C38">
            <w:pPr>
              <w:jc w:val="center"/>
            </w:pPr>
            <w:r w:rsidRPr="002D1AE0">
              <w:t>952937.8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D46644" w14:textId="77777777" w:rsidR="00BC6427" w:rsidRPr="002D1AE0" w:rsidRDefault="00BC6427" w:rsidP="000A5C38">
            <w:pPr>
              <w:jc w:val="center"/>
            </w:pPr>
            <w:r w:rsidRPr="002D1AE0">
              <w:t>3493019.07</w:t>
            </w:r>
          </w:p>
        </w:tc>
      </w:tr>
      <w:tr w:rsidR="002D1AE0" w:rsidRPr="002D1AE0" w14:paraId="69BE71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1FF46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04BD2" w14:textId="77777777" w:rsidR="00BC6427" w:rsidRPr="002D1AE0" w:rsidRDefault="00BC6427" w:rsidP="000A5C38">
            <w:pPr>
              <w:jc w:val="center"/>
            </w:pPr>
            <w:r w:rsidRPr="002D1AE0">
              <w:t>952971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996B85" w14:textId="77777777" w:rsidR="00BC6427" w:rsidRPr="002D1AE0" w:rsidRDefault="00BC6427" w:rsidP="000A5C38">
            <w:pPr>
              <w:jc w:val="center"/>
            </w:pPr>
            <w:r w:rsidRPr="002D1AE0">
              <w:t>3493019.98</w:t>
            </w:r>
          </w:p>
        </w:tc>
      </w:tr>
      <w:tr w:rsidR="002D1AE0" w:rsidRPr="002D1AE0" w14:paraId="600259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1837A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C9375" w14:textId="77777777" w:rsidR="00BC6427" w:rsidRPr="002D1AE0" w:rsidRDefault="00BC6427" w:rsidP="000A5C38">
            <w:pPr>
              <w:jc w:val="center"/>
            </w:pPr>
            <w:r w:rsidRPr="002D1AE0">
              <w:t>952970.12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51BE67" w14:textId="77777777" w:rsidR="00BC6427" w:rsidRPr="002D1AE0" w:rsidRDefault="00BC6427" w:rsidP="000A5C38">
            <w:pPr>
              <w:jc w:val="center"/>
            </w:pPr>
            <w:r w:rsidRPr="002D1AE0">
              <w:t>3493028.69</w:t>
            </w:r>
          </w:p>
        </w:tc>
      </w:tr>
      <w:tr w:rsidR="002D1AE0" w:rsidRPr="002D1AE0" w14:paraId="356DD3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136EE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152CB7" w14:textId="77777777" w:rsidR="00BC6427" w:rsidRPr="002D1AE0" w:rsidRDefault="00BC6427" w:rsidP="000A5C38">
            <w:pPr>
              <w:jc w:val="center"/>
            </w:pPr>
            <w:r w:rsidRPr="002D1AE0">
              <w:t>952934.41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143AB" w14:textId="77777777" w:rsidR="00BC6427" w:rsidRPr="002D1AE0" w:rsidRDefault="00BC6427" w:rsidP="000A5C38">
            <w:pPr>
              <w:jc w:val="center"/>
            </w:pPr>
            <w:r w:rsidRPr="002D1AE0">
              <w:t>3493047.7</w:t>
            </w:r>
          </w:p>
        </w:tc>
      </w:tr>
      <w:tr w:rsidR="002D1AE0" w:rsidRPr="002D1AE0" w14:paraId="580747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99B4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73ADB" w14:textId="77777777" w:rsidR="00BC6427" w:rsidRPr="002D1AE0" w:rsidRDefault="00BC6427" w:rsidP="000A5C38">
            <w:pPr>
              <w:jc w:val="center"/>
            </w:pPr>
            <w:r w:rsidRPr="002D1AE0">
              <w:t>952932.31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F99649" w14:textId="77777777" w:rsidR="00BC6427" w:rsidRPr="002D1AE0" w:rsidRDefault="00BC6427" w:rsidP="000A5C38">
            <w:pPr>
              <w:jc w:val="center"/>
            </w:pPr>
            <w:r w:rsidRPr="002D1AE0">
              <w:t>3493074.21</w:t>
            </w:r>
          </w:p>
        </w:tc>
      </w:tr>
      <w:tr w:rsidR="002D1AE0" w:rsidRPr="002D1AE0" w14:paraId="6276C7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44A50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C14C0" w14:textId="77777777" w:rsidR="00BC6427" w:rsidRPr="002D1AE0" w:rsidRDefault="00BC6427" w:rsidP="000A5C38">
            <w:pPr>
              <w:jc w:val="center"/>
            </w:pPr>
            <w:r w:rsidRPr="002D1AE0">
              <w:t>952941.72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34D25C" w14:textId="77777777" w:rsidR="00BC6427" w:rsidRPr="002D1AE0" w:rsidRDefault="00BC6427" w:rsidP="000A5C38">
            <w:pPr>
              <w:jc w:val="center"/>
            </w:pPr>
            <w:r w:rsidRPr="002D1AE0">
              <w:t>3493087.97</w:t>
            </w:r>
          </w:p>
        </w:tc>
      </w:tr>
      <w:tr w:rsidR="002D1AE0" w:rsidRPr="002D1AE0" w14:paraId="364CCF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7969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8A260" w14:textId="77777777" w:rsidR="00BC6427" w:rsidRPr="002D1AE0" w:rsidRDefault="00BC6427" w:rsidP="000A5C38">
            <w:pPr>
              <w:jc w:val="center"/>
            </w:pPr>
            <w:r w:rsidRPr="002D1AE0">
              <w:t>952955.88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AA2B52" w14:textId="77777777" w:rsidR="00BC6427" w:rsidRPr="002D1AE0" w:rsidRDefault="00BC6427" w:rsidP="000A5C38">
            <w:pPr>
              <w:jc w:val="center"/>
            </w:pPr>
            <w:r w:rsidRPr="002D1AE0">
              <w:t>3493089.09</w:t>
            </w:r>
          </w:p>
        </w:tc>
      </w:tr>
      <w:tr w:rsidR="002D1AE0" w:rsidRPr="002D1AE0" w14:paraId="0E9F85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C4B5CA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7EC95F" w14:textId="77777777" w:rsidR="00BC6427" w:rsidRPr="002D1AE0" w:rsidRDefault="00BC6427" w:rsidP="000A5C38">
            <w:pPr>
              <w:jc w:val="center"/>
            </w:pPr>
            <w:r w:rsidRPr="002D1AE0">
              <w:t>952957.09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003D4" w14:textId="77777777" w:rsidR="00BC6427" w:rsidRPr="002D1AE0" w:rsidRDefault="00BC6427" w:rsidP="000A5C38">
            <w:pPr>
              <w:jc w:val="center"/>
            </w:pPr>
            <w:r w:rsidRPr="002D1AE0">
              <w:t>3493073.62</w:t>
            </w:r>
          </w:p>
        </w:tc>
      </w:tr>
      <w:tr w:rsidR="002D1AE0" w:rsidRPr="002D1AE0" w14:paraId="78494E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396DF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1FB4B0" w14:textId="77777777" w:rsidR="00BC6427" w:rsidRPr="002D1AE0" w:rsidRDefault="00BC6427" w:rsidP="000A5C38">
            <w:pPr>
              <w:jc w:val="center"/>
            </w:pPr>
            <w:r w:rsidRPr="002D1AE0">
              <w:t>952965.53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3AF4F" w14:textId="77777777" w:rsidR="00BC6427" w:rsidRPr="002D1AE0" w:rsidRDefault="00BC6427" w:rsidP="000A5C38">
            <w:pPr>
              <w:jc w:val="center"/>
            </w:pPr>
            <w:r w:rsidRPr="002D1AE0">
              <w:t>3493074.06</w:t>
            </w:r>
          </w:p>
        </w:tc>
      </w:tr>
      <w:tr w:rsidR="002D1AE0" w:rsidRPr="002D1AE0" w14:paraId="56CF29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00368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6F81D4" w14:textId="77777777" w:rsidR="00BC6427" w:rsidRPr="002D1AE0" w:rsidRDefault="00BC6427" w:rsidP="000A5C38">
            <w:pPr>
              <w:jc w:val="center"/>
            </w:pPr>
            <w:r w:rsidRPr="002D1AE0">
              <w:t>952962.8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45BB5" w14:textId="77777777" w:rsidR="00BC6427" w:rsidRPr="002D1AE0" w:rsidRDefault="00BC6427" w:rsidP="000A5C38">
            <w:pPr>
              <w:jc w:val="center"/>
            </w:pPr>
            <w:r w:rsidRPr="002D1AE0">
              <w:t>3493101.04</w:t>
            </w:r>
          </w:p>
        </w:tc>
      </w:tr>
      <w:tr w:rsidR="002D1AE0" w:rsidRPr="002D1AE0" w14:paraId="5FCFA4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007CD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B837C4" w14:textId="77777777" w:rsidR="00BC6427" w:rsidRPr="002D1AE0" w:rsidRDefault="00BC6427" w:rsidP="000A5C38">
            <w:pPr>
              <w:jc w:val="center"/>
            </w:pPr>
            <w:r w:rsidRPr="002D1AE0">
              <w:t>952921.81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00A16" w14:textId="77777777" w:rsidR="00BC6427" w:rsidRPr="002D1AE0" w:rsidRDefault="00BC6427" w:rsidP="000A5C38">
            <w:pPr>
              <w:jc w:val="center"/>
            </w:pPr>
            <w:r w:rsidRPr="002D1AE0">
              <w:t>3493097.43</w:t>
            </w:r>
          </w:p>
        </w:tc>
      </w:tr>
      <w:tr w:rsidR="002D1AE0" w:rsidRPr="002D1AE0" w14:paraId="75CBDB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6E5BD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86644" w14:textId="77777777" w:rsidR="00BC6427" w:rsidRPr="002D1AE0" w:rsidRDefault="00BC6427" w:rsidP="000A5C38">
            <w:pPr>
              <w:jc w:val="center"/>
            </w:pPr>
            <w:r w:rsidRPr="002D1AE0">
              <w:t>952936.45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B81A0B" w14:textId="77777777" w:rsidR="00BC6427" w:rsidRPr="002D1AE0" w:rsidRDefault="00BC6427" w:rsidP="000A5C38">
            <w:pPr>
              <w:jc w:val="center"/>
            </w:pPr>
            <w:r w:rsidRPr="002D1AE0">
              <w:t>3492967.4</w:t>
            </w:r>
          </w:p>
        </w:tc>
      </w:tr>
      <w:tr w:rsidR="002D1AE0" w:rsidRPr="002D1AE0" w14:paraId="4D8E65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3B6D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99273" w14:textId="77777777" w:rsidR="00BC6427" w:rsidRPr="002D1AE0" w:rsidRDefault="00BC6427" w:rsidP="000A5C38">
            <w:pPr>
              <w:jc w:val="center"/>
            </w:pPr>
            <w:r w:rsidRPr="002D1AE0">
              <w:t>952942.29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3F86D" w14:textId="77777777" w:rsidR="00BC6427" w:rsidRPr="002D1AE0" w:rsidRDefault="00BC6427" w:rsidP="000A5C38">
            <w:pPr>
              <w:jc w:val="center"/>
            </w:pPr>
            <w:r w:rsidRPr="002D1AE0">
              <w:t>3492968.01</w:t>
            </w:r>
          </w:p>
        </w:tc>
      </w:tr>
      <w:tr w:rsidR="002D1AE0" w:rsidRPr="002D1AE0" w14:paraId="48FA4F8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0B12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41B123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91CB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60A22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9990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B5184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BAED6B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30AEB" w14:textId="77777777" w:rsidR="00BC6427" w:rsidRPr="002D1AE0" w:rsidRDefault="00BC6427" w:rsidP="000A5C38">
            <w:pPr>
              <w:jc w:val="center"/>
            </w:pPr>
            <w:r w:rsidRPr="002D1AE0">
              <w:t>952975.91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36CC89" w14:textId="77777777" w:rsidR="00BC6427" w:rsidRPr="002D1AE0" w:rsidRDefault="00BC6427" w:rsidP="000A5C38">
            <w:pPr>
              <w:jc w:val="center"/>
            </w:pPr>
            <w:r w:rsidRPr="002D1AE0">
              <w:t>3492971.52</w:t>
            </w:r>
          </w:p>
        </w:tc>
      </w:tr>
      <w:tr w:rsidR="002D1AE0" w:rsidRPr="002D1AE0" w14:paraId="77F4B3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ACF31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B3A14" w14:textId="77777777" w:rsidR="00BC6427" w:rsidRPr="002D1AE0" w:rsidRDefault="00BC6427" w:rsidP="000A5C38">
            <w:pPr>
              <w:jc w:val="center"/>
            </w:pPr>
            <w:r w:rsidRPr="002D1AE0">
              <w:t>952973.85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8002B6" w14:textId="77777777" w:rsidR="00BC6427" w:rsidRPr="002D1AE0" w:rsidRDefault="00BC6427" w:rsidP="000A5C38">
            <w:pPr>
              <w:jc w:val="center"/>
            </w:pPr>
            <w:r w:rsidRPr="002D1AE0">
              <w:t>3492991.82</w:t>
            </w:r>
          </w:p>
        </w:tc>
      </w:tr>
      <w:tr w:rsidR="002D1AE0" w:rsidRPr="002D1AE0" w14:paraId="0F9ED0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A05FA3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819B01" w14:textId="77777777" w:rsidR="00BC6427" w:rsidRPr="002D1AE0" w:rsidRDefault="00BC6427" w:rsidP="000A5C38">
            <w:pPr>
              <w:jc w:val="center"/>
            </w:pPr>
            <w:r w:rsidRPr="002D1AE0">
              <w:t>952975.51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41DFB" w14:textId="77777777" w:rsidR="00BC6427" w:rsidRPr="002D1AE0" w:rsidRDefault="00BC6427" w:rsidP="000A5C38">
            <w:pPr>
              <w:jc w:val="center"/>
            </w:pPr>
            <w:r w:rsidRPr="002D1AE0">
              <w:t>3492971.48</w:t>
            </w:r>
          </w:p>
        </w:tc>
      </w:tr>
      <w:tr w:rsidR="002D1AE0" w:rsidRPr="002D1AE0" w14:paraId="269774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9F83B1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BF44B" w14:textId="77777777" w:rsidR="00BC6427" w:rsidRPr="002D1AE0" w:rsidRDefault="00BC6427" w:rsidP="000A5C38">
            <w:pPr>
              <w:jc w:val="center"/>
            </w:pPr>
            <w:r w:rsidRPr="002D1AE0">
              <w:t>952975.91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27B6A9" w14:textId="77777777" w:rsidR="00BC6427" w:rsidRPr="002D1AE0" w:rsidRDefault="00BC6427" w:rsidP="000A5C38">
            <w:pPr>
              <w:jc w:val="center"/>
            </w:pPr>
            <w:r w:rsidRPr="002D1AE0">
              <w:t>3492971.52</w:t>
            </w:r>
          </w:p>
        </w:tc>
      </w:tr>
    </w:tbl>
    <w:p w14:paraId="1B5547A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A37351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AB76F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4029 кв.м</w:t>
            </w:r>
          </w:p>
          <w:p w14:paraId="19FEACC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4B7B8A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FCBBA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A816E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3C75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34B4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C4B4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83E43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0D1E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0FCD5" w14:textId="77777777" w:rsidR="00BC6427" w:rsidRPr="002D1AE0" w:rsidRDefault="00BC6427" w:rsidP="000A5C38">
            <w:pPr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04B87" w14:textId="77777777" w:rsidR="00BC6427" w:rsidRPr="002D1AE0" w:rsidRDefault="00BC6427" w:rsidP="000A5C38">
            <w:pPr>
              <w:jc w:val="center"/>
            </w:pPr>
            <w:r w:rsidRPr="002D1AE0">
              <w:t>3492169.8</w:t>
            </w:r>
          </w:p>
        </w:tc>
      </w:tr>
      <w:tr w:rsidR="002D1AE0" w:rsidRPr="002D1AE0" w14:paraId="51C2AF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DB27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73BEB7" w14:textId="77777777" w:rsidR="00BC6427" w:rsidRPr="002D1AE0" w:rsidRDefault="00BC6427" w:rsidP="000A5C38">
            <w:pPr>
              <w:jc w:val="center"/>
            </w:pPr>
            <w:r w:rsidRPr="002D1AE0">
              <w:t>953089.29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8639F" w14:textId="77777777" w:rsidR="00BC6427" w:rsidRPr="002D1AE0" w:rsidRDefault="00BC6427" w:rsidP="000A5C38">
            <w:pPr>
              <w:jc w:val="center"/>
            </w:pPr>
            <w:r w:rsidRPr="002D1AE0">
              <w:t>3492250.03</w:t>
            </w:r>
          </w:p>
        </w:tc>
      </w:tr>
      <w:tr w:rsidR="002D1AE0" w:rsidRPr="002D1AE0" w14:paraId="3B2FCB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F66F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F0C0C" w14:textId="77777777" w:rsidR="00BC6427" w:rsidRPr="002D1AE0" w:rsidRDefault="00BC6427" w:rsidP="000A5C38">
            <w:pPr>
              <w:jc w:val="center"/>
            </w:pPr>
            <w:r w:rsidRPr="002D1AE0">
              <w:t>953056.86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DDFCF" w14:textId="77777777" w:rsidR="00BC6427" w:rsidRPr="002D1AE0" w:rsidRDefault="00BC6427" w:rsidP="000A5C38">
            <w:pPr>
              <w:jc w:val="center"/>
            </w:pPr>
            <w:r w:rsidRPr="002D1AE0">
              <w:t>3492245.43</w:t>
            </w:r>
          </w:p>
        </w:tc>
      </w:tr>
      <w:tr w:rsidR="002D1AE0" w:rsidRPr="002D1AE0" w14:paraId="28217C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1121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05187" w14:textId="77777777" w:rsidR="00BC6427" w:rsidRPr="002D1AE0" w:rsidRDefault="00BC6427" w:rsidP="000A5C38">
            <w:pPr>
              <w:jc w:val="center"/>
            </w:pPr>
            <w:r w:rsidRPr="002D1AE0">
              <w:t>953031.84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478F7" w14:textId="77777777" w:rsidR="00BC6427" w:rsidRPr="002D1AE0" w:rsidRDefault="00BC6427" w:rsidP="000A5C38">
            <w:pPr>
              <w:jc w:val="center"/>
            </w:pPr>
            <w:r w:rsidRPr="002D1AE0">
              <w:t>3492241.77</w:t>
            </w:r>
          </w:p>
        </w:tc>
      </w:tr>
      <w:tr w:rsidR="002D1AE0" w:rsidRPr="002D1AE0" w14:paraId="4C7D11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5285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090CE4" w14:textId="77777777" w:rsidR="00BC6427" w:rsidRPr="002D1AE0" w:rsidRDefault="00BC6427" w:rsidP="000A5C38">
            <w:pPr>
              <w:jc w:val="center"/>
            </w:pPr>
            <w:r w:rsidRPr="002D1AE0">
              <w:t>953015.68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0294C" w14:textId="77777777" w:rsidR="00BC6427" w:rsidRPr="002D1AE0" w:rsidRDefault="00BC6427" w:rsidP="000A5C38">
            <w:pPr>
              <w:jc w:val="center"/>
            </w:pPr>
            <w:r w:rsidRPr="002D1AE0">
              <w:t>3492239.39</w:t>
            </w:r>
          </w:p>
        </w:tc>
      </w:tr>
      <w:tr w:rsidR="002D1AE0" w:rsidRPr="002D1AE0" w14:paraId="53FCC3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004E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9A311A" w14:textId="77777777" w:rsidR="00BC6427" w:rsidRPr="002D1AE0" w:rsidRDefault="00BC6427" w:rsidP="000A5C38">
            <w:pPr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A51B0" w14:textId="77777777" w:rsidR="00BC6427" w:rsidRPr="002D1AE0" w:rsidRDefault="00BC6427" w:rsidP="000A5C38">
            <w:pPr>
              <w:jc w:val="center"/>
            </w:pPr>
            <w:r w:rsidRPr="002D1AE0">
              <w:t>3492237.48</w:t>
            </w:r>
          </w:p>
        </w:tc>
      </w:tr>
      <w:tr w:rsidR="002D1AE0" w:rsidRPr="002D1AE0" w14:paraId="12438E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E37C6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0E5AA1" w14:textId="77777777" w:rsidR="00BC6427" w:rsidRPr="002D1AE0" w:rsidRDefault="00BC6427" w:rsidP="000A5C38">
            <w:pPr>
              <w:jc w:val="center"/>
            </w:pPr>
            <w:r w:rsidRPr="002D1AE0">
              <w:t>953002.36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7B911" w14:textId="77777777" w:rsidR="00BC6427" w:rsidRPr="002D1AE0" w:rsidRDefault="00BC6427" w:rsidP="000A5C38">
            <w:pPr>
              <w:jc w:val="center"/>
            </w:pPr>
            <w:r w:rsidRPr="002D1AE0">
              <w:t>3492234.46</w:t>
            </w:r>
          </w:p>
        </w:tc>
      </w:tr>
      <w:tr w:rsidR="002D1AE0" w:rsidRPr="002D1AE0" w14:paraId="11F49C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B3303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E7BB6" w14:textId="77777777" w:rsidR="00BC6427" w:rsidRPr="002D1AE0" w:rsidRDefault="00BC6427" w:rsidP="000A5C38">
            <w:pPr>
              <w:jc w:val="center"/>
            </w:pPr>
            <w:r w:rsidRPr="002D1AE0">
              <w:t>953003.36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CD001" w14:textId="77777777" w:rsidR="00BC6427" w:rsidRPr="002D1AE0" w:rsidRDefault="00BC6427" w:rsidP="000A5C38">
            <w:pPr>
              <w:jc w:val="center"/>
            </w:pPr>
            <w:r w:rsidRPr="002D1AE0">
              <w:t>3492234.56</w:t>
            </w:r>
          </w:p>
        </w:tc>
      </w:tr>
      <w:tr w:rsidR="002D1AE0" w:rsidRPr="002D1AE0" w14:paraId="0FB6E2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2B6B4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81139" w14:textId="77777777" w:rsidR="00BC6427" w:rsidRPr="002D1AE0" w:rsidRDefault="00BC6427" w:rsidP="000A5C38">
            <w:pPr>
              <w:jc w:val="center"/>
            </w:pPr>
            <w:r w:rsidRPr="002D1AE0">
              <w:t>953005.9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99F09" w14:textId="77777777" w:rsidR="00BC6427" w:rsidRPr="002D1AE0" w:rsidRDefault="00BC6427" w:rsidP="000A5C38">
            <w:pPr>
              <w:jc w:val="center"/>
            </w:pPr>
            <w:r w:rsidRPr="002D1AE0">
              <w:t>3492220.5</w:t>
            </w:r>
          </w:p>
        </w:tc>
      </w:tr>
      <w:tr w:rsidR="002D1AE0" w:rsidRPr="002D1AE0" w14:paraId="26B98E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2A41D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ED7D5" w14:textId="77777777" w:rsidR="00BC6427" w:rsidRPr="002D1AE0" w:rsidRDefault="00BC6427" w:rsidP="000A5C38">
            <w:pPr>
              <w:jc w:val="center"/>
            </w:pPr>
            <w:r w:rsidRPr="002D1AE0">
              <w:t>953007.8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AE46A" w14:textId="77777777" w:rsidR="00BC6427" w:rsidRPr="002D1AE0" w:rsidRDefault="00BC6427" w:rsidP="000A5C38">
            <w:pPr>
              <w:jc w:val="center"/>
            </w:pPr>
            <w:r w:rsidRPr="002D1AE0">
              <w:t>3492209.86</w:t>
            </w:r>
          </w:p>
        </w:tc>
      </w:tr>
      <w:tr w:rsidR="002D1AE0" w:rsidRPr="002D1AE0" w14:paraId="6B554B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71AB8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B8E80D" w14:textId="77777777" w:rsidR="00BC6427" w:rsidRPr="002D1AE0" w:rsidRDefault="00BC6427" w:rsidP="000A5C38">
            <w:pPr>
              <w:jc w:val="center"/>
            </w:pPr>
            <w:r w:rsidRPr="002D1AE0">
              <w:t>953008.16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B0114" w14:textId="77777777" w:rsidR="00BC6427" w:rsidRPr="002D1AE0" w:rsidRDefault="00BC6427" w:rsidP="000A5C38">
            <w:pPr>
              <w:jc w:val="center"/>
            </w:pPr>
            <w:r w:rsidRPr="002D1AE0">
              <w:t>3492207.76</w:t>
            </w:r>
          </w:p>
        </w:tc>
      </w:tr>
      <w:tr w:rsidR="002D1AE0" w:rsidRPr="002D1AE0" w14:paraId="45BAD4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427684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96D83" w14:textId="77777777" w:rsidR="00BC6427" w:rsidRPr="002D1AE0" w:rsidRDefault="00BC6427" w:rsidP="000A5C38">
            <w:pPr>
              <w:jc w:val="center"/>
            </w:pPr>
            <w:r w:rsidRPr="002D1AE0">
              <w:t>953004.8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AFFF9" w14:textId="77777777" w:rsidR="00BC6427" w:rsidRPr="002D1AE0" w:rsidRDefault="00BC6427" w:rsidP="000A5C38">
            <w:pPr>
              <w:jc w:val="center"/>
            </w:pPr>
            <w:r w:rsidRPr="002D1AE0">
              <w:t>3492206.5</w:t>
            </w:r>
          </w:p>
        </w:tc>
      </w:tr>
      <w:tr w:rsidR="002D1AE0" w:rsidRPr="002D1AE0" w14:paraId="4D519D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87E12B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5EA44" w14:textId="77777777" w:rsidR="00BC6427" w:rsidRPr="002D1AE0" w:rsidRDefault="00BC6427" w:rsidP="000A5C38">
            <w:pPr>
              <w:jc w:val="center"/>
            </w:pPr>
            <w:r w:rsidRPr="002D1AE0">
              <w:t>953002.66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88FCA9" w14:textId="77777777" w:rsidR="00BC6427" w:rsidRPr="002D1AE0" w:rsidRDefault="00BC6427" w:rsidP="000A5C38">
            <w:pPr>
              <w:jc w:val="center"/>
            </w:pPr>
            <w:r w:rsidRPr="002D1AE0">
              <w:t>3492214.7</w:t>
            </w:r>
          </w:p>
        </w:tc>
      </w:tr>
      <w:tr w:rsidR="002D1AE0" w:rsidRPr="002D1AE0" w14:paraId="793D3D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75430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5A754" w14:textId="77777777" w:rsidR="00BC6427" w:rsidRPr="002D1AE0" w:rsidRDefault="00BC6427" w:rsidP="000A5C38">
            <w:pPr>
              <w:jc w:val="center"/>
            </w:pPr>
            <w:r w:rsidRPr="002D1AE0">
              <w:t>952997.26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F11EF3" w14:textId="77777777" w:rsidR="00BC6427" w:rsidRPr="002D1AE0" w:rsidRDefault="00BC6427" w:rsidP="000A5C38">
            <w:pPr>
              <w:jc w:val="center"/>
            </w:pPr>
            <w:r w:rsidRPr="002D1AE0">
              <w:t>3492216.56</w:t>
            </w:r>
          </w:p>
        </w:tc>
      </w:tr>
      <w:tr w:rsidR="002D1AE0" w:rsidRPr="002D1AE0" w14:paraId="038EB2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E113A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7A5ED" w14:textId="77777777" w:rsidR="00BC6427" w:rsidRPr="002D1AE0" w:rsidRDefault="00BC6427" w:rsidP="000A5C38">
            <w:pPr>
              <w:jc w:val="center"/>
            </w:pPr>
            <w:r w:rsidRPr="002D1AE0">
              <w:t>952993.2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C5565B" w14:textId="77777777" w:rsidR="00BC6427" w:rsidRPr="002D1AE0" w:rsidRDefault="00BC6427" w:rsidP="000A5C38">
            <w:pPr>
              <w:jc w:val="center"/>
            </w:pPr>
            <w:r w:rsidRPr="002D1AE0">
              <w:t>3492223.4</w:t>
            </w:r>
          </w:p>
        </w:tc>
      </w:tr>
      <w:tr w:rsidR="002D1AE0" w:rsidRPr="002D1AE0" w14:paraId="46AA28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51AA7D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064A5D" w14:textId="77777777" w:rsidR="00BC6427" w:rsidRPr="002D1AE0" w:rsidRDefault="00BC6427" w:rsidP="000A5C38">
            <w:pPr>
              <w:jc w:val="center"/>
            </w:pPr>
            <w:r w:rsidRPr="002D1AE0">
              <w:t>952990.62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F9A2B" w14:textId="77777777" w:rsidR="00BC6427" w:rsidRPr="002D1AE0" w:rsidRDefault="00BC6427" w:rsidP="000A5C38">
            <w:pPr>
              <w:jc w:val="center"/>
            </w:pPr>
            <w:r w:rsidRPr="002D1AE0">
              <w:t>3492235.95</w:t>
            </w:r>
          </w:p>
        </w:tc>
      </w:tr>
      <w:tr w:rsidR="002D1AE0" w:rsidRPr="002D1AE0" w14:paraId="31A472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10CFA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B967C" w14:textId="77777777" w:rsidR="00BC6427" w:rsidRPr="002D1AE0" w:rsidRDefault="00BC6427" w:rsidP="000A5C38">
            <w:pPr>
              <w:jc w:val="center"/>
            </w:pPr>
            <w:r w:rsidRPr="002D1AE0">
              <w:t>952985.95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18C758" w14:textId="77777777" w:rsidR="00BC6427" w:rsidRPr="002D1AE0" w:rsidRDefault="00BC6427" w:rsidP="000A5C38">
            <w:pPr>
              <w:jc w:val="center"/>
            </w:pPr>
            <w:r w:rsidRPr="002D1AE0">
              <w:t>3492235.31</w:t>
            </w:r>
          </w:p>
        </w:tc>
      </w:tr>
      <w:tr w:rsidR="002D1AE0" w:rsidRPr="002D1AE0" w14:paraId="178F07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D9E6E3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B3E73" w14:textId="77777777" w:rsidR="00BC6427" w:rsidRPr="002D1AE0" w:rsidRDefault="00BC6427" w:rsidP="000A5C38">
            <w:pPr>
              <w:jc w:val="center"/>
            </w:pPr>
            <w:r w:rsidRPr="002D1AE0">
              <w:t>952997.35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78D27" w14:textId="77777777" w:rsidR="00BC6427" w:rsidRPr="002D1AE0" w:rsidRDefault="00BC6427" w:rsidP="000A5C38">
            <w:pPr>
              <w:jc w:val="center"/>
            </w:pPr>
            <w:r w:rsidRPr="002D1AE0">
              <w:t>3492154.68</w:t>
            </w:r>
          </w:p>
        </w:tc>
      </w:tr>
      <w:tr w:rsidR="002D1AE0" w:rsidRPr="002D1AE0" w14:paraId="2016ED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0D8D1B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EB1E6C" w14:textId="77777777" w:rsidR="00BC6427" w:rsidRPr="002D1AE0" w:rsidRDefault="00BC6427" w:rsidP="000A5C38">
            <w:pPr>
              <w:jc w:val="center"/>
            </w:pPr>
            <w:r w:rsidRPr="002D1AE0">
              <w:t>953043.08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AF85C" w14:textId="77777777" w:rsidR="00BC6427" w:rsidRPr="002D1AE0" w:rsidRDefault="00BC6427" w:rsidP="000A5C38">
            <w:pPr>
              <w:jc w:val="center"/>
            </w:pPr>
            <w:r w:rsidRPr="002D1AE0">
              <w:t>3492161.21</w:t>
            </w:r>
          </w:p>
        </w:tc>
      </w:tr>
      <w:tr w:rsidR="002D1AE0" w:rsidRPr="002D1AE0" w14:paraId="304846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A39463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057DB" w14:textId="77777777" w:rsidR="00BC6427" w:rsidRPr="002D1AE0" w:rsidRDefault="00BC6427" w:rsidP="000A5C38">
            <w:pPr>
              <w:jc w:val="center"/>
            </w:pPr>
            <w:r w:rsidRPr="002D1AE0">
              <w:t>953045.04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747BF" w14:textId="77777777" w:rsidR="00BC6427" w:rsidRPr="002D1AE0" w:rsidRDefault="00BC6427" w:rsidP="000A5C38">
            <w:pPr>
              <w:jc w:val="center"/>
            </w:pPr>
            <w:r w:rsidRPr="002D1AE0">
              <w:t>3492161.49</w:t>
            </w:r>
          </w:p>
        </w:tc>
      </w:tr>
      <w:tr w:rsidR="002D1AE0" w:rsidRPr="002D1AE0" w14:paraId="733FBD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C192FD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0EF3F" w14:textId="77777777" w:rsidR="00BC6427" w:rsidRPr="002D1AE0" w:rsidRDefault="00BC6427" w:rsidP="000A5C38">
            <w:pPr>
              <w:jc w:val="center"/>
            </w:pPr>
            <w:r w:rsidRPr="002D1AE0">
              <w:t>953044.56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56F69E" w14:textId="77777777" w:rsidR="00BC6427" w:rsidRPr="002D1AE0" w:rsidRDefault="00BC6427" w:rsidP="000A5C38">
            <w:pPr>
              <w:jc w:val="center"/>
            </w:pPr>
            <w:r w:rsidRPr="002D1AE0">
              <w:t>3492165.52</w:t>
            </w:r>
          </w:p>
        </w:tc>
      </w:tr>
      <w:tr w:rsidR="002D1AE0" w:rsidRPr="002D1AE0" w14:paraId="3407EE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F4AFC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CC9677" w14:textId="77777777" w:rsidR="00BC6427" w:rsidRPr="002D1AE0" w:rsidRDefault="00BC6427" w:rsidP="000A5C38">
            <w:pPr>
              <w:jc w:val="center"/>
            </w:pPr>
            <w:r w:rsidRPr="002D1AE0">
              <w:t>953043.06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522E2" w14:textId="77777777" w:rsidR="00BC6427" w:rsidRPr="002D1AE0" w:rsidRDefault="00BC6427" w:rsidP="000A5C38">
            <w:pPr>
              <w:jc w:val="center"/>
            </w:pPr>
            <w:r w:rsidRPr="002D1AE0">
              <w:t>3492175.08</w:t>
            </w:r>
          </w:p>
        </w:tc>
      </w:tr>
      <w:tr w:rsidR="002D1AE0" w:rsidRPr="002D1AE0" w14:paraId="04185B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0F8E1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389160" w14:textId="77777777" w:rsidR="00BC6427" w:rsidRPr="002D1AE0" w:rsidRDefault="00BC6427" w:rsidP="000A5C38">
            <w:pPr>
              <w:jc w:val="center"/>
            </w:pPr>
            <w:r w:rsidRPr="002D1AE0">
              <w:t>953040.06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2DEE36" w14:textId="77777777" w:rsidR="00BC6427" w:rsidRPr="002D1AE0" w:rsidRDefault="00BC6427" w:rsidP="000A5C38">
            <w:pPr>
              <w:jc w:val="center"/>
            </w:pPr>
            <w:r w:rsidRPr="002D1AE0">
              <w:t>3492196.62</w:t>
            </w:r>
          </w:p>
        </w:tc>
      </w:tr>
      <w:tr w:rsidR="002D1AE0" w:rsidRPr="002D1AE0" w14:paraId="3FD965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6FA00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19057" w14:textId="77777777" w:rsidR="00BC6427" w:rsidRPr="002D1AE0" w:rsidRDefault="00BC6427" w:rsidP="000A5C38">
            <w:pPr>
              <w:jc w:val="center"/>
            </w:pPr>
            <w:r w:rsidRPr="002D1AE0">
              <w:t>953039.8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B383E" w14:textId="77777777" w:rsidR="00BC6427" w:rsidRPr="002D1AE0" w:rsidRDefault="00BC6427" w:rsidP="000A5C38">
            <w:pPr>
              <w:jc w:val="center"/>
            </w:pPr>
            <w:r w:rsidRPr="002D1AE0">
              <w:t>3492198.42</w:t>
            </w:r>
          </w:p>
        </w:tc>
      </w:tr>
      <w:tr w:rsidR="002D1AE0" w:rsidRPr="002D1AE0" w14:paraId="68EF07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239463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059CD" w14:textId="77777777" w:rsidR="00BC6427" w:rsidRPr="002D1AE0" w:rsidRDefault="00BC6427" w:rsidP="000A5C38">
            <w:pPr>
              <w:jc w:val="center"/>
            </w:pPr>
            <w:r w:rsidRPr="002D1AE0">
              <w:t>953014.46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20461" w14:textId="77777777" w:rsidR="00BC6427" w:rsidRPr="002D1AE0" w:rsidRDefault="00BC6427" w:rsidP="000A5C38">
            <w:pPr>
              <w:jc w:val="center"/>
            </w:pPr>
            <w:r w:rsidRPr="002D1AE0">
              <w:t>3492194.4</w:t>
            </w:r>
          </w:p>
        </w:tc>
      </w:tr>
      <w:tr w:rsidR="002D1AE0" w:rsidRPr="002D1AE0" w14:paraId="7AC869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049836" w14:textId="77777777" w:rsidR="00BC6427" w:rsidRPr="002D1AE0" w:rsidRDefault="00BC6427" w:rsidP="000A5C38">
            <w:pPr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0189A" w14:textId="77777777" w:rsidR="00BC6427" w:rsidRPr="002D1AE0" w:rsidRDefault="00BC6427" w:rsidP="000A5C38">
            <w:pPr>
              <w:jc w:val="center"/>
            </w:pPr>
            <w:r w:rsidRPr="002D1AE0">
              <w:t>953007.9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CC7C45" w14:textId="77777777" w:rsidR="00BC6427" w:rsidRPr="002D1AE0" w:rsidRDefault="00BC6427" w:rsidP="000A5C38">
            <w:pPr>
              <w:jc w:val="center"/>
            </w:pPr>
            <w:r w:rsidRPr="002D1AE0">
              <w:t>3492233.3</w:t>
            </w:r>
          </w:p>
        </w:tc>
      </w:tr>
      <w:tr w:rsidR="002D1AE0" w:rsidRPr="002D1AE0" w14:paraId="082B8B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7DF543" w14:textId="77777777" w:rsidR="00BC6427" w:rsidRPr="002D1AE0" w:rsidRDefault="00BC6427" w:rsidP="000A5C38">
            <w:pPr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6F044" w14:textId="77777777" w:rsidR="00BC6427" w:rsidRPr="002D1AE0" w:rsidRDefault="00BC6427" w:rsidP="000A5C38">
            <w:pPr>
              <w:jc w:val="center"/>
            </w:pPr>
            <w:r w:rsidRPr="002D1AE0">
              <w:t>953018.2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C5451" w14:textId="77777777" w:rsidR="00BC6427" w:rsidRPr="002D1AE0" w:rsidRDefault="00BC6427" w:rsidP="000A5C38">
            <w:pPr>
              <w:jc w:val="center"/>
            </w:pPr>
            <w:r w:rsidRPr="002D1AE0">
              <w:t>3492235.06</w:t>
            </w:r>
          </w:p>
        </w:tc>
      </w:tr>
      <w:tr w:rsidR="002D1AE0" w:rsidRPr="002D1AE0" w14:paraId="1750FA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D4D46" w14:textId="77777777" w:rsidR="00BC6427" w:rsidRPr="002D1AE0" w:rsidRDefault="00BC6427" w:rsidP="000A5C38">
            <w:pPr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AA27F4" w14:textId="77777777" w:rsidR="00BC6427" w:rsidRPr="002D1AE0" w:rsidRDefault="00BC6427" w:rsidP="000A5C38">
            <w:pPr>
              <w:jc w:val="center"/>
            </w:pPr>
            <w:r w:rsidRPr="002D1AE0">
              <w:t>953017.86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CBBE52" w14:textId="77777777" w:rsidR="00BC6427" w:rsidRPr="002D1AE0" w:rsidRDefault="00BC6427" w:rsidP="000A5C38">
            <w:pPr>
              <w:jc w:val="center"/>
            </w:pPr>
            <w:r w:rsidRPr="002D1AE0">
              <w:t>3492237.86</w:t>
            </w:r>
          </w:p>
        </w:tc>
      </w:tr>
      <w:tr w:rsidR="002D1AE0" w:rsidRPr="002D1AE0" w14:paraId="45EA1B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527DD" w14:textId="77777777" w:rsidR="00BC6427" w:rsidRPr="002D1AE0" w:rsidRDefault="00BC6427" w:rsidP="000A5C38">
            <w:pPr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C6FD82" w14:textId="77777777" w:rsidR="00BC6427" w:rsidRPr="002D1AE0" w:rsidRDefault="00BC6427" w:rsidP="000A5C38">
            <w:pPr>
              <w:jc w:val="center"/>
            </w:pPr>
            <w:r w:rsidRPr="002D1AE0">
              <w:t>953034.02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85539" w14:textId="77777777" w:rsidR="00BC6427" w:rsidRPr="002D1AE0" w:rsidRDefault="00BC6427" w:rsidP="000A5C38">
            <w:pPr>
              <w:jc w:val="center"/>
            </w:pPr>
            <w:r w:rsidRPr="002D1AE0">
              <w:t>3492240.24</w:t>
            </w:r>
          </w:p>
        </w:tc>
      </w:tr>
      <w:tr w:rsidR="002D1AE0" w:rsidRPr="002D1AE0" w14:paraId="28BEA8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CA570" w14:textId="77777777" w:rsidR="00BC6427" w:rsidRPr="002D1AE0" w:rsidRDefault="00BC6427" w:rsidP="000A5C38">
            <w:pPr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38896" w14:textId="77777777" w:rsidR="00BC6427" w:rsidRPr="002D1AE0" w:rsidRDefault="00BC6427" w:rsidP="000A5C38">
            <w:pPr>
              <w:jc w:val="center"/>
            </w:pPr>
            <w:r w:rsidRPr="002D1AE0">
              <w:t>953059.04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BBC698" w14:textId="77777777" w:rsidR="00BC6427" w:rsidRPr="002D1AE0" w:rsidRDefault="00BC6427" w:rsidP="000A5C38">
            <w:pPr>
              <w:jc w:val="center"/>
            </w:pPr>
            <w:r w:rsidRPr="002D1AE0">
              <w:t>3492243.9</w:t>
            </w:r>
          </w:p>
        </w:tc>
      </w:tr>
      <w:tr w:rsidR="002D1AE0" w:rsidRPr="002D1AE0" w14:paraId="4C43DA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FD7B5" w14:textId="77777777" w:rsidR="00BC6427" w:rsidRPr="002D1AE0" w:rsidRDefault="00BC6427" w:rsidP="000A5C38">
            <w:pPr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31CE9" w14:textId="77777777" w:rsidR="00BC6427" w:rsidRPr="002D1AE0" w:rsidRDefault="00BC6427" w:rsidP="000A5C38">
            <w:pPr>
              <w:jc w:val="center"/>
            </w:pPr>
            <w:r w:rsidRPr="002D1AE0">
              <w:t>953060.54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8EE88" w14:textId="77777777" w:rsidR="00BC6427" w:rsidRPr="002D1AE0" w:rsidRDefault="00BC6427" w:rsidP="000A5C38">
            <w:pPr>
              <w:jc w:val="center"/>
            </w:pPr>
            <w:r w:rsidRPr="002D1AE0">
              <w:t>3492233.96</w:t>
            </w:r>
          </w:p>
        </w:tc>
      </w:tr>
      <w:tr w:rsidR="002D1AE0" w:rsidRPr="002D1AE0" w14:paraId="6BB2DC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122913" w14:textId="77777777" w:rsidR="00BC6427" w:rsidRPr="002D1AE0" w:rsidRDefault="00BC6427" w:rsidP="000A5C38">
            <w:pPr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BEA8BF" w14:textId="77777777" w:rsidR="00BC6427" w:rsidRPr="002D1AE0" w:rsidRDefault="00BC6427" w:rsidP="000A5C38">
            <w:pPr>
              <w:jc w:val="center"/>
            </w:pPr>
            <w:r w:rsidRPr="002D1AE0">
              <w:t>953062.54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5CA857" w14:textId="77777777" w:rsidR="00BC6427" w:rsidRPr="002D1AE0" w:rsidRDefault="00BC6427" w:rsidP="000A5C38">
            <w:pPr>
              <w:jc w:val="center"/>
            </w:pPr>
            <w:r w:rsidRPr="002D1AE0">
              <w:t>3492220.62</w:t>
            </w:r>
          </w:p>
        </w:tc>
      </w:tr>
      <w:tr w:rsidR="002D1AE0" w:rsidRPr="002D1AE0" w14:paraId="267774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AA036" w14:textId="77777777" w:rsidR="00BC6427" w:rsidRPr="002D1AE0" w:rsidRDefault="00BC6427" w:rsidP="000A5C38">
            <w:pPr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10577" w14:textId="77777777" w:rsidR="00BC6427" w:rsidRPr="002D1AE0" w:rsidRDefault="00BC6427" w:rsidP="000A5C38">
            <w:pPr>
              <w:jc w:val="center"/>
            </w:pPr>
            <w:r w:rsidRPr="002D1AE0">
              <w:t>953065.38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B9BDF" w14:textId="77777777" w:rsidR="00BC6427" w:rsidRPr="002D1AE0" w:rsidRDefault="00BC6427" w:rsidP="000A5C38">
            <w:pPr>
              <w:jc w:val="center"/>
            </w:pPr>
            <w:r w:rsidRPr="002D1AE0">
              <w:t>3492202.5</w:t>
            </w:r>
          </w:p>
        </w:tc>
      </w:tr>
      <w:tr w:rsidR="002D1AE0" w:rsidRPr="002D1AE0" w14:paraId="0F8DB3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B2DA71" w14:textId="77777777" w:rsidR="00BC6427" w:rsidRPr="002D1AE0" w:rsidRDefault="00BC6427" w:rsidP="000A5C38">
            <w:pPr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3072E" w14:textId="77777777" w:rsidR="00BC6427" w:rsidRPr="002D1AE0" w:rsidRDefault="00BC6427" w:rsidP="000A5C38">
            <w:pPr>
              <w:jc w:val="center"/>
            </w:pPr>
            <w:r w:rsidRPr="002D1AE0">
              <w:t>953079.12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E7394B" w14:textId="77777777" w:rsidR="00BC6427" w:rsidRPr="002D1AE0" w:rsidRDefault="00BC6427" w:rsidP="000A5C38">
            <w:pPr>
              <w:jc w:val="center"/>
            </w:pPr>
            <w:r w:rsidRPr="002D1AE0">
              <w:t>3492204.06</w:t>
            </w:r>
          </w:p>
        </w:tc>
      </w:tr>
      <w:tr w:rsidR="002D1AE0" w:rsidRPr="002D1AE0" w14:paraId="27A5E1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3DA34F" w14:textId="77777777" w:rsidR="00BC6427" w:rsidRPr="002D1AE0" w:rsidRDefault="00BC6427" w:rsidP="000A5C38">
            <w:pPr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ED75B" w14:textId="77777777" w:rsidR="00BC6427" w:rsidRPr="002D1AE0" w:rsidRDefault="00BC6427" w:rsidP="000A5C38">
            <w:pPr>
              <w:jc w:val="center"/>
            </w:pPr>
            <w:r w:rsidRPr="002D1AE0">
              <w:t>953084.02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886BE" w14:textId="77777777" w:rsidR="00BC6427" w:rsidRPr="002D1AE0" w:rsidRDefault="00BC6427" w:rsidP="000A5C38">
            <w:pPr>
              <w:jc w:val="center"/>
            </w:pPr>
            <w:r w:rsidRPr="002D1AE0">
              <w:t>3492204.98</w:t>
            </w:r>
          </w:p>
        </w:tc>
      </w:tr>
      <w:tr w:rsidR="002D1AE0" w:rsidRPr="002D1AE0" w14:paraId="5337A3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D5E580" w14:textId="77777777" w:rsidR="00BC6427" w:rsidRPr="002D1AE0" w:rsidRDefault="00BC6427" w:rsidP="000A5C38">
            <w:pPr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224A9" w14:textId="77777777" w:rsidR="00BC6427" w:rsidRPr="002D1AE0" w:rsidRDefault="00BC6427" w:rsidP="000A5C38">
            <w:pPr>
              <w:jc w:val="center"/>
            </w:pPr>
            <w:r w:rsidRPr="002D1AE0">
              <w:t>953091.86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533FA" w14:textId="77777777" w:rsidR="00BC6427" w:rsidRPr="002D1AE0" w:rsidRDefault="00BC6427" w:rsidP="000A5C38">
            <w:pPr>
              <w:jc w:val="center"/>
            </w:pPr>
            <w:r w:rsidRPr="002D1AE0">
              <w:t>3492206.68</w:t>
            </w:r>
          </w:p>
        </w:tc>
      </w:tr>
      <w:tr w:rsidR="002D1AE0" w:rsidRPr="002D1AE0" w14:paraId="17C527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2DA57" w14:textId="77777777" w:rsidR="00BC6427" w:rsidRPr="002D1AE0" w:rsidRDefault="00BC6427" w:rsidP="000A5C38">
            <w:pPr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EEDE1" w14:textId="77777777" w:rsidR="00BC6427" w:rsidRPr="002D1AE0" w:rsidRDefault="00BC6427" w:rsidP="000A5C38">
            <w:pPr>
              <w:jc w:val="center"/>
            </w:pPr>
            <w:r w:rsidRPr="002D1AE0">
              <w:t>953092.96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8CC5F" w14:textId="77777777" w:rsidR="00BC6427" w:rsidRPr="002D1AE0" w:rsidRDefault="00BC6427" w:rsidP="000A5C38">
            <w:pPr>
              <w:jc w:val="center"/>
            </w:pPr>
            <w:r w:rsidRPr="002D1AE0">
              <w:t>3492206.74</w:t>
            </w:r>
          </w:p>
        </w:tc>
      </w:tr>
      <w:tr w:rsidR="002D1AE0" w:rsidRPr="002D1AE0" w14:paraId="72D829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00B83" w14:textId="77777777" w:rsidR="00BC6427" w:rsidRPr="002D1AE0" w:rsidRDefault="00BC6427" w:rsidP="000A5C38">
            <w:pPr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464FB9" w14:textId="77777777" w:rsidR="00BC6427" w:rsidRPr="002D1AE0" w:rsidRDefault="00BC6427" w:rsidP="000A5C38">
            <w:pPr>
              <w:jc w:val="center"/>
            </w:pPr>
            <w:r w:rsidRPr="002D1AE0">
              <w:t>953093.48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6D295A" w14:textId="77777777" w:rsidR="00BC6427" w:rsidRPr="002D1AE0" w:rsidRDefault="00BC6427" w:rsidP="000A5C38">
            <w:pPr>
              <w:jc w:val="center"/>
            </w:pPr>
            <w:r w:rsidRPr="002D1AE0">
              <w:t>3492206.76</w:t>
            </w:r>
          </w:p>
        </w:tc>
      </w:tr>
      <w:tr w:rsidR="002D1AE0" w:rsidRPr="002D1AE0" w14:paraId="45B4DD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C3851" w14:textId="77777777" w:rsidR="00BC6427" w:rsidRPr="002D1AE0" w:rsidRDefault="00BC6427" w:rsidP="000A5C38">
            <w:pPr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F97A6F" w14:textId="77777777" w:rsidR="00BC6427" w:rsidRPr="002D1AE0" w:rsidRDefault="00BC6427" w:rsidP="000A5C38">
            <w:pPr>
              <w:jc w:val="center"/>
            </w:pPr>
            <w:r w:rsidRPr="002D1AE0">
              <w:t>953094.86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DAA33B" w14:textId="77777777" w:rsidR="00BC6427" w:rsidRPr="002D1AE0" w:rsidRDefault="00BC6427" w:rsidP="000A5C38">
            <w:pPr>
              <w:jc w:val="center"/>
            </w:pPr>
            <w:r w:rsidRPr="002D1AE0">
              <w:t>3492196.6</w:t>
            </w:r>
          </w:p>
        </w:tc>
      </w:tr>
      <w:tr w:rsidR="002D1AE0" w:rsidRPr="002D1AE0" w14:paraId="2BFBE8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06A80" w14:textId="77777777" w:rsidR="00BC6427" w:rsidRPr="002D1AE0" w:rsidRDefault="00BC6427" w:rsidP="000A5C38">
            <w:pPr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528E3D" w14:textId="77777777" w:rsidR="00BC6427" w:rsidRPr="002D1AE0" w:rsidRDefault="00BC6427" w:rsidP="000A5C38">
            <w:pPr>
              <w:jc w:val="center"/>
            </w:pPr>
            <w:r w:rsidRPr="002D1AE0">
              <w:t>953095.66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27768D" w14:textId="77777777" w:rsidR="00BC6427" w:rsidRPr="002D1AE0" w:rsidRDefault="00BC6427" w:rsidP="000A5C38">
            <w:pPr>
              <w:jc w:val="center"/>
            </w:pPr>
            <w:r w:rsidRPr="002D1AE0">
              <w:t>3492190.72</w:t>
            </w:r>
          </w:p>
        </w:tc>
      </w:tr>
      <w:tr w:rsidR="002D1AE0" w:rsidRPr="002D1AE0" w14:paraId="5CB622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331D7" w14:textId="77777777" w:rsidR="00BC6427" w:rsidRPr="002D1AE0" w:rsidRDefault="00BC6427" w:rsidP="000A5C38">
            <w:pPr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BFFEA" w14:textId="77777777" w:rsidR="00BC6427" w:rsidRPr="002D1AE0" w:rsidRDefault="00BC6427" w:rsidP="000A5C38">
            <w:pPr>
              <w:jc w:val="center"/>
            </w:pPr>
            <w:r w:rsidRPr="002D1AE0">
              <w:t>953098.34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4582C2" w14:textId="77777777" w:rsidR="00BC6427" w:rsidRPr="002D1AE0" w:rsidRDefault="00BC6427" w:rsidP="000A5C38">
            <w:pPr>
              <w:jc w:val="center"/>
            </w:pPr>
            <w:r w:rsidRPr="002D1AE0">
              <w:t>3492169.43</w:t>
            </w:r>
          </w:p>
        </w:tc>
      </w:tr>
      <w:tr w:rsidR="002D1AE0" w:rsidRPr="002D1AE0" w14:paraId="604AF4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5BE96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72AD5" w14:textId="77777777" w:rsidR="00BC6427" w:rsidRPr="002D1AE0" w:rsidRDefault="00BC6427" w:rsidP="000A5C38">
            <w:pPr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D2E93F" w14:textId="77777777" w:rsidR="00BC6427" w:rsidRPr="002D1AE0" w:rsidRDefault="00BC6427" w:rsidP="000A5C38">
            <w:pPr>
              <w:jc w:val="center"/>
            </w:pPr>
            <w:r w:rsidRPr="002D1AE0">
              <w:t>3492169.8</w:t>
            </w:r>
          </w:p>
        </w:tc>
      </w:tr>
    </w:tbl>
    <w:p w14:paraId="369C1B9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:ЗУ01.85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44E394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ACE9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29 кв.м</w:t>
            </w:r>
          </w:p>
          <w:p w14:paraId="6E3437D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70019B7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7FF1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AE067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B7534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33D5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4E4F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53476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5800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C6EF8" w14:textId="77777777" w:rsidR="00BC6427" w:rsidRPr="002D1AE0" w:rsidRDefault="00BC6427" w:rsidP="000A5C38">
            <w:pPr>
              <w:jc w:val="center"/>
            </w:pPr>
            <w:r w:rsidRPr="002D1AE0">
              <w:t>953092.92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E9FA50" w14:textId="77777777" w:rsidR="00BC6427" w:rsidRPr="002D1AE0" w:rsidRDefault="00BC6427" w:rsidP="000A5C38">
            <w:pPr>
              <w:jc w:val="center"/>
            </w:pPr>
            <w:r w:rsidRPr="002D1AE0">
              <w:t>3492320.56</w:t>
            </w:r>
          </w:p>
        </w:tc>
      </w:tr>
      <w:tr w:rsidR="002D1AE0" w:rsidRPr="002D1AE0" w14:paraId="1B6626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C04DF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C7D48" w14:textId="77777777" w:rsidR="00BC6427" w:rsidRPr="002D1AE0" w:rsidRDefault="00BC6427" w:rsidP="000A5C38">
            <w:pPr>
              <w:jc w:val="center"/>
            </w:pPr>
            <w:r w:rsidRPr="002D1AE0">
              <w:t>953092.74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DF30F5" w14:textId="77777777" w:rsidR="00BC6427" w:rsidRPr="002D1AE0" w:rsidRDefault="00BC6427" w:rsidP="000A5C38">
            <w:pPr>
              <w:jc w:val="center"/>
            </w:pPr>
            <w:r w:rsidRPr="002D1AE0">
              <w:t>3492321.95</w:t>
            </w:r>
          </w:p>
        </w:tc>
      </w:tr>
      <w:tr w:rsidR="002D1AE0" w:rsidRPr="002D1AE0" w14:paraId="42168B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86F7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97FCC" w14:textId="77777777" w:rsidR="00BC6427" w:rsidRPr="002D1AE0" w:rsidRDefault="00BC6427" w:rsidP="000A5C38">
            <w:pPr>
              <w:jc w:val="center"/>
            </w:pPr>
            <w:r w:rsidRPr="002D1AE0">
              <w:t>953081.66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8A534" w14:textId="77777777" w:rsidR="00BC6427" w:rsidRPr="002D1AE0" w:rsidRDefault="00BC6427" w:rsidP="000A5C38">
            <w:pPr>
              <w:jc w:val="center"/>
            </w:pPr>
            <w:r w:rsidRPr="002D1AE0">
              <w:t>3492319.78</w:t>
            </w:r>
          </w:p>
        </w:tc>
      </w:tr>
      <w:tr w:rsidR="002D1AE0" w:rsidRPr="002D1AE0" w14:paraId="42733F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40A3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7EA92" w14:textId="77777777" w:rsidR="00BC6427" w:rsidRPr="002D1AE0" w:rsidRDefault="00BC6427" w:rsidP="000A5C38">
            <w:pPr>
              <w:jc w:val="center"/>
            </w:pPr>
            <w:r w:rsidRPr="002D1AE0">
              <w:t>953080.34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EA4C1" w14:textId="77777777" w:rsidR="00BC6427" w:rsidRPr="002D1AE0" w:rsidRDefault="00BC6427" w:rsidP="000A5C38">
            <w:pPr>
              <w:jc w:val="center"/>
            </w:pPr>
            <w:r w:rsidRPr="002D1AE0">
              <w:t>3492326.91</w:t>
            </w:r>
          </w:p>
        </w:tc>
      </w:tr>
      <w:tr w:rsidR="002D1AE0" w:rsidRPr="002D1AE0" w14:paraId="16A3E5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46C5B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CD2B4" w14:textId="77777777" w:rsidR="00BC6427" w:rsidRPr="002D1AE0" w:rsidRDefault="00BC6427" w:rsidP="000A5C38">
            <w:pPr>
              <w:jc w:val="center"/>
            </w:pPr>
            <w:r w:rsidRPr="002D1AE0">
              <w:t>953078.78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C2493" w14:textId="77777777" w:rsidR="00BC6427" w:rsidRPr="002D1AE0" w:rsidRDefault="00BC6427" w:rsidP="000A5C38">
            <w:pPr>
              <w:jc w:val="center"/>
            </w:pPr>
            <w:r w:rsidRPr="002D1AE0">
              <w:t>3492326.64</w:t>
            </w:r>
          </w:p>
        </w:tc>
      </w:tr>
      <w:tr w:rsidR="002D1AE0" w:rsidRPr="002D1AE0" w14:paraId="3409F5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5987C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7999F" w14:textId="77777777" w:rsidR="00BC6427" w:rsidRPr="002D1AE0" w:rsidRDefault="00BC6427" w:rsidP="000A5C38">
            <w:pPr>
              <w:jc w:val="center"/>
            </w:pPr>
            <w:r w:rsidRPr="002D1AE0">
              <w:t>953079.85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2D5B07" w14:textId="77777777" w:rsidR="00BC6427" w:rsidRPr="002D1AE0" w:rsidRDefault="00BC6427" w:rsidP="000A5C38">
            <w:pPr>
              <w:jc w:val="center"/>
            </w:pPr>
            <w:r w:rsidRPr="002D1AE0">
              <w:t>3492318.42</w:t>
            </w:r>
          </w:p>
        </w:tc>
      </w:tr>
      <w:tr w:rsidR="002D1AE0" w:rsidRPr="002D1AE0" w14:paraId="38B4A0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D420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A6499" w14:textId="77777777" w:rsidR="00BC6427" w:rsidRPr="002D1AE0" w:rsidRDefault="00BC6427" w:rsidP="000A5C38">
            <w:pPr>
              <w:jc w:val="center"/>
            </w:pPr>
            <w:r w:rsidRPr="002D1AE0">
              <w:t>953092.92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723700" w14:textId="77777777" w:rsidR="00BC6427" w:rsidRPr="002D1AE0" w:rsidRDefault="00BC6427" w:rsidP="000A5C38">
            <w:pPr>
              <w:jc w:val="center"/>
            </w:pPr>
            <w:r w:rsidRPr="002D1AE0">
              <w:t>3492320.56</w:t>
            </w:r>
          </w:p>
        </w:tc>
      </w:tr>
    </w:tbl>
    <w:p w14:paraId="0477087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DA01ED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B7AC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639 кв.м</w:t>
            </w:r>
          </w:p>
          <w:p w14:paraId="32F289E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86C0C6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CB9DA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D6949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575A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1E9EF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C659A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C3A9C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064C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663DEC" w14:textId="77777777" w:rsidR="00BC6427" w:rsidRPr="002D1AE0" w:rsidRDefault="00BC6427" w:rsidP="000A5C38">
            <w:pPr>
              <w:jc w:val="center"/>
            </w:pPr>
            <w:r w:rsidRPr="002D1AE0">
              <w:t>953473.23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2393D" w14:textId="77777777" w:rsidR="00BC6427" w:rsidRPr="002D1AE0" w:rsidRDefault="00BC6427" w:rsidP="000A5C38">
            <w:pPr>
              <w:jc w:val="center"/>
            </w:pPr>
            <w:r w:rsidRPr="002D1AE0">
              <w:t>3493016.42</w:t>
            </w:r>
          </w:p>
        </w:tc>
      </w:tr>
      <w:tr w:rsidR="002D1AE0" w:rsidRPr="002D1AE0" w14:paraId="6D90FB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A4BEB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47C05" w14:textId="77777777" w:rsidR="00BC6427" w:rsidRPr="002D1AE0" w:rsidRDefault="00BC6427" w:rsidP="000A5C38">
            <w:pPr>
              <w:jc w:val="center"/>
            </w:pPr>
            <w:r w:rsidRPr="002D1AE0">
              <w:t>953470.39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869F0F" w14:textId="77777777" w:rsidR="00BC6427" w:rsidRPr="002D1AE0" w:rsidRDefault="00BC6427" w:rsidP="000A5C38">
            <w:pPr>
              <w:jc w:val="center"/>
            </w:pPr>
            <w:r w:rsidRPr="002D1AE0">
              <w:t>3493037.53</w:t>
            </w:r>
          </w:p>
        </w:tc>
      </w:tr>
      <w:tr w:rsidR="002D1AE0" w:rsidRPr="002D1AE0" w14:paraId="0CFCFB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D3F6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76261D" w14:textId="77777777" w:rsidR="00BC6427" w:rsidRPr="002D1AE0" w:rsidRDefault="00BC6427" w:rsidP="000A5C38">
            <w:pPr>
              <w:jc w:val="center"/>
            </w:pPr>
            <w:r w:rsidRPr="002D1AE0">
              <w:t>953440.66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0FC53" w14:textId="77777777" w:rsidR="00BC6427" w:rsidRPr="002D1AE0" w:rsidRDefault="00BC6427" w:rsidP="000A5C38">
            <w:pPr>
              <w:jc w:val="center"/>
            </w:pPr>
            <w:r w:rsidRPr="002D1AE0">
              <w:t>3493033.54</w:t>
            </w:r>
          </w:p>
        </w:tc>
      </w:tr>
      <w:tr w:rsidR="002D1AE0" w:rsidRPr="002D1AE0" w14:paraId="7C5DB0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A622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45287" w14:textId="77777777" w:rsidR="00BC6427" w:rsidRPr="002D1AE0" w:rsidRDefault="00BC6427" w:rsidP="000A5C38">
            <w:pPr>
              <w:jc w:val="center"/>
            </w:pPr>
            <w:r w:rsidRPr="002D1AE0">
              <w:t>953440.84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ECF25" w14:textId="77777777" w:rsidR="00BC6427" w:rsidRPr="002D1AE0" w:rsidRDefault="00BC6427" w:rsidP="000A5C38">
            <w:pPr>
              <w:jc w:val="center"/>
            </w:pPr>
            <w:r w:rsidRPr="002D1AE0">
              <w:t>3493032.26</w:t>
            </w:r>
          </w:p>
        </w:tc>
      </w:tr>
      <w:tr w:rsidR="002D1AE0" w:rsidRPr="002D1AE0" w14:paraId="30FDCB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9894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45B82" w14:textId="77777777" w:rsidR="00BC6427" w:rsidRPr="002D1AE0" w:rsidRDefault="00BC6427" w:rsidP="000A5C38">
            <w:pPr>
              <w:jc w:val="center"/>
            </w:pPr>
            <w:r w:rsidRPr="002D1AE0">
              <w:t>953443.5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76797" w14:textId="77777777" w:rsidR="00BC6427" w:rsidRPr="002D1AE0" w:rsidRDefault="00BC6427" w:rsidP="000A5C38">
            <w:pPr>
              <w:jc w:val="center"/>
            </w:pPr>
            <w:r w:rsidRPr="002D1AE0">
              <w:t>3493012.44</w:t>
            </w:r>
          </w:p>
        </w:tc>
      </w:tr>
      <w:tr w:rsidR="002D1AE0" w:rsidRPr="002D1AE0" w14:paraId="10E45D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F1C1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53177" w14:textId="77777777" w:rsidR="00BC6427" w:rsidRPr="002D1AE0" w:rsidRDefault="00BC6427" w:rsidP="000A5C38">
            <w:pPr>
              <w:jc w:val="center"/>
            </w:pPr>
            <w:r w:rsidRPr="002D1AE0">
              <w:t>953473.23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761EB" w14:textId="77777777" w:rsidR="00BC6427" w:rsidRPr="002D1AE0" w:rsidRDefault="00BC6427" w:rsidP="000A5C38">
            <w:pPr>
              <w:jc w:val="center"/>
            </w:pPr>
            <w:r w:rsidRPr="002D1AE0">
              <w:t>3493016.42</w:t>
            </w:r>
          </w:p>
        </w:tc>
      </w:tr>
    </w:tbl>
    <w:p w14:paraId="23DDE52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2D9D35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D613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1238 кв.м</w:t>
            </w:r>
          </w:p>
          <w:p w14:paraId="20763B9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A182AB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8CD01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918DC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BB44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B0D78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49ED1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D11FF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56D3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CCB26" w14:textId="77777777" w:rsidR="00BC6427" w:rsidRPr="002D1AE0" w:rsidRDefault="00BC6427" w:rsidP="000A5C38">
            <w:pPr>
              <w:jc w:val="center"/>
            </w:pPr>
            <w:r w:rsidRPr="002D1AE0">
              <w:t>953037.01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A52A9" w14:textId="77777777" w:rsidR="00BC6427" w:rsidRPr="002D1AE0" w:rsidRDefault="00BC6427" w:rsidP="000A5C38">
            <w:pPr>
              <w:jc w:val="center"/>
            </w:pPr>
            <w:r w:rsidRPr="002D1AE0">
              <w:t>3492301.18</w:t>
            </w:r>
          </w:p>
        </w:tc>
      </w:tr>
      <w:tr w:rsidR="002D1AE0" w:rsidRPr="002D1AE0" w14:paraId="3F9832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8E3BB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961E85" w14:textId="77777777" w:rsidR="00BC6427" w:rsidRPr="002D1AE0" w:rsidRDefault="00BC6427" w:rsidP="000A5C38">
            <w:pPr>
              <w:jc w:val="center"/>
            </w:pPr>
            <w:r w:rsidRPr="002D1AE0">
              <w:t>953029.46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DA6E3" w14:textId="77777777" w:rsidR="00BC6427" w:rsidRPr="002D1AE0" w:rsidRDefault="00BC6427" w:rsidP="000A5C38">
            <w:pPr>
              <w:jc w:val="center"/>
            </w:pPr>
            <w:r w:rsidRPr="002D1AE0">
              <w:t>3492341.08</w:t>
            </w:r>
          </w:p>
        </w:tc>
      </w:tr>
      <w:tr w:rsidR="002D1AE0" w:rsidRPr="002D1AE0" w14:paraId="002C36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FB2E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DE7EB7" w14:textId="77777777" w:rsidR="00BC6427" w:rsidRPr="002D1AE0" w:rsidRDefault="00BC6427" w:rsidP="000A5C38">
            <w:pPr>
              <w:jc w:val="center"/>
            </w:pPr>
            <w:r w:rsidRPr="002D1AE0">
              <w:t>952999.84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FFA90" w14:textId="77777777" w:rsidR="00BC6427" w:rsidRPr="002D1AE0" w:rsidRDefault="00BC6427" w:rsidP="000A5C38">
            <w:pPr>
              <w:jc w:val="center"/>
            </w:pPr>
            <w:r w:rsidRPr="002D1AE0">
              <w:t>3492335.94</w:t>
            </w:r>
          </w:p>
        </w:tc>
      </w:tr>
      <w:tr w:rsidR="002D1AE0" w:rsidRPr="002D1AE0" w14:paraId="5C9B8B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4BB2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D4927" w14:textId="77777777" w:rsidR="00BC6427" w:rsidRPr="002D1AE0" w:rsidRDefault="00BC6427" w:rsidP="000A5C38">
            <w:pPr>
              <w:jc w:val="center"/>
            </w:pPr>
            <w:r w:rsidRPr="002D1AE0">
              <w:t>953006.54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C0793" w14:textId="77777777" w:rsidR="00BC6427" w:rsidRPr="002D1AE0" w:rsidRDefault="00BC6427" w:rsidP="000A5C38">
            <w:pPr>
              <w:jc w:val="center"/>
            </w:pPr>
            <w:r w:rsidRPr="002D1AE0">
              <w:t>3492296.08</w:t>
            </w:r>
          </w:p>
        </w:tc>
      </w:tr>
      <w:tr w:rsidR="002D1AE0" w:rsidRPr="002D1AE0" w14:paraId="72A0EA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A62A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78E4A" w14:textId="77777777" w:rsidR="00BC6427" w:rsidRPr="002D1AE0" w:rsidRDefault="00BC6427" w:rsidP="000A5C38">
            <w:pPr>
              <w:jc w:val="center"/>
            </w:pPr>
            <w:r w:rsidRPr="002D1AE0">
              <w:t>953033.34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A7CC3" w14:textId="77777777" w:rsidR="00BC6427" w:rsidRPr="002D1AE0" w:rsidRDefault="00BC6427" w:rsidP="000A5C38">
            <w:pPr>
              <w:jc w:val="center"/>
            </w:pPr>
            <w:r w:rsidRPr="002D1AE0">
              <w:t>3492300.38</w:t>
            </w:r>
          </w:p>
        </w:tc>
      </w:tr>
      <w:tr w:rsidR="002D1AE0" w:rsidRPr="002D1AE0" w14:paraId="58E7C7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40E5A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7BA3F" w14:textId="77777777" w:rsidR="00BC6427" w:rsidRPr="002D1AE0" w:rsidRDefault="00BC6427" w:rsidP="000A5C38">
            <w:pPr>
              <w:jc w:val="center"/>
            </w:pPr>
            <w:r w:rsidRPr="002D1AE0">
              <w:t>953037.01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0D6A8" w14:textId="77777777" w:rsidR="00BC6427" w:rsidRPr="002D1AE0" w:rsidRDefault="00BC6427" w:rsidP="000A5C38">
            <w:pPr>
              <w:jc w:val="center"/>
            </w:pPr>
            <w:r w:rsidRPr="002D1AE0">
              <w:t>3492301.18</w:t>
            </w:r>
          </w:p>
        </w:tc>
      </w:tr>
    </w:tbl>
    <w:p w14:paraId="4EE5ABC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501B9C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B7AC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1000 кв.м</w:t>
            </w:r>
          </w:p>
          <w:p w14:paraId="59A333A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B59F7E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0E9E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F29A1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87CFC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AD92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8F77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A1380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1C60C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BA9407" w14:textId="77777777" w:rsidR="00BC6427" w:rsidRPr="002D1AE0" w:rsidRDefault="00BC6427" w:rsidP="000A5C38">
            <w:pPr>
              <w:jc w:val="center"/>
            </w:pPr>
            <w:r w:rsidRPr="002D1AE0">
              <w:t>952941.48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DBE8A" w14:textId="77777777" w:rsidR="00BC6427" w:rsidRPr="002D1AE0" w:rsidRDefault="00BC6427" w:rsidP="000A5C38">
            <w:pPr>
              <w:jc w:val="center"/>
            </w:pPr>
            <w:r w:rsidRPr="002D1AE0">
              <w:t>3492475.25</w:t>
            </w:r>
          </w:p>
        </w:tc>
      </w:tr>
      <w:tr w:rsidR="002D1AE0" w:rsidRPr="002D1AE0" w14:paraId="02F2F7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4F26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44660F" w14:textId="77777777" w:rsidR="00BC6427" w:rsidRPr="002D1AE0" w:rsidRDefault="00BC6427" w:rsidP="000A5C38">
            <w:pPr>
              <w:jc w:val="center"/>
            </w:pPr>
            <w:r w:rsidRPr="002D1AE0">
              <w:t>952941.41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0C24F8" w14:textId="77777777" w:rsidR="00BC6427" w:rsidRPr="002D1AE0" w:rsidRDefault="00BC6427" w:rsidP="000A5C38">
            <w:pPr>
              <w:jc w:val="center"/>
            </w:pPr>
            <w:r w:rsidRPr="002D1AE0">
              <w:t>3492477.89</w:t>
            </w:r>
          </w:p>
        </w:tc>
      </w:tr>
      <w:tr w:rsidR="002D1AE0" w:rsidRPr="002D1AE0" w14:paraId="08D30A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0355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DC19C4" w14:textId="77777777" w:rsidR="00BC6427" w:rsidRPr="002D1AE0" w:rsidRDefault="00BC6427" w:rsidP="000A5C38">
            <w:pPr>
              <w:jc w:val="center"/>
            </w:pPr>
            <w:r w:rsidRPr="002D1AE0">
              <w:t>952939.45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D52AAD" w14:textId="77777777" w:rsidR="00BC6427" w:rsidRPr="002D1AE0" w:rsidRDefault="00BC6427" w:rsidP="000A5C38">
            <w:pPr>
              <w:jc w:val="center"/>
            </w:pPr>
            <w:r w:rsidRPr="002D1AE0">
              <w:t>3492504.15</w:t>
            </w:r>
          </w:p>
        </w:tc>
      </w:tr>
      <w:tr w:rsidR="002D1AE0" w:rsidRPr="002D1AE0" w14:paraId="5E13ED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EB61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AD7A1D" w14:textId="77777777" w:rsidR="00BC6427" w:rsidRPr="002D1AE0" w:rsidRDefault="00BC6427" w:rsidP="000A5C38">
            <w:pPr>
              <w:jc w:val="center"/>
            </w:pPr>
            <w:r w:rsidRPr="002D1AE0">
              <w:t>952939.29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25C84" w14:textId="77777777" w:rsidR="00BC6427" w:rsidRPr="002D1AE0" w:rsidRDefault="00BC6427" w:rsidP="000A5C38">
            <w:pPr>
              <w:jc w:val="center"/>
            </w:pPr>
            <w:r w:rsidRPr="002D1AE0">
              <w:t>3492507.05</w:t>
            </w:r>
          </w:p>
        </w:tc>
      </w:tr>
      <w:tr w:rsidR="002D1AE0" w:rsidRPr="002D1AE0" w14:paraId="7113F7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54E6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E259B" w14:textId="77777777" w:rsidR="00BC6427" w:rsidRPr="002D1AE0" w:rsidRDefault="00BC6427" w:rsidP="000A5C38">
            <w:pPr>
              <w:jc w:val="center"/>
            </w:pPr>
            <w:r w:rsidRPr="002D1AE0">
              <w:t>952907.77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570C5" w14:textId="77777777" w:rsidR="00BC6427" w:rsidRPr="002D1AE0" w:rsidRDefault="00BC6427" w:rsidP="000A5C38">
            <w:pPr>
              <w:jc w:val="center"/>
            </w:pPr>
            <w:r w:rsidRPr="002D1AE0">
              <w:t>3492504.34</w:t>
            </w:r>
          </w:p>
        </w:tc>
      </w:tr>
      <w:tr w:rsidR="002D1AE0" w:rsidRPr="002D1AE0" w14:paraId="1E0374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0A37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5B4E43" w14:textId="77777777" w:rsidR="00BC6427" w:rsidRPr="002D1AE0" w:rsidRDefault="00BC6427" w:rsidP="000A5C38">
            <w:pPr>
              <w:jc w:val="center"/>
            </w:pPr>
            <w:r w:rsidRPr="002D1AE0">
              <w:t>952909.54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6583A" w14:textId="77777777" w:rsidR="00BC6427" w:rsidRPr="002D1AE0" w:rsidRDefault="00BC6427" w:rsidP="000A5C38">
            <w:pPr>
              <w:jc w:val="center"/>
            </w:pPr>
            <w:r w:rsidRPr="002D1AE0">
              <w:t>3492473.44</w:t>
            </w:r>
          </w:p>
        </w:tc>
      </w:tr>
      <w:tr w:rsidR="002D1AE0" w:rsidRPr="002D1AE0" w14:paraId="3BDC67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9A0F2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43EFD0" w14:textId="77777777" w:rsidR="00BC6427" w:rsidRPr="002D1AE0" w:rsidRDefault="00BC6427" w:rsidP="000A5C38">
            <w:pPr>
              <w:jc w:val="center"/>
            </w:pPr>
            <w:r w:rsidRPr="002D1AE0">
              <w:t>952941.48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53AB39" w14:textId="77777777" w:rsidR="00BC6427" w:rsidRPr="002D1AE0" w:rsidRDefault="00BC6427" w:rsidP="000A5C38">
            <w:pPr>
              <w:jc w:val="center"/>
            </w:pPr>
            <w:r w:rsidRPr="002D1AE0">
              <w:t>3492475.25</w:t>
            </w:r>
          </w:p>
        </w:tc>
      </w:tr>
    </w:tbl>
    <w:p w14:paraId="116B2BA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0AB8D2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774DA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1594 кв.м</w:t>
            </w:r>
          </w:p>
          <w:p w14:paraId="16EA2C2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10A15F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5326F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BA213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873F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8604D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5008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43A18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2F6E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85DEF2" w14:textId="77777777" w:rsidR="00BC6427" w:rsidRPr="002D1AE0" w:rsidRDefault="00BC6427" w:rsidP="000A5C38">
            <w:pPr>
              <w:jc w:val="center"/>
            </w:pPr>
            <w:r w:rsidRPr="002D1AE0">
              <w:t>953029.81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C6AF25" w14:textId="77777777" w:rsidR="00BC6427" w:rsidRPr="002D1AE0" w:rsidRDefault="00BC6427" w:rsidP="000A5C38">
            <w:pPr>
              <w:jc w:val="center"/>
            </w:pPr>
            <w:r w:rsidRPr="002D1AE0">
              <w:t>3492254.29</w:t>
            </w:r>
          </w:p>
        </w:tc>
      </w:tr>
      <w:tr w:rsidR="002D1AE0" w:rsidRPr="002D1AE0" w14:paraId="1BC15B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4FC8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198E7B" w14:textId="77777777" w:rsidR="00BC6427" w:rsidRPr="002D1AE0" w:rsidRDefault="00BC6427" w:rsidP="000A5C38">
            <w:pPr>
              <w:jc w:val="center"/>
            </w:pPr>
            <w:r w:rsidRPr="002D1AE0">
              <w:t>953029.01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BD5AF" w14:textId="77777777" w:rsidR="00BC6427" w:rsidRPr="002D1AE0" w:rsidRDefault="00BC6427" w:rsidP="000A5C38">
            <w:pPr>
              <w:jc w:val="center"/>
            </w:pPr>
            <w:r w:rsidRPr="002D1AE0">
              <w:t>3492260</w:t>
            </w:r>
          </w:p>
        </w:tc>
      </w:tr>
      <w:tr w:rsidR="002D1AE0" w:rsidRPr="002D1AE0" w14:paraId="3F6488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E462F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64C4A" w14:textId="77777777" w:rsidR="00BC6427" w:rsidRPr="002D1AE0" w:rsidRDefault="00BC6427" w:rsidP="000A5C38">
            <w:pPr>
              <w:jc w:val="center"/>
            </w:pPr>
            <w:r w:rsidRPr="002D1AE0">
              <w:t>953028.52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99E8E" w14:textId="77777777" w:rsidR="00BC6427" w:rsidRPr="002D1AE0" w:rsidRDefault="00BC6427" w:rsidP="000A5C38">
            <w:pPr>
              <w:jc w:val="center"/>
            </w:pPr>
            <w:r w:rsidRPr="002D1AE0">
              <w:t>3492263.47</w:t>
            </w:r>
          </w:p>
        </w:tc>
      </w:tr>
      <w:tr w:rsidR="002D1AE0" w:rsidRPr="002D1AE0" w14:paraId="6BAB4C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6111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B1378" w14:textId="77777777" w:rsidR="00BC6427" w:rsidRPr="002D1AE0" w:rsidRDefault="00BC6427" w:rsidP="000A5C38">
            <w:pPr>
              <w:jc w:val="center"/>
            </w:pPr>
            <w:r w:rsidRPr="002D1AE0">
              <w:t>953024.55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76DA8D" w14:textId="77777777" w:rsidR="00BC6427" w:rsidRPr="002D1AE0" w:rsidRDefault="00BC6427" w:rsidP="000A5C38">
            <w:pPr>
              <w:jc w:val="center"/>
            </w:pPr>
            <w:r w:rsidRPr="002D1AE0">
              <w:t>3492288.94</w:t>
            </w:r>
          </w:p>
        </w:tc>
      </w:tr>
      <w:tr w:rsidR="002D1AE0" w:rsidRPr="002D1AE0" w14:paraId="2FF766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FBB1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8935C" w14:textId="77777777" w:rsidR="00BC6427" w:rsidRPr="002D1AE0" w:rsidRDefault="00BC6427" w:rsidP="000A5C38">
            <w:pPr>
              <w:jc w:val="center"/>
            </w:pPr>
            <w:r w:rsidRPr="002D1AE0">
              <w:t>952979.71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9E086" w14:textId="77777777" w:rsidR="00BC6427" w:rsidRPr="002D1AE0" w:rsidRDefault="00BC6427" w:rsidP="000A5C38">
            <w:pPr>
              <w:jc w:val="center"/>
            </w:pPr>
            <w:r w:rsidRPr="002D1AE0">
              <w:t>3492282.18</w:t>
            </w:r>
          </w:p>
        </w:tc>
      </w:tr>
      <w:tr w:rsidR="002D1AE0" w:rsidRPr="002D1AE0" w14:paraId="763B16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12AD6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9245F9" w14:textId="77777777" w:rsidR="00BC6427" w:rsidRPr="002D1AE0" w:rsidRDefault="00BC6427" w:rsidP="000A5C38">
            <w:pPr>
              <w:jc w:val="center"/>
            </w:pPr>
            <w:r w:rsidRPr="002D1AE0">
              <w:t>952984.27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30BDD" w14:textId="77777777" w:rsidR="00BC6427" w:rsidRPr="002D1AE0" w:rsidRDefault="00BC6427" w:rsidP="000A5C38">
            <w:pPr>
              <w:jc w:val="center"/>
            </w:pPr>
            <w:r w:rsidRPr="002D1AE0">
              <w:t>3492247.81</w:t>
            </w:r>
          </w:p>
        </w:tc>
      </w:tr>
      <w:tr w:rsidR="002D1AE0" w:rsidRPr="002D1AE0" w14:paraId="7D94F4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D62D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553AF" w14:textId="77777777" w:rsidR="00BC6427" w:rsidRPr="002D1AE0" w:rsidRDefault="00BC6427" w:rsidP="000A5C38">
            <w:pPr>
              <w:jc w:val="center"/>
            </w:pPr>
            <w:r w:rsidRPr="002D1AE0">
              <w:t>953029.81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80CEF" w14:textId="77777777" w:rsidR="00BC6427" w:rsidRPr="002D1AE0" w:rsidRDefault="00BC6427" w:rsidP="000A5C38">
            <w:pPr>
              <w:jc w:val="center"/>
            </w:pPr>
            <w:r w:rsidRPr="002D1AE0">
              <w:t>3492254.29</w:t>
            </w:r>
          </w:p>
        </w:tc>
      </w:tr>
    </w:tbl>
    <w:p w14:paraId="567B987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CB010B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504B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639 кв.м</w:t>
            </w:r>
          </w:p>
          <w:p w14:paraId="15E3BC0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CEA588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DDF3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F9CBE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2979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F762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B52D6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EE8B9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C24B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29D5A7" w14:textId="77777777" w:rsidR="00BC6427" w:rsidRPr="002D1AE0" w:rsidRDefault="00BC6427" w:rsidP="000A5C38">
            <w:pPr>
              <w:jc w:val="center"/>
            </w:pPr>
            <w:r w:rsidRPr="002D1AE0">
              <w:t>953470.39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638AA" w14:textId="77777777" w:rsidR="00BC6427" w:rsidRPr="002D1AE0" w:rsidRDefault="00BC6427" w:rsidP="000A5C38">
            <w:pPr>
              <w:jc w:val="center"/>
            </w:pPr>
            <w:r w:rsidRPr="002D1AE0">
              <w:t>3493037.53</w:t>
            </w:r>
          </w:p>
        </w:tc>
      </w:tr>
      <w:tr w:rsidR="002D1AE0" w:rsidRPr="002D1AE0" w14:paraId="30AB3B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1426D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31B36" w14:textId="77777777" w:rsidR="00BC6427" w:rsidRPr="002D1AE0" w:rsidRDefault="00BC6427" w:rsidP="000A5C38">
            <w:pPr>
              <w:jc w:val="center"/>
            </w:pPr>
            <w:r w:rsidRPr="002D1AE0">
              <w:t>953467.56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7D24A" w14:textId="77777777" w:rsidR="00BC6427" w:rsidRPr="002D1AE0" w:rsidRDefault="00BC6427" w:rsidP="000A5C38">
            <w:pPr>
              <w:jc w:val="center"/>
            </w:pPr>
            <w:r w:rsidRPr="002D1AE0">
              <w:t>3493058.64</w:t>
            </w:r>
          </w:p>
        </w:tc>
      </w:tr>
      <w:tr w:rsidR="002D1AE0" w:rsidRPr="002D1AE0" w14:paraId="080741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127BB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0F625" w14:textId="77777777" w:rsidR="00BC6427" w:rsidRPr="002D1AE0" w:rsidRDefault="00BC6427" w:rsidP="000A5C38">
            <w:pPr>
              <w:jc w:val="center"/>
            </w:pPr>
            <w:r w:rsidRPr="002D1AE0">
              <w:t>953437.82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FBB0A" w14:textId="77777777" w:rsidR="00BC6427" w:rsidRPr="002D1AE0" w:rsidRDefault="00BC6427" w:rsidP="000A5C38">
            <w:pPr>
              <w:jc w:val="center"/>
            </w:pPr>
            <w:r w:rsidRPr="002D1AE0">
              <w:t>3493054.65</w:t>
            </w:r>
          </w:p>
        </w:tc>
      </w:tr>
      <w:tr w:rsidR="002D1AE0" w:rsidRPr="002D1AE0" w14:paraId="2FDBDE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57886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19D5B4" w14:textId="77777777" w:rsidR="00BC6427" w:rsidRPr="002D1AE0" w:rsidRDefault="00BC6427" w:rsidP="000A5C38">
            <w:pPr>
              <w:jc w:val="center"/>
            </w:pPr>
            <w:r w:rsidRPr="002D1AE0">
              <w:t>953438.77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2829E4" w14:textId="77777777" w:rsidR="00BC6427" w:rsidRPr="002D1AE0" w:rsidRDefault="00BC6427" w:rsidP="000A5C38">
            <w:pPr>
              <w:jc w:val="center"/>
            </w:pPr>
            <w:r w:rsidRPr="002D1AE0">
              <w:t>3493047.61</w:t>
            </w:r>
          </w:p>
        </w:tc>
      </w:tr>
      <w:tr w:rsidR="002D1AE0" w:rsidRPr="002D1AE0" w14:paraId="0CE992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5094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21CC5" w14:textId="77777777" w:rsidR="00BC6427" w:rsidRPr="002D1AE0" w:rsidRDefault="00BC6427" w:rsidP="000A5C38">
            <w:pPr>
              <w:jc w:val="center"/>
            </w:pPr>
            <w:r w:rsidRPr="002D1AE0">
              <w:t>953439.5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5696F1" w14:textId="77777777" w:rsidR="00BC6427" w:rsidRPr="002D1AE0" w:rsidRDefault="00BC6427" w:rsidP="000A5C38">
            <w:pPr>
              <w:jc w:val="center"/>
            </w:pPr>
            <w:r w:rsidRPr="002D1AE0">
              <w:t>3493042.16</w:t>
            </w:r>
          </w:p>
        </w:tc>
      </w:tr>
      <w:tr w:rsidR="002D1AE0" w:rsidRPr="002D1AE0" w14:paraId="6A1563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77CB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6773DB" w14:textId="77777777" w:rsidR="00BC6427" w:rsidRPr="002D1AE0" w:rsidRDefault="00BC6427" w:rsidP="000A5C38">
            <w:pPr>
              <w:jc w:val="center"/>
            </w:pPr>
            <w:r w:rsidRPr="002D1AE0">
              <w:t>953440.66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48594" w14:textId="77777777" w:rsidR="00BC6427" w:rsidRPr="002D1AE0" w:rsidRDefault="00BC6427" w:rsidP="000A5C38">
            <w:pPr>
              <w:jc w:val="center"/>
            </w:pPr>
            <w:r w:rsidRPr="002D1AE0">
              <w:t>3493033.54</w:t>
            </w:r>
          </w:p>
        </w:tc>
      </w:tr>
      <w:tr w:rsidR="002D1AE0" w:rsidRPr="002D1AE0" w14:paraId="1390D5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E70E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5EA543" w14:textId="77777777" w:rsidR="00BC6427" w:rsidRPr="002D1AE0" w:rsidRDefault="00BC6427" w:rsidP="000A5C38">
            <w:pPr>
              <w:jc w:val="center"/>
            </w:pPr>
            <w:r w:rsidRPr="002D1AE0">
              <w:t>953470.39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F6D687" w14:textId="77777777" w:rsidR="00BC6427" w:rsidRPr="002D1AE0" w:rsidRDefault="00BC6427" w:rsidP="000A5C38">
            <w:pPr>
              <w:jc w:val="center"/>
            </w:pPr>
            <w:r w:rsidRPr="002D1AE0">
              <w:t>3493037.53</w:t>
            </w:r>
          </w:p>
        </w:tc>
      </w:tr>
    </w:tbl>
    <w:p w14:paraId="364A560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BE1CCE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2F92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2164 кв.м</w:t>
            </w:r>
          </w:p>
          <w:p w14:paraId="24ACFFE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Обслуживание автотранспорта 4.9</w:t>
            </w:r>
          </w:p>
        </w:tc>
      </w:tr>
      <w:tr w:rsidR="002D1AE0" w:rsidRPr="002D1AE0" w14:paraId="591304C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7EBC8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03764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ABCEB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61CB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7A6D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3902D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1F6A3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AA07D" w14:textId="77777777" w:rsidR="00BC6427" w:rsidRPr="002D1AE0" w:rsidRDefault="00BC6427" w:rsidP="000A5C38">
            <w:pPr>
              <w:jc w:val="center"/>
            </w:pPr>
            <w:r w:rsidRPr="002D1AE0">
              <w:t>953079.21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BB373" w14:textId="77777777" w:rsidR="00BC6427" w:rsidRPr="002D1AE0" w:rsidRDefault="00BC6427" w:rsidP="000A5C38">
            <w:pPr>
              <w:jc w:val="center"/>
            </w:pPr>
            <w:r w:rsidRPr="002D1AE0">
              <w:t>3492307.82</w:t>
            </w:r>
          </w:p>
        </w:tc>
      </w:tr>
      <w:tr w:rsidR="002D1AE0" w:rsidRPr="002D1AE0" w14:paraId="49701B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C2EE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000BA" w14:textId="77777777" w:rsidR="00BC6427" w:rsidRPr="002D1AE0" w:rsidRDefault="00BC6427" w:rsidP="000A5C38">
            <w:pPr>
              <w:jc w:val="center"/>
            </w:pPr>
            <w:r w:rsidRPr="002D1AE0">
              <w:t>953070.72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8AAE0" w14:textId="77777777" w:rsidR="00BC6427" w:rsidRPr="002D1AE0" w:rsidRDefault="00BC6427" w:rsidP="000A5C38">
            <w:pPr>
              <w:jc w:val="center"/>
            </w:pPr>
            <w:r w:rsidRPr="002D1AE0">
              <w:t>3492372.78</w:t>
            </w:r>
          </w:p>
        </w:tc>
      </w:tr>
      <w:tr w:rsidR="002D1AE0" w:rsidRPr="002D1AE0" w14:paraId="265DC3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EB668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C91B51" w14:textId="77777777" w:rsidR="00BC6427" w:rsidRPr="002D1AE0" w:rsidRDefault="00BC6427" w:rsidP="000A5C38">
            <w:pPr>
              <w:jc w:val="center"/>
            </w:pPr>
            <w:r w:rsidRPr="002D1AE0">
              <w:t>953036.4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29B6FC" w14:textId="77777777" w:rsidR="00BC6427" w:rsidRPr="002D1AE0" w:rsidRDefault="00BC6427" w:rsidP="000A5C38">
            <w:pPr>
              <w:jc w:val="center"/>
            </w:pPr>
            <w:r w:rsidRPr="002D1AE0">
              <w:t>3492370.53</w:t>
            </w:r>
          </w:p>
        </w:tc>
      </w:tr>
      <w:tr w:rsidR="002D1AE0" w:rsidRPr="002D1AE0" w14:paraId="39D5C6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2A95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65F58" w14:textId="77777777" w:rsidR="00BC6427" w:rsidRPr="002D1AE0" w:rsidRDefault="00BC6427" w:rsidP="000A5C38">
            <w:pPr>
              <w:jc w:val="center"/>
            </w:pPr>
            <w:r w:rsidRPr="002D1AE0">
              <w:t>953049.24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4816B" w14:textId="77777777" w:rsidR="00BC6427" w:rsidRPr="002D1AE0" w:rsidRDefault="00BC6427" w:rsidP="000A5C38">
            <w:pPr>
              <w:jc w:val="center"/>
            </w:pPr>
            <w:r w:rsidRPr="002D1AE0">
              <w:t>3492303.14</w:t>
            </w:r>
          </w:p>
        </w:tc>
      </w:tr>
      <w:tr w:rsidR="002D1AE0" w:rsidRPr="002D1AE0" w14:paraId="14E49A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E0F0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314D2" w14:textId="77777777" w:rsidR="00BC6427" w:rsidRPr="002D1AE0" w:rsidRDefault="00BC6427" w:rsidP="000A5C38">
            <w:pPr>
              <w:jc w:val="center"/>
            </w:pPr>
            <w:r w:rsidRPr="002D1AE0">
              <w:t>953079.21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42AC9C" w14:textId="77777777" w:rsidR="00BC6427" w:rsidRPr="002D1AE0" w:rsidRDefault="00BC6427" w:rsidP="000A5C38">
            <w:pPr>
              <w:jc w:val="center"/>
            </w:pPr>
            <w:r w:rsidRPr="002D1AE0">
              <w:t>3492307.82</w:t>
            </w:r>
          </w:p>
        </w:tc>
      </w:tr>
    </w:tbl>
    <w:p w14:paraId="2115E0F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085957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4EF1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1231 кв.м</w:t>
            </w:r>
          </w:p>
          <w:p w14:paraId="3E34895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5799520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C4AFC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ADA80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D5E0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D159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26D5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42C2D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7B927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E6A18" w14:textId="77777777" w:rsidR="00BC6427" w:rsidRPr="002D1AE0" w:rsidRDefault="00BC6427" w:rsidP="000A5C38">
            <w:pPr>
              <w:jc w:val="center"/>
            </w:pPr>
            <w:r w:rsidRPr="002D1AE0">
              <w:t>953009.39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90185" w14:textId="77777777" w:rsidR="00BC6427" w:rsidRPr="002D1AE0" w:rsidRDefault="00BC6427" w:rsidP="000A5C38">
            <w:pPr>
              <w:jc w:val="center"/>
            </w:pPr>
            <w:r w:rsidRPr="002D1AE0">
              <w:t>3492368.86</w:t>
            </w:r>
          </w:p>
        </w:tc>
      </w:tr>
      <w:tr w:rsidR="002D1AE0" w:rsidRPr="002D1AE0" w14:paraId="5CB96B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0B33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8EDA0" w14:textId="77777777" w:rsidR="00BC6427" w:rsidRPr="002D1AE0" w:rsidRDefault="00BC6427" w:rsidP="000A5C38">
            <w:pPr>
              <w:jc w:val="center"/>
            </w:pPr>
            <w:r w:rsidRPr="002D1AE0">
              <w:t>953007.87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40CB05" w14:textId="77777777" w:rsidR="00BC6427" w:rsidRPr="002D1AE0" w:rsidRDefault="00BC6427" w:rsidP="000A5C38">
            <w:pPr>
              <w:jc w:val="center"/>
            </w:pPr>
            <w:r w:rsidRPr="002D1AE0">
              <w:t>3492397.36</w:t>
            </w:r>
          </w:p>
        </w:tc>
      </w:tr>
      <w:tr w:rsidR="002D1AE0" w:rsidRPr="002D1AE0" w14:paraId="40B6A5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0956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20C872" w14:textId="77777777" w:rsidR="00BC6427" w:rsidRPr="002D1AE0" w:rsidRDefault="00BC6427" w:rsidP="000A5C38">
            <w:pPr>
              <w:jc w:val="center"/>
            </w:pPr>
            <w:r w:rsidRPr="002D1AE0">
              <w:t>952965.31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B67516" w14:textId="77777777" w:rsidR="00BC6427" w:rsidRPr="002D1AE0" w:rsidRDefault="00BC6427" w:rsidP="000A5C38">
            <w:pPr>
              <w:jc w:val="center"/>
            </w:pPr>
            <w:r w:rsidRPr="002D1AE0">
              <w:t>3492395.36</w:t>
            </w:r>
          </w:p>
        </w:tc>
      </w:tr>
      <w:tr w:rsidR="002D1AE0" w:rsidRPr="002D1AE0" w14:paraId="24808A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EADC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D1B69" w14:textId="77777777" w:rsidR="00BC6427" w:rsidRPr="002D1AE0" w:rsidRDefault="00BC6427" w:rsidP="000A5C38">
            <w:pPr>
              <w:jc w:val="center"/>
            </w:pPr>
            <w:r w:rsidRPr="002D1AE0">
              <w:t>952967.46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15182" w14:textId="77777777" w:rsidR="00BC6427" w:rsidRPr="002D1AE0" w:rsidRDefault="00BC6427" w:rsidP="000A5C38">
            <w:pPr>
              <w:jc w:val="center"/>
            </w:pPr>
            <w:r w:rsidRPr="002D1AE0">
              <w:t>3492365.5</w:t>
            </w:r>
          </w:p>
        </w:tc>
      </w:tr>
      <w:tr w:rsidR="002D1AE0" w:rsidRPr="002D1AE0" w14:paraId="091B8E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B572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B9FCE" w14:textId="77777777" w:rsidR="00BC6427" w:rsidRPr="002D1AE0" w:rsidRDefault="00BC6427" w:rsidP="000A5C38">
            <w:pPr>
              <w:jc w:val="center"/>
            </w:pPr>
            <w:r w:rsidRPr="002D1AE0">
              <w:t>952994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E687E" w14:textId="77777777" w:rsidR="00BC6427" w:rsidRPr="002D1AE0" w:rsidRDefault="00BC6427" w:rsidP="000A5C38">
            <w:pPr>
              <w:jc w:val="center"/>
            </w:pPr>
            <w:r w:rsidRPr="002D1AE0">
              <w:t>3492367.96</w:t>
            </w:r>
          </w:p>
        </w:tc>
      </w:tr>
      <w:tr w:rsidR="002D1AE0" w:rsidRPr="002D1AE0" w14:paraId="6A3AA3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3B7CB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2B9A12" w14:textId="77777777" w:rsidR="00BC6427" w:rsidRPr="002D1AE0" w:rsidRDefault="00BC6427" w:rsidP="000A5C38">
            <w:pPr>
              <w:jc w:val="center"/>
            </w:pPr>
            <w:r w:rsidRPr="002D1AE0">
              <w:t>953009.39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2837A" w14:textId="77777777" w:rsidR="00BC6427" w:rsidRPr="002D1AE0" w:rsidRDefault="00BC6427" w:rsidP="000A5C38">
            <w:pPr>
              <w:jc w:val="center"/>
            </w:pPr>
            <w:r w:rsidRPr="002D1AE0">
              <w:t>3492368.86</w:t>
            </w:r>
          </w:p>
        </w:tc>
      </w:tr>
    </w:tbl>
    <w:p w14:paraId="66A250C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772ADE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312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633 кв.м</w:t>
            </w:r>
          </w:p>
          <w:p w14:paraId="1CEBA70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8F540C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636E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20F05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27AE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2497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80CC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94663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195E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0A0DA" w14:textId="77777777" w:rsidR="00BC6427" w:rsidRPr="002D1AE0" w:rsidRDefault="00BC6427" w:rsidP="000A5C38">
            <w:pPr>
              <w:jc w:val="center"/>
            </w:pPr>
            <w:r w:rsidRPr="002D1AE0">
              <w:t>953380.76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78E2F" w14:textId="77777777" w:rsidR="00BC6427" w:rsidRPr="002D1AE0" w:rsidRDefault="00BC6427" w:rsidP="000A5C38">
            <w:pPr>
              <w:jc w:val="center"/>
            </w:pPr>
            <w:r w:rsidRPr="002D1AE0">
              <w:t>3493004</w:t>
            </w:r>
          </w:p>
        </w:tc>
      </w:tr>
      <w:tr w:rsidR="002D1AE0" w:rsidRPr="002D1AE0" w14:paraId="4F4AA3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F9D4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21EEEF" w14:textId="77777777" w:rsidR="00BC6427" w:rsidRPr="002D1AE0" w:rsidRDefault="00BC6427" w:rsidP="000A5C38">
            <w:pPr>
              <w:jc w:val="center"/>
            </w:pPr>
            <w:r w:rsidRPr="002D1AE0">
              <w:t>953376.78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81280" w14:textId="77777777" w:rsidR="00BC6427" w:rsidRPr="002D1AE0" w:rsidRDefault="00BC6427" w:rsidP="000A5C38">
            <w:pPr>
              <w:jc w:val="center"/>
            </w:pPr>
            <w:r w:rsidRPr="002D1AE0">
              <w:t>3493033.74</w:t>
            </w:r>
          </w:p>
        </w:tc>
      </w:tr>
      <w:tr w:rsidR="002D1AE0" w:rsidRPr="002D1AE0" w14:paraId="0DC7F5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D871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45878" w14:textId="77777777" w:rsidR="00BC6427" w:rsidRPr="002D1AE0" w:rsidRDefault="00BC6427" w:rsidP="000A5C38">
            <w:pPr>
              <w:jc w:val="center"/>
            </w:pPr>
            <w:r w:rsidRPr="002D1AE0">
              <w:t>953355.86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2C8A3" w14:textId="77777777" w:rsidR="00BC6427" w:rsidRPr="002D1AE0" w:rsidRDefault="00BC6427" w:rsidP="000A5C38">
            <w:pPr>
              <w:jc w:val="center"/>
            </w:pPr>
            <w:r w:rsidRPr="002D1AE0">
              <w:t>3493030.92</w:t>
            </w:r>
          </w:p>
        </w:tc>
      </w:tr>
      <w:tr w:rsidR="002D1AE0" w:rsidRPr="002D1AE0" w14:paraId="30A2EE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9530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2E9CB" w14:textId="77777777" w:rsidR="00BC6427" w:rsidRPr="002D1AE0" w:rsidRDefault="00BC6427" w:rsidP="000A5C38">
            <w:pPr>
              <w:jc w:val="center"/>
            </w:pPr>
            <w:r w:rsidRPr="002D1AE0">
              <w:t>953359.83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1FD7B5" w14:textId="77777777" w:rsidR="00BC6427" w:rsidRPr="002D1AE0" w:rsidRDefault="00BC6427" w:rsidP="000A5C38">
            <w:pPr>
              <w:jc w:val="center"/>
            </w:pPr>
            <w:r w:rsidRPr="002D1AE0">
              <w:t>3493001.2</w:t>
            </w:r>
          </w:p>
        </w:tc>
      </w:tr>
      <w:tr w:rsidR="002D1AE0" w:rsidRPr="002D1AE0" w14:paraId="7E786D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E3E3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50D6F" w14:textId="77777777" w:rsidR="00BC6427" w:rsidRPr="002D1AE0" w:rsidRDefault="00BC6427" w:rsidP="000A5C38">
            <w:pPr>
              <w:jc w:val="center"/>
            </w:pPr>
            <w:r w:rsidRPr="002D1AE0">
              <w:t>953380.76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12C2C" w14:textId="77777777" w:rsidR="00BC6427" w:rsidRPr="002D1AE0" w:rsidRDefault="00BC6427" w:rsidP="000A5C38">
            <w:pPr>
              <w:jc w:val="center"/>
            </w:pPr>
            <w:r w:rsidRPr="002D1AE0">
              <w:t>3493004</w:t>
            </w:r>
          </w:p>
        </w:tc>
      </w:tr>
    </w:tbl>
    <w:p w14:paraId="6D0BA9F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DDAF1F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847D2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1832 кв.м</w:t>
            </w:r>
          </w:p>
          <w:p w14:paraId="3CC287A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23C028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80E0C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11315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A569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83B9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1EE6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FD072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D1E5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21400" w14:textId="77777777" w:rsidR="00BC6427" w:rsidRPr="002D1AE0" w:rsidRDefault="00BC6427" w:rsidP="000A5C38">
            <w:pPr>
              <w:jc w:val="center"/>
            </w:pPr>
            <w:r w:rsidRPr="002D1AE0">
              <w:t>953049.5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660B68" w14:textId="77777777" w:rsidR="00BC6427" w:rsidRPr="002D1AE0" w:rsidRDefault="00BC6427" w:rsidP="000A5C38">
            <w:pPr>
              <w:jc w:val="center"/>
            </w:pPr>
            <w:r w:rsidRPr="002D1AE0">
              <w:t>3492109.06</w:t>
            </w:r>
          </w:p>
        </w:tc>
      </w:tr>
      <w:tr w:rsidR="002D1AE0" w:rsidRPr="002D1AE0" w14:paraId="50AD2E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8F49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BB6EC" w14:textId="77777777" w:rsidR="00BC6427" w:rsidRPr="002D1AE0" w:rsidRDefault="00BC6427" w:rsidP="000A5C38">
            <w:pPr>
              <w:jc w:val="center"/>
            </w:pPr>
            <w:r w:rsidRPr="002D1AE0">
              <w:t>953043.98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53774" w14:textId="77777777" w:rsidR="00BC6427" w:rsidRPr="002D1AE0" w:rsidRDefault="00BC6427" w:rsidP="000A5C38">
            <w:pPr>
              <w:jc w:val="center"/>
            </w:pPr>
            <w:r w:rsidRPr="002D1AE0">
              <w:t>3492149</w:t>
            </w:r>
          </w:p>
        </w:tc>
      </w:tr>
      <w:tr w:rsidR="002D1AE0" w:rsidRPr="002D1AE0" w14:paraId="7EF911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CFC3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5CDF6" w14:textId="77777777" w:rsidR="00BC6427" w:rsidRPr="002D1AE0" w:rsidRDefault="00BC6427" w:rsidP="000A5C38">
            <w:pPr>
              <w:jc w:val="center"/>
            </w:pPr>
            <w:r w:rsidRPr="002D1AE0">
              <w:t>952998.97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EB1E60" w14:textId="77777777" w:rsidR="00BC6427" w:rsidRPr="002D1AE0" w:rsidRDefault="00BC6427" w:rsidP="000A5C38">
            <w:pPr>
              <w:jc w:val="center"/>
            </w:pPr>
            <w:r w:rsidRPr="002D1AE0">
              <w:t>3492142.9</w:t>
            </w:r>
          </w:p>
        </w:tc>
      </w:tr>
      <w:tr w:rsidR="002D1AE0" w:rsidRPr="002D1AE0" w14:paraId="6EB8B8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9158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B0474" w14:textId="77777777" w:rsidR="00BC6427" w:rsidRPr="002D1AE0" w:rsidRDefault="00BC6427" w:rsidP="000A5C38">
            <w:pPr>
              <w:jc w:val="center"/>
            </w:pPr>
            <w:r w:rsidRPr="002D1AE0">
              <w:t>953004.61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6A305" w14:textId="77777777" w:rsidR="00BC6427" w:rsidRPr="002D1AE0" w:rsidRDefault="00BC6427" w:rsidP="000A5C38">
            <w:pPr>
              <w:jc w:val="center"/>
            </w:pPr>
            <w:r w:rsidRPr="002D1AE0">
              <w:t>3492103</w:t>
            </w:r>
          </w:p>
        </w:tc>
      </w:tr>
      <w:tr w:rsidR="002D1AE0" w:rsidRPr="002D1AE0" w14:paraId="1957FD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078D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9906D" w14:textId="77777777" w:rsidR="00BC6427" w:rsidRPr="002D1AE0" w:rsidRDefault="00BC6427" w:rsidP="000A5C38">
            <w:pPr>
              <w:jc w:val="center"/>
            </w:pPr>
            <w:r w:rsidRPr="002D1AE0">
              <w:t>953009.86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166CC8" w14:textId="77777777" w:rsidR="00BC6427" w:rsidRPr="002D1AE0" w:rsidRDefault="00BC6427" w:rsidP="000A5C38">
            <w:pPr>
              <w:jc w:val="center"/>
            </w:pPr>
            <w:r w:rsidRPr="002D1AE0">
              <w:t>3492103.7</w:t>
            </w:r>
          </w:p>
        </w:tc>
      </w:tr>
      <w:tr w:rsidR="002D1AE0" w:rsidRPr="002D1AE0" w14:paraId="5C6F1B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A74D0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43364D" w14:textId="77777777" w:rsidR="00BC6427" w:rsidRPr="002D1AE0" w:rsidRDefault="00BC6427" w:rsidP="000A5C38">
            <w:pPr>
              <w:jc w:val="center"/>
            </w:pPr>
            <w:r w:rsidRPr="002D1AE0">
              <w:t>953017.36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86EE42" w14:textId="77777777" w:rsidR="00BC6427" w:rsidRPr="002D1AE0" w:rsidRDefault="00BC6427" w:rsidP="000A5C38">
            <w:pPr>
              <w:jc w:val="center"/>
            </w:pPr>
            <w:r w:rsidRPr="002D1AE0">
              <w:t>3492104.5</w:t>
            </w:r>
          </w:p>
        </w:tc>
      </w:tr>
      <w:tr w:rsidR="002D1AE0" w:rsidRPr="002D1AE0" w14:paraId="13CB2B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9193B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CFFBE" w14:textId="77777777" w:rsidR="00BC6427" w:rsidRPr="002D1AE0" w:rsidRDefault="00BC6427" w:rsidP="000A5C38">
            <w:pPr>
              <w:jc w:val="center"/>
            </w:pPr>
            <w:r w:rsidRPr="002D1AE0">
              <w:t>953023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4BE633" w14:textId="77777777" w:rsidR="00BC6427" w:rsidRPr="002D1AE0" w:rsidRDefault="00BC6427" w:rsidP="000A5C38">
            <w:pPr>
              <w:jc w:val="center"/>
            </w:pPr>
            <w:r w:rsidRPr="002D1AE0">
              <w:t>3492105.32</w:t>
            </w:r>
          </w:p>
        </w:tc>
      </w:tr>
      <w:tr w:rsidR="002D1AE0" w:rsidRPr="002D1AE0" w14:paraId="76428F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34D5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9A1669" w14:textId="77777777" w:rsidR="00BC6427" w:rsidRPr="002D1AE0" w:rsidRDefault="00BC6427" w:rsidP="000A5C38">
            <w:pPr>
              <w:jc w:val="center"/>
            </w:pPr>
            <w:r w:rsidRPr="002D1AE0">
              <w:t>953049.5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5A88E5" w14:textId="77777777" w:rsidR="00BC6427" w:rsidRPr="002D1AE0" w:rsidRDefault="00BC6427" w:rsidP="000A5C38">
            <w:pPr>
              <w:jc w:val="center"/>
            </w:pPr>
            <w:r w:rsidRPr="002D1AE0">
              <w:t>3492109.06</w:t>
            </w:r>
          </w:p>
        </w:tc>
      </w:tr>
    </w:tbl>
    <w:p w14:paraId="728291E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456A0E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24A19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653 кв.м</w:t>
            </w:r>
          </w:p>
          <w:p w14:paraId="1657E0C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DE6440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7DF1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6DABA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CCB61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3036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7295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54B6C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30D3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F8D31" w14:textId="77777777" w:rsidR="00BC6427" w:rsidRPr="002D1AE0" w:rsidRDefault="00BC6427" w:rsidP="000A5C38">
            <w:pPr>
              <w:jc w:val="center"/>
            </w:pPr>
            <w:r w:rsidRPr="002D1AE0">
              <w:t>953372.32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854D5" w14:textId="77777777" w:rsidR="00BC6427" w:rsidRPr="002D1AE0" w:rsidRDefault="00BC6427" w:rsidP="000A5C38">
            <w:pPr>
              <w:jc w:val="center"/>
            </w:pPr>
            <w:r w:rsidRPr="002D1AE0">
              <w:t>3493038.7</w:t>
            </w:r>
          </w:p>
        </w:tc>
      </w:tr>
      <w:tr w:rsidR="002D1AE0" w:rsidRPr="002D1AE0" w14:paraId="6285A0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D091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1D1C1" w14:textId="77777777" w:rsidR="00BC6427" w:rsidRPr="002D1AE0" w:rsidRDefault="00BC6427" w:rsidP="000A5C38">
            <w:pPr>
              <w:jc w:val="center"/>
            </w:pPr>
            <w:r w:rsidRPr="002D1AE0">
              <w:t>953368.46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8A744" w14:textId="77777777" w:rsidR="00BC6427" w:rsidRPr="002D1AE0" w:rsidRDefault="00BC6427" w:rsidP="000A5C38">
            <w:pPr>
              <w:jc w:val="center"/>
            </w:pPr>
            <w:r w:rsidRPr="002D1AE0">
              <w:t>3493067.5</w:t>
            </w:r>
          </w:p>
        </w:tc>
      </w:tr>
      <w:tr w:rsidR="002D1AE0" w:rsidRPr="002D1AE0" w14:paraId="13DC0B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6AAB8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27ABD" w14:textId="77777777" w:rsidR="00BC6427" w:rsidRPr="002D1AE0" w:rsidRDefault="00BC6427" w:rsidP="000A5C38">
            <w:pPr>
              <w:jc w:val="center"/>
            </w:pPr>
            <w:r w:rsidRPr="002D1AE0">
              <w:t>953346.26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B5657" w14:textId="77777777" w:rsidR="00BC6427" w:rsidRPr="002D1AE0" w:rsidRDefault="00BC6427" w:rsidP="000A5C38">
            <w:pPr>
              <w:jc w:val="center"/>
            </w:pPr>
            <w:r w:rsidRPr="002D1AE0">
              <w:t>3493064.78</w:t>
            </w:r>
          </w:p>
        </w:tc>
      </w:tr>
      <w:tr w:rsidR="002D1AE0" w:rsidRPr="002D1AE0" w14:paraId="69A9FB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1A9F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D2C76A" w14:textId="77777777" w:rsidR="00BC6427" w:rsidRPr="002D1AE0" w:rsidRDefault="00BC6427" w:rsidP="000A5C38">
            <w:pPr>
              <w:jc w:val="center"/>
            </w:pPr>
            <w:r w:rsidRPr="002D1AE0">
              <w:t>953350.16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9276A" w14:textId="77777777" w:rsidR="00BC6427" w:rsidRPr="002D1AE0" w:rsidRDefault="00BC6427" w:rsidP="000A5C38">
            <w:pPr>
              <w:jc w:val="center"/>
            </w:pPr>
            <w:r w:rsidRPr="002D1AE0">
              <w:t>3493035.72</w:t>
            </w:r>
          </w:p>
        </w:tc>
      </w:tr>
      <w:tr w:rsidR="002D1AE0" w:rsidRPr="002D1AE0" w14:paraId="3402FA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80FF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F8FF1F" w14:textId="77777777" w:rsidR="00BC6427" w:rsidRPr="002D1AE0" w:rsidRDefault="00BC6427" w:rsidP="000A5C38">
            <w:pPr>
              <w:jc w:val="center"/>
            </w:pPr>
            <w:r w:rsidRPr="002D1AE0">
              <w:t>953372.32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02F49" w14:textId="77777777" w:rsidR="00BC6427" w:rsidRPr="002D1AE0" w:rsidRDefault="00BC6427" w:rsidP="000A5C38">
            <w:pPr>
              <w:jc w:val="center"/>
            </w:pPr>
            <w:r w:rsidRPr="002D1AE0">
              <w:t>3493038.7</w:t>
            </w:r>
          </w:p>
        </w:tc>
      </w:tr>
    </w:tbl>
    <w:p w14:paraId="714B523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2FEFED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D198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15816 кв.м</w:t>
            </w:r>
          </w:p>
          <w:p w14:paraId="32E980C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Обслуживание автотранспорта 4.9</w:t>
            </w:r>
          </w:p>
        </w:tc>
      </w:tr>
      <w:tr w:rsidR="002D1AE0" w:rsidRPr="002D1AE0" w14:paraId="7ACB721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2FA5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819A9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5A27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95B61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6B56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849A8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7BE0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62452D" w14:textId="77777777" w:rsidR="00BC6427" w:rsidRPr="002D1AE0" w:rsidRDefault="00BC6427" w:rsidP="000A5C38">
            <w:pPr>
              <w:jc w:val="center"/>
            </w:pPr>
            <w:r w:rsidRPr="002D1AE0">
              <w:t>952980.46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048406" w14:textId="77777777" w:rsidR="00BC6427" w:rsidRPr="002D1AE0" w:rsidRDefault="00BC6427" w:rsidP="000A5C38">
            <w:pPr>
              <w:jc w:val="center"/>
            </w:pPr>
            <w:r w:rsidRPr="002D1AE0">
              <w:t>3491997.13</w:t>
            </w:r>
          </w:p>
        </w:tc>
      </w:tr>
      <w:tr w:rsidR="002D1AE0" w:rsidRPr="002D1AE0" w14:paraId="266A34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C8A9C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6A4F7" w14:textId="77777777" w:rsidR="00BC6427" w:rsidRPr="002D1AE0" w:rsidRDefault="00BC6427" w:rsidP="000A5C38">
            <w:pPr>
              <w:jc w:val="center"/>
            </w:pPr>
            <w:r w:rsidRPr="002D1AE0">
              <w:t>952944.61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377DE" w14:textId="77777777" w:rsidR="00BC6427" w:rsidRPr="002D1AE0" w:rsidRDefault="00BC6427" w:rsidP="000A5C38">
            <w:pPr>
              <w:jc w:val="center"/>
            </w:pPr>
            <w:r w:rsidRPr="002D1AE0">
              <w:t>3492251.19</w:t>
            </w:r>
          </w:p>
        </w:tc>
      </w:tr>
      <w:tr w:rsidR="002D1AE0" w:rsidRPr="002D1AE0" w14:paraId="440D45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A415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28D47D" w14:textId="77777777" w:rsidR="00BC6427" w:rsidRPr="002D1AE0" w:rsidRDefault="00BC6427" w:rsidP="000A5C38">
            <w:pPr>
              <w:jc w:val="center"/>
            </w:pPr>
            <w:r w:rsidRPr="002D1AE0">
              <w:t>952901.93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6C6FE3" w14:textId="77777777" w:rsidR="00BC6427" w:rsidRPr="002D1AE0" w:rsidRDefault="00BC6427" w:rsidP="000A5C38">
            <w:pPr>
              <w:jc w:val="center"/>
            </w:pPr>
            <w:r w:rsidRPr="002D1AE0">
              <w:t>3492246.32</w:t>
            </w:r>
          </w:p>
        </w:tc>
      </w:tr>
      <w:tr w:rsidR="002D1AE0" w:rsidRPr="002D1AE0" w14:paraId="0F0931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28CCA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F09AA" w14:textId="77777777" w:rsidR="00BC6427" w:rsidRPr="002D1AE0" w:rsidRDefault="00BC6427" w:rsidP="000A5C38">
            <w:pPr>
              <w:jc w:val="center"/>
            </w:pPr>
            <w:r w:rsidRPr="002D1AE0">
              <w:t>952894.79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629C0C" w14:textId="77777777" w:rsidR="00BC6427" w:rsidRPr="002D1AE0" w:rsidRDefault="00BC6427" w:rsidP="000A5C38">
            <w:pPr>
              <w:jc w:val="center"/>
            </w:pPr>
            <w:r w:rsidRPr="002D1AE0">
              <w:t>3492245.37</w:t>
            </w:r>
          </w:p>
        </w:tc>
      </w:tr>
      <w:tr w:rsidR="002D1AE0" w:rsidRPr="002D1AE0" w14:paraId="71175C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B558F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327EB" w14:textId="77777777" w:rsidR="00BC6427" w:rsidRPr="002D1AE0" w:rsidRDefault="00BC6427" w:rsidP="000A5C38">
            <w:pPr>
              <w:jc w:val="center"/>
            </w:pPr>
            <w:r w:rsidRPr="002D1AE0">
              <w:t>952885.8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BF25BB" w14:textId="77777777" w:rsidR="00BC6427" w:rsidRPr="002D1AE0" w:rsidRDefault="00BC6427" w:rsidP="000A5C38">
            <w:pPr>
              <w:jc w:val="center"/>
            </w:pPr>
            <w:r w:rsidRPr="002D1AE0">
              <w:t>3492244.17</w:t>
            </w:r>
          </w:p>
        </w:tc>
      </w:tr>
      <w:tr w:rsidR="002D1AE0" w:rsidRPr="002D1AE0" w14:paraId="38C25C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49A1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079BE7" w14:textId="77777777" w:rsidR="00BC6427" w:rsidRPr="002D1AE0" w:rsidRDefault="00BC6427" w:rsidP="000A5C38">
            <w:pPr>
              <w:jc w:val="center"/>
            </w:pPr>
            <w:r w:rsidRPr="002D1AE0">
              <w:t>952917.41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F4ADF6" w14:textId="77777777" w:rsidR="00BC6427" w:rsidRPr="002D1AE0" w:rsidRDefault="00BC6427" w:rsidP="000A5C38">
            <w:pPr>
              <w:jc w:val="center"/>
            </w:pPr>
            <w:r w:rsidRPr="002D1AE0">
              <w:t>3491988.16</w:t>
            </w:r>
          </w:p>
        </w:tc>
      </w:tr>
      <w:tr w:rsidR="002D1AE0" w:rsidRPr="002D1AE0" w14:paraId="2291EC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4EB6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76FA47" w14:textId="77777777" w:rsidR="00BC6427" w:rsidRPr="002D1AE0" w:rsidRDefault="00BC6427" w:rsidP="000A5C38">
            <w:pPr>
              <w:jc w:val="center"/>
            </w:pPr>
            <w:r w:rsidRPr="002D1AE0">
              <w:t>952980.46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C29F1" w14:textId="77777777" w:rsidR="00BC6427" w:rsidRPr="002D1AE0" w:rsidRDefault="00BC6427" w:rsidP="000A5C38">
            <w:pPr>
              <w:jc w:val="center"/>
            </w:pPr>
            <w:r w:rsidRPr="002D1AE0">
              <w:t>3491997.13</w:t>
            </w:r>
          </w:p>
        </w:tc>
      </w:tr>
    </w:tbl>
    <w:p w14:paraId="532D9E2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297803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8A3A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662 кв.м</w:t>
            </w:r>
          </w:p>
          <w:p w14:paraId="044ABF3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0FF324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FB8B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D3881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38C52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0509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FBDF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0710F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D2CF5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9171E" w14:textId="77777777" w:rsidR="00BC6427" w:rsidRPr="002D1AE0" w:rsidRDefault="00BC6427" w:rsidP="000A5C38">
            <w:pPr>
              <w:jc w:val="center"/>
            </w:pPr>
            <w:r w:rsidRPr="002D1AE0">
              <w:t>953350.16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8C3EB" w14:textId="77777777" w:rsidR="00BC6427" w:rsidRPr="002D1AE0" w:rsidRDefault="00BC6427" w:rsidP="000A5C38">
            <w:pPr>
              <w:jc w:val="center"/>
            </w:pPr>
            <w:r w:rsidRPr="002D1AE0">
              <w:t>3493035.72</w:t>
            </w:r>
          </w:p>
        </w:tc>
      </w:tr>
      <w:tr w:rsidR="002D1AE0" w:rsidRPr="002D1AE0" w14:paraId="7CE872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6B6D8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57BFA" w14:textId="77777777" w:rsidR="00BC6427" w:rsidRPr="002D1AE0" w:rsidRDefault="00BC6427" w:rsidP="000A5C38">
            <w:pPr>
              <w:jc w:val="center"/>
            </w:pPr>
            <w:r w:rsidRPr="002D1AE0">
              <w:t>953346.26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21EE7" w14:textId="77777777" w:rsidR="00BC6427" w:rsidRPr="002D1AE0" w:rsidRDefault="00BC6427" w:rsidP="000A5C38">
            <w:pPr>
              <w:jc w:val="center"/>
            </w:pPr>
            <w:r w:rsidRPr="002D1AE0">
              <w:t>3493064.78</w:t>
            </w:r>
          </w:p>
        </w:tc>
      </w:tr>
      <w:tr w:rsidR="002D1AE0" w:rsidRPr="002D1AE0" w14:paraId="487670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6F89F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CE69A" w14:textId="77777777" w:rsidR="00BC6427" w:rsidRPr="002D1AE0" w:rsidRDefault="00BC6427" w:rsidP="000A5C38">
            <w:pPr>
              <w:jc w:val="center"/>
            </w:pPr>
            <w:r w:rsidRPr="002D1AE0">
              <w:t>953324.04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F7975C" w14:textId="77777777" w:rsidR="00BC6427" w:rsidRPr="002D1AE0" w:rsidRDefault="00BC6427" w:rsidP="000A5C38">
            <w:pPr>
              <w:jc w:val="center"/>
            </w:pPr>
            <w:r w:rsidRPr="002D1AE0">
              <w:t>3493062.48</w:t>
            </w:r>
          </w:p>
        </w:tc>
      </w:tr>
      <w:tr w:rsidR="002D1AE0" w:rsidRPr="002D1AE0" w14:paraId="42FF6E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75A7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5F925" w14:textId="77777777" w:rsidR="00BC6427" w:rsidRPr="002D1AE0" w:rsidRDefault="00BC6427" w:rsidP="000A5C38">
            <w:pPr>
              <w:jc w:val="center"/>
            </w:pPr>
            <w:r w:rsidRPr="002D1AE0">
              <w:t>953328.02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3D497" w14:textId="77777777" w:rsidR="00BC6427" w:rsidRPr="002D1AE0" w:rsidRDefault="00BC6427" w:rsidP="000A5C38">
            <w:pPr>
              <w:jc w:val="center"/>
            </w:pPr>
            <w:r w:rsidRPr="002D1AE0">
              <w:t>3493032.74</w:t>
            </w:r>
          </w:p>
        </w:tc>
      </w:tr>
      <w:tr w:rsidR="002D1AE0" w:rsidRPr="002D1AE0" w14:paraId="73B053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45200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E9EC07" w14:textId="77777777" w:rsidR="00BC6427" w:rsidRPr="002D1AE0" w:rsidRDefault="00BC6427" w:rsidP="000A5C38">
            <w:pPr>
              <w:jc w:val="center"/>
            </w:pPr>
            <w:r w:rsidRPr="002D1AE0">
              <w:t>953350.16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0B9AF" w14:textId="77777777" w:rsidR="00BC6427" w:rsidRPr="002D1AE0" w:rsidRDefault="00BC6427" w:rsidP="000A5C38">
            <w:pPr>
              <w:jc w:val="center"/>
            </w:pPr>
            <w:r w:rsidRPr="002D1AE0">
              <w:t>3493035.72</w:t>
            </w:r>
          </w:p>
        </w:tc>
      </w:tr>
    </w:tbl>
    <w:p w14:paraId="4E6F09D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FD989A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8669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256 кв.м</w:t>
            </w:r>
          </w:p>
          <w:p w14:paraId="4CE3F27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0F74D08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1F3D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818FB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0BF2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3366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A0BF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E8D89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923B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C4E65" w14:textId="77777777" w:rsidR="00BC6427" w:rsidRPr="002D1AE0" w:rsidRDefault="00BC6427" w:rsidP="000A5C38">
            <w:pPr>
              <w:jc w:val="center"/>
            </w:pPr>
            <w:r w:rsidRPr="002D1AE0">
              <w:t>952901.93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A83888" w14:textId="77777777" w:rsidR="00BC6427" w:rsidRPr="002D1AE0" w:rsidRDefault="00BC6427" w:rsidP="000A5C38">
            <w:pPr>
              <w:jc w:val="center"/>
            </w:pPr>
            <w:r w:rsidRPr="002D1AE0">
              <w:t>3492246.32</w:t>
            </w:r>
          </w:p>
        </w:tc>
      </w:tr>
      <w:tr w:rsidR="002D1AE0" w:rsidRPr="002D1AE0" w14:paraId="6E2C60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F2399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98620C" w14:textId="77777777" w:rsidR="00BC6427" w:rsidRPr="002D1AE0" w:rsidRDefault="00BC6427" w:rsidP="000A5C38">
            <w:pPr>
              <w:jc w:val="center"/>
            </w:pPr>
            <w:r w:rsidRPr="002D1AE0">
              <w:t>952900.28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63A6E" w14:textId="77777777" w:rsidR="00BC6427" w:rsidRPr="002D1AE0" w:rsidRDefault="00BC6427" w:rsidP="000A5C38">
            <w:pPr>
              <w:jc w:val="center"/>
            </w:pPr>
            <w:r w:rsidRPr="002D1AE0">
              <w:t>3492262.12</w:t>
            </w:r>
          </w:p>
        </w:tc>
      </w:tr>
      <w:tr w:rsidR="002D1AE0" w:rsidRPr="002D1AE0" w14:paraId="6462B8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1C25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934FC" w14:textId="77777777" w:rsidR="00BC6427" w:rsidRPr="002D1AE0" w:rsidRDefault="00BC6427" w:rsidP="000A5C38">
            <w:pPr>
              <w:jc w:val="center"/>
            </w:pPr>
            <w:r w:rsidRPr="002D1AE0">
              <w:t>952883.86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275ED" w14:textId="77777777" w:rsidR="00BC6427" w:rsidRPr="002D1AE0" w:rsidRDefault="00BC6427" w:rsidP="000A5C38">
            <w:pPr>
              <w:jc w:val="center"/>
            </w:pPr>
            <w:r w:rsidRPr="002D1AE0">
              <w:t>3492259.26</w:t>
            </w:r>
          </w:p>
        </w:tc>
      </w:tr>
      <w:tr w:rsidR="002D1AE0" w:rsidRPr="002D1AE0" w14:paraId="63CE74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9F15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C2B83" w14:textId="77777777" w:rsidR="00BC6427" w:rsidRPr="002D1AE0" w:rsidRDefault="00BC6427" w:rsidP="000A5C38">
            <w:pPr>
              <w:jc w:val="center"/>
            </w:pPr>
            <w:r w:rsidRPr="002D1AE0">
              <w:t>952885.8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DE0E10" w14:textId="77777777" w:rsidR="00BC6427" w:rsidRPr="002D1AE0" w:rsidRDefault="00BC6427" w:rsidP="000A5C38">
            <w:pPr>
              <w:jc w:val="center"/>
            </w:pPr>
            <w:r w:rsidRPr="002D1AE0">
              <w:t>3492244.17</w:t>
            </w:r>
          </w:p>
        </w:tc>
      </w:tr>
      <w:tr w:rsidR="002D1AE0" w:rsidRPr="002D1AE0" w14:paraId="268A7C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A435C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6DE2A" w14:textId="77777777" w:rsidR="00BC6427" w:rsidRPr="002D1AE0" w:rsidRDefault="00BC6427" w:rsidP="000A5C38">
            <w:pPr>
              <w:jc w:val="center"/>
            </w:pPr>
            <w:r w:rsidRPr="002D1AE0">
              <w:t>952894.79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5BE83" w14:textId="77777777" w:rsidR="00BC6427" w:rsidRPr="002D1AE0" w:rsidRDefault="00BC6427" w:rsidP="000A5C38">
            <w:pPr>
              <w:jc w:val="center"/>
            </w:pPr>
            <w:r w:rsidRPr="002D1AE0">
              <w:t>3492245.37</w:t>
            </w:r>
          </w:p>
        </w:tc>
      </w:tr>
      <w:tr w:rsidR="002D1AE0" w:rsidRPr="002D1AE0" w14:paraId="50C3B5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D6732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0D1576" w14:textId="77777777" w:rsidR="00BC6427" w:rsidRPr="002D1AE0" w:rsidRDefault="00BC6427" w:rsidP="000A5C38">
            <w:pPr>
              <w:jc w:val="center"/>
            </w:pPr>
            <w:r w:rsidRPr="002D1AE0">
              <w:t>952901.93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D055E" w14:textId="77777777" w:rsidR="00BC6427" w:rsidRPr="002D1AE0" w:rsidRDefault="00BC6427" w:rsidP="000A5C38">
            <w:pPr>
              <w:jc w:val="center"/>
            </w:pPr>
            <w:r w:rsidRPr="002D1AE0">
              <w:t>3492246.32</w:t>
            </w:r>
          </w:p>
        </w:tc>
      </w:tr>
    </w:tbl>
    <w:p w14:paraId="7F09500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1A89BD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F81C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633 кв.м</w:t>
            </w:r>
          </w:p>
          <w:p w14:paraId="3C33289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7AD28C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E89E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7B457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132A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20A6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5554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1CFFE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FE49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12DF3" w14:textId="77777777" w:rsidR="00BC6427" w:rsidRPr="002D1AE0" w:rsidRDefault="00BC6427" w:rsidP="000A5C38">
            <w:pPr>
              <w:jc w:val="center"/>
            </w:pPr>
            <w:r w:rsidRPr="002D1AE0">
              <w:t>953338.94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CACDB" w14:textId="77777777" w:rsidR="00BC6427" w:rsidRPr="002D1AE0" w:rsidRDefault="00BC6427" w:rsidP="000A5C38">
            <w:pPr>
              <w:jc w:val="center"/>
            </w:pPr>
            <w:r w:rsidRPr="002D1AE0">
              <w:t>3492998.4</w:t>
            </w:r>
          </w:p>
        </w:tc>
      </w:tr>
      <w:tr w:rsidR="002D1AE0" w:rsidRPr="002D1AE0" w14:paraId="07D32B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2CC5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5F1A8" w14:textId="77777777" w:rsidR="00BC6427" w:rsidRPr="002D1AE0" w:rsidRDefault="00BC6427" w:rsidP="000A5C38">
            <w:pPr>
              <w:jc w:val="center"/>
            </w:pPr>
            <w:r w:rsidRPr="002D1AE0">
              <w:t>953334.94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54A1E1" w14:textId="77777777" w:rsidR="00BC6427" w:rsidRPr="002D1AE0" w:rsidRDefault="00BC6427" w:rsidP="000A5C38">
            <w:pPr>
              <w:jc w:val="center"/>
            </w:pPr>
            <w:r w:rsidRPr="002D1AE0">
              <w:t>3493028.12</w:t>
            </w:r>
          </w:p>
        </w:tc>
      </w:tr>
      <w:tr w:rsidR="002D1AE0" w:rsidRPr="002D1AE0" w14:paraId="69857D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8A38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5ECDF" w14:textId="77777777" w:rsidR="00BC6427" w:rsidRPr="002D1AE0" w:rsidRDefault="00BC6427" w:rsidP="000A5C38">
            <w:pPr>
              <w:jc w:val="center"/>
            </w:pPr>
            <w:r w:rsidRPr="002D1AE0">
              <w:t>953314.03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BD12C2" w14:textId="77777777" w:rsidR="00BC6427" w:rsidRPr="002D1AE0" w:rsidRDefault="00BC6427" w:rsidP="000A5C38">
            <w:pPr>
              <w:jc w:val="center"/>
            </w:pPr>
            <w:r w:rsidRPr="002D1AE0">
              <w:t>3493025.32</w:t>
            </w:r>
          </w:p>
        </w:tc>
      </w:tr>
      <w:tr w:rsidR="002D1AE0" w:rsidRPr="002D1AE0" w14:paraId="279A4D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E05E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57053" w14:textId="77777777" w:rsidR="00BC6427" w:rsidRPr="002D1AE0" w:rsidRDefault="00BC6427" w:rsidP="000A5C38">
            <w:pPr>
              <w:jc w:val="center"/>
            </w:pPr>
            <w:r w:rsidRPr="002D1AE0">
              <w:t>953318.03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2C7DD" w14:textId="77777777" w:rsidR="00BC6427" w:rsidRPr="002D1AE0" w:rsidRDefault="00BC6427" w:rsidP="000A5C38">
            <w:pPr>
              <w:jc w:val="center"/>
            </w:pPr>
            <w:r w:rsidRPr="002D1AE0">
              <w:t>3492995.59</w:t>
            </w:r>
          </w:p>
        </w:tc>
      </w:tr>
      <w:tr w:rsidR="002D1AE0" w:rsidRPr="002D1AE0" w14:paraId="0CFB14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AA27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56F5E8" w14:textId="77777777" w:rsidR="00BC6427" w:rsidRPr="002D1AE0" w:rsidRDefault="00BC6427" w:rsidP="000A5C38">
            <w:pPr>
              <w:jc w:val="center"/>
            </w:pPr>
            <w:r w:rsidRPr="002D1AE0">
              <w:t>953338.94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4C735" w14:textId="77777777" w:rsidR="00BC6427" w:rsidRPr="002D1AE0" w:rsidRDefault="00BC6427" w:rsidP="000A5C38">
            <w:pPr>
              <w:jc w:val="center"/>
            </w:pPr>
            <w:r w:rsidRPr="002D1AE0">
              <w:t>3492998.4</w:t>
            </w:r>
          </w:p>
        </w:tc>
      </w:tr>
    </w:tbl>
    <w:p w14:paraId="175D6A7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4278A6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9FF7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927 кв.м</w:t>
            </w:r>
          </w:p>
          <w:p w14:paraId="615A66D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Магазины 4.4</w:t>
            </w:r>
          </w:p>
        </w:tc>
      </w:tr>
      <w:tr w:rsidR="002D1AE0" w:rsidRPr="002D1AE0" w14:paraId="5B77AE1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4DAB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8A292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5F969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18CC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196C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D4B10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E4EB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7FCF73" w14:textId="77777777" w:rsidR="00BC6427" w:rsidRPr="002D1AE0" w:rsidRDefault="00BC6427" w:rsidP="000A5C38">
            <w:pPr>
              <w:jc w:val="center"/>
            </w:pPr>
            <w:r w:rsidRPr="002D1AE0">
              <w:t>952996.55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65581" w14:textId="77777777" w:rsidR="00BC6427" w:rsidRPr="002D1AE0" w:rsidRDefault="00BC6427" w:rsidP="000A5C38">
            <w:pPr>
              <w:jc w:val="center"/>
            </w:pPr>
            <w:r w:rsidRPr="002D1AE0">
              <w:t>3492763.09</w:t>
            </w:r>
          </w:p>
        </w:tc>
      </w:tr>
      <w:tr w:rsidR="002D1AE0" w:rsidRPr="002D1AE0" w14:paraId="01DA2B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15C1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C7F990" w14:textId="77777777" w:rsidR="00BC6427" w:rsidRPr="002D1AE0" w:rsidRDefault="00BC6427" w:rsidP="000A5C38">
            <w:pPr>
              <w:jc w:val="center"/>
            </w:pPr>
            <w:r w:rsidRPr="002D1AE0">
              <w:t>952994.06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BDDD29" w14:textId="77777777" w:rsidR="00BC6427" w:rsidRPr="002D1AE0" w:rsidRDefault="00BC6427" w:rsidP="000A5C38">
            <w:pPr>
              <w:jc w:val="center"/>
            </w:pPr>
            <w:r w:rsidRPr="002D1AE0">
              <w:t>3492787</w:t>
            </w:r>
          </w:p>
        </w:tc>
      </w:tr>
      <w:tr w:rsidR="002D1AE0" w:rsidRPr="002D1AE0" w14:paraId="11F773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79A3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51326" w14:textId="77777777" w:rsidR="00BC6427" w:rsidRPr="002D1AE0" w:rsidRDefault="00BC6427" w:rsidP="000A5C38">
            <w:pPr>
              <w:jc w:val="center"/>
            </w:pPr>
            <w:r w:rsidRPr="002D1AE0">
              <w:t>952955.45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C3C05" w14:textId="77777777" w:rsidR="00BC6427" w:rsidRPr="002D1AE0" w:rsidRDefault="00BC6427" w:rsidP="000A5C38">
            <w:pPr>
              <w:jc w:val="center"/>
            </w:pPr>
            <w:r w:rsidRPr="002D1AE0">
              <w:t>3492782.26</w:t>
            </w:r>
          </w:p>
        </w:tc>
      </w:tr>
      <w:tr w:rsidR="002D1AE0" w:rsidRPr="002D1AE0" w14:paraId="0CE10D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5D73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BDDCE1" w14:textId="77777777" w:rsidR="00BC6427" w:rsidRPr="002D1AE0" w:rsidRDefault="00BC6427" w:rsidP="000A5C38">
            <w:pPr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F684D" w14:textId="77777777" w:rsidR="00BC6427" w:rsidRPr="002D1AE0" w:rsidRDefault="00BC6427" w:rsidP="000A5C38">
            <w:pPr>
              <w:jc w:val="center"/>
            </w:pPr>
            <w:r w:rsidRPr="002D1AE0">
              <w:t>3492758.84</w:t>
            </w:r>
          </w:p>
        </w:tc>
      </w:tr>
      <w:tr w:rsidR="002D1AE0" w:rsidRPr="002D1AE0" w14:paraId="387A38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2F12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96CE6" w14:textId="77777777" w:rsidR="00BC6427" w:rsidRPr="002D1AE0" w:rsidRDefault="00BC6427" w:rsidP="000A5C38">
            <w:pPr>
              <w:jc w:val="center"/>
            </w:pPr>
            <w:r w:rsidRPr="002D1AE0">
              <w:t>952996.55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3900E" w14:textId="77777777" w:rsidR="00BC6427" w:rsidRPr="002D1AE0" w:rsidRDefault="00BC6427" w:rsidP="000A5C38">
            <w:pPr>
              <w:jc w:val="center"/>
            </w:pPr>
            <w:r w:rsidRPr="002D1AE0">
              <w:t>3492763.09</w:t>
            </w:r>
          </w:p>
        </w:tc>
      </w:tr>
    </w:tbl>
    <w:p w14:paraId="43E2413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A60BA5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ED3AB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697 кв.м</w:t>
            </w:r>
          </w:p>
          <w:p w14:paraId="7CF266D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F53CC9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AAE0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9E0EC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DD7D2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17EE8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6A05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DE33F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8BF0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F61C01" w14:textId="77777777" w:rsidR="00BC6427" w:rsidRPr="002D1AE0" w:rsidRDefault="00BC6427" w:rsidP="000A5C38">
            <w:pPr>
              <w:jc w:val="center"/>
            </w:pPr>
            <w:r w:rsidRPr="002D1AE0">
              <w:t>953318.03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D3ABD" w14:textId="77777777" w:rsidR="00BC6427" w:rsidRPr="002D1AE0" w:rsidRDefault="00BC6427" w:rsidP="000A5C38">
            <w:pPr>
              <w:jc w:val="center"/>
            </w:pPr>
            <w:r w:rsidRPr="002D1AE0">
              <w:t>3492995.59</w:t>
            </w:r>
          </w:p>
        </w:tc>
      </w:tr>
      <w:tr w:rsidR="002D1AE0" w:rsidRPr="002D1AE0" w14:paraId="7B2AC5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06E47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87FF3" w14:textId="77777777" w:rsidR="00BC6427" w:rsidRPr="002D1AE0" w:rsidRDefault="00BC6427" w:rsidP="000A5C38">
            <w:pPr>
              <w:jc w:val="center"/>
            </w:pPr>
            <w:r w:rsidRPr="002D1AE0">
              <w:t>953314.03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186BC" w14:textId="77777777" w:rsidR="00BC6427" w:rsidRPr="002D1AE0" w:rsidRDefault="00BC6427" w:rsidP="000A5C38">
            <w:pPr>
              <w:jc w:val="center"/>
            </w:pPr>
            <w:r w:rsidRPr="002D1AE0">
              <w:t>3493025.32</w:t>
            </w:r>
          </w:p>
        </w:tc>
      </w:tr>
      <w:tr w:rsidR="002D1AE0" w:rsidRPr="002D1AE0" w14:paraId="148995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D7172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A04EA6" w14:textId="77777777" w:rsidR="00BC6427" w:rsidRPr="002D1AE0" w:rsidRDefault="00BC6427" w:rsidP="000A5C38">
            <w:pPr>
              <w:jc w:val="center"/>
            </w:pPr>
            <w:r w:rsidRPr="002D1AE0">
              <w:t>953296.89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5E61C" w14:textId="77777777" w:rsidR="00BC6427" w:rsidRPr="002D1AE0" w:rsidRDefault="00BC6427" w:rsidP="000A5C38">
            <w:pPr>
              <w:jc w:val="center"/>
            </w:pPr>
            <w:r w:rsidRPr="002D1AE0">
              <w:t>3493023.02</w:t>
            </w:r>
          </w:p>
        </w:tc>
      </w:tr>
      <w:tr w:rsidR="002D1AE0" w:rsidRPr="002D1AE0" w14:paraId="0557DB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F89C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4EEB9" w14:textId="77777777" w:rsidR="00BC6427" w:rsidRPr="002D1AE0" w:rsidRDefault="00BC6427" w:rsidP="000A5C38">
            <w:pPr>
              <w:jc w:val="center"/>
            </w:pPr>
            <w:r w:rsidRPr="002D1AE0">
              <w:t>953289.13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6E83B" w14:textId="77777777" w:rsidR="00BC6427" w:rsidRPr="002D1AE0" w:rsidRDefault="00BC6427" w:rsidP="000A5C38">
            <w:pPr>
              <w:jc w:val="center"/>
            </w:pPr>
            <w:r w:rsidRPr="002D1AE0">
              <w:t>3492991.71</w:t>
            </w:r>
          </w:p>
        </w:tc>
      </w:tr>
      <w:tr w:rsidR="002D1AE0" w:rsidRPr="002D1AE0" w14:paraId="0405AC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3573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849006" w14:textId="77777777" w:rsidR="00BC6427" w:rsidRPr="002D1AE0" w:rsidRDefault="00BC6427" w:rsidP="000A5C38">
            <w:pPr>
              <w:jc w:val="center"/>
            </w:pPr>
            <w:r w:rsidRPr="002D1AE0">
              <w:t>953318.03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609E0" w14:textId="77777777" w:rsidR="00BC6427" w:rsidRPr="002D1AE0" w:rsidRDefault="00BC6427" w:rsidP="000A5C38">
            <w:pPr>
              <w:jc w:val="center"/>
            </w:pPr>
            <w:r w:rsidRPr="002D1AE0">
              <w:t>3492995.59</w:t>
            </w:r>
          </w:p>
        </w:tc>
      </w:tr>
    </w:tbl>
    <w:p w14:paraId="68A7E6C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0B1074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CC31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1228 кв.м</w:t>
            </w:r>
          </w:p>
          <w:p w14:paraId="77E4698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EABA52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21C1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57547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A744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C5FD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6ED2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BD210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46467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9E1BA" w14:textId="77777777" w:rsidR="00BC6427" w:rsidRPr="002D1AE0" w:rsidRDefault="00BC6427" w:rsidP="000A5C38">
            <w:pPr>
              <w:jc w:val="center"/>
            </w:pPr>
            <w:r w:rsidRPr="002D1AE0">
              <w:t>953364.54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573A3" w14:textId="77777777" w:rsidR="00BC6427" w:rsidRPr="002D1AE0" w:rsidRDefault="00BC6427" w:rsidP="000A5C38">
            <w:pPr>
              <w:jc w:val="center"/>
            </w:pPr>
            <w:r w:rsidRPr="002D1AE0">
              <w:t>3492904.16</w:t>
            </w:r>
          </w:p>
        </w:tc>
      </w:tr>
      <w:tr w:rsidR="002D1AE0" w:rsidRPr="002D1AE0" w14:paraId="549604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D3BC5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DFC26" w14:textId="77777777" w:rsidR="00BC6427" w:rsidRPr="002D1AE0" w:rsidRDefault="00BC6427" w:rsidP="000A5C38">
            <w:pPr>
              <w:jc w:val="center"/>
            </w:pPr>
            <w:r w:rsidRPr="002D1AE0">
              <w:t>953359.98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F18C5" w14:textId="77777777" w:rsidR="00BC6427" w:rsidRPr="002D1AE0" w:rsidRDefault="00BC6427" w:rsidP="000A5C38">
            <w:pPr>
              <w:jc w:val="center"/>
            </w:pPr>
            <w:r w:rsidRPr="002D1AE0">
              <w:t>3492937.34</w:t>
            </w:r>
          </w:p>
        </w:tc>
      </w:tr>
      <w:tr w:rsidR="002D1AE0" w:rsidRPr="002D1AE0" w14:paraId="7A35F0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E22C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C94CDD" w14:textId="77777777" w:rsidR="00BC6427" w:rsidRPr="002D1AE0" w:rsidRDefault="00BC6427" w:rsidP="000A5C38">
            <w:pPr>
              <w:jc w:val="center"/>
            </w:pPr>
            <w:r w:rsidRPr="002D1AE0">
              <w:t>953323.86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69DF1" w14:textId="77777777" w:rsidR="00BC6427" w:rsidRPr="002D1AE0" w:rsidRDefault="00BC6427" w:rsidP="000A5C38">
            <w:pPr>
              <w:jc w:val="center"/>
            </w:pPr>
            <w:r w:rsidRPr="002D1AE0">
              <w:t>3492932.56</w:t>
            </w:r>
          </w:p>
        </w:tc>
      </w:tr>
      <w:tr w:rsidR="002D1AE0" w:rsidRPr="002D1AE0" w14:paraId="349EEA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52A9A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442ACA" w14:textId="77777777" w:rsidR="00BC6427" w:rsidRPr="002D1AE0" w:rsidRDefault="00BC6427" w:rsidP="000A5C38">
            <w:pPr>
              <w:jc w:val="center"/>
            </w:pPr>
            <w:r w:rsidRPr="002D1AE0">
              <w:t>953328.22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2A522A" w14:textId="77777777" w:rsidR="00BC6427" w:rsidRPr="002D1AE0" w:rsidRDefault="00BC6427" w:rsidP="000A5C38">
            <w:pPr>
              <w:jc w:val="center"/>
            </w:pPr>
            <w:r w:rsidRPr="002D1AE0">
              <w:t>3492899.13</w:t>
            </w:r>
          </w:p>
        </w:tc>
      </w:tr>
      <w:tr w:rsidR="002D1AE0" w:rsidRPr="002D1AE0" w14:paraId="2E5390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24BE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6AD64" w14:textId="77777777" w:rsidR="00BC6427" w:rsidRPr="002D1AE0" w:rsidRDefault="00BC6427" w:rsidP="000A5C38">
            <w:pPr>
              <w:jc w:val="center"/>
            </w:pPr>
            <w:r w:rsidRPr="002D1AE0">
              <w:t>953364.54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6B250" w14:textId="77777777" w:rsidR="00BC6427" w:rsidRPr="002D1AE0" w:rsidRDefault="00BC6427" w:rsidP="000A5C38">
            <w:pPr>
              <w:jc w:val="center"/>
            </w:pPr>
            <w:r w:rsidRPr="002D1AE0">
              <w:t>3492904.16</w:t>
            </w:r>
          </w:p>
        </w:tc>
      </w:tr>
    </w:tbl>
    <w:p w14:paraId="56E9340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790ADE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E67F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76 кв.м</w:t>
            </w:r>
          </w:p>
          <w:p w14:paraId="4B66F34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7EFD2FB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B99E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665E6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BE9F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EBF0B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E6E9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6EACB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53628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75650" w14:textId="77777777" w:rsidR="00BC6427" w:rsidRPr="002D1AE0" w:rsidRDefault="00BC6427" w:rsidP="000A5C38">
            <w:pPr>
              <w:jc w:val="center"/>
            </w:pPr>
            <w:r w:rsidRPr="002D1AE0">
              <w:t>953014.98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B73EA3" w14:textId="77777777" w:rsidR="00BC6427" w:rsidRPr="002D1AE0" w:rsidRDefault="00BC6427" w:rsidP="000A5C38">
            <w:pPr>
              <w:jc w:val="center"/>
            </w:pPr>
            <w:r w:rsidRPr="002D1AE0">
              <w:t>3492967.13</w:t>
            </w:r>
          </w:p>
        </w:tc>
      </w:tr>
      <w:tr w:rsidR="002D1AE0" w:rsidRPr="002D1AE0" w14:paraId="12B585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FE65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849D0E" w14:textId="77777777" w:rsidR="00BC6427" w:rsidRPr="002D1AE0" w:rsidRDefault="00BC6427" w:rsidP="000A5C38">
            <w:pPr>
              <w:jc w:val="center"/>
            </w:pPr>
            <w:r w:rsidRPr="002D1AE0">
              <w:t>953013.45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9E8D2" w14:textId="77777777" w:rsidR="00BC6427" w:rsidRPr="002D1AE0" w:rsidRDefault="00BC6427" w:rsidP="000A5C38">
            <w:pPr>
              <w:jc w:val="center"/>
            </w:pPr>
            <w:r w:rsidRPr="002D1AE0">
              <w:t>3492979.66</w:t>
            </w:r>
          </w:p>
        </w:tc>
      </w:tr>
      <w:tr w:rsidR="002D1AE0" w:rsidRPr="002D1AE0" w14:paraId="595596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D8D8D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036B87" w14:textId="77777777" w:rsidR="00BC6427" w:rsidRPr="002D1AE0" w:rsidRDefault="00BC6427" w:rsidP="000A5C38">
            <w:pPr>
              <w:jc w:val="center"/>
            </w:pPr>
            <w:r w:rsidRPr="002D1AE0">
              <w:t>953007.57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40CF18" w14:textId="77777777" w:rsidR="00BC6427" w:rsidRPr="002D1AE0" w:rsidRDefault="00BC6427" w:rsidP="000A5C38">
            <w:pPr>
              <w:jc w:val="center"/>
            </w:pPr>
            <w:r w:rsidRPr="002D1AE0">
              <w:t>3492979.02</w:t>
            </w:r>
          </w:p>
        </w:tc>
      </w:tr>
      <w:tr w:rsidR="002D1AE0" w:rsidRPr="002D1AE0" w14:paraId="1E1162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72CB0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E2BB75" w14:textId="77777777" w:rsidR="00BC6427" w:rsidRPr="002D1AE0" w:rsidRDefault="00BC6427" w:rsidP="000A5C38">
            <w:pPr>
              <w:jc w:val="center"/>
            </w:pPr>
            <w:r w:rsidRPr="002D1AE0">
              <w:t>953008.82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E4608" w14:textId="77777777" w:rsidR="00BC6427" w:rsidRPr="002D1AE0" w:rsidRDefault="00BC6427" w:rsidP="000A5C38">
            <w:pPr>
              <w:jc w:val="center"/>
            </w:pPr>
            <w:r w:rsidRPr="002D1AE0">
              <w:t>3492966.46</w:t>
            </w:r>
          </w:p>
        </w:tc>
      </w:tr>
      <w:tr w:rsidR="002D1AE0" w:rsidRPr="002D1AE0" w14:paraId="56486C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FED7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643B3" w14:textId="77777777" w:rsidR="00BC6427" w:rsidRPr="002D1AE0" w:rsidRDefault="00BC6427" w:rsidP="000A5C38">
            <w:pPr>
              <w:jc w:val="center"/>
            </w:pPr>
            <w:r w:rsidRPr="002D1AE0">
              <w:t>953014.98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016D2" w14:textId="77777777" w:rsidR="00BC6427" w:rsidRPr="002D1AE0" w:rsidRDefault="00BC6427" w:rsidP="000A5C38">
            <w:pPr>
              <w:jc w:val="center"/>
            </w:pPr>
            <w:r w:rsidRPr="002D1AE0">
              <w:t>3492967.13</w:t>
            </w:r>
          </w:p>
        </w:tc>
      </w:tr>
    </w:tbl>
    <w:p w14:paraId="337B229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047011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EAE21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6044 кв.м</w:t>
            </w:r>
          </w:p>
          <w:p w14:paraId="6EF10B2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Обслуживание автотранспорта 4.9</w:t>
            </w:r>
          </w:p>
        </w:tc>
      </w:tr>
      <w:tr w:rsidR="002D1AE0" w:rsidRPr="002D1AE0" w14:paraId="4256291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00876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30766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25E0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EC94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C773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49CC3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E7D8D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7679B0" w14:textId="77777777" w:rsidR="00BC6427" w:rsidRPr="002D1AE0" w:rsidRDefault="00BC6427" w:rsidP="000A5C38">
            <w:pPr>
              <w:jc w:val="center"/>
            </w:pPr>
            <w:r w:rsidRPr="002D1AE0">
              <w:t>953065.41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716A7" w14:textId="77777777" w:rsidR="00BC6427" w:rsidRPr="002D1AE0" w:rsidRDefault="00BC6427" w:rsidP="000A5C38">
            <w:pPr>
              <w:jc w:val="center"/>
            </w:pPr>
            <w:r w:rsidRPr="002D1AE0">
              <w:t>3492973.45</w:t>
            </w:r>
          </w:p>
        </w:tc>
      </w:tr>
      <w:tr w:rsidR="002D1AE0" w:rsidRPr="002D1AE0" w14:paraId="179E3F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09015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4BC32" w14:textId="77777777" w:rsidR="00BC6427" w:rsidRPr="002D1AE0" w:rsidRDefault="00BC6427" w:rsidP="000A5C38">
            <w:pPr>
              <w:jc w:val="center"/>
            </w:pPr>
            <w:r w:rsidRPr="002D1AE0">
              <w:t>953063.14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4AB58" w14:textId="77777777" w:rsidR="00BC6427" w:rsidRPr="002D1AE0" w:rsidRDefault="00BC6427" w:rsidP="000A5C38">
            <w:pPr>
              <w:jc w:val="center"/>
            </w:pPr>
            <w:r w:rsidRPr="002D1AE0">
              <w:t>3492990.14</w:t>
            </w:r>
          </w:p>
        </w:tc>
      </w:tr>
      <w:tr w:rsidR="002D1AE0" w:rsidRPr="002D1AE0" w14:paraId="3F5C22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197F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5EEB7E" w14:textId="77777777" w:rsidR="00BC6427" w:rsidRPr="002D1AE0" w:rsidRDefault="00BC6427" w:rsidP="000A5C38">
            <w:pPr>
              <w:jc w:val="center"/>
            </w:pPr>
            <w:r w:rsidRPr="002D1AE0">
              <w:t>953062.58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D0CAE" w14:textId="77777777" w:rsidR="00BC6427" w:rsidRPr="002D1AE0" w:rsidRDefault="00BC6427" w:rsidP="000A5C38">
            <w:pPr>
              <w:jc w:val="center"/>
            </w:pPr>
            <w:r w:rsidRPr="002D1AE0">
              <w:t>3492994.22</w:t>
            </w:r>
          </w:p>
        </w:tc>
      </w:tr>
      <w:tr w:rsidR="002D1AE0" w:rsidRPr="002D1AE0" w14:paraId="212247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E6B7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5E22F3" w14:textId="77777777" w:rsidR="00BC6427" w:rsidRPr="002D1AE0" w:rsidRDefault="00BC6427" w:rsidP="000A5C38">
            <w:pPr>
              <w:jc w:val="center"/>
            </w:pPr>
            <w:r w:rsidRPr="002D1AE0">
              <w:t>953061.83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FB93D" w14:textId="77777777" w:rsidR="00BC6427" w:rsidRPr="002D1AE0" w:rsidRDefault="00BC6427" w:rsidP="000A5C38">
            <w:pPr>
              <w:jc w:val="center"/>
            </w:pPr>
            <w:r w:rsidRPr="002D1AE0">
              <w:t>3493000</w:t>
            </w:r>
          </w:p>
        </w:tc>
      </w:tr>
      <w:tr w:rsidR="002D1AE0" w:rsidRPr="002D1AE0" w14:paraId="7BCDFA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2794D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862B96" w14:textId="77777777" w:rsidR="00BC6427" w:rsidRPr="002D1AE0" w:rsidRDefault="00BC6427" w:rsidP="000A5C38">
            <w:pPr>
              <w:jc w:val="center"/>
            </w:pPr>
            <w:r w:rsidRPr="002D1AE0">
              <w:t>953057.21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4302C4" w14:textId="77777777" w:rsidR="00BC6427" w:rsidRPr="002D1AE0" w:rsidRDefault="00BC6427" w:rsidP="000A5C38">
            <w:pPr>
              <w:jc w:val="center"/>
            </w:pPr>
            <w:r w:rsidRPr="002D1AE0">
              <w:t>3493034.59</w:t>
            </w:r>
          </w:p>
        </w:tc>
      </w:tr>
      <w:tr w:rsidR="002D1AE0" w:rsidRPr="002D1AE0" w14:paraId="3DBA54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270F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457EC" w14:textId="77777777" w:rsidR="00BC6427" w:rsidRPr="002D1AE0" w:rsidRDefault="00BC6427" w:rsidP="000A5C38">
            <w:pPr>
              <w:jc w:val="center"/>
            </w:pPr>
            <w:r w:rsidRPr="002D1AE0">
              <w:t>953056.56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BDC84F" w14:textId="77777777" w:rsidR="00BC6427" w:rsidRPr="002D1AE0" w:rsidRDefault="00BC6427" w:rsidP="000A5C38">
            <w:pPr>
              <w:jc w:val="center"/>
            </w:pPr>
            <w:r w:rsidRPr="002D1AE0">
              <w:t>3493038.89</w:t>
            </w:r>
          </w:p>
        </w:tc>
      </w:tr>
      <w:tr w:rsidR="002D1AE0" w:rsidRPr="002D1AE0" w14:paraId="79EC0C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53BE46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744B2" w14:textId="77777777" w:rsidR="00BC6427" w:rsidRPr="002D1AE0" w:rsidRDefault="00BC6427" w:rsidP="000A5C38">
            <w:pPr>
              <w:jc w:val="center"/>
            </w:pPr>
            <w:r w:rsidRPr="002D1AE0">
              <w:t>953046.41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D31C28" w14:textId="77777777" w:rsidR="00BC6427" w:rsidRPr="002D1AE0" w:rsidRDefault="00BC6427" w:rsidP="000A5C38">
            <w:pPr>
              <w:jc w:val="center"/>
            </w:pPr>
            <w:r w:rsidRPr="002D1AE0">
              <w:t>3493114.03</w:t>
            </w:r>
          </w:p>
        </w:tc>
      </w:tr>
      <w:tr w:rsidR="002D1AE0" w:rsidRPr="002D1AE0" w14:paraId="285B9B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B8338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D25F3" w14:textId="77777777" w:rsidR="00BC6427" w:rsidRPr="002D1AE0" w:rsidRDefault="00BC6427" w:rsidP="000A5C38">
            <w:pPr>
              <w:jc w:val="center"/>
            </w:pPr>
            <w:r w:rsidRPr="002D1AE0">
              <w:t>952978.1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58A69" w14:textId="77777777" w:rsidR="00BC6427" w:rsidRPr="002D1AE0" w:rsidRDefault="00BC6427" w:rsidP="000A5C38">
            <w:pPr>
              <w:jc w:val="center"/>
            </w:pPr>
            <w:r w:rsidRPr="002D1AE0">
              <w:t>3493108.39</w:t>
            </w:r>
          </w:p>
        </w:tc>
      </w:tr>
      <w:tr w:rsidR="002D1AE0" w:rsidRPr="002D1AE0" w14:paraId="2D19B1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121C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8A19B" w14:textId="77777777" w:rsidR="00BC6427" w:rsidRPr="002D1AE0" w:rsidRDefault="00BC6427" w:rsidP="000A5C38">
            <w:pPr>
              <w:jc w:val="center"/>
            </w:pPr>
            <w:r w:rsidRPr="002D1AE0">
              <w:t>952980.82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CB5DD" w14:textId="77777777" w:rsidR="00BC6427" w:rsidRPr="002D1AE0" w:rsidRDefault="00BC6427" w:rsidP="000A5C38">
            <w:pPr>
              <w:jc w:val="center"/>
            </w:pPr>
            <w:r w:rsidRPr="002D1AE0">
              <w:t>3493085.21</w:t>
            </w:r>
          </w:p>
        </w:tc>
      </w:tr>
      <w:tr w:rsidR="002D1AE0" w:rsidRPr="002D1AE0" w14:paraId="413724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AF2001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BAE96" w14:textId="77777777" w:rsidR="00BC6427" w:rsidRPr="002D1AE0" w:rsidRDefault="00BC6427" w:rsidP="000A5C38">
            <w:pPr>
              <w:jc w:val="center"/>
            </w:pPr>
            <w:r w:rsidRPr="002D1AE0">
              <w:t>952992.97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5A3BC" w14:textId="77777777" w:rsidR="00BC6427" w:rsidRPr="002D1AE0" w:rsidRDefault="00BC6427" w:rsidP="000A5C38">
            <w:pPr>
              <w:jc w:val="center"/>
            </w:pPr>
            <w:r w:rsidRPr="002D1AE0">
              <w:t>3493086.33</w:t>
            </w:r>
          </w:p>
        </w:tc>
      </w:tr>
      <w:tr w:rsidR="002D1AE0" w:rsidRPr="002D1AE0" w14:paraId="2516EA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8238B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88C00" w14:textId="77777777" w:rsidR="00BC6427" w:rsidRPr="002D1AE0" w:rsidRDefault="00BC6427" w:rsidP="000A5C38">
            <w:pPr>
              <w:jc w:val="center"/>
            </w:pPr>
            <w:r w:rsidRPr="002D1AE0">
              <w:t>952996.94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FA342" w14:textId="77777777" w:rsidR="00BC6427" w:rsidRPr="002D1AE0" w:rsidRDefault="00BC6427" w:rsidP="000A5C38">
            <w:pPr>
              <w:jc w:val="center"/>
            </w:pPr>
            <w:r w:rsidRPr="002D1AE0">
              <w:t>3493084.35</w:t>
            </w:r>
          </w:p>
        </w:tc>
      </w:tr>
      <w:tr w:rsidR="002D1AE0" w:rsidRPr="002D1AE0" w14:paraId="4DA260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C78CB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30E83" w14:textId="77777777" w:rsidR="00BC6427" w:rsidRPr="002D1AE0" w:rsidRDefault="00BC6427" w:rsidP="000A5C38">
            <w:pPr>
              <w:jc w:val="center"/>
            </w:pPr>
            <w:r w:rsidRPr="002D1AE0">
              <w:t>953012.47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80A0B6" w14:textId="77777777" w:rsidR="00BC6427" w:rsidRPr="002D1AE0" w:rsidRDefault="00BC6427" w:rsidP="000A5C38">
            <w:pPr>
              <w:jc w:val="center"/>
            </w:pPr>
            <w:r w:rsidRPr="002D1AE0">
              <w:t>3493084.86</w:t>
            </w:r>
          </w:p>
        </w:tc>
      </w:tr>
      <w:tr w:rsidR="002D1AE0" w:rsidRPr="002D1AE0" w14:paraId="6370B0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5353EF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7EC1D" w14:textId="77777777" w:rsidR="00BC6427" w:rsidRPr="002D1AE0" w:rsidRDefault="00BC6427" w:rsidP="000A5C38">
            <w:pPr>
              <w:jc w:val="center"/>
            </w:pPr>
            <w:r w:rsidRPr="002D1AE0">
              <w:t>953018.96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9EAC7" w14:textId="77777777" w:rsidR="00BC6427" w:rsidRPr="002D1AE0" w:rsidRDefault="00BC6427" w:rsidP="000A5C38">
            <w:pPr>
              <w:jc w:val="center"/>
            </w:pPr>
            <w:r w:rsidRPr="002D1AE0">
              <w:t>3493041.38</w:t>
            </w:r>
          </w:p>
        </w:tc>
      </w:tr>
      <w:tr w:rsidR="002D1AE0" w:rsidRPr="002D1AE0" w14:paraId="129F98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9BB7E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AD9BE" w14:textId="77777777" w:rsidR="00BC6427" w:rsidRPr="002D1AE0" w:rsidRDefault="00BC6427" w:rsidP="000A5C38">
            <w:pPr>
              <w:jc w:val="center"/>
            </w:pPr>
            <w:r w:rsidRPr="002D1AE0">
              <w:t>953029.84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0295C" w14:textId="77777777" w:rsidR="00BC6427" w:rsidRPr="002D1AE0" w:rsidRDefault="00BC6427" w:rsidP="000A5C38">
            <w:pPr>
              <w:jc w:val="center"/>
            </w:pPr>
            <w:r w:rsidRPr="002D1AE0">
              <w:t>3492968.74</w:t>
            </w:r>
          </w:p>
        </w:tc>
      </w:tr>
      <w:tr w:rsidR="002D1AE0" w:rsidRPr="002D1AE0" w14:paraId="075A62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54836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CFEEF9" w14:textId="77777777" w:rsidR="00BC6427" w:rsidRPr="002D1AE0" w:rsidRDefault="00BC6427" w:rsidP="000A5C38">
            <w:pPr>
              <w:jc w:val="center"/>
            </w:pPr>
            <w:r w:rsidRPr="002D1AE0">
              <w:t>953037.64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0F9882" w14:textId="77777777" w:rsidR="00BC6427" w:rsidRPr="002D1AE0" w:rsidRDefault="00BC6427" w:rsidP="000A5C38">
            <w:pPr>
              <w:jc w:val="center"/>
            </w:pPr>
            <w:r w:rsidRPr="002D1AE0">
              <w:t>3492969.24</w:t>
            </w:r>
          </w:p>
        </w:tc>
      </w:tr>
      <w:tr w:rsidR="002D1AE0" w:rsidRPr="002D1AE0" w14:paraId="31A7FD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A7FEB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5A2800" w14:textId="77777777" w:rsidR="00BC6427" w:rsidRPr="002D1AE0" w:rsidRDefault="00BC6427" w:rsidP="000A5C38">
            <w:pPr>
              <w:jc w:val="center"/>
            </w:pPr>
            <w:r w:rsidRPr="002D1AE0">
              <w:t>953043.87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D4260" w14:textId="77777777" w:rsidR="00BC6427" w:rsidRPr="002D1AE0" w:rsidRDefault="00BC6427" w:rsidP="000A5C38">
            <w:pPr>
              <w:jc w:val="center"/>
            </w:pPr>
            <w:r w:rsidRPr="002D1AE0">
              <w:t>3492970.13</w:t>
            </w:r>
          </w:p>
        </w:tc>
      </w:tr>
      <w:tr w:rsidR="002D1AE0" w:rsidRPr="002D1AE0" w14:paraId="0856A4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55F9C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519EA4" w14:textId="77777777" w:rsidR="00BC6427" w:rsidRPr="002D1AE0" w:rsidRDefault="00BC6427" w:rsidP="000A5C38">
            <w:pPr>
              <w:jc w:val="center"/>
            </w:pPr>
            <w:r w:rsidRPr="002D1AE0">
              <w:t>953059.25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3FD18C" w14:textId="77777777" w:rsidR="00BC6427" w:rsidRPr="002D1AE0" w:rsidRDefault="00BC6427" w:rsidP="000A5C38">
            <w:pPr>
              <w:jc w:val="center"/>
            </w:pPr>
            <w:r w:rsidRPr="002D1AE0">
              <w:t>3492972.59</w:t>
            </w:r>
          </w:p>
        </w:tc>
      </w:tr>
      <w:tr w:rsidR="002D1AE0" w:rsidRPr="002D1AE0" w14:paraId="4FAF88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C339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552B20" w14:textId="77777777" w:rsidR="00BC6427" w:rsidRPr="002D1AE0" w:rsidRDefault="00BC6427" w:rsidP="000A5C38">
            <w:pPr>
              <w:jc w:val="center"/>
            </w:pPr>
            <w:r w:rsidRPr="002D1AE0">
              <w:t>953065.41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42A17" w14:textId="77777777" w:rsidR="00BC6427" w:rsidRPr="002D1AE0" w:rsidRDefault="00BC6427" w:rsidP="000A5C38">
            <w:pPr>
              <w:jc w:val="center"/>
            </w:pPr>
            <w:r w:rsidRPr="002D1AE0">
              <w:t>3492973.45</w:t>
            </w:r>
          </w:p>
        </w:tc>
      </w:tr>
    </w:tbl>
    <w:p w14:paraId="1C118FC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1BCBC1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C6428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4584 кв.м</w:t>
            </w:r>
          </w:p>
          <w:p w14:paraId="18F3F2F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Обслуживание автотранспорта 4.9</w:t>
            </w:r>
          </w:p>
        </w:tc>
      </w:tr>
      <w:tr w:rsidR="002D1AE0" w:rsidRPr="002D1AE0" w14:paraId="4A3CBF3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89318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0DC4D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1426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E437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DF27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38649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4412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4202E" w14:textId="77777777" w:rsidR="00BC6427" w:rsidRPr="002D1AE0" w:rsidRDefault="00BC6427" w:rsidP="000A5C38">
            <w:pPr>
              <w:jc w:val="center"/>
            </w:pPr>
            <w:r w:rsidRPr="002D1AE0">
              <w:t>953096.78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34260" w14:textId="77777777" w:rsidR="00BC6427" w:rsidRPr="002D1AE0" w:rsidRDefault="00BC6427" w:rsidP="000A5C38">
            <w:pPr>
              <w:jc w:val="center"/>
            </w:pPr>
            <w:r w:rsidRPr="002D1AE0">
              <w:t>3492977.3</w:t>
            </w:r>
          </w:p>
        </w:tc>
      </w:tr>
      <w:tr w:rsidR="002D1AE0" w:rsidRPr="002D1AE0" w14:paraId="6AFDC4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BF5BB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D701D" w14:textId="77777777" w:rsidR="00BC6427" w:rsidRPr="002D1AE0" w:rsidRDefault="00BC6427" w:rsidP="000A5C38">
            <w:pPr>
              <w:jc w:val="center"/>
            </w:pPr>
            <w:r w:rsidRPr="002D1AE0">
              <w:t>953079.67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2E811" w14:textId="77777777" w:rsidR="00BC6427" w:rsidRPr="002D1AE0" w:rsidRDefault="00BC6427" w:rsidP="000A5C38">
            <w:pPr>
              <w:jc w:val="center"/>
            </w:pPr>
            <w:r w:rsidRPr="002D1AE0">
              <w:t>3493116.78</w:t>
            </w:r>
          </w:p>
        </w:tc>
      </w:tr>
      <w:tr w:rsidR="002D1AE0" w:rsidRPr="002D1AE0" w14:paraId="7A30EF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09A1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D436B4" w14:textId="77777777" w:rsidR="00BC6427" w:rsidRPr="002D1AE0" w:rsidRDefault="00BC6427" w:rsidP="000A5C38">
            <w:pPr>
              <w:jc w:val="center"/>
            </w:pPr>
            <w:r w:rsidRPr="002D1AE0">
              <w:t>953046.41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4362C4" w14:textId="77777777" w:rsidR="00BC6427" w:rsidRPr="002D1AE0" w:rsidRDefault="00BC6427" w:rsidP="000A5C38">
            <w:pPr>
              <w:jc w:val="center"/>
            </w:pPr>
            <w:r w:rsidRPr="002D1AE0">
              <w:t>3493114.03</w:t>
            </w:r>
          </w:p>
        </w:tc>
      </w:tr>
      <w:tr w:rsidR="002D1AE0" w:rsidRPr="002D1AE0" w14:paraId="168765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02E6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FF291" w14:textId="77777777" w:rsidR="00BC6427" w:rsidRPr="002D1AE0" w:rsidRDefault="00BC6427" w:rsidP="000A5C38">
            <w:pPr>
              <w:jc w:val="center"/>
            </w:pPr>
            <w:r w:rsidRPr="002D1AE0">
              <w:t>953056.56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D9686A" w14:textId="77777777" w:rsidR="00BC6427" w:rsidRPr="002D1AE0" w:rsidRDefault="00BC6427" w:rsidP="000A5C38">
            <w:pPr>
              <w:jc w:val="center"/>
            </w:pPr>
            <w:r w:rsidRPr="002D1AE0">
              <w:t>3493038.89</w:t>
            </w:r>
          </w:p>
        </w:tc>
      </w:tr>
      <w:tr w:rsidR="002D1AE0" w:rsidRPr="002D1AE0" w14:paraId="0A7FEB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850C4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1F685D" w14:textId="77777777" w:rsidR="00BC6427" w:rsidRPr="002D1AE0" w:rsidRDefault="00BC6427" w:rsidP="000A5C38">
            <w:pPr>
              <w:jc w:val="center"/>
            </w:pPr>
            <w:r w:rsidRPr="002D1AE0">
              <w:t>953057.21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3869D" w14:textId="77777777" w:rsidR="00BC6427" w:rsidRPr="002D1AE0" w:rsidRDefault="00BC6427" w:rsidP="000A5C38">
            <w:pPr>
              <w:jc w:val="center"/>
            </w:pPr>
            <w:r w:rsidRPr="002D1AE0">
              <w:t>3493034.59</w:t>
            </w:r>
          </w:p>
        </w:tc>
      </w:tr>
      <w:tr w:rsidR="002D1AE0" w:rsidRPr="002D1AE0" w14:paraId="66D2DA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6359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205EA" w14:textId="77777777" w:rsidR="00BC6427" w:rsidRPr="002D1AE0" w:rsidRDefault="00BC6427" w:rsidP="000A5C38">
            <w:pPr>
              <w:jc w:val="center"/>
            </w:pPr>
            <w:r w:rsidRPr="002D1AE0">
              <w:t>953061.83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9E714" w14:textId="77777777" w:rsidR="00BC6427" w:rsidRPr="002D1AE0" w:rsidRDefault="00BC6427" w:rsidP="000A5C38">
            <w:pPr>
              <w:jc w:val="center"/>
            </w:pPr>
            <w:r w:rsidRPr="002D1AE0">
              <w:t>3493000</w:t>
            </w:r>
          </w:p>
        </w:tc>
      </w:tr>
      <w:tr w:rsidR="002D1AE0" w:rsidRPr="002D1AE0" w14:paraId="572D05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3EA2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DB33D5" w14:textId="77777777" w:rsidR="00BC6427" w:rsidRPr="002D1AE0" w:rsidRDefault="00BC6427" w:rsidP="000A5C38">
            <w:pPr>
              <w:jc w:val="center"/>
            </w:pPr>
            <w:r w:rsidRPr="002D1AE0">
              <w:t>953062.58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065C5" w14:textId="77777777" w:rsidR="00BC6427" w:rsidRPr="002D1AE0" w:rsidRDefault="00BC6427" w:rsidP="000A5C38">
            <w:pPr>
              <w:jc w:val="center"/>
            </w:pPr>
            <w:r w:rsidRPr="002D1AE0">
              <w:t>3492994.22</w:t>
            </w:r>
          </w:p>
        </w:tc>
      </w:tr>
      <w:tr w:rsidR="002D1AE0" w:rsidRPr="002D1AE0" w14:paraId="4EC5A3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48C98E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94DD7" w14:textId="77777777" w:rsidR="00BC6427" w:rsidRPr="002D1AE0" w:rsidRDefault="00BC6427" w:rsidP="000A5C38">
            <w:pPr>
              <w:jc w:val="center"/>
            </w:pPr>
            <w:r w:rsidRPr="002D1AE0">
              <w:t>953063.14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BF151" w14:textId="77777777" w:rsidR="00BC6427" w:rsidRPr="002D1AE0" w:rsidRDefault="00BC6427" w:rsidP="000A5C38">
            <w:pPr>
              <w:jc w:val="center"/>
            </w:pPr>
            <w:r w:rsidRPr="002D1AE0">
              <w:t>3492990.14</w:t>
            </w:r>
          </w:p>
        </w:tc>
      </w:tr>
      <w:tr w:rsidR="002D1AE0" w:rsidRPr="002D1AE0" w14:paraId="08FA6D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2A5847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95CFB" w14:textId="77777777" w:rsidR="00BC6427" w:rsidRPr="002D1AE0" w:rsidRDefault="00BC6427" w:rsidP="000A5C38">
            <w:pPr>
              <w:jc w:val="center"/>
            </w:pPr>
            <w:r w:rsidRPr="002D1AE0">
              <w:t>953065.41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C0E412" w14:textId="77777777" w:rsidR="00BC6427" w:rsidRPr="002D1AE0" w:rsidRDefault="00BC6427" w:rsidP="000A5C38">
            <w:pPr>
              <w:jc w:val="center"/>
            </w:pPr>
            <w:r w:rsidRPr="002D1AE0">
              <w:t>3492973.45</w:t>
            </w:r>
          </w:p>
        </w:tc>
      </w:tr>
      <w:tr w:rsidR="002D1AE0" w:rsidRPr="002D1AE0" w14:paraId="665232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6050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CBD8E" w14:textId="77777777" w:rsidR="00BC6427" w:rsidRPr="002D1AE0" w:rsidRDefault="00BC6427" w:rsidP="000A5C38">
            <w:pPr>
              <w:jc w:val="center"/>
            </w:pPr>
            <w:r w:rsidRPr="002D1AE0">
              <w:t>953096.78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0D7C3" w14:textId="77777777" w:rsidR="00BC6427" w:rsidRPr="002D1AE0" w:rsidRDefault="00BC6427" w:rsidP="000A5C38">
            <w:pPr>
              <w:jc w:val="center"/>
            </w:pPr>
            <w:r w:rsidRPr="002D1AE0">
              <w:t>3492977.3</w:t>
            </w:r>
          </w:p>
        </w:tc>
      </w:tr>
    </w:tbl>
    <w:p w14:paraId="7A5E95F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:ЗУ36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AE5AD0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D1BD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576 кв.м</w:t>
            </w:r>
          </w:p>
          <w:p w14:paraId="21112C8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CE7481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ACC2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45FC0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481B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1965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E12BF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3791F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8C35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9EBF1" w14:textId="77777777" w:rsidR="00BC6427" w:rsidRPr="002D1AE0" w:rsidRDefault="00BC6427" w:rsidP="000A5C38">
            <w:pPr>
              <w:jc w:val="center"/>
            </w:pPr>
            <w:r w:rsidRPr="002D1AE0">
              <w:t>953454.48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D5D82" w14:textId="77777777" w:rsidR="00BC6427" w:rsidRPr="002D1AE0" w:rsidRDefault="00BC6427" w:rsidP="000A5C38">
            <w:pPr>
              <w:jc w:val="center"/>
            </w:pPr>
            <w:r w:rsidRPr="002D1AE0">
              <w:t>3493156.18</w:t>
            </w:r>
          </w:p>
        </w:tc>
      </w:tr>
      <w:tr w:rsidR="002D1AE0" w:rsidRPr="002D1AE0" w14:paraId="75C133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C2810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BCED2" w14:textId="77777777" w:rsidR="00BC6427" w:rsidRPr="002D1AE0" w:rsidRDefault="00BC6427" w:rsidP="000A5C38">
            <w:pPr>
              <w:jc w:val="center"/>
            </w:pPr>
            <w:r w:rsidRPr="002D1AE0">
              <w:t>953451.96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9FE64" w14:textId="77777777" w:rsidR="00BC6427" w:rsidRPr="002D1AE0" w:rsidRDefault="00BC6427" w:rsidP="000A5C38">
            <w:pPr>
              <w:jc w:val="center"/>
            </w:pPr>
            <w:r w:rsidRPr="002D1AE0">
              <w:t>3493175.03</w:t>
            </w:r>
          </w:p>
        </w:tc>
      </w:tr>
      <w:tr w:rsidR="002D1AE0" w:rsidRPr="002D1AE0" w14:paraId="2B0C7E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906C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B52B3F" w14:textId="77777777" w:rsidR="00BC6427" w:rsidRPr="002D1AE0" w:rsidRDefault="00BC6427" w:rsidP="000A5C38">
            <w:pPr>
              <w:jc w:val="center"/>
            </w:pPr>
            <w:r w:rsidRPr="002D1AE0">
              <w:t>953422.14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909DF" w14:textId="77777777" w:rsidR="00BC6427" w:rsidRPr="002D1AE0" w:rsidRDefault="00BC6427" w:rsidP="000A5C38">
            <w:pPr>
              <w:jc w:val="center"/>
            </w:pPr>
            <w:r w:rsidRPr="002D1AE0">
              <w:t>3493171.38</w:t>
            </w:r>
          </w:p>
        </w:tc>
      </w:tr>
      <w:tr w:rsidR="002D1AE0" w:rsidRPr="002D1AE0" w14:paraId="144B0D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7D50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38338" w14:textId="77777777" w:rsidR="00BC6427" w:rsidRPr="002D1AE0" w:rsidRDefault="00BC6427" w:rsidP="000A5C38">
            <w:pPr>
              <w:jc w:val="center"/>
            </w:pPr>
            <w:r w:rsidRPr="002D1AE0">
              <w:t>953424.74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DDED9" w14:textId="77777777" w:rsidR="00BC6427" w:rsidRPr="002D1AE0" w:rsidRDefault="00BC6427" w:rsidP="000A5C38">
            <w:pPr>
              <w:jc w:val="center"/>
            </w:pPr>
            <w:r w:rsidRPr="002D1AE0">
              <w:t>3493152.18</w:t>
            </w:r>
          </w:p>
        </w:tc>
      </w:tr>
      <w:tr w:rsidR="002D1AE0" w:rsidRPr="002D1AE0" w14:paraId="52528C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0FDA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5087AD" w14:textId="77777777" w:rsidR="00BC6427" w:rsidRPr="002D1AE0" w:rsidRDefault="00BC6427" w:rsidP="000A5C38">
            <w:pPr>
              <w:jc w:val="center"/>
            </w:pPr>
            <w:r w:rsidRPr="002D1AE0">
              <w:t>953430.68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71C9AC" w14:textId="77777777" w:rsidR="00BC6427" w:rsidRPr="002D1AE0" w:rsidRDefault="00BC6427" w:rsidP="000A5C38">
            <w:pPr>
              <w:jc w:val="center"/>
            </w:pPr>
            <w:r w:rsidRPr="002D1AE0">
              <w:t>3493152.98</w:t>
            </w:r>
          </w:p>
        </w:tc>
      </w:tr>
      <w:tr w:rsidR="002D1AE0" w:rsidRPr="002D1AE0" w14:paraId="199A5D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2DDC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24E57" w14:textId="77777777" w:rsidR="00BC6427" w:rsidRPr="002D1AE0" w:rsidRDefault="00BC6427" w:rsidP="000A5C38">
            <w:pPr>
              <w:jc w:val="center"/>
            </w:pPr>
            <w:r w:rsidRPr="002D1AE0">
              <w:t>953454.48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644AE7" w14:textId="77777777" w:rsidR="00BC6427" w:rsidRPr="002D1AE0" w:rsidRDefault="00BC6427" w:rsidP="000A5C38">
            <w:pPr>
              <w:jc w:val="center"/>
            </w:pPr>
            <w:r w:rsidRPr="002D1AE0">
              <w:t>3493156.18</w:t>
            </w:r>
          </w:p>
        </w:tc>
      </w:tr>
    </w:tbl>
    <w:p w14:paraId="521331E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:ЗУ45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DE3C0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E6A1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2063 кв.м</w:t>
            </w:r>
          </w:p>
          <w:p w14:paraId="37E817B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Магазины 4.4</w:t>
            </w:r>
          </w:p>
        </w:tc>
      </w:tr>
      <w:tr w:rsidR="002D1AE0" w:rsidRPr="002D1AE0" w14:paraId="3B2774D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66285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C9399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A3C0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9D2C1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2131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0818B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79460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8119BE" w14:textId="77777777" w:rsidR="00BC6427" w:rsidRPr="002D1AE0" w:rsidRDefault="00BC6427" w:rsidP="000A5C38">
            <w:pPr>
              <w:jc w:val="center"/>
            </w:pPr>
            <w:r w:rsidRPr="002D1AE0">
              <w:t>952856.75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570B5" w14:textId="77777777" w:rsidR="00BC6427" w:rsidRPr="002D1AE0" w:rsidRDefault="00BC6427" w:rsidP="000A5C38">
            <w:pPr>
              <w:jc w:val="center"/>
            </w:pPr>
            <w:r w:rsidRPr="002D1AE0">
              <w:t>3493040.47</w:t>
            </w:r>
          </w:p>
        </w:tc>
      </w:tr>
      <w:tr w:rsidR="002D1AE0" w:rsidRPr="002D1AE0" w14:paraId="21754D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9117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80E2D9" w14:textId="77777777" w:rsidR="00BC6427" w:rsidRPr="002D1AE0" w:rsidRDefault="00BC6427" w:rsidP="000A5C38">
            <w:pPr>
              <w:jc w:val="center"/>
            </w:pPr>
            <w:r w:rsidRPr="002D1AE0">
              <w:t>952852.1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8B5629" w14:textId="77777777" w:rsidR="00BC6427" w:rsidRPr="002D1AE0" w:rsidRDefault="00BC6427" w:rsidP="000A5C38">
            <w:pPr>
              <w:jc w:val="center"/>
            </w:pPr>
            <w:r w:rsidRPr="002D1AE0">
              <w:t>3493088.27</w:t>
            </w:r>
          </w:p>
        </w:tc>
      </w:tr>
      <w:tr w:rsidR="002D1AE0" w:rsidRPr="002D1AE0" w14:paraId="71C45F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3394A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DB0B28" w14:textId="77777777" w:rsidR="00BC6427" w:rsidRPr="002D1AE0" w:rsidRDefault="00BC6427" w:rsidP="000A5C38">
            <w:pPr>
              <w:jc w:val="center"/>
            </w:pPr>
            <w:r w:rsidRPr="002D1AE0">
              <w:t>952851.83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7EFB8" w14:textId="77777777" w:rsidR="00BC6427" w:rsidRPr="002D1AE0" w:rsidRDefault="00BC6427" w:rsidP="000A5C38">
            <w:pPr>
              <w:jc w:val="center"/>
            </w:pPr>
            <w:r w:rsidRPr="002D1AE0">
              <w:t>3493090.49</w:t>
            </w:r>
          </w:p>
        </w:tc>
      </w:tr>
      <w:tr w:rsidR="002D1AE0" w:rsidRPr="002D1AE0" w14:paraId="68F9E0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337E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057A81" w14:textId="77777777" w:rsidR="00BC6427" w:rsidRPr="002D1AE0" w:rsidRDefault="00BC6427" w:rsidP="000A5C38">
            <w:pPr>
              <w:jc w:val="center"/>
            </w:pPr>
            <w:r w:rsidRPr="002D1AE0">
              <w:t>952816.43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986EB" w14:textId="77777777" w:rsidR="00BC6427" w:rsidRPr="002D1AE0" w:rsidRDefault="00BC6427" w:rsidP="000A5C38">
            <w:pPr>
              <w:jc w:val="center"/>
            </w:pPr>
            <w:r w:rsidRPr="002D1AE0">
              <w:t>3493086.29</w:t>
            </w:r>
          </w:p>
        </w:tc>
      </w:tr>
      <w:tr w:rsidR="002D1AE0" w:rsidRPr="002D1AE0" w14:paraId="56E84D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FD33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63FD1" w14:textId="77777777" w:rsidR="00BC6427" w:rsidRPr="002D1AE0" w:rsidRDefault="00BC6427" w:rsidP="000A5C38">
            <w:pPr>
              <w:jc w:val="center"/>
            </w:pPr>
            <w:r w:rsidRPr="002D1AE0">
              <w:t>952811.93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B0B2B" w14:textId="77777777" w:rsidR="00BC6427" w:rsidRPr="002D1AE0" w:rsidRDefault="00BC6427" w:rsidP="000A5C38">
            <w:pPr>
              <w:jc w:val="center"/>
            </w:pPr>
            <w:r w:rsidRPr="002D1AE0">
              <w:t>3493085.78</w:t>
            </w:r>
          </w:p>
        </w:tc>
      </w:tr>
      <w:tr w:rsidR="002D1AE0" w:rsidRPr="002D1AE0" w14:paraId="0BAC04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1FE0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A9BB3" w14:textId="77777777" w:rsidR="00BC6427" w:rsidRPr="002D1AE0" w:rsidRDefault="00BC6427" w:rsidP="000A5C38">
            <w:pPr>
              <w:jc w:val="center"/>
            </w:pPr>
            <w:r w:rsidRPr="002D1AE0">
              <w:t>952814.09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93D700" w14:textId="77777777" w:rsidR="00BC6427" w:rsidRPr="002D1AE0" w:rsidRDefault="00BC6427" w:rsidP="000A5C38">
            <w:pPr>
              <w:jc w:val="center"/>
            </w:pPr>
            <w:r w:rsidRPr="002D1AE0">
              <w:t>3493045.61</w:t>
            </w:r>
          </w:p>
        </w:tc>
      </w:tr>
      <w:tr w:rsidR="002D1AE0" w:rsidRPr="002D1AE0" w14:paraId="0F4A82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46BD6F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E3F63" w14:textId="77777777" w:rsidR="00BC6427" w:rsidRPr="002D1AE0" w:rsidRDefault="00BC6427" w:rsidP="000A5C38">
            <w:pPr>
              <w:jc w:val="center"/>
            </w:pPr>
            <w:r w:rsidRPr="002D1AE0">
              <w:t>952814.72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2A0AA" w14:textId="77777777" w:rsidR="00BC6427" w:rsidRPr="002D1AE0" w:rsidRDefault="00BC6427" w:rsidP="000A5C38">
            <w:pPr>
              <w:jc w:val="center"/>
            </w:pPr>
            <w:r w:rsidRPr="002D1AE0">
              <w:t>3493036.08</w:t>
            </w:r>
          </w:p>
        </w:tc>
      </w:tr>
      <w:tr w:rsidR="002D1AE0" w:rsidRPr="002D1AE0" w14:paraId="5933CF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806C7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DDF02" w14:textId="77777777" w:rsidR="00BC6427" w:rsidRPr="002D1AE0" w:rsidRDefault="00BC6427" w:rsidP="000A5C38">
            <w:pPr>
              <w:jc w:val="center"/>
            </w:pPr>
            <w:r w:rsidRPr="002D1AE0">
              <w:t>952819.47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11808" w14:textId="77777777" w:rsidR="00BC6427" w:rsidRPr="002D1AE0" w:rsidRDefault="00BC6427" w:rsidP="000A5C38">
            <w:pPr>
              <w:jc w:val="center"/>
            </w:pPr>
            <w:r w:rsidRPr="002D1AE0">
              <w:t>3493036.59</w:t>
            </w:r>
          </w:p>
        </w:tc>
      </w:tr>
      <w:tr w:rsidR="002D1AE0" w:rsidRPr="002D1AE0" w14:paraId="683AC4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0724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E03FD" w14:textId="77777777" w:rsidR="00BC6427" w:rsidRPr="002D1AE0" w:rsidRDefault="00BC6427" w:rsidP="000A5C38">
            <w:pPr>
              <w:jc w:val="center"/>
            </w:pPr>
            <w:r w:rsidRPr="002D1AE0">
              <w:t>952856.75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BB8BC" w14:textId="77777777" w:rsidR="00BC6427" w:rsidRPr="002D1AE0" w:rsidRDefault="00BC6427" w:rsidP="000A5C38">
            <w:pPr>
              <w:jc w:val="center"/>
            </w:pPr>
            <w:r w:rsidRPr="002D1AE0">
              <w:t>3493040.47</w:t>
            </w:r>
          </w:p>
        </w:tc>
      </w:tr>
    </w:tbl>
    <w:p w14:paraId="3183434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:ЗУ46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1B51A8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850C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4954 кв.м</w:t>
            </w:r>
          </w:p>
          <w:p w14:paraId="20FF002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Общественное питание 4.6</w:t>
            </w:r>
          </w:p>
        </w:tc>
      </w:tr>
      <w:tr w:rsidR="002D1AE0" w:rsidRPr="002D1AE0" w14:paraId="1B3E6B8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C68DE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45752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FCBA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45C3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2C40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7C031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6930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45C78" w14:textId="77777777" w:rsidR="00BC6427" w:rsidRPr="002D1AE0" w:rsidRDefault="00BC6427" w:rsidP="000A5C38">
            <w:pPr>
              <w:jc w:val="center"/>
            </w:pPr>
            <w:r w:rsidRPr="002D1AE0">
              <w:t>952922.17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C665F" w14:textId="77777777" w:rsidR="00BC6427" w:rsidRPr="002D1AE0" w:rsidRDefault="00BC6427" w:rsidP="000A5C38">
            <w:pPr>
              <w:jc w:val="center"/>
            </w:pPr>
            <w:r w:rsidRPr="002D1AE0">
              <w:t>3492996.08</w:t>
            </w:r>
          </w:p>
        </w:tc>
      </w:tr>
      <w:tr w:rsidR="002D1AE0" w:rsidRPr="002D1AE0" w14:paraId="40B59F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DCC3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FF8EAE" w14:textId="77777777" w:rsidR="00BC6427" w:rsidRPr="002D1AE0" w:rsidRDefault="00BC6427" w:rsidP="000A5C38">
            <w:pPr>
              <w:jc w:val="center"/>
            </w:pPr>
            <w:r w:rsidRPr="002D1AE0">
              <w:t>952910.98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16DFF" w14:textId="77777777" w:rsidR="00BC6427" w:rsidRPr="002D1AE0" w:rsidRDefault="00BC6427" w:rsidP="000A5C38">
            <w:pPr>
              <w:jc w:val="center"/>
            </w:pPr>
            <w:r w:rsidRPr="002D1AE0">
              <w:t>3493096.04</w:t>
            </w:r>
          </w:p>
        </w:tc>
      </w:tr>
      <w:tr w:rsidR="002D1AE0" w:rsidRPr="002D1AE0" w14:paraId="0A6663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DCFC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9E9E1" w14:textId="77777777" w:rsidR="00BC6427" w:rsidRPr="002D1AE0" w:rsidRDefault="00BC6427" w:rsidP="000A5C38">
            <w:pPr>
              <w:jc w:val="center"/>
            </w:pPr>
            <w:r w:rsidRPr="002D1AE0">
              <w:t>952862.88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EE20A0" w14:textId="77777777" w:rsidR="00BC6427" w:rsidRPr="002D1AE0" w:rsidRDefault="00BC6427" w:rsidP="000A5C38">
            <w:pPr>
              <w:jc w:val="center"/>
            </w:pPr>
            <w:r w:rsidRPr="002D1AE0">
              <w:t>3493091.53</w:t>
            </w:r>
          </w:p>
        </w:tc>
      </w:tr>
      <w:tr w:rsidR="002D1AE0" w:rsidRPr="002D1AE0" w14:paraId="398698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FD791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1C2114" w14:textId="77777777" w:rsidR="00BC6427" w:rsidRPr="002D1AE0" w:rsidRDefault="00BC6427" w:rsidP="000A5C38">
            <w:pPr>
              <w:jc w:val="center"/>
            </w:pPr>
            <w:r w:rsidRPr="002D1AE0">
              <w:t>952863.08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DEA69" w14:textId="77777777" w:rsidR="00BC6427" w:rsidRPr="002D1AE0" w:rsidRDefault="00BC6427" w:rsidP="000A5C38">
            <w:pPr>
              <w:jc w:val="center"/>
            </w:pPr>
            <w:r w:rsidRPr="002D1AE0">
              <w:t>3493089.32</w:t>
            </w:r>
          </w:p>
        </w:tc>
      </w:tr>
      <w:tr w:rsidR="002D1AE0" w:rsidRPr="002D1AE0" w14:paraId="03A4B3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2AF7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16914" w14:textId="77777777" w:rsidR="00BC6427" w:rsidRPr="002D1AE0" w:rsidRDefault="00BC6427" w:rsidP="000A5C38">
            <w:pPr>
              <w:jc w:val="center"/>
            </w:pPr>
            <w:r w:rsidRPr="002D1AE0">
              <w:t>952870.11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8F4D0" w14:textId="77777777" w:rsidR="00BC6427" w:rsidRPr="002D1AE0" w:rsidRDefault="00BC6427" w:rsidP="000A5C38">
            <w:pPr>
              <w:jc w:val="center"/>
            </w:pPr>
            <w:r w:rsidRPr="002D1AE0">
              <w:t>3493017.38</w:t>
            </w:r>
          </w:p>
        </w:tc>
      </w:tr>
      <w:tr w:rsidR="002D1AE0" w:rsidRPr="002D1AE0" w14:paraId="611C9F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7B4A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970FC" w14:textId="77777777" w:rsidR="00BC6427" w:rsidRPr="002D1AE0" w:rsidRDefault="00BC6427" w:rsidP="000A5C38">
            <w:pPr>
              <w:jc w:val="center"/>
            </w:pPr>
            <w:r w:rsidRPr="002D1AE0">
              <w:t>952872.85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04DFC" w14:textId="77777777" w:rsidR="00BC6427" w:rsidRPr="002D1AE0" w:rsidRDefault="00BC6427" w:rsidP="000A5C38">
            <w:pPr>
              <w:jc w:val="center"/>
            </w:pPr>
            <w:r w:rsidRPr="002D1AE0">
              <w:t>3492990.49</w:t>
            </w:r>
          </w:p>
        </w:tc>
      </w:tr>
      <w:tr w:rsidR="002D1AE0" w:rsidRPr="002D1AE0" w14:paraId="5E5464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3B5B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FF9828" w14:textId="77777777" w:rsidR="00BC6427" w:rsidRPr="002D1AE0" w:rsidRDefault="00BC6427" w:rsidP="000A5C38">
            <w:pPr>
              <w:jc w:val="center"/>
            </w:pPr>
            <w:r w:rsidRPr="002D1AE0">
              <w:t>952922.17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7D0C79" w14:textId="77777777" w:rsidR="00BC6427" w:rsidRPr="002D1AE0" w:rsidRDefault="00BC6427" w:rsidP="000A5C38">
            <w:pPr>
              <w:jc w:val="center"/>
            </w:pPr>
            <w:r w:rsidRPr="002D1AE0">
              <w:t>3492996.08</w:t>
            </w:r>
          </w:p>
        </w:tc>
      </w:tr>
    </w:tbl>
    <w:p w14:paraId="66B0082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:ЗУ47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9F649D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57AE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1418 кв.м</w:t>
            </w:r>
          </w:p>
          <w:p w14:paraId="40B9261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990B63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AC97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DD189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A8AA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7325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731AA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4891F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E122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AB283" w14:textId="77777777" w:rsidR="00BC6427" w:rsidRPr="002D1AE0" w:rsidRDefault="00BC6427" w:rsidP="000A5C38">
            <w:pPr>
              <w:jc w:val="center"/>
            </w:pPr>
            <w:r w:rsidRPr="002D1AE0">
              <w:t>953486.24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F37B5" w14:textId="77777777" w:rsidR="00BC6427" w:rsidRPr="002D1AE0" w:rsidRDefault="00BC6427" w:rsidP="000A5C38">
            <w:pPr>
              <w:jc w:val="center"/>
            </w:pPr>
            <w:r w:rsidRPr="002D1AE0">
              <w:t>3492919.53</w:t>
            </w:r>
          </w:p>
        </w:tc>
      </w:tr>
      <w:tr w:rsidR="002D1AE0" w:rsidRPr="002D1AE0" w14:paraId="526889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A13B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317F7" w14:textId="77777777" w:rsidR="00BC6427" w:rsidRPr="002D1AE0" w:rsidRDefault="00BC6427" w:rsidP="000A5C38">
            <w:pPr>
              <w:jc w:val="center"/>
            </w:pPr>
            <w:r w:rsidRPr="002D1AE0">
              <w:t>953481.52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CB3979" w14:textId="77777777" w:rsidR="00BC6427" w:rsidRPr="002D1AE0" w:rsidRDefault="00BC6427" w:rsidP="000A5C38">
            <w:pPr>
              <w:jc w:val="center"/>
            </w:pPr>
            <w:r w:rsidRPr="002D1AE0">
              <w:t>3492954.74</w:t>
            </w:r>
          </w:p>
        </w:tc>
      </w:tr>
      <w:tr w:rsidR="002D1AE0" w:rsidRPr="002D1AE0" w14:paraId="7411AF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2B83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128E2" w14:textId="77777777" w:rsidR="00BC6427" w:rsidRPr="002D1AE0" w:rsidRDefault="00BC6427" w:rsidP="000A5C38">
            <w:pPr>
              <w:jc w:val="center"/>
            </w:pPr>
            <w:r w:rsidRPr="002D1AE0">
              <w:t>953474.82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A5452" w14:textId="77777777" w:rsidR="00BC6427" w:rsidRPr="002D1AE0" w:rsidRDefault="00BC6427" w:rsidP="000A5C38">
            <w:pPr>
              <w:jc w:val="center"/>
            </w:pPr>
            <w:r w:rsidRPr="002D1AE0">
              <w:t>3492953.8</w:t>
            </w:r>
          </w:p>
        </w:tc>
      </w:tr>
      <w:tr w:rsidR="002D1AE0" w:rsidRPr="002D1AE0" w14:paraId="5849A3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5305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CCFA88" w14:textId="77777777" w:rsidR="00BC6427" w:rsidRPr="002D1AE0" w:rsidRDefault="00BC6427" w:rsidP="000A5C38">
            <w:pPr>
              <w:jc w:val="center"/>
            </w:pPr>
            <w:r w:rsidRPr="002D1AE0">
              <w:t>953441.75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42DB0" w14:textId="77777777" w:rsidR="00BC6427" w:rsidRPr="002D1AE0" w:rsidRDefault="00BC6427" w:rsidP="000A5C38">
            <w:pPr>
              <w:jc w:val="center"/>
            </w:pPr>
            <w:r w:rsidRPr="002D1AE0">
              <w:t>3492949.17</w:t>
            </w:r>
          </w:p>
        </w:tc>
      </w:tr>
      <w:tr w:rsidR="002D1AE0" w:rsidRPr="002D1AE0" w14:paraId="7F8FA6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14910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B5DA1" w14:textId="77777777" w:rsidR="00BC6427" w:rsidRPr="002D1AE0" w:rsidRDefault="00BC6427" w:rsidP="000A5C38">
            <w:pPr>
              <w:jc w:val="center"/>
            </w:pPr>
            <w:r w:rsidRPr="002D1AE0">
              <w:t>953446.34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13BEE8" w14:textId="77777777" w:rsidR="00BC6427" w:rsidRPr="002D1AE0" w:rsidRDefault="00BC6427" w:rsidP="000A5C38">
            <w:pPr>
              <w:jc w:val="center"/>
            </w:pPr>
            <w:r w:rsidRPr="002D1AE0">
              <w:t>3492914.42</w:t>
            </w:r>
          </w:p>
        </w:tc>
      </w:tr>
      <w:tr w:rsidR="002D1AE0" w:rsidRPr="002D1AE0" w14:paraId="562CE2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F864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CF306E" w14:textId="77777777" w:rsidR="00BC6427" w:rsidRPr="002D1AE0" w:rsidRDefault="00BC6427" w:rsidP="000A5C38">
            <w:pPr>
              <w:jc w:val="center"/>
            </w:pPr>
            <w:r w:rsidRPr="002D1AE0">
              <w:t>953486.24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1AF3F" w14:textId="77777777" w:rsidR="00BC6427" w:rsidRPr="002D1AE0" w:rsidRDefault="00BC6427" w:rsidP="000A5C38">
            <w:pPr>
              <w:jc w:val="center"/>
            </w:pPr>
            <w:r w:rsidRPr="002D1AE0">
              <w:t>3492919.53</w:t>
            </w:r>
          </w:p>
        </w:tc>
      </w:tr>
    </w:tbl>
    <w:p w14:paraId="12E9B2B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:ЗУ48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CDBF4F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AF39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666 кв.м</w:t>
            </w:r>
          </w:p>
          <w:p w14:paraId="49DF0BF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6B1585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50FAC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CE604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7F14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10168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DC61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2E190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44A4C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28F07" w14:textId="77777777" w:rsidR="00BC6427" w:rsidRPr="002D1AE0" w:rsidRDefault="00BC6427" w:rsidP="000A5C38">
            <w:pPr>
              <w:jc w:val="center"/>
            </w:pPr>
            <w:r w:rsidRPr="002D1AE0">
              <w:t>953430.8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E601D9" w14:textId="77777777" w:rsidR="00BC6427" w:rsidRPr="002D1AE0" w:rsidRDefault="00BC6427" w:rsidP="000A5C38">
            <w:pPr>
              <w:jc w:val="center"/>
            </w:pPr>
            <w:r w:rsidRPr="002D1AE0">
              <w:t>3493107.08</w:t>
            </w:r>
          </w:p>
        </w:tc>
      </w:tr>
      <w:tr w:rsidR="002D1AE0" w:rsidRPr="002D1AE0" w14:paraId="7DF8F3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1D1A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4AD67" w14:textId="77777777" w:rsidR="00BC6427" w:rsidRPr="002D1AE0" w:rsidRDefault="00BC6427" w:rsidP="000A5C38">
            <w:pPr>
              <w:jc w:val="center"/>
            </w:pPr>
            <w:r w:rsidRPr="002D1AE0">
              <w:t>953428.14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FD0D6D" w14:textId="77777777" w:rsidR="00BC6427" w:rsidRPr="002D1AE0" w:rsidRDefault="00BC6427" w:rsidP="000A5C38">
            <w:pPr>
              <w:jc w:val="center"/>
            </w:pPr>
            <w:r w:rsidRPr="002D1AE0">
              <w:t>3493126.9</w:t>
            </w:r>
          </w:p>
        </w:tc>
      </w:tr>
      <w:tr w:rsidR="002D1AE0" w:rsidRPr="002D1AE0" w14:paraId="2DF2E6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62F1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695E98" w14:textId="77777777" w:rsidR="00BC6427" w:rsidRPr="002D1AE0" w:rsidRDefault="00BC6427" w:rsidP="000A5C38">
            <w:pPr>
              <w:jc w:val="center"/>
            </w:pPr>
            <w:r w:rsidRPr="002D1AE0">
              <w:t>953426.81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ED3E0" w14:textId="77777777" w:rsidR="00BC6427" w:rsidRPr="002D1AE0" w:rsidRDefault="00BC6427" w:rsidP="000A5C38">
            <w:pPr>
              <w:jc w:val="center"/>
            </w:pPr>
            <w:r w:rsidRPr="002D1AE0">
              <w:t>3493136.81</w:t>
            </w:r>
          </w:p>
        </w:tc>
      </w:tr>
      <w:tr w:rsidR="002D1AE0" w:rsidRPr="002D1AE0" w14:paraId="5303E1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EA5F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17511" w14:textId="77777777" w:rsidR="00BC6427" w:rsidRPr="002D1AE0" w:rsidRDefault="00BC6427" w:rsidP="000A5C38">
            <w:pPr>
              <w:jc w:val="center"/>
            </w:pPr>
            <w:r w:rsidRPr="002D1AE0">
              <w:t>953404.8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4F33B" w14:textId="77777777" w:rsidR="00BC6427" w:rsidRPr="002D1AE0" w:rsidRDefault="00BC6427" w:rsidP="000A5C38">
            <w:pPr>
              <w:jc w:val="center"/>
            </w:pPr>
            <w:r w:rsidRPr="002D1AE0">
              <w:t>3493133.86</w:t>
            </w:r>
          </w:p>
        </w:tc>
      </w:tr>
      <w:tr w:rsidR="002D1AE0" w:rsidRPr="002D1AE0" w14:paraId="34715D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D4F3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33EFBC" w14:textId="77777777" w:rsidR="00BC6427" w:rsidRPr="002D1AE0" w:rsidRDefault="00BC6427" w:rsidP="000A5C38">
            <w:pPr>
              <w:jc w:val="center"/>
            </w:pPr>
            <w:r w:rsidRPr="002D1AE0">
              <w:t>953408.78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0A61B" w14:textId="77777777" w:rsidR="00BC6427" w:rsidRPr="002D1AE0" w:rsidRDefault="00BC6427" w:rsidP="000A5C38">
            <w:pPr>
              <w:jc w:val="center"/>
            </w:pPr>
            <w:r w:rsidRPr="002D1AE0">
              <w:t>3493104.12</w:t>
            </w:r>
          </w:p>
        </w:tc>
      </w:tr>
      <w:tr w:rsidR="002D1AE0" w:rsidRPr="002D1AE0" w14:paraId="3B66A1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B47D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9EEF7F" w14:textId="77777777" w:rsidR="00BC6427" w:rsidRPr="002D1AE0" w:rsidRDefault="00BC6427" w:rsidP="000A5C38">
            <w:pPr>
              <w:jc w:val="center"/>
            </w:pPr>
            <w:r w:rsidRPr="002D1AE0">
              <w:t>953430.8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6BB93" w14:textId="77777777" w:rsidR="00BC6427" w:rsidRPr="002D1AE0" w:rsidRDefault="00BC6427" w:rsidP="000A5C38">
            <w:pPr>
              <w:jc w:val="center"/>
            </w:pPr>
            <w:r w:rsidRPr="002D1AE0">
              <w:t>3493107.08</w:t>
            </w:r>
          </w:p>
        </w:tc>
      </w:tr>
    </w:tbl>
    <w:p w14:paraId="6B3F9D8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:ЗУ49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A9C183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8BA65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3335 кв.м</w:t>
            </w:r>
          </w:p>
          <w:p w14:paraId="4278AD4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Обслуживание автотранспорта 4.9</w:t>
            </w:r>
          </w:p>
        </w:tc>
      </w:tr>
      <w:tr w:rsidR="002D1AE0" w:rsidRPr="002D1AE0" w14:paraId="33BC15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9F9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9C219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8F804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99AD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F5B23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C212D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0092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CA91D" w14:textId="77777777" w:rsidR="00BC6427" w:rsidRPr="002D1AE0" w:rsidRDefault="00BC6427" w:rsidP="000A5C38">
            <w:pPr>
              <w:jc w:val="center"/>
            </w:pPr>
            <w:r w:rsidRPr="002D1AE0">
              <w:t>952872.85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085FE" w14:textId="77777777" w:rsidR="00BC6427" w:rsidRPr="002D1AE0" w:rsidRDefault="00BC6427" w:rsidP="000A5C38">
            <w:pPr>
              <w:jc w:val="center"/>
            </w:pPr>
            <w:r w:rsidRPr="002D1AE0">
              <w:t>3492990.49</w:t>
            </w:r>
          </w:p>
        </w:tc>
      </w:tr>
      <w:tr w:rsidR="002D1AE0" w:rsidRPr="002D1AE0" w14:paraId="00A5F6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D509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6A816F" w14:textId="77777777" w:rsidR="00BC6427" w:rsidRPr="002D1AE0" w:rsidRDefault="00BC6427" w:rsidP="000A5C38">
            <w:pPr>
              <w:jc w:val="center"/>
            </w:pPr>
            <w:r w:rsidRPr="002D1AE0">
              <w:t>952870.11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45677" w14:textId="77777777" w:rsidR="00BC6427" w:rsidRPr="002D1AE0" w:rsidRDefault="00BC6427" w:rsidP="000A5C38">
            <w:pPr>
              <w:jc w:val="center"/>
            </w:pPr>
            <w:r w:rsidRPr="002D1AE0">
              <w:t>3493017.38</w:t>
            </w:r>
          </w:p>
        </w:tc>
      </w:tr>
      <w:tr w:rsidR="002D1AE0" w:rsidRPr="002D1AE0" w14:paraId="10F29C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1ACC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E821F" w14:textId="77777777" w:rsidR="00BC6427" w:rsidRPr="002D1AE0" w:rsidRDefault="00BC6427" w:rsidP="000A5C38">
            <w:pPr>
              <w:jc w:val="center"/>
            </w:pPr>
            <w:r w:rsidRPr="002D1AE0">
              <w:t>952863.08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2C23E" w14:textId="77777777" w:rsidR="00BC6427" w:rsidRPr="002D1AE0" w:rsidRDefault="00BC6427" w:rsidP="000A5C38">
            <w:pPr>
              <w:jc w:val="center"/>
            </w:pPr>
            <w:r w:rsidRPr="002D1AE0">
              <w:t>3493089.32</w:t>
            </w:r>
          </w:p>
        </w:tc>
      </w:tr>
      <w:tr w:rsidR="002D1AE0" w:rsidRPr="002D1AE0" w14:paraId="13484C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648AF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361D9" w14:textId="77777777" w:rsidR="00BC6427" w:rsidRPr="002D1AE0" w:rsidRDefault="00BC6427" w:rsidP="000A5C38">
            <w:pPr>
              <w:jc w:val="center"/>
            </w:pPr>
            <w:r w:rsidRPr="002D1AE0">
              <w:t>952862.88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D85F1" w14:textId="77777777" w:rsidR="00BC6427" w:rsidRPr="002D1AE0" w:rsidRDefault="00BC6427" w:rsidP="000A5C38">
            <w:pPr>
              <w:jc w:val="center"/>
            </w:pPr>
            <w:r w:rsidRPr="002D1AE0">
              <w:t>3493091.53</w:t>
            </w:r>
          </w:p>
        </w:tc>
      </w:tr>
      <w:tr w:rsidR="002D1AE0" w:rsidRPr="002D1AE0" w14:paraId="0BC798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1CEA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0CB28" w14:textId="77777777" w:rsidR="00BC6427" w:rsidRPr="002D1AE0" w:rsidRDefault="00BC6427" w:rsidP="000A5C38">
            <w:pPr>
              <w:jc w:val="center"/>
            </w:pPr>
            <w:r w:rsidRPr="002D1AE0">
              <w:t>952851.83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8EA11C" w14:textId="77777777" w:rsidR="00BC6427" w:rsidRPr="002D1AE0" w:rsidRDefault="00BC6427" w:rsidP="000A5C38">
            <w:pPr>
              <w:jc w:val="center"/>
            </w:pPr>
            <w:r w:rsidRPr="002D1AE0">
              <w:t>3493090.49</w:t>
            </w:r>
          </w:p>
        </w:tc>
      </w:tr>
      <w:tr w:rsidR="002D1AE0" w:rsidRPr="002D1AE0" w14:paraId="3F07EC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D4F4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4622D0" w14:textId="77777777" w:rsidR="00BC6427" w:rsidRPr="002D1AE0" w:rsidRDefault="00BC6427" w:rsidP="000A5C38">
            <w:pPr>
              <w:jc w:val="center"/>
            </w:pPr>
            <w:r w:rsidRPr="002D1AE0">
              <w:t>952852.1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27A3B" w14:textId="77777777" w:rsidR="00BC6427" w:rsidRPr="002D1AE0" w:rsidRDefault="00BC6427" w:rsidP="000A5C38">
            <w:pPr>
              <w:jc w:val="center"/>
            </w:pPr>
            <w:r w:rsidRPr="002D1AE0">
              <w:t>3493088.27</w:t>
            </w:r>
          </w:p>
        </w:tc>
      </w:tr>
      <w:tr w:rsidR="002D1AE0" w:rsidRPr="002D1AE0" w14:paraId="2673C2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140CE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FB5A3" w14:textId="77777777" w:rsidR="00BC6427" w:rsidRPr="002D1AE0" w:rsidRDefault="00BC6427" w:rsidP="000A5C38">
            <w:pPr>
              <w:jc w:val="center"/>
            </w:pPr>
            <w:r w:rsidRPr="002D1AE0">
              <w:t>952856.75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7FF22" w14:textId="77777777" w:rsidR="00BC6427" w:rsidRPr="002D1AE0" w:rsidRDefault="00BC6427" w:rsidP="000A5C38">
            <w:pPr>
              <w:jc w:val="center"/>
            </w:pPr>
            <w:r w:rsidRPr="002D1AE0">
              <w:t>3493040.47</w:t>
            </w:r>
          </w:p>
        </w:tc>
      </w:tr>
      <w:tr w:rsidR="002D1AE0" w:rsidRPr="002D1AE0" w14:paraId="689CE8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EBFCF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3EB9E" w14:textId="77777777" w:rsidR="00BC6427" w:rsidRPr="002D1AE0" w:rsidRDefault="00BC6427" w:rsidP="000A5C38">
            <w:pPr>
              <w:jc w:val="center"/>
            </w:pPr>
            <w:r w:rsidRPr="002D1AE0">
              <w:t>952819.47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2D11B" w14:textId="77777777" w:rsidR="00BC6427" w:rsidRPr="002D1AE0" w:rsidRDefault="00BC6427" w:rsidP="000A5C38">
            <w:pPr>
              <w:jc w:val="center"/>
            </w:pPr>
            <w:r w:rsidRPr="002D1AE0">
              <w:t>3493036.59</w:t>
            </w:r>
          </w:p>
        </w:tc>
      </w:tr>
      <w:tr w:rsidR="002D1AE0" w:rsidRPr="002D1AE0" w14:paraId="547033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8B699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2099D" w14:textId="77777777" w:rsidR="00BC6427" w:rsidRPr="002D1AE0" w:rsidRDefault="00BC6427" w:rsidP="000A5C38">
            <w:pPr>
              <w:jc w:val="center"/>
            </w:pPr>
            <w:r w:rsidRPr="002D1AE0">
              <w:t>952814.72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79372" w14:textId="77777777" w:rsidR="00BC6427" w:rsidRPr="002D1AE0" w:rsidRDefault="00BC6427" w:rsidP="000A5C38">
            <w:pPr>
              <w:jc w:val="center"/>
            </w:pPr>
            <w:r w:rsidRPr="002D1AE0">
              <w:t>3493036.08</w:t>
            </w:r>
          </w:p>
        </w:tc>
      </w:tr>
      <w:tr w:rsidR="002D1AE0" w:rsidRPr="002D1AE0" w14:paraId="61027A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268A5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F56717" w14:textId="77777777" w:rsidR="00BC6427" w:rsidRPr="002D1AE0" w:rsidRDefault="00BC6427" w:rsidP="000A5C38">
            <w:pPr>
              <w:jc w:val="center"/>
            </w:pPr>
            <w:r w:rsidRPr="002D1AE0">
              <w:t>952814.79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0E5F2" w14:textId="77777777" w:rsidR="00BC6427" w:rsidRPr="002D1AE0" w:rsidRDefault="00BC6427" w:rsidP="000A5C38">
            <w:pPr>
              <w:jc w:val="center"/>
            </w:pPr>
            <w:r w:rsidRPr="002D1AE0">
              <w:t>3493034.95</w:t>
            </w:r>
          </w:p>
        </w:tc>
      </w:tr>
      <w:tr w:rsidR="002D1AE0" w:rsidRPr="002D1AE0" w14:paraId="193A83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748DA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2A7DE" w14:textId="77777777" w:rsidR="00BC6427" w:rsidRPr="002D1AE0" w:rsidRDefault="00BC6427" w:rsidP="000A5C38">
            <w:pPr>
              <w:jc w:val="center"/>
            </w:pPr>
            <w:r w:rsidRPr="002D1AE0">
              <w:t>952816.2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EACDD" w14:textId="77777777" w:rsidR="00BC6427" w:rsidRPr="002D1AE0" w:rsidRDefault="00BC6427" w:rsidP="000A5C38">
            <w:pPr>
              <w:jc w:val="center"/>
            </w:pPr>
            <w:r w:rsidRPr="002D1AE0">
              <w:t>3493013.43</w:t>
            </w:r>
          </w:p>
        </w:tc>
      </w:tr>
      <w:tr w:rsidR="002D1AE0" w:rsidRPr="002D1AE0" w14:paraId="209833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306C8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B82595" w14:textId="77777777" w:rsidR="00BC6427" w:rsidRPr="002D1AE0" w:rsidRDefault="00BC6427" w:rsidP="000A5C38">
            <w:pPr>
              <w:jc w:val="center"/>
            </w:pPr>
            <w:r w:rsidRPr="002D1AE0">
              <w:t>952818.07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86B9F1" w14:textId="77777777" w:rsidR="00BC6427" w:rsidRPr="002D1AE0" w:rsidRDefault="00BC6427" w:rsidP="000A5C38">
            <w:pPr>
              <w:jc w:val="center"/>
            </w:pPr>
            <w:r w:rsidRPr="002D1AE0">
              <w:t>3492984.88</w:t>
            </w:r>
          </w:p>
        </w:tc>
      </w:tr>
      <w:tr w:rsidR="002D1AE0" w:rsidRPr="002D1AE0" w14:paraId="701956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15E3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8DF71" w14:textId="77777777" w:rsidR="00BC6427" w:rsidRPr="002D1AE0" w:rsidRDefault="00BC6427" w:rsidP="000A5C38">
            <w:pPr>
              <w:jc w:val="center"/>
            </w:pPr>
            <w:r w:rsidRPr="002D1AE0">
              <w:t>952872.85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60BC01" w14:textId="77777777" w:rsidR="00BC6427" w:rsidRPr="002D1AE0" w:rsidRDefault="00BC6427" w:rsidP="000A5C38">
            <w:pPr>
              <w:jc w:val="center"/>
            </w:pPr>
            <w:r w:rsidRPr="002D1AE0">
              <w:t>3492990.49</w:t>
            </w:r>
          </w:p>
        </w:tc>
      </w:tr>
    </w:tbl>
    <w:p w14:paraId="1728461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:ЗУ55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54328C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4EC2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713 кв.м</w:t>
            </w:r>
          </w:p>
          <w:p w14:paraId="60B4057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A71E6E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160F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D15E8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5145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9824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8AF3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42770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7AFBD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B7FB4" w14:textId="77777777" w:rsidR="00BC6427" w:rsidRPr="002D1AE0" w:rsidRDefault="00BC6427" w:rsidP="000A5C38">
            <w:pPr>
              <w:jc w:val="center"/>
            </w:pPr>
            <w:r w:rsidRPr="002D1AE0">
              <w:t>953402.28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FF031F" w14:textId="77777777" w:rsidR="00BC6427" w:rsidRPr="002D1AE0" w:rsidRDefault="00BC6427" w:rsidP="000A5C38">
            <w:pPr>
              <w:jc w:val="center"/>
            </w:pPr>
            <w:r w:rsidRPr="002D1AE0">
              <w:t>3493139.06</w:t>
            </w:r>
          </w:p>
        </w:tc>
      </w:tr>
      <w:tr w:rsidR="002D1AE0" w:rsidRPr="002D1AE0" w14:paraId="140831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1956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D05A0" w14:textId="77777777" w:rsidR="00BC6427" w:rsidRPr="002D1AE0" w:rsidRDefault="00BC6427" w:rsidP="000A5C38">
            <w:pPr>
              <w:jc w:val="center"/>
            </w:pPr>
            <w:r w:rsidRPr="002D1AE0">
              <w:t>953398.34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DC556" w14:textId="77777777" w:rsidR="00BC6427" w:rsidRPr="002D1AE0" w:rsidRDefault="00BC6427" w:rsidP="000A5C38">
            <w:pPr>
              <w:jc w:val="center"/>
            </w:pPr>
            <w:r w:rsidRPr="002D1AE0">
              <w:t>3493168.46</w:t>
            </w:r>
          </w:p>
        </w:tc>
      </w:tr>
      <w:tr w:rsidR="002D1AE0" w:rsidRPr="002D1AE0" w14:paraId="40E6D0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3FE7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52DE9" w14:textId="77777777" w:rsidR="00BC6427" w:rsidRPr="002D1AE0" w:rsidRDefault="00BC6427" w:rsidP="000A5C38">
            <w:pPr>
              <w:jc w:val="center"/>
            </w:pPr>
            <w:r w:rsidRPr="002D1AE0">
              <w:t>953374.54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5F1CF6" w14:textId="77777777" w:rsidR="00BC6427" w:rsidRPr="002D1AE0" w:rsidRDefault="00BC6427" w:rsidP="000A5C38">
            <w:pPr>
              <w:jc w:val="center"/>
            </w:pPr>
            <w:r w:rsidRPr="002D1AE0">
              <w:t>3493165.39</w:t>
            </w:r>
          </w:p>
        </w:tc>
      </w:tr>
      <w:tr w:rsidR="002D1AE0" w:rsidRPr="002D1AE0" w14:paraId="0F905C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E59F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F7D99" w14:textId="77777777" w:rsidR="00BC6427" w:rsidRPr="002D1AE0" w:rsidRDefault="00BC6427" w:rsidP="000A5C38">
            <w:pPr>
              <w:jc w:val="center"/>
            </w:pPr>
            <w:r w:rsidRPr="002D1AE0">
              <w:t>953378.5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2616D" w14:textId="77777777" w:rsidR="00BC6427" w:rsidRPr="002D1AE0" w:rsidRDefault="00BC6427" w:rsidP="000A5C38">
            <w:pPr>
              <w:jc w:val="center"/>
            </w:pPr>
            <w:r w:rsidRPr="002D1AE0">
              <w:t>3493135.87</w:t>
            </w:r>
          </w:p>
        </w:tc>
      </w:tr>
      <w:tr w:rsidR="002D1AE0" w:rsidRPr="002D1AE0" w14:paraId="2C69DD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5B20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BDC36" w14:textId="77777777" w:rsidR="00BC6427" w:rsidRPr="002D1AE0" w:rsidRDefault="00BC6427" w:rsidP="000A5C38">
            <w:pPr>
              <w:jc w:val="center"/>
            </w:pPr>
            <w:r w:rsidRPr="002D1AE0">
              <w:t>953402.28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3BCE65" w14:textId="77777777" w:rsidR="00BC6427" w:rsidRPr="002D1AE0" w:rsidRDefault="00BC6427" w:rsidP="000A5C38">
            <w:pPr>
              <w:jc w:val="center"/>
            </w:pPr>
            <w:r w:rsidRPr="002D1AE0">
              <w:t>3493139.06</w:t>
            </w:r>
          </w:p>
        </w:tc>
      </w:tr>
    </w:tbl>
    <w:p w14:paraId="7456AAB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:ЗУ56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8A83DF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FFE2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666 кв.м</w:t>
            </w:r>
          </w:p>
          <w:p w14:paraId="1B25152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6ADFD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5F438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FCD9F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EC0CE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7100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F5CF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E5C2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79CC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5CE43" w14:textId="77777777" w:rsidR="00BC6427" w:rsidRPr="002D1AE0" w:rsidRDefault="00BC6427" w:rsidP="000A5C38">
            <w:pPr>
              <w:jc w:val="center"/>
            </w:pPr>
            <w:r w:rsidRPr="002D1AE0">
              <w:t>953386.78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6CFFB" w14:textId="77777777" w:rsidR="00BC6427" w:rsidRPr="002D1AE0" w:rsidRDefault="00BC6427" w:rsidP="000A5C38">
            <w:pPr>
              <w:jc w:val="center"/>
            </w:pPr>
            <w:r w:rsidRPr="002D1AE0">
              <w:t>3493101.18</w:t>
            </w:r>
          </w:p>
        </w:tc>
      </w:tr>
      <w:tr w:rsidR="002D1AE0" w:rsidRPr="002D1AE0" w14:paraId="5596B5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2CEE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8CD4A" w14:textId="77777777" w:rsidR="00BC6427" w:rsidRPr="002D1AE0" w:rsidRDefault="00BC6427" w:rsidP="000A5C38">
            <w:pPr>
              <w:jc w:val="center"/>
            </w:pPr>
            <w:r w:rsidRPr="002D1AE0">
              <w:t>953382.8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8411C" w14:textId="77777777" w:rsidR="00BC6427" w:rsidRPr="002D1AE0" w:rsidRDefault="00BC6427" w:rsidP="000A5C38">
            <w:pPr>
              <w:jc w:val="center"/>
            </w:pPr>
            <w:r w:rsidRPr="002D1AE0">
              <w:t>3493130.9</w:t>
            </w:r>
          </w:p>
        </w:tc>
      </w:tr>
      <w:tr w:rsidR="002D1AE0" w:rsidRPr="002D1AE0" w14:paraId="02E60A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CFF36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90650" w14:textId="77777777" w:rsidR="00BC6427" w:rsidRPr="002D1AE0" w:rsidRDefault="00BC6427" w:rsidP="000A5C38">
            <w:pPr>
              <w:jc w:val="center"/>
            </w:pPr>
            <w:r w:rsidRPr="002D1AE0">
              <w:t>953360.78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413BC" w14:textId="77777777" w:rsidR="00BC6427" w:rsidRPr="002D1AE0" w:rsidRDefault="00BC6427" w:rsidP="000A5C38">
            <w:pPr>
              <w:jc w:val="center"/>
            </w:pPr>
            <w:r w:rsidRPr="002D1AE0">
              <w:t>3493127.94</w:t>
            </w:r>
          </w:p>
        </w:tc>
      </w:tr>
      <w:tr w:rsidR="002D1AE0" w:rsidRPr="002D1AE0" w14:paraId="004B32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1CB77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73E27" w14:textId="77777777" w:rsidR="00BC6427" w:rsidRPr="002D1AE0" w:rsidRDefault="00BC6427" w:rsidP="000A5C38">
            <w:pPr>
              <w:jc w:val="center"/>
            </w:pPr>
            <w:r w:rsidRPr="002D1AE0">
              <w:t>953364.8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83A8F" w14:textId="77777777" w:rsidR="00BC6427" w:rsidRPr="002D1AE0" w:rsidRDefault="00BC6427" w:rsidP="000A5C38">
            <w:pPr>
              <w:jc w:val="center"/>
            </w:pPr>
            <w:r w:rsidRPr="002D1AE0">
              <w:t>3493098.22</w:t>
            </w:r>
          </w:p>
        </w:tc>
      </w:tr>
      <w:tr w:rsidR="002D1AE0" w:rsidRPr="002D1AE0" w14:paraId="7FC210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CA10B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F08A88" w14:textId="77777777" w:rsidR="00BC6427" w:rsidRPr="002D1AE0" w:rsidRDefault="00BC6427" w:rsidP="000A5C38">
            <w:pPr>
              <w:jc w:val="center"/>
            </w:pPr>
            <w:r w:rsidRPr="002D1AE0">
              <w:t>953386.78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F7F43" w14:textId="77777777" w:rsidR="00BC6427" w:rsidRPr="002D1AE0" w:rsidRDefault="00BC6427" w:rsidP="000A5C38">
            <w:pPr>
              <w:jc w:val="center"/>
            </w:pPr>
            <w:r w:rsidRPr="002D1AE0">
              <w:t>3493101.18</w:t>
            </w:r>
          </w:p>
        </w:tc>
      </w:tr>
    </w:tbl>
    <w:p w14:paraId="530D10B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:ЗУ57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0B29DB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4681F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716 кв.м</w:t>
            </w:r>
          </w:p>
          <w:p w14:paraId="26F4998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A96C70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A69B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E95A6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E5C2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02A46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6ADC6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76DDF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96D6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6E076" w14:textId="77777777" w:rsidR="00BC6427" w:rsidRPr="002D1AE0" w:rsidRDefault="00BC6427" w:rsidP="000A5C38">
            <w:pPr>
              <w:jc w:val="center"/>
            </w:pPr>
            <w:r w:rsidRPr="002D1AE0">
              <w:t>953378.5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DD2D4" w14:textId="77777777" w:rsidR="00BC6427" w:rsidRPr="002D1AE0" w:rsidRDefault="00BC6427" w:rsidP="000A5C38">
            <w:pPr>
              <w:jc w:val="center"/>
            </w:pPr>
            <w:r w:rsidRPr="002D1AE0">
              <w:t>3493135.87</w:t>
            </w:r>
          </w:p>
        </w:tc>
      </w:tr>
      <w:tr w:rsidR="002D1AE0" w:rsidRPr="002D1AE0" w14:paraId="6392FF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81BE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F3B3EF" w14:textId="77777777" w:rsidR="00BC6427" w:rsidRPr="002D1AE0" w:rsidRDefault="00BC6427" w:rsidP="000A5C38">
            <w:pPr>
              <w:jc w:val="center"/>
            </w:pPr>
            <w:r w:rsidRPr="002D1AE0">
              <w:t>953374.54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4A75B9" w14:textId="77777777" w:rsidR="00BC6427" w:rsidRPr="002D1AE0" w:rsidRDefault="00BC6427" w:rsidP="000A5C38">
            <w:pPr>
              <w:jc w:val="center"/>
            </w:pPr>
            <w:r w:rsidRPr="002D1AE0">
              <w:t>3493165.39</w:t>
            </w:r>
          </w:p>
        </w:tc>
      </w:tr>
      <w:tr w:rsidR="002D1AE0" w:rsidRPr="002D1AE0" w14:paraId="3A5B7E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FB05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CC1DE4" w14:textId="77777777" w:rsidR="00BC6427" w:rsidRPr="002D1AE0" w:rsidRDefault="00BC6427" w:rsidP="000A5C38">
            <w:pPr>
              <w:jc w:val="center"/>
            </w:pPr>
            <w:r w:rsidRPr="002D1AE0">
              <w:t>953350.76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A3A771" w14:textId="77777777" w:rsidR="00BC6427" w:rsidRPr="002D1AE0" w:rsidRDefault="00BC6427" w:rsidP="000A5C38">
            <w:pPr>
              <w:jc w:val="center"/>
            </w:pPr>
            <w:r w:rsidRPr="002D1AE0">
              <w:t>3493162.32</w:t>
            </w:r>
          </w:p>
        </w:tc>
      </w:tr>
      <w:tr w:rsidR="002D1AE0" w:rsidRPr="002D1AE0" w14:paraId="0260BF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0C317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2A773" w14:textId="77777777" w:rsidR="00BC6427" w:rsidRPr="002D1AE0" w:rsidRDefault="00BC6427" w:rsidP="000A5C38">
            <w:pPr>
              <w:jc w:val="center"/>
            </w:pPr>
            <w:r w:rsidRPr="002D1AE0">
              <w:t>953354.72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EE554" w14:textId="77777777" w:rsidR="00BC6427" w:rsidRPr="002D1AE0" w:rsidRDefault="00BC6427" w:rsidP="000A5C38">
            <w:pPr>
              <w:jc w:val="center"/>
            </w:pPr>
            <w:r w:rsidRPr="002D1AE0">
              <w:t>3493132.68</w:t>
            </w:r>
          </w:p>
        </w:tc>
      </w:tr>
      <w:tr w:rsidR="002D1AE0" w:rsidRPr="002D1AE0" w14:paraId="52EAD7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71D5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1DF20C" w14:textId="77777777" w:rsidR="00BC6427" w:rsidRPr="002D1AE0" w:rsidRDefault="00BC6427" w:rsidP="000A5C38">
            <w:pPr>
              <w:jc w:val="center"/>
            </w:pPr>
            <w:r w:rsidRPr="002D1AE0">
              <w:t>953378.5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B7380" w14:textId="77777777" w:rsidR="00BC6427" w:rsidRPr="002D1AE0" w:rsidRDefault="00BC6427" w:rsidP="000A5C38">
            <w:pPr>
              <w:jc w:val="center"/>
            </w:pPr>
            <w:r w:rsidRPr="002D1AE0">
              <w:t>3493135.87</w:t>
            </w:r>
          </w:p>
        </w:tc>
      </w:tr>
    </w:tbl>
    <w:p w14:paraId="1662FFC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:ЗУ58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031CF0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BE6E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780 кв.м</w:t>
            </w:r>
          </w:p>
          <w:p w14:paraId="50D7570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27F093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E1121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EAF5D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06FA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8EF6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60F8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7DE33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B89A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CD9B45" w14:textId="77777777" w:rsidR="00BC6427" w:rsidRPr="002D1AE0" w:rsidRDefault="00BC6427" w:rsidP="000A5C38">
            <w:pPr>
              <w:jc w:val="center"/>
            </w:pPr>
            <w:r w:rsidRPr="002D1AE0">
              <w:t>953354.72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CA95B6" w14:textId="77777777" w:rsidR="00BC6427" w:rsidRPr="002D1AE0" w:rsidRDefault="00BC6427" w:rsidP="000A5C38">
            <w:pPr>
              <w:jc w:val="center"/>
            </w:pPr>
            <w:r w:rsidRPr="002D1AE0">
              <w:t>3493132.68</w:t>
            </w:r>
          </w:p>
        </w:tc>
      </w:tr>
      <w:tr w:rsidR="002D1AE0" w:rsidRPr="002D1AE0" w14:paraId="40F27B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95FF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2F9EB" w14:textId="77777777" w:rsidR="00BC6427" w:rsidRPr="002D1AE0" w:rsidRDefault="00BC6427" w:rsidP="000A5C38">
            <w:pPr>
              <w:jc w:val="center"/>
            </w:pPr>
            <w:r w:rsidRPr="002D1AE0">
              <w:t>953350.76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A83E3" w14:textId="77777777" w:rsidR="00BC6427" w:rsidRPr="002D1AE0" w:rsidRDefault="00BC6427" w:rsidP="000A5C38">
            <w:pPr>
              <w:jc w:val="center"/>
            </w:pPr>
            <w:r w:rsidRPr="002D1AE0">
              <w:t>3493162.32</w:t>
            </w:r>
          </w:p>
        </w:tc>
      </w:tr>
      <w:tr w:rsidR="002D1AE0" w:rsidRPr="002D1AE0" w14:paraId="667BC2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70F8A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0545E" w14:textId="77777777" w:rsidR="00BC6427" w:rsidRPr="002D1AE0" w:rsidRDefault="00BC6427" w:rsidP="000A5C38">
            <w:pPr>
              <w:jc w:val="center"/>
            </w:pPr>
            <w:r w:rsidRPr="002D1AE0">
              <w:t>953330.82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B18658" w14:textId="77777777" w:rsidR="00BC6427" w:rsidRPr="002D1AE0" w:rsidRDefault="00BC6427" w:rsidP="000A5C38">
            <w:pPr>
              <w:jc w:val="center"/>
            </w:pPr>
            <w:r w:rsidRPr="002D1AE0">
              <w:t>3493159.74</w:t>
            </w:r>
          </w:p>
        </w:tc>
      </w:tr>
      <w:tr w:rsidR="002D1AE0" w:rsidRPr="002D1AE0" w14:paraId="30A62A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0BEB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D1E939" w14:textId="77777777" w:rsidR="00BC6427" w:rsidRPr="002D1AE0" w:rsidRDefault="00BC6427" w:rsidP="000A5C38">
            <w:pPr>
              <w:jc w:val="center"/>
            </w:pPr>
            <w:r w:rsidRPr="002D1AE0">
              <w:t>953323.06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CE8A8" w14:textId="77777777" w:rsidR="00BC6427" w:rsidRPr="002D1AE0" w:rsidRDefault="00BC6427" w:rsidP="000A5C38">
            <w:pPr>
              <w:jc w:val="center"/>
            </w:pPr>
            <w:r w:rsidRPr="002D1AE0">
              <w:t>3493128.43</w:t>
            </w:r>
          </w:p>
        </w:tc>
      </w:tr>
      <w:tr w:rsidR="002D1AE0" w:rsidRPr="002D1AE0" w14:paraId="529EBF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1D1C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A4252" w14:textId="77777777" w:rsidR="00BC6427" w:rsidRPr="002D1AE0" w:rsidRDefault="00BC6427" w:rsidP="000A5C38">
            <w:pPr>
              <w:jc w:val="center"/>
            </w:pPr>
            <w:r w:rsidRPr="002D1AE0">
              <w:t>953354.72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F1B14" w14:textId="77777777" w:rsidR="00BC6427" w:rsidRPr="002D1AE0" w:rsidRDefault="00BC6427" w:rsidP="000A5C38">
            <w:pPr>
              <w:jc w:val="center"/>
            </w:pPr>
            <w:r w:rsidRPr="002D1AE0">
              <w:t>3493132.68</w:t>
            </w:r>
          </w:p>
        </w:tc>
      </w:tr>
    </w:tbl>
    <w:p w14:paraId="2F279D0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D05BC3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EF0D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412AAB9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C4D533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337B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86D63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EB98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149D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A7AF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7CFEE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9B71A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462B3" w14:textId="77777777" w:rsidR="00BC6427" w:rsidRPr="002D1AE0" w:rsidRDefault="00BC6427" w:rsidP="000A5C38">
            <w:pPr>
              <w:jc w:val="center"/>
            </w:pPr>
            <w:r w:rsidRPr="002D1AE0">
              <w:t>953442.42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B1BA3" w14:textId="77777777" w:rsidR="00BC6427" w:rsidRPr="002D1AE0" w:rsidRDefault="00BC6427" w:rsidP="000A5C38">
            <w:pPr>
              <w:jc w:val="center"/>
            </w:pPr>
            <w:r w:rsidRPr="002D1AE0">
              <w:t>3493245.86</w:t>
            </w:r>
          </w:p>
        </w:tc>
      </w:tr>
      <w:tr w:rsidR="002D1AE0" w:rsidRPr="002D1AE0" w14:paraId="6AB156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E77C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156E17" w14:textId="77777777" w:rsidR="00BC6427" w:rsidRPr="002D1AE0" w:rsidRDefault="00BC6427" w:rsidP="000A5C38">
            <w:pPr>
              <w:jc w:val="center"/>
            </w:pPr>
            <w:r w:rsidRPr="002D1AE0">
              <w:t>953439.75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2D15FC" w14:textId="77777777" w:rsidR="00BC6427" w:rsidRPr="002D1AE0" w:rsidRDefault="00BC6427" w:rsidP="000A5C38">
            <w:pPr>
              <w:jc w:val="center"/>
            </w:pPr>
            <w:r w:rsidRPr="002D1AE0">
              <w:t>3493265.68</w:t>
            </w:r>
          </w:p>
        </w:tc>
      </w:tr>
      <w:tr w:rsidR="002D1AE0" w:rsidRPr="002D1AE0" w14:paraId="062CC2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4264A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BBEF1" w14:textId="77777777" w:rsidR="00BC6427" w:rsidRPr="002D1AE0" w:rsidRDefault="00BC6427" w:rsidP="000A5C38">
            <w:pPr>
              <w:jc w:val="center"/>
            </w:pPr>
            <w:r w:rsidRPr="002D1AE0">
              <w:t>953410.02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791BD0" w14:textId="77777777" w:rsidR="00BC6427" w:rsidRPr="002D1AE0" w:rsidRDefault="00BC6427" w:rsidP="000A5C38">
            <w:pPr>
              <w:jc w:val="center"/>
            </w:pPr>
            <w:r w:rsidRPr="002D1AE0">
              <w:t>3493261.68</w:t>
            </w:r>
          </w:p>
        </w:tc>
      </w:tr>
      <w:tr w:rsidR="002D1AE0" w:rsidRPr="002D1AE0" w14:paraId="733DCD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123D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9EAC4" w14:textId="77777777" w:rsidR="00BC6427" w:rsidRPr="002D1AE0" w:rsidRDefault="00BC6427" w:rsidP="000A5C38">
            <w:pPr>
              <w:jc w:val="center"/>
            </w:pPr>
            <w:r w:rsidRPr="002D1AE0">
              <w:t>953412.68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F0496E" w14:textId="77777777" w:rsidR="00BC6427" w:rsidRPr="002D1AE0" w:rsidRDefault="00BC6427" w:rsidP="000A5C38">
            <w:pPr>
              <w:jc w:val="center"/>
            </w:pPr>
            <w:r w:rsidRPr="002D1AE0">
              <w:t>3493241.86</w:t>
            </w:r>
          </w:p>
        </w:tc>
      </w:tr>
      <w:tr w:rsidR="002D1AE0" w:rsidRPr="002D1AE0" w14:paraId="04914A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E728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C21D2" w14:textId="77777777" w:rsidR="00BC6427" w:rsidRPr="002D1AE0" w:rsidRDefault="00BC6427" w:rsidP="000A5C38">
            <w:pPr>
              <w:jc w:val="center"/>
            </w:pPr>
            <w:r w:rsidRPr="002D1AE0">
              <w:t>953417.32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BA5666" w14:textId="77777777" w:rsidR="00BC6427" w:rsidRPr="002D1AE0" w:rsidRDefault="00BC6427" w:rsidP="000A5C38">
            <w:pPr>
              <w:jc w:val="center"/>
            </w:pPr>
            <w:r w:rsidRPr="002D1AE0">
              <w:t>3493242.48</w:t>
            </w:r>
          </w:p>
        </w:tc>
      </w:tr>
      <w:tr w:rsidR="002D1AE0" w:rsidRPr="002D1AE0" w14:paraId="0120CC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52A2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BFF2EB" w14:textId="77777777" w:rsidR="00BC6427" w:rsidRPr="002D1AE0" w:rsidRDefault="00BC6427" w:rsidP="000A5C38">
            <w:pPr>
              <w:jc w:val="center"/>
            </w:pPr>
            <w:r w:rsidRPr="002D1AE0">
              <w:t>953442.42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6CA6F" w14:textId="77777777" w:rsidR="00BC6427" w:rsidRPr="002D1AE0" w:rsidRDefault="00BC6427" w:rsidP="000A5C38">
            <w:pPr>
              <w:jc w:val="center"/>
            </w:pPr>
            <w:r w:rsidRPr="002D1AE0">
              <w:t>3493245.86</w:t>
            </w:r>
          </w:p>
        </w:tc>
      </w:tr>
    </w:tbl>
    <w:p w14:paraId="6251617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53DD61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45FA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740 кв.м</w:t>
            </w:r>
          </w:p>
          <w:p w14:paraId="13A67E0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1D7A4F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C153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4996B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18A5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47B2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466D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8D873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B3108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D9B99" w14:textId="77777777" w:rsidR="00BC6427" w:rsidRPr="002D1AE0" w:rsidRDefault="00BC6427" w:rsidP="000A5C38">
            <w:pPr>
              <w:jc w:val="center"/>
            </w:pPr>
            <w:r w:rsidRPr="002D1AE0">
              <w:t>953394.26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74254" w14:textId="77777777" w:rsidR="00BC6427" w:rsidRPr="002D1AE0" w:rsidRDefault="00BC6427" w:rsidP="000A5C38">
            <w:pPr>
              <w:jc w:val="center"/>
            </w:pPr>
            <w:r w:rsidRPr="002D1AE0">
              <w:t>3493193.48</w:t>
            </w:r>
          </w:p>
        </w:tc>
      </w:tr>
      <w:tr w:rsidR="002D1AE0" w:rsidRPr="002D1AE0" w14:paraId="3AD105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C8277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F0C6C" w14:textId="77777777" w:rsidR="00BC6427" w:rsidRPr="002D1AE0" w:rsidRDefault="00BC6427" w:rsidP="000A5C38">
            <w:pPr>
              <w:jc w:val="center"/>
            </w:pPr>
            <w:r w:rsidRPr="002D1AE0">
              <w:t>953390.26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AC5F4E" w14:textId="77777777" w:rsidR="00BC6427" w:rsidRPr="002D1AE0" w:rsidRDefault="00BC6427" w:rsidP="000A5C38">
            <w:pPr>
              <w:jc w:val="center"/>
            </w:pPr>
            <w:r w:rsidRPr="002D1AE0">
              <w:t>3493223.22</w:t>
            </w:r>
          </w:p>
        </w:tc>
      </w:tr>
      <w:tr w:rsidR="002D1AE0" w:rsidRPr="002D1AE0" w14:paraId="115A3B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E163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6ED5C" w14:textId="77777777" w:rsidR="00BC6427" w:rsidRPr="002D1AE0" w:rsidRDefault="00BC6427" w:rsidP="000A5C38">
            <w:pPr>
              <w:jc w:val="center"/>
            </w:pPr>
            <w:r w:rsidRPr="002D1AE0">
              <w:t>953365.81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CB0DE" w14:textId="77777777" w:rsidR="00BC6427" w:rsidRPr="002D1AE0" w:rsidRDefault="00BC6427" w:rsidP="000A5C38">
            <w:pPr>
              <w:jc w:val="center"/>
            </w:pPr>
            <w:r w:rsidRPr="002D1AE0">
              <w:t>3493219.95</w:t>
            </w:r>
          </w:p>
        </w:tc>
      </w:tr>
      <w:tr w:rsidR="002D1AE0" w:rsidRPr="002D1AE0" w14:paraId="704259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AFF53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061D4" w14:textId="77777777" w:rsidR="00BC6427" w:rsidRPr="002D1AE0" w:rsidRDefault="00BC6427" w:rsidP="000A5C38">
            <w:pPr>
              <w:jc w:val="center"/>
            </w:pPr>
            <w:r w:rsidRPr="002D1AE0">
              <w:t>953369.81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5EA17" w14:textId="77777777" w:rsidR="00BC6427" w:rsidRPr="002D1AE0" w:rsidRDefault="00BC6427" w:rsidP="000A5C38">
            <w:pPr>
              <w:jc w:val="center"/>
            </w:pPr>
            <w:r w:rsidRPr="002D1AE0">
              <w:t>3493190.2</w:t>
            </w:r>
          </w:p>
        </w:tc>
      </w:tr>
      <w:tr w:rsidR="002D1AE0" w:rsidRPr="002D1AE0" w14:paraId="71808C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7951F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B6F3E" w14:textId="77777777" w:rsidR="00BC6427" w:rsidRPr="002D1AE0" w:rsidRDefault="00BC6427" w:rsidP="000A5C38">
            <w:pPr>
              <w:jc w:val="center"/>
            </w:pPr>
            <w:r w:rsidRPr="002D1AE0">
              <w:t>953394.26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75B91" w14:textId="77777777" w:rsidR="00BC6427" w:rsidRPr="002D1AE0" w:rsidRDefault="00BC6427" w:rsidP="000A5C38">
            <w:pPr>
              <w:jc w:val="center"/>
            </w:pPr>
            <w:r w:rsidRPr="002D1AE0">
              <w:t>3493193.48</w:t>
            </w:r>
          </w:p>
        </w:tc>
      </w:tr>
    </w:tbl>
    <w:p w14:paraId="6B98787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1B07F7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51FD5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807 кв.м</w:t>
            </w:r>
          </w:p>
          <w:p w14:paraId="0B70CE8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5690F8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16D15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1CF89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4BB2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D9C1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A0A0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389A7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9C81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EB4D6" w14:textId="77777777" w:rsidR="00BC6427" w:rsidRPr="002D1AE0" w:rsidRDefault="00BC6427" w:rsidP="000A5C38">
            <w:pPr>
              <w:jc w:val="center"/>
            </w:pPr>
            <w:r w:rsidRPr="002D1AE0">
              <w:t>953369.81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C4756" w14:textId="77777777" w:rsidR="00BC6427" w:rsidRPr="002D1AE0" w:rsidRDefault="00BC6427" w:rsidP="000A5C38">
            <w:pPr>
              <w:jc w:val="center"/>
            </w:pPr>
            <w:r w:rsidRPr="002D1AE0">
              <w:t>3493190.2</w:t>
            </w:r>
          </w:p>
        </w:tc>
      </w:tr>
      <w:tr w:rsidR="002D1AE0" w:rsidRPr="002D1AE0" w14:paraId="0FF84E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989E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8BBB34" w14:textId="77777777" w:rsidR="00BC6427" w:rsidRPr="002D1AE0" w:rsidRDefault="00BC6427" w:rsidP="000A5C38">
            <w:pPr>
              <w:jc w:val="center"/>
            </w:pPr>
            <w:r w:rsidRPr="002D1AE0">
              <w:t>953365.81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9AFC1" w14:textId="77777777" w:rsidR="00BC6427" w:rsidRPr="002D1AE0" w:rsidRDefault="00BC6427" w:rsidP="000A5C38">
            <w:pPr>
              <w:jc w:val="center"/>
            </w:pPr>
            <w:r w:rsidRPr="002D1AE0">
              <w:t>3493219.95</w:t>
            </w:r>
          </w:p>
        </w:tc>
      </w:tr>
      <w:tr w:rsidR="002D1AE0" w:rsidRPr="002D1AE0" w14:paraId="6127A3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12CA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BCBFB" w14:textId="77777777" w:rsidR="00BC6427" w:rsidRPr="002D1AE0" w:rsidRDefault="00BC6427" w:rsidP="000A5C38">
            <w:pPr>
              <w:jc w:val="center"/>
            </w:pPr>
            <w:r w:rsidRPr="002D1AE0">
              <w:t>953345.07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4D1B93" w14:textId="77777777" w:rsidR="00BC6427" w:rsidRPr="002D1AE0" w:rsidRDefault="00BC6427" w:rsidP="000A5C38">
            <w:pPr>
              <w:jc w:val="center"/>
            </w:pPr>
            <w:r w:rsidRPr="002D1AE0">
              <w:t>3493217.17</w:t>
            </w:r>
          </w:p>
        </w:tc>
      </w:tr>
      <w:tr w:rsidR="002D1AE0" w:rsidRPr="002D1AE0" w14:paraId="79951E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8622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B6224" w14:textId="77777777" w:rsidR="00BC6427" w:rsidRPr="002D1AE0" w:rsidRDefault="00BC6427" w:rsidP="000A5C38">
            <w:pPr>
              <w:jc w:val="center"/>
            </w:pPr>
            <w:r w:rsidRPr="002D1AE0">
              <w:t>953337.29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10DA57" w14:textId="77777777" w:rsidR="00BC6427" w:rsidRPr="002D1AE0" w:rsidRDefault="00BC6427" w:rsidP="000A5C38">
            <w:pPr>
              <w:jc w:val="center"/>
            </w:pPr>
            <w:r w:rsidRPr="002D1AE0">
              <w:t>3493185.84</w:t>
            </w:r>
          </w:p>
        </w:tc>
      </w:tr>
      <w:tr w:rsidR="002D1AE0" w:rsidRPr="002D1AE0" w14:paraId="1E9251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C3384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54040B" w14:textId="77777777" w:rsidR="00BC6427" w:rsidRPr="002D1AE0" w:rsidRDefault="00BC6427" w:rsidP="000A5C38">
            <w:pPr>
              <w:jc w:val="center"/>
            </w:pPr>
            <w:r w:rsidRPr="002D1AE0">
              <w:t>953369.81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BEF90" w14:textId="77777777" w:rsidR="00BC6427" w:rsidRPr="002D1AE0" w:rsidRDefault="00BC6427" w:rsidP="000A5C38">
            <w:pPr>
              <w:jc w:val="center"/>
            </w:pPr>
            <w:r w:rsidRPr="002D1AE0">
              <w:t>3493190.2</w:t>
            </w:r>
          </w:p>
        </w:tc>
      </w:tr>
    </w:tbl>
    <w:p w14:paraId="6E586A2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DCFD45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EC533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666 кв.м</w:t>
            </w:r>
          </w:p>
          <w:p w14:paraId="1541867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999078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1593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43CA4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35AE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832FF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D45E9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BE08E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8D70F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4E81D" w14:textId="77777777" w:rsidR="00BC6427" w:rsidRPr="002D1AE0" w:rsidRDefault="00BC6427" w:rsidP="000A5C38">
            <w:pPr>
              <w:jc w:val="center"/>
            </w:pPr>
            <w:r w:rsidRPr="002D1AE0">
              <w:t>953374.38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B97594" w14:textId="77777777" w:rsidR="00BC6427" w:rsidRPr="002D1AE0" w:rsidRDefault="00BC6427" w:rsidP="000A5C38">
            <w:pPr>
              <w:jc w:val="center"/>
            </w:pPr>
            <w:r w:rsidRPr="002D1AE0">
              <w:t>3493226.64</w:t>
            </w:r>
          </w:p>
        </w:tc>
      </w:tr>
      <w:tr w:rsidR="002D1AE0" w:rsidRPr="002D1AE0" w14:paraId="38A005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4093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39280" w14:textId="77777777" w:rsidR="00BC6427" w:rsidRPr="002D1AE0" w:rsidRDefault="00BC6427" w:rsidP="000A5C38">
            <w:pPr>
              <w:jc w:val="center"/>
            </w:pPr>
            <w:r w:rsidRPr="002D1AE0">
              <w:t>953370.38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7FF74" w14:textId="77777777" w:rsidR="00BC6427" w:rsidRPr="002D1AE0" w:rsidRDefault="00BC6427" w:rsidP="000A5C38">
            <w:pPr>
              <w:jc w:val="center"/>
            </w:pPr>
            <w:r w:rsidRPr="002D1AE0">
              <w:t>3493256.36</w:t>
            </w:r>
          </w:p>
        </w:tc>
      </w:tr>
      <w:tr w:rsidR="002D1AE0" w:rsidRPr="002D1AE0" w14:paraId="0284F7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DF1B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F9C34" w14:textId="77777777" w:rsidR="00BC6427" w:rsidRPr="002D1AE0" w:rsidRDefault="00BC6427" w:rsidP="000A5C38">
            <w:pPr>
              <w:jc w:val="center"/>
            </w:pPr>
            <w:r w:rsidRPr="002D1AE0">
              <w:t>953354.25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847BE" w14:textId="77777777" w:rsidR="00BC6427" w:rsidRPr="002D1AE0" w:rsidRDefault="00BC6427" w:rsidP="000A5C38">
            <w:pPr>
              <w:jc w:val="center"/>
            </w:pPr>
            <w:r w:rsidRPr="002D1AE0">
              <w:t>3493254.19</w:t>
            </w:r>
          </w:p>
        </w:tc>
      </w:tr>
      <w:tr w:rsidR="002D1AE0" w:rsidRPr="002D1AE0" w14:paraId="40C521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095BD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44EEB" w14:textId="77777777" w:rsidR="00BC6427" w:rsidRPr="002D1AE0" w:rsidRDefault="00BC6427" w:rsidP="000A5C38">
            <w:pPr>
              <w:jc w:val="center"/>
            </w:pPr>
            <w:r w:rsidRPr="002D1AE0">
              <w:t>953346.49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49717" w14:textId="77777777" w:rsidR="00BC6427" w:rsidRPr="002D1AE0" w:rsidRDefault="00BC6427" w:rsidP="000A5C38">
            <w:pPr>
              <w:jc w:val="center"/>
            </w:pPr>
            <w:r w:rsidRPr="002D1AE0">
              <w:t>3493222.9</w:t>
            </w:r>
          </w:p>
        </w:tc>
      </w:tr>
      <w:tr w:rsidR="002D1AE0" w:rsidRPr="002D1AE0" w14:paraId="2611D9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E842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07500" w14:textId="77777777" w:rsidR="00BC6427" w:rsidRPr="002D1AE0" w:rsidRDefault="00BC6427" w:rsidP="000A5C38">
            <w:pPr>
              <w:jc w:val="center"/>
            </w:pPr>
            <w:r w:rsidRPr="002D1AE0">
              <w:t>953374.38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580FA" w14:textId="77777777" w:rsidR="00BC6427" w:rsidRPr="002D1AE0" w:rsidRDefault="00BC6427" w:rsidP="000A5C38">
            <w:pPr>
              <w:jc w:val="center"/>
            </w:pPr>
            <w:r w:rsidRPr="002D1AE0">
              <w:t>3493226.64</w:t>
            </w:r>
          </w:p>
        </w:tc>
      </w:tr>
    </w:tbl>
    <w:p w14:paraId="15E3250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75BF96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0710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1339 кв.м</w:t>
            </w:r>
          </w:p>
          <w:p w14:paraId="7FCC300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EF6ABC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CA5E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2384B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89EC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5FF59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D454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AB872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AC90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E42DE" w14:textId="77777777" w:rsidR="00BC6427" w:rsidRPr="002D1AE0" w:rsidRDefault="00BC6427" w:rsidP="000A5C38">
            <w:pPr>
              <w:jc w:val="center"/>
            </w:pPr>
            <w:r w:rsidRPr="002D1AE0">
              <w:t>953455.36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82321" w14:textId="77777777" w:rsidR="00BC6427" w:rsidRPr="002D1AE0" w:rsidRDefault="00BC6427" w:rsidP="000A5C38">
            <w:pPr>
              <w:jc w:val="center"/>
            </w:pPr>
            <w:r w:rsidRPr="002D1AE0">
              <w:t>3492845.52</w:t>
            </w:r>
          </w:p>
        </w:tc>
      </w:tr>
      <w:tr w:rsidR="002D1AE0" w:rsidRPr="002D1AE0" w14:paraId="510594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5CC7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2DAD6" w14:textId="77777777" w:rsidR="00BC6427" w:rsidRPr="002D1AE0" w:rsidRDefault="00BC6427" w:rsidP="000A5C38">
            <w:pPr>
              <w:jc w:val="center"/>
            </w:pPr>
            <w:r w:rsidRPr="002D1AE0">
              <w:t>953450.32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A20E25" w14:textId="77777777" w:rsidR="00BC6427" w:rsidRPr="002D1AE0" w:rsidRDefault="00BC6427" w:rsidP="000A5C38">
            <w:pPr>
              <w:jc w:val="center"/>
            </w:pPr>
            <w:r w:rsidRPr="002D1AE0">
              <w:t>3492881.42</w:t>
            </w:r>
          </w:p>
        </w:tc>
      </w:tr>
      <w:tr w:rsidR="002D1AE0" w:rsidRPr="002D1AE0" w14:paraId="2247A4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E5E9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FF703" w14:textId="77777777" w:rsidR="00BC6427" w:rsidRPr="002D1AE0" w:rsidRDefault="00BC6427" w:rsidP="000A5C38">
            <w:pPr>
              <w:jc w:val="center"/>
            </w:pPr>
            <w:r w:rsidRPr="002D1AE0">
              <w:t>953449.19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4095B" w14:textId="77777777" w:rsidR="00BC6427" w:rsidRPr="002D1AE0" w:rsidRDefault="00BC6427" w:rsidP="000A5C38">
            <w:pPr>
              <w:jc w:val="center"/>
            </w:pPr>
            <w:r w:rsidRPr="002D1AE0">
              <w:t>3492881.52</w:t>
            </w:r>
          </w:p>
        </w:tc>
      </w:tr>
      <w:tr w:rsidR="002D1AE0" w:rsidRPr="002D1AE0" w14:paraId="22A50B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558A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74719" w14:textId="77777777" w:rsidR="00BC6427" w:rsidRPr="002D1AE0" w:rsidRDefault="00BC6427" w:rsidP="000A5C38">
            <w:pPr>
              <w:jc w:val="center"/>
            </w:pPr>
            <w:r w:rsidRPr="002D1AE0">
              <w:t>953414.48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F8604" w14:textId="77777777" w:rsidR="00BC6427" w:rsidRPr="002D1AE0" w:rsidRDefault="00BC6427" w:rsidP="000A5C38">
            <w:pPr>
              <w:jc w:val="center"/>
            </w:pPr>
            <w:r w:rsidRPr="002D1AE0">
              <w:t>3492877.1</w:t>
            </w:r>
          </w:p>
        </w:tc>
      </w:tr>
      <w:tr w:rsidR="002D1AE0" w:rsidRPr="002D1AE0" w14:paraId="2E35B0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B9716C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411B78" w14:textId="77777777" w:rsidR="00BC6427" w:rsidRPr="002D1AE0" w:rsidRDefault="00BC6427" w:rsidP="000A5C38">
            <w:pPr>
              <w:jc w:val="center"/>
            </w:pPr>
            <w:r w:rsidRPr="002D1AE0">
              <w:t>953418.78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79F43" w14:textId="77777777" w:rsidR="00BC6427" w:rsidRPr="002D1AE0" w:rsidRDefault="00BC6427" w:rsidP="000A5C38">
            <w:pPr>
              <w:jc w:val="center"/>
            </w:pPr>
            <w:r w:rsidRPr="002D1AE0">
              <w:t>3492844</w:t>
            </w:r>
          </w:p>
        </w:tc>
      </w:tr>
      <w:tr w:rsidR="002D1AE0" w:rsidRPr="002D1AE0" w14:paraId="1AD2AB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1109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758BC7" w14:textId="77777777" w:rsidR="00BC6427" w:rsidRPr="002D1AE0" w:rsidRDefault="00BC6427" w:rsidP="000A5C38">
            <w:pPr>
              <w:jc w:val="center"/>
            </w:pPr>
            <w:r w:rsidRPr="002D1AE0">
              <w:t>953419.29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8029DC" w14:textId="77777777" w:rsidR="00BC6427" w:rsidRPr="002D1AE0" w:rsidRDefault="00BC6427" w:rsidP="000A5C38">
            <w:pPr>
              <w:jc w:val="center"/>
            </w:pPr>
            <w:r w:rsidRPr="002D1AE0">
              <w:t>3492840.09</w:t>
            </w:r>
          </w:p>
        </w:tc>
      </w:tr>
      <w:tr w:rsidR="002D1AE0" w:rsidRPr="002D1AE0" w14:paraId="53026A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F7C6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54FD1" w14:textId="77777777" w:rsidR="00BC6427" w:rsidRPr="002D1AE0" w:rsidRDefault="00BC6427" w:rsidP="000A5C38">
            <w:pPr>
              <w:jc w:val="center"/>
            </w:pPr>
            <w:r w:rsidRPr="002D1AE0">
              <w:t>953455.36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E3E62F" w14:textId="77777777" w:rsidR="00BC6427" w:rsidRPr="002D1AE0" w:rsidRDefault="00BC6427" w:rsidP="000A5C38">
            <w:pPr>
              <w:jc w:val="center"/>
            </w:pPr>
            <w:r w:rsidRPr="002D1AE0">
              <w:t>3492845.52</w:t>
            </w:r>
          </w:p>
        </w:tc>
      </w:tr>
    </w:tbl>
    <w:p w14:paraId="1EAC1BF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5AD003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8B98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08B1523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46FCED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D58A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AFD84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601BA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28D7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C920D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AC815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131B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DC8CC" w14:textId="77777777" w:rsidR="00BC6427" w:rsidRPr="002D1AE0" w:rsidRDefault="00BC6427" w:rsidP="000A5C38">
            <w:pPr>
              <w:jc w:val="center"/>
            </w:pPr>
            <w:r w:rsidRPr="002D1AE0">
              <w:t>953199.53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2D093D" w14:textId="77777777" w:rsidR="00BC6427" w:rsidRPr="002D1AE0" w:rsidRDefault="00BC6427" w:rsidP="000A5C38">
            <w:pPr>
              <w:jc w:val="center"/>
            </w:pPr>
            <w:r w:rsidRPr="002D1AE0">
              <w:t>3493168.94</w:t>
            </w:r>
          </w:p>
        </w:tc>
      </w:tr>
      <w:tr w:rsidR="002D1AE0" w:rsidRPr="002D1AE0" w14:paraId="2797EC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EB774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CB8BE" w14:textId="77777777" w:rsidR="00BC6427" w:rsidRPr="002D1AE0" w:rsidRDefault="00BC6427" w:rsidP="000A5C38">
            <w:pPr>
              <w:jc w:val="center"/>
            </w:pPr>
            <w:r w:rsidRPr="002D1AE0">
              <w:t>953195.27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7F67C" w14:textId="77777777" w:rsidR="00BC6427" w:rsidRPr="002D1AE0" w:rsidRDefault="00BC6427" w:rsidP="000A5C38">
            <w:pPr>
              <w:jc w:val="center"/>
            </w:pPr>
            <w:r w:rsidRPr="002D1AE0">
              <w:t>3493203.68</w:t>
            </w:r>
          </w:p>
        </w:tc>
      </w:tr>
      <w:tr w:rsidR="002D1AE0" w:rsidRPr="002D1AE0" w14:paraId="3FBF90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533BE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D9C0E" w14:textId="77777777" w:rsidR="00BC6427" w:rsidRPr="002D1AE0" w:rsidRDefault="00BC6427" w:rsidP="000A5C38">
            <w:pPr>
              <w:jc w:val="center"/>
            </w:pPr>
            <w:r w:rsidRPr="002D1AE0">
              <w:t>953170.45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89317" w14:textId="77777777" w:rsidR="00BC6427" w:rsidRPr="002D1AE0" w:rsidRDefault="00BC6427" w:rsidP="000A5C38">
            <w:pPr>
              <w:jc w:val="center"/>
            </w:pPr>
            <w:r w:rsidRPr="002D1AE0">
              <w:t>3493200.64</w:t>
            </w:r>
          </w:p>
        </w:tc>
      </w:tr>
      <w:tr w:rsidR="002D1AE0" w:rsidRPr="002D1AE0" w14:paraId="64C5D7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BF33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EFE31" w14:textId="77777777" w:rsidR="00BC6427" w:rsidRPr="002D1AE0" w:rsidRDefault="00BC6427" w:rsidP="000A5C38">
            <w:pPr>
              <w:jc w:val="center"/>
            </w:pPr>
            <w:r w:rsidRPr="002D1AE0">
              <w:t>953174.71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A7CE2" w14:textId="77777777" w:rsidR="00BC6427" w:rsidRPr="002D1AE0" w:rsidRDefault="00BC6427" w:rsidP="000A5C38">
            <w:pPr>
              <w:jc w:val="center"/>
            </w:pPr>
            <w:r w:rsidRPr="002D1AE0">
              <w:t>3493165.89</w:t>
            </w:r>
          </w:p>
        </w:tc>
      </w:tr>
      <w:tr w:rsidR="002D1AE0" w:rsidRPr="002D1AE0" w14:paraId="34584A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064D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8A09E2" w14:textId="77777777" w:rsidR="00BC6427" w:rsidRPr="002D1AE0" w:rsidRDefault="00BC6427" w:rsidP="000A5C38">
            <w:pPr>
              <w:jc w:val="center"/>
            </w:pPr>
            <w:r w:rsidRPr="002D1AE0">
              <w:t>953199.53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AA2B9E" w14:textId="77777777" w:rsidR="00BC6427" w:rsidRPr="002D1AE0" w:rsidRDefault="00BC6427" w:rsidP="000A5C38">
            <w:pPr>
              <w:jc w:val="center"/>
            </w:pPr>
            <w:r w:rsidRPr="002D1AE0">
              <w:t>3493168.94</w:t>
            </w:r>
          </w:p>
        </w:tc>
      </w:tr>
    </w:tbl>
    <w:p w14:paraId="3A3A84C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7B4EDD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05564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51CBEFA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76C4C6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5691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92118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BAD63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9DA6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D292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FA202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519E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B05A83" w14:textId="77777777" w:rsidR="00BC6427" w:rsidRPr="002D1AE0" w:rsidRDefault="00BC6427" w:rsidP="000A5C38">
            <w:pPr>
              <w:jc w:val="center"/>
            </w:pPr>
            <w:r w:rsidRPr="002D1AE0">
              <w:t>953194.6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8D1D18" w14:textId="77777777" w:rsidR="00BC6427" w:rsidRPr="002D1AE0" w:rsidRDefault="00BC6427" w:rsidP="000A5C38">
            <w:pPr>
              <w:jc w:val="center"/>
            </w:pPr>
            <w:r w:rsidRPr="002D1AE0">
              <w:t>3493209.15</w:t>
            </w:r>
          </w:p>
        </w:tc>
      </w:tr>
      <w:tr w:rsidR="002D1AE0" w:rsidRPr="002D1AE0" w14:paraId="441AD2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3421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AC28D" w14:textId="77777777" w:rsidR="00BC6427" w:rsidRPr="002D1AE0" w:rsidRDefault="00BC6427" w:rsidP="000A5C38">
            <w:pPr>
              <w:jc w:val="center"/>
            </w:pPr>
            <w:r w:rsidRPr="002D1AE0">
              <w:t>953190.34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A64110" w14:textId="77777777" w:rsidR="00BC6427" w:rsidRPr="002D1AE0" w:rsidRDefault="00BC6427" w:rsidP="000A5C38">
            <w:pPr>
              <w:jc w:val="center"/>
            </w:pPr>
            <w:r w:rsidRPr="002D1AE0">
              <w:t>3493243.88</w:t>
            </w:r>
          </w:p>
        </w:tc>
      </w:tr>
      <w:tr w:rsidR="002D1AE0" w:rsidRPr="002D1AE0" w14:paraId="0014B3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0365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09832" w14:textId="77777777" w:rsidR="00BC6427" w:rsidRPr="002D1AE0" w:rsidRDefault="00BC6427" w:rsidP="000A5C38">
            <w:pPr>
              <w:jc w:val="center"/>
            </w:pPr>
            <w:r w:rsidRPr="002D1AE0">
              <w:t>953165.52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B76AE" w14:textId="77777777" w:rsidR="00BC6427" w:rsidRPr="002D1AE0" w:rsidRDefault="00BC6427" w:rsidP="000A5C38">
            <w:pPr>
              <w:jc w:val="center"/>
            </w:pPr>
            <w:r w:rsidRPr="002D1AE0">
              <w:t>3493240.83</w:t>
            </w:r>
          </w:p>
        </w:tc>
      </w:tr>
      <w:tr w:rsidR="002D1AE0" w:rsidRPr="002D1AE0" w14:paraId="23C5D4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08B9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8EF17" w14:textId="77777777" w:rsidR="00BC6427" w:rsidRPr="002D1AE0" w:rsidRDefault="00BC6427" w:rsidP="000A5C38">
            <w:pPr>
              <w:jc w:val="center"/>
            </w:pPr>
            <w:r w:rsidRPr="002D1AE0">
              <w:t>953169.78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38F96F" w14:textId="77777777" w:rsidR="00BC6427" w:rsidRPr="002D1AE0" w:rsidRDefault="00BC6427" w:rsidP="000A5C38">
            <w:pPr>
              <w:jc w:val="center"/>
            </w:pPr>
            <w:r w:rsidRPr="002D1AE0">
              <w:t>3493206.11</w:t>
            </w:r>
          </w:p>
        </w:tc>
      </w:tr>
      <w:tr w:rsidR="002D1AE0" w:rsidRPr="002D1AE0" w14:paraId="10CED5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637C3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20162" w14:textId="77777777" w:rsidR="00BC6427" w:rsidRPr="002D1AE0" w:rsidRDefault="00BC6427" w:rsidP="000A5C38">
            <w:pPr>
              <w:jc w:val="center"/>
            </w:pPr>
            <w:r w:rsidRPr="002D1AE0">
              <w:t>953194.6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BE28B" w14:textId="77777777" w:rsidR="00BC6427" w:rsidRPr="002D1AE0" w:rsidRDefault="00BC6427" w:rsidP="000A5C38">
            <w:pPr>
              <w:jc w:val="center"/>
            </w:pPr>
            <w:r w:rsidRPr="002D1AE0">
              <w:t>3493209.15</w:t>
            </w:r>
          </w:p>
        </w:tc>
      </w:tr>
    </w:tbl>
    <w:p w14:paraId="69DF664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973B07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3B94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1EC728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2A7D3A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6514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2C6F0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05C0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6692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BFDD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18F12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9204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591306" w14:textId="77777777" w:rsidR="00BC6427" w:rsidRPr="002D1AE0" w:rsidRDefault="00BC6427" w:rsidP="000A5C38">
            <w:pPr>
              <w:jc w:val="center"/>
            </w:pPr>
            <w:r w:rsidRPr="002D1AE0">
              <w:t>953249.16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B99FC" w14:textId="77777777" w:rsidR="00BC6427" w:rsidRPr="002D1AE0" w:rsidRDefault="00BC6427" w:rsidP="000A5C38">
            <w:pPr>
              <w:jc w:val="center"/>
            </w:pPr>
            <w:r w:rsidRPr="002D1AE0">
              <w:t>3493175.03</w:t>
            </w:r>
          </w:p>
        </w:tc>
      </w:tr>
      <w:tr w:rsidR="002D1AE0" w:rsidRPr="002D1AE0" w14:paraId="0021C6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867D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3E36A" w14:textId="77777777" w:rsidR="00BC6427" w:rsidRPr="002D1AE0" w:rsidRDefault="00BC6427" w:rsidP="000A5C38">
            <w:pPr>
              <w:jc w:val="center"/>
            </w:pPr>
            <w:r w:rsidRPr="002D1AE0">
              <w:t>953244.9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84A93" w14:textId="77777777" w:rsidR="00BC6427" w:rsidRPr="002D1AE0" w:rsidRDefault="00BC6427" w:rsidP="000A5C38">
            <w:pPr>
              <w:jc w:val="center"/>
            </w:pPr>
            <w:r w:rsidRPr="002D1AE0">
              <w:t>3493209.77</w:t>
            </w:r>
          </w:p>
        </w:tc>
      </w:tr>
      <w:tr w:rsidR="002D1AE0" w:rsidRPr="002D1AE0" w14:paraId="6F23C6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D8CCD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7E332" w14:textId="77777777" w:rsidR="00BC6427" w:rsidRPr="002D1AE0" w:rsidRDefault="00BC6427" w:rsidP="000A5C38">
            <w:pPr>
              <w:jc w:val="center"/>
            </w:pPr>
            <w:r w:rsidRPr="002D1AE0">
              <w:t>953220.08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3E422" w14:textId="77777777" w:rsidR="00BC6427" w:rsidRPr="002D1AE0" w:rsidRDefault="00BC6427" w:rsidP="000A5C38">
            <w:pPr>
              <w:jc w:val="center"/>
            </w:pPr>
            <w:r w:rsidRPr="002D1AE0">
              <w:t>3493206.73</w:t>
            </w:r>
          </w:p>
        </w:tc>
      </w:tr>
      <w:tr w:rsidR="002D1AE0" w:rsidRPr="002D1AE0" w14:paraId="475172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576D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2C67DF" w14:textId="77777777" w:rsidR="00BC6427" w:rsidRPr="002D1AE0" w:rsidRDefault="00BC6427" w:rsidP="000A5C38">
            <w:pPr>
              <w:jc w:val="center"/>
            </w:pPr>
            <w:r w:rsidRPr="002D1AE0">
              <w:t>953224.34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9D371" w14:textId="77777777" w:rsidR="00BC6427" w:rsidRPr="002D1AE0" w:rsidRDefault="00BC6427" w:rsidP="000A5C38">
            <w:pPr>
              <w:jc w:val="center"/>
            </w:pPr>
            <w:r w:rsidRPr="002D1AE0">
              <w:t>3493171.98</w:t>
            </w:r>
          </w:p>
        </w:tc>
      </w:tr>
      <w:tr w:rsidR="002D1AE0" w:rsidRPr="002D1AE0" w14:paraId="5AF3AD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A5CAD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639EF4" w14:textId="77777777" w:rsidR="00BC6427" w:rsidRPr="002D1AE0" w:rsidRDefault="00BC6427" w:rsidP="000A5C38">
            <w:pPr>
              <w:jc w:val="center"/>
            </w:pPr>
            <w:r w:rsidRPr="002D1AE0">
              <w:t>953249.16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D5D25B" w14:textId="77777777" w:rsidR="00BC6427" w:rsidRPr="002D1AE0" w:rsidRDefault="00BC6427" w:rsidP="000A5C38">
            <w:pPr>
              <w:jc w:val="center"/>
            </w:pPr>
            <w:r w:rsidRPr="002D1AE0">
              <w:t>3493175.03</w:t>
            </w:r>
          </w:p>
        </w:tc>
      </w:tr>
    </w:tbl>
    <w:p w14:paraId="514563B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DFED38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F3B1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595A085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8D81FB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618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34125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5DA7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DAF46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EDFE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85C65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1CF0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8013B0" w14:textId="77777777" w:rsidR="00BC6427" w:rsidRPr="002D1AE0" w:rsidRDefault="00BC6427" w:rsidP="000A5C38">
            <w:pPr>
              <w:jc w:val="center"/>
            </w:pPr>
            <w:r w:rsidRPr="002D1AE0">
              <w:t>953244.23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0201B" w14:textId="77777777" w:rsidR="00BC6427" w:rsidRPr="002D1AE0" w:rsidRDefault="00BC6427" w:rsidP="000A5C38">
            <w:pPr>
              <w:jc w:val="center"/>
            </w:pPr>
            <w:r w:rsidRPr="002D1AE0">
              <w:t>3493215.24</w:t>
            </w:r>
          </w:p>
        </w:tc>
      </w:tr>
      <w:tr w:rsidR="002D1AE0" w:rsidRPr="002D1AE0" w14:paraId="28B8F6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07B1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9F85A9" w14:textId="77777777" w:rsidR="00BC6427" w:rsidRPr="002D1AE0" w:rsidRDefault="00BC6427" w:rsidP="000A5C38">
            <w:pPr>
              <w:jc w:val="center"/>
            </w:pPr>
            <w:r w:rsidRPr="002D1AE0">
              <w:t>953239.97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78FEB" w14:textId="77777777" w:rsidR="00BC6427" w:rsidRPr="002D1AE0" w:rsidRDefault="00BC6427" w:rsidP="000A5C38">
            <w:pPr>
              <w:jc w:val="center"/>
            </w:pPr>
            <w:r w:rsidRPr="002D1AE0">
              <w:t>3493249.97</w:t>
            </w:r>
          </w:p>
        </w:tc>
      </w:tr>
      <w:tr w:rsidR="002D1AE0" w:rsidRPr="002D1AE0" w14:paraId="6C9D90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E6942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F82A0" w14:textId="77777777" w:rsidR="00BC6427" w:rsidRPr="002D1AE0" w:rsidRDefault="00BC6427" w:rsidP="000A5C38">
            <w:pPr>
              <w:jc w:val="center"/>
            </w:pPr>
            <w:r w:rsidRPr="002D1AE0">
              <w:t>953215.15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30CC3" w14:textId="77777777" w:rsidR="00BC6427" w:rsidRPr="002D1AE0" w:rsidRDefault="00BC6427" w:rsidP="000A5C38">
            <w:pPr>
              <w:jc w:val="center"/>
            </w:pPr>
            <w:r w:rsidRPr="002D1AE0">
              <w:t>3493246.92</w:t>
            </w:r>
          </w:p>
        </w:tc>
      </w:tr>
      <w:tr w:rsidR="002D1AE0" w:rsidRPr="002D1AE0" w14:paraId="3CC861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C408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57642" w14:textId="77777777" w:rsidR="00BC6427" w:rsidRPr="002D1AE0" w:rsidRDefault="00BC6427" w:rsidP="000A5C38">
            <w:pPr>
              <w:jc w:val="center"/>
            </w:pPr>
            <w:r w:rsidRPr="002D1AE0">
              <w:t>953219.41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968065" w14:textId="77777777" w:rsidR="00BC6427" w:rsidRPr="002D1AE0" w:rsidRDefault="00BC6427" w:rsidP="000A5C38">
            <w:pPr>
              <w:jc w:val="center"/>
            </w:pPr>
            <w:r w:rsidRPr="002D1AE0">
              <w:t>3493212.19</w:t>
            </w:r>
          </w:p>
        </w:tc>
      </w:tr>
      <w:tr w:rsidR="002D1AE0" w:rsidRPr="002D1AE0" w14:paraId="4E17C9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61CCF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01E478" w14:textId="77777777" w:rsidR="00BC6427" w:rsidRPr="002D1AE0" w:rsidRDefault="00BC6427" w:rsidP="000A5C38">
            <w:pPr>
              <w:jc w:val="center"/>
            </w:pPr>
            <w:r w:rsidRPr="002D1AE0">
              <w:t>953244.23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6B26D" w14:textId="77777777" w:rsidR="00BC6427" w:rsidRPr="002D1AE0" w:rsidRDefault="00BC6427" w:rsidP="000A5C38">
            <w:pPr>
              <w:jc w:val="center"/>
            </w:pPr>
            <w:r w:rsidRPr="002D1AE0">
              <w:t>3493215.24</w:t>
            </w:r>
          </w:p>
        </w:tc>
      </w:tr>
    </w:tbl>
    <w:p w14:paraId="01992AE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:ЗУ69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C75BD2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FDB1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37553F9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060805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E6629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A2813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8426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8371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7619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5EFA0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D5B0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A7BCD" w14:textId="77777777" w:rsidR="00BC6427" w:rsidRPr="002D1AE0" w:rsidRDefault="00BC6427" w:rsidP="000A5C38">
            <w:pPr>
              <w:jc w:val="center"/>
            </w:pPr>
            <w:r w:rsidRPr="002D1AE0">
              <w:t>953298.77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0C5A43" w14:textId="77777777" w:rsidR="00BC6427" w:rsidRPr="002D1AE0" w:rsidRDefault="00BC6427" w:rsidP="000A5C38">
            <w:pPr>
              <w:jc w:val="center"/>
            </w:pPr>
            <w:r w:rsidRPr="002D1AE0">
              <w:t>3493181.12</w:t>
            </w:r>
          </w:p>
        </w:tc>
      </w:tr>
      <w:tr w:rsidR="002D1AE0" w:rsidRPr="002D1AE0" w14:paraId="4B1313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3A24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555AF" w14:textId="77777777" w:rsidR="00BC6427" w:rsidRPr="002D1AE0" w:rsidRDefault="00BC6427" w:rsidP="000A5C38">
            <w:pPr>
              <w:jc w:val="center"/>
            </w:pPr>
            <w:r w:rsidRPr="002D1AE0">
              <w:t>953294.51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4F6F5" w14:textId="77777777" w:rsidR="00BC6427" w:rsidRPr="002D1AE0" w:rsidRDefault="00BC6427" w:rsidP="000A5C38">
            <w:pPr>
              <w:jc w:val="center"/>
            </w:pPr>
            <w:r w:rsidRPr="002D1AE0">
              <w:t>3493215.86</w:t>
            </w:r>
          </w:p>
        </w:tc>
      </w:tr>
      <w:tr w:rsidR="002D1AE0" w:rsidRPr="002D1AE0" w14:paraId="53A0F5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AC66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97891" w14:textId="77777777" w:rsidR="00BC6427" w:rsidRPr="002D1AE0" w:rsidRDefault="00BC6427" w:rsidP="000A5C38">
            <w:pPr>
              <w:jc w:val="center"/>
            </w:pPr>
            <w:r w:rsidRPr="002D1AE0">
              <w:t>953269.71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319C8" w14:textId="77777777" w:rsidR="00BC6427" w:rsidRPr="002D1AE0" w:rsidRDefault="00BC6427" w:rsidP="000A5C38">
            <w:pPr>
              <w:jc w:val="center"/>
            </w:pPr>
            <w:r w:rsidRPr="002D1AE0">
              <w:t>3493212.82</w:t>
            </w:r>
          </w:p>
        </w:tc>
      </w:tr>
      <w:tr w:rsidR="002D1AE0" w:rsidRPr="002D1AE0" w14:paraId="3A77C4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88BD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9E77D" w14:textId="77777777" w:rsidR="00BC6427" w:rsidRPr="002D1AE0" w:rsidRDefault="00BC6427" w:rsidP="000A5C38">
            <w:pPr>
              <w:jc w:val="center"/>
            </w:pPr>
            <w:r w:rsidRPr="002D1AE0">
              <w:t>953273.97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27036" w14:textId="77777777" w:rsidR="00BC6427" w:rsidRPr="002D1AE0" w:rsidRDefault="00BC6427" w:rsidP="000A5C38">
            <w:pPr>
              <w:jc w:val="center"/>
            </w:pPr>
            <w:r w:rsidRPr="002D1AE0">
              <w:t>3493178.07</w:t>
            </w:r>
          </w:p>
        </w:tc>
      </w:tr>
      <w:tr w:rsidR="002D1AE0" w:rsidRPr="002D1AE0" w14:paraId="03BFC2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DFA8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40B175" w14:textId="77777777" w:rsidR="00BC6427" w:rsidRPr="002D1AE0" w:rsidRDefault="00BC6427" w:rsidP="000A5C38">
            <w:pPr>
              <w:jc w:val="center"/>
            </w:pPr>
            <w:r w:rsidRPr="002D1AE0">
              <w:t>953298.77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4B9FC" w14:textId="77777777" w:rsidR="00BC6427" w:rsidRPr="002D1AE0" w:rsidRDefault="00BC6427" w:rsidP="000A5C38">
            <w:pPr>
              <w:jc w:val="center"/>
            </w:pPr>
            <w:r w:rsidRPr="002D1AE0">
              <w:t>3493181.12</w:t>
            </w:r>
          </w:p>
        </w:tc>
      </w:tr>
    </w:tbl>
    <w:p w14:paraId="6E8CED7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265C5E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DE51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0BCB541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E19431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6711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4CC27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070C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423F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C49D1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E3A83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6250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7E991" w14:textId="77777777" w:rsidR="00BC6427" w:rsidRPr="002D1AE0" w:rsidRDefault="00BC6427" w:rsidP="000A5C38">
            <w:pPr>
              <w:jc w:val="center"/>
            </w:pPr>
            <w:r w:rsidRPr="002D1AE0">
              <w:t>953293.85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83FF6" w14:textId="77777777" w:rsidR="00BC6427" w:rsidRPr="002D1AE0" w:rsidRDefault="00BC6427" w:rsidP="000A5C38">
            <w:pPr>
              <w:jc w:val="center"/>
            </w:pPr>
            <w:r w:rsidRPr="002D1AE0">
              <w:t>3493221.32</w:t>
            </w:r>
          </w:p>
        </w:tc>
      </w:tr>
      <w:tr w:rsidR="002D1AE0" w:rsidRPr="002D1AE0" w14:paraId="213F08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3BC1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46CB1" w14:textId="77777777" w:rsidR="00BC6427" w:rsidRPr="002D1AE0" w:rsidRDefault="00BC6427" w:rsidP="000A5C38">
            <w:pPr>
              <w:jc w:val="center"/>
            </w:pPr>
            <w:r w:rsidRPr="002D1AE0">
              <w:t>953289.59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2A9911" w14:textId="77777777" w:rsidR="00BC6427" w:rsidRPr="002D1AE0" w:rsidRDefault="00BC6427" w:rsidP="000A5C38">
            <w:pPr>
              <w:jc w:val="center"/>
            </w:pPr>
            <w:r w:rsidRPr="002D1AE0">
              <w:t>3493256.05</w:t>
            </w:r>
          </w:p>
        </w:tc>
      </w:tr>
      <w:tr w:rsidR="002D1AE0" w:rsidRPr="002D1AE0" w14:paraId="62DC8B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24C3B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746FDC" w14:textId="77777777" w:rsidR="00BC6427" w:rsidRPr="002D1AE0" w:rsidRDefault="00BC6427" w:rsidP="000A5C38">
            <w:pPr>
              <w:jc w:val="center"/>
            </w:pPr>
            <w:r w:rsidRPr="002D1AE0">
              <w:t>953264.78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42FD9" w14:textId="77777777" w:rsidR="00BC6427" w:rsidRPr="002D1AE0" w:rsidRDefault="00BC6427" w:rsidP="000A5C38">
            <w:pPr>
              <w:jc w:val="center"/>
            </w:pPr>
            <w:r w:rsidRPr="002D1AE0">
              <w:t>3493253.01</w:t>
            </w:r>
          </w:p>
        </w:tc>
      </w:tr>
      <w:tr w:rsidR="002D1AE0" w:rsidRPr="002D1AE0" w14:paraId="1BA280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B98F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876929" w14:textId="77777777" w:rsidR="00BC6427" w:rsidRPr="002D1AE0" w:rsidRDefault="00BC6427" w:rsidP="000A5C38">
            <w:pPr>
              <w:jc w:val="center"/>
            </w:pPr>
            <w:r w:rsidRPr="002D1AE0">
              <w:t>953269.04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DA1D4B" w14:textId="77777777" w:rsidR="00BC6427" w:rsidRPr="002D1AE0" w:rsidRDefault="00BC6427" w:rsidP="000A5C38">
            <w:pPr>
              <w:jc w:val="center"/>
            </w:pPr>
            <w:r w:rsidRPr="002D1AE0">
              <w:t>3493218.28</w:t>
            </w:r>
          </w:p>
        </w:tc>
      </w:tr>
      <w:tr w:rsidR="002D1AE0" w:rsidRPr="002D1AE0" w14:paraId="2DFAA0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8D4E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BDCD6" w14:textId="77777777" w:rsidR="00BC6427" w:rsidRPr="002D1AE0" w:rsidRDefault="00BC6427" w:rsidP="000A5C38">
            <w:pPr>
              <w:jc w:val="center"/>
            </w:pPr>
            <w:r w:rsidRPr="002D1AE0">
              <w:t>953293.85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43C572" w14:textId="77777777" w:rsidR="00BC6427" w:rsidRPr="002D1AE0" w:rsidRDefault="00BC6427" w:rsidP="000A5C38">
            <w:pPr>
              <w:jc w:val="center"/>
            </w:pPr>
            <w:r w:rsidRPr="002D1AE0">
              <w:t>3493221.32</w:t>
            </w:r>
          </w:p>
        </w:tc>
      </w:tr>
    </w:tbl>
    <w:p w14:paraId="02DCB85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516CD9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98087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2B88AB0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3275CA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9F8B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BD8CB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B044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10BA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93EB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1E886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4BEF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F5ADA" w14:textId="77777777" w:rsidR="00BC6427" w:rsidRPr="002D1AE0" w:rsidRDefault="00BC6427" w:rsidP="000A5C38">
            <w:pPr>
              <w:jc w:val="center"/>
            </w:pPr>
            <w:r w:rsidRPr="002D1AE0">
              <w:t>953174.71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ED5BD4" w14:textId="77777777" w:rsidR="00BC6427" w:rsidRPr="002D1AE0" w:rsidRDefault="00BC6427" w:rsidP="000A5C38">
            <w:pPr>
              <w:jc w:val="center"/>
            </w:pPr>
            <w:r w:rsidRPr="002D1AE0">
              <w:t>3493165.89</w:t>
            </w:r>
          </w:p>
        </w:tc>
      </w:tr>
      <w:tr w:rsidR="002D1AE0" w:rsidRPr="002D1AE0" w14:paraId="397165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80400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23FE44" w14:textId="77777777" w:rsidR="00BC6427" w:rsidRPr="002D1AE0" w:rsidRDefault="00BC6427" w:rsidP="000A5C38">
            <w:pPr>
              <w:jc w:val="center"/>
            </w:pPr>
            <w:r w:rsidRPr="002D1AE0">
              <w:t>953170.45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E4E5F" w14:textId="77777777" w:rsidR="00BC6427" w:rsidRPr="002D1AE0" w:rsidRDefault="00BC6427" w:rsidP="000A5C38">
            <w:pPr>
              <w:jc w:val="center"/>
            </w:pPr>
            <w:r w:rsidRPr="002D1AE0">
              <w:t>3493200.64</w:t>
            </w:r>
          </w:p>
        </w:tc>
      </w:tr>
      <w:tr w:rsidR="002D1AE0" w:rsidRPr="002D1AE0" w14:paraId="6857BC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4B366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299B5" w14:textId="77777777" w:rsidR="00BC6427" w:rsidRPr="002D1AE0" w:rsidRDefault="00BC6427" w:rsidP="000A5C38">
            <w:pPr>
              <w:jc w:val="center"/>
            </w:pPr>
            <w:r w:rsidRPr="002D1AE0">
              <w:t>953145.64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F8680" w14:textId="77777777" w:rsidR="00BC6427" w:rsidRPr="002D1AE0" w:rsidRDefault="00BC6427" w:rsidP="000A5C38">
            <w:pPr>
              <w:jc w:val="center"/>
            </w:pPr>
            <w:r w:rsidRPr="002D1AE0">
              <w:t>3493197.59</w:t>
            </w:r>
          </w:p>
        </w:tc>
      </w:tr>
      <w:tr w:rsidR="002D1AE0" w:rsidRPr="002D1AE0" w14:paraId="79565D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50E0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27EEAC" w14:textId="77777777" w:rsidR="00BC6427" w:rsidRPr="002D1AE0" w:rsidRDefault="00BC6427" w:rsidP="000A5C38">
            <w:pPr>
              <w:jc w:val="center"/>
            </w:pPr>
            <w:r w:rsidRPr="002D1AE0">
              <w:t>953149.9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FC04F0" w14:textId="77777777" w:rsidR="00BC6427" w:rsidRPr="002D1AE0" w:rsidRDefault="00BC6427" w:rsidP="000A5C38">
            <w:pPr>
              <w:jc w:val="center"/>
            </w:pPr>
            <w:r w:rsidRPr="002D1AE0">
              <w:t>3493162.85</w:t>
            </w:r>
          </w:p>
        </w:tc>
      </w:tr>
      <w:tr w:rsidR="002D1AE0" w:rsidRPr="002D1AE0" w14:paraId="322566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A646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CAD442" w14:textId="77777777" w:rsidR="00BC6427" w:rsidRPr="002D1AE0" w:rsidRDefault="00BC6427" w:rsidP="000A5C38">
            <w:pPr>
              <w:jc w:val="center"/>
            </w:pPr>
            <w:r w:rsidRPr="002D1AE0">
              <w:t>953174.71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D9FBA" w14:textId="77777777" w:rsidR="00BC6427" w:rsidRPr="002D1AE0" w:rsidRDefault="00BC6427" w:rsidP="000A5C38">
            <w:pPr>
              <w:jc w:val="center"/>
            </w:pPr>
            <w:r w:rsidRPr="002D1AE0">
              <w:t>3493165.89</w:t>
            </w:r>
          </w:p>
        </w:tc>
      </w:tr>
    </w:tbl>
    <w:p w14:paraId="5FEAE0E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7F86A3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C2060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874 кв.м</w:t>
            </w:r>
          </w:p>
          <w:p w14:paraId="3E6E49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4E2C04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101AD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0FE83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6A47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0D78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8F2F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F7E0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598B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07FBD" w14:textId="77777777" w:rsidR="00BC6427" w:rsidRPr="002D1AE0" w:rsidRDefault="00BC6427" w:rsidP="000A5C38">
            <w:pPr>
              <w:jc w:val="center"/>
            </w:pPr>
            <w:r w:rsidRPr="002D1AE0">
              <w:t>953169.78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17F28" w14:textId="77777777" w:rsidR="00BC6427" w:rsidRPr="002D1AE0" w:rsidRDefault="00BC6427" w:rsidP="000A5C38">
            <w:pPr>
              <w:jc w:val="center"/>
            </w:pPr>
            <w:r w:rsidRPr="002D1AE0">
              <w:t>3493206.11</w:t>
            </w:r>
          </w:p>
        </w:tc>
      </w:tr>
      <w:tr w:rsidR="002D1AE0" w:rsidRPr="002D1AE0" w14:paraId="3D239E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F6AB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2D73F3" w14:textId="77777777" w:rsidR="00BC6427" w:rsidRPr="002D1AE0" w:rsidRDefault="00BC6427" w:rsidP="000A5C38">
            <w:pPr>
              <w:jc w:val="center"/>
            </w:pPr>
            <w:r w:rsidRPr="002D1AE0">
              <w:t>953165.52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61516" w14:textId="77777777" w:rsidR="00BC6427" w:rsidRPr="002D1AE0" w:rsidRDefault="00BC6427" w:rsidP="000A5C38">
            <w:pPr>
              <w:jc w:val="center"/>
            </w:pPr>
            <w:r w:rsidRPr="002D1AE0">
              <w:t>3493240.83</w:t>
            </w:r>
          </w:p>
        </w:tc>
      </w:tr>
      <w:tr w:rsidR="002D1AE0" w:rsidRPr="002D1AE0" w14:paraId="31630A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F70E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A8E28" w14:textId="77777777" w:rsidR="00BC6427" w:rsidRPr="002D1AE0" w:rsidRDefault="00BC6427" w:rsidP="000A5C38">
            <w:pPr>
              <w:jc w:val="center"/>
            </w:pPr>
            <w:r w:rsidRPr="002D1AE0">
              <w:t>953140.71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C5844" w14:textId="77777777" w:rsidR="00BC6427" w:rsidRPr="002D1AE0" w:rsidRDefault="00BC6427" w:rsidP="000A5C38">
            <w:pPr>
              <w:jc w:val="center"/>
            </w:pPr>
            <w:r w:rsidRPr="002D1AE0">
              <w:t>3493237.79</w:t>
            </w:r>
          </w:p>
        </w:tc>
      </w:tr>
      <w:tr w:rsidR="002D1AE0" w:rsidRPr="002D1AE0" w14:paraId="1866CD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052B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22FA4" w14:textId="77777777" w:rsidR="00BC6427" w:rsidRPr="002D1AE0" w:rsidRDefault="00BC6427" w:rsidP="000A5C38">
            <w:pPr>
              <w:jc w:val="center"/>
            </w:pPr>
            <w:r w:rsidRPr="002D1AE0">
              <w:t>953144.97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AA7568" w14:textId="77777777" w:rsidR="00BC6427" w:rsidRPr="002D1AE0" w:rsidRDefault="00BC6427" w:rsidP="000A5C38">
            <w:pPr>
              <w:jc w:val="center"/>
            </w:pPr>
            <w:r w:rsidRPr="002D1AE0">
              <w:t>3493203.06</w:t>
            </w:r>
          </w:p>
        </w:tc>
      </w:tr>
      <w:tr w:rsidR="002D1AE0" w:rsidRPr="002D1AE0" w14:paraId="248500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E891F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3447E3" w14:textId="77777777" w:rsidR="00BC6427" w:rsidRPr="002D1AE0" w:rsidRDefault="00BC6427" w:rsidP="000A5C38">
            <w:pPr>
              <w:jc w:val="center"/>
            </w:pPr>
            <w:r w:rsidRPr="002D1AE0">
              <w:t>953169.78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687CF" w14:textId="77777777" w:rsidR="00BC6427" w:rsidRPr="002D1AE0" w:rsidRDefault="00BC6427" w:rsidP="000A5C38">
            <w:pPr>
              <w:jc w:val="center"/>
            </w:pPr>
            <w:r w:rsidRPr="002D1AE0">
              <w:t>3493206.11</w:t>
            </w:r>
          </w:p>
        </w:tc>
      </w:tr>
    </w:tbl>
    <w:p w14:paraId="1D7D2C1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38D773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104F5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1AC1455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B32751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4433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E1445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C28F0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4F42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4841E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9092A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B2AE6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977B1" w14:textId="77777777" w:rsidR="00BC6427" w:rsidRPr="002D1AE0" w:rsidRDefault="00BC6427" w:rsidP="000A5C38">
            <w:pPr>
              <w:jc w:val="center"/>
            </w:pPr>
            <w:r w:rsidRPr="002D1AE0">
              <w:t>953224.34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185DC" w14:textId="77777777" w:rsidR="00BC6427" w:rsidRPr="002D1AE0" w:rsidRDefault="00BC6427" w:rsidP="000A5C38">
            <w:pPr>
              <w:jc w:val="center"/>
            </w:pPr>
            <w:r w:rsidRPr="002D1AE0">
              <w:t>3493171.98</w:t>
            </w:r>
          </w:p>
        </w:tc>
      </w:tr>
      <w:tr w:rsidR="002D1AE0" w:rsidRPr="002D1AE0" w14:paraId="2A5CCB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F773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7C69B8" w14:textId="77777777" w:rsidR="00BC6427" w:rsidRPr="002D1AE0" w:rsidRDefault="00BC6427" w:rsidP="000A5C38">
            <w:pPr>
              <w:jc w:val="center"/>
            </w:pPr>
            <w:r w:rsidRPr="002D1AE0">
              <w:t>953220.08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F0864B" w14:textId="77777777" w:rsidR="00BC6427" w:rsidRPr="002D1AE0" w:rsidRDefault="00BC6427" w:rsidP="000A5C38">
            <w:pPr>
              <w:jc w:val="center"/>
            </w:pPr>
            <w:r w:rsidRPr="002D1AE0">
              <w:t>3493206.73</w:t>
            </w:r>
          </w:p>
        </w:tc>
      </w:tr>
      <w:tr w:rsidR="002D1AE0" w:rsidRPr="002D1AE0" w14:paraId="22499E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742E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E2D33" w14:textId="77777777" w:rsidR="00BC6427" w:rsidRPr="002D1AE0" w:rsidRDefault="00BC6427" w:rsidP="000A5C38">
            <w:pPr>
              <w:jc w:val="center"/>
            </w:pPr>
            <w:r w:rsidRPr="002D1AE0">
              <w:t>953195.27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8C77B" w14:textId="77777777" w:rsidR="00BC6427" w:rsidRPr="002D1AE0" w:rsidRDefault="00BC6427" w:rsidP="000A5C38">
            <w:pPr>
              <w:jc w:val="center"/>
            </w:pPr>
            <w:r w:rsidRPr="002D1AE0">
              <w:t>3493203.68</w:t>
            </w:r>
          </w:p>
        </w:tc>
      </w:tr>
      <w:tr w:rsidR="002D1AE0" w:rsidRPr="002D1AE0" w14:paraId="3058F6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485AD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D27573" w14:textId="77777777" w:rsidR="00BC6427" w:rsidRPr="002D1AE0" w:rsidRDefault="00BC6427" w:rsidP="000A5C38">
            <w:pPr>
              <w:jc w:val="center"/>
            </w:pPr>
            <w:r w:rsidRPr="002D1AE0">
              <w:t>953199.53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09A37" w14:textId="77777777" w:rsidR="00BC6427" w:rsidRPr="002D1AE0" w:rsidRDefault="00BC6427" w:rsidP="000A5C38">
            <w:pPr>
              <w:jc w:val="center"/>
            </w:pPr>
            <w:r w:rsidRPr="002D1AE0">
              <w:t>3493168.94</w:t>
            </w:r>
          </w:p>
        </w:tc>
      </w:tr>
      <w:tr w:rsidR="002D1AE0" w:rsidRPr="002D1AE0" w14:paraId="3243F8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34FA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4A66A" w14:textId="77777777" w:rsidR="00BC6427" w:rsidRPr="002D1AE0" w:rsidRDefault="00BC6427" w:rsidP="000A5C38">
            <w:pPr>
              <w:jc w:val="center"/>
            </w:pPr>
            <w:r w:rsidRPr="002D1AE0">
              <w:t>953224.34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413968" w14:textId="77777777" w:rsidR="00BC6427" w:rsidRPr="002D1AE0" w:rsidRDefault="00BC6427" w:rsidP="000A5C38">
            <w:pPr>
              <w:jc w:val="center"/>
            </w:pPr>
            <w:r w:rsidRPr="002D1AE0">
              <w:t>3493171.98</w:t>
            </w:r>
          </w:p>
        </w:tc>
      </w:tr>
    </w:tbl>
    <w:p w14:paraId="74AF04F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129BDF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E209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2B14345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7132BA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69489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D0EEE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EEC0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0B4A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E95A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89D23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9E42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1E8F5" w14:textId="77777777" w:rsidR="00BC6427" w:rsidRPr="002D1AE0" w:rsidRDefault="00BC6427" w:rsidP="000A5C38">
            <w:pPr>
              <w:jc w:val="center"/>
            </w:pPr>
            <w:r w:rsidRPr="002D1AE0">
              <w:t>953219.41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B2DB8B" w14:textId="77777777" w:rsidR="00BC6427" w:rsidRPr="002D1AE0" w:rsidRDefault="00BC6427" w:rsidP="000A5C38">
            <w:pPr>
              <w:jc w:val="center"/>
            </w:pPr>
            <w:r w:rsidRPr="002D1AE0">
              <w:t>3493212.19</w:t>
            </w:r>
          </w:p>
        </w:tc>
      </w:tr>
      <w:tr w:rsidR="002D1AE0" w:rsidRPr="002D1AE0" w14:paraId="135EBD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72A8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77F1F" w14:textId="77777777" w:rsidR="00BC6427" w:rsidRPr="002D1AE0" w:rsidRDefault="00BC6427" w:rsidP="000A5C38">
            <w:pPr>
              <w:jc w:val="center"/>
            </w:pPr>
            <w:r w:rsidRPr="002D1AE0">
              <w:t>953215.15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48853" w14:textId="77777777" w:rsidR="00BC6427" w:rsidRPr="002D1AE0" w:rsidRDefault="00BC6427" w:rsidP="000A5C38">
            <w:pPr>
              <w:jc w:val="center"/>
            </w:pPr>
            <w:r w:rsidRPr="002D1AE0">
              <w:t>3493246.92</w:t>
            </w:r>
          </w:p>
        </w:tc>
      </w:tr>
      <w:tr w:rsidR="002D1AE0" w:rsidRPr="002D1AE0" w14:paraId="22FBD7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9CBB0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C0B018" w14:textId="77777777" w:rsidR="00BC6427" w:rsidRPr="002D1AE0" w:rsidRDefault="00BC6427" w:rsidP="000A5C38">
            <w:pPr>
              <w:jc w:val="center"/>
            </w:pPr>
            <w:r w:rsidRPr="002D1AE0">
              <w:t>953190.34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088C6" w14:textId="77777777" w:rsidR="00BC6427" w:rsidRPr="002D1AE0" w:rsidRDefault="00BC6427" w:rsidP="000A5C38">
            <w:pPr>
              <w:jc w:val="center"/>
            </w:pPr>
            <w:r w:rsidRPr="002D1AE0">
              <w:t>3493243.88</w:t>
            </w:r>
          </w:p>
        </w:tc>
      </w:tr>
      <w:tr w:rsidR="002D1AE0" w:rsidRPr="002D1AE0" w14:paraId="031459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0564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A11B1" w14:textId="77777777" w:rsidR="00BC6427" w:rsidRPr="002D1AE0" w:rsidRDefault="00BC6427" w:rsidP="000A5C38">
            <w:pPr>
              <w:jc w:val="center"/>
            </w:pPr>
            <w:r w:rsidRPr="002D1AE0">
              <w:t>953194.6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5ACD6" w14:textId="77777777" w:rsidR="00BC6427" w:rsidRPr="002D1AE0" w:rsidRDefault="00BC6427" w:rsidP="000A5C38">
            <w:pPr>
              <w:jc w:val="center"/>
            </w:pPr>
            <w:r w:rsidRPr="002D1AE0">
              <w:t>3493209.15</w:t>
            </w:r>
          </w:p>
        </w:tc>
      </w:tr>
      <w:tr w:rsidR="002D1AE0" w:rsidRPr="002D1AE0" w14:paraId="0C5915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8E9E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1A313" w14:textId="77777777" w:rsidR="00BC6427" w:rsidRPr="002D1AE0" w:rsidRDefault="00BC6427" w:rsidP="000A5C38">
            <w:pPr>
              <w:jc w:val="center"/>
            </w:pPr>
            <w:r w:rsidRPr="002D1AE0">
              <w:t>953219.41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79F92E" w14:textId="77777777" w:rsidR="00BC6427" w:rsidRPr="002D1AE0" w:rsidRDefault="00BC6427" w:rsidP="000A5C38">
            <w:pPr>
              <w:jc w:val="center"/>
            </w:pPr>
            <w:r w:rsidRPr="002D1AE0">
              <w:t>3493212.19</w:t>
            </w:r>
          </w:p>
        </w:tc>
      </w:tr>
    </w:tbl>
    <w:p w14:paraId="508C6E66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5EF900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42FF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646 кв.м</w:t>
            </w:r>
          </w:p>
          <w:p w14:paraId="2261330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BC3E24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41E8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4711E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DAC3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53B62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0EF8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F85CE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9F76E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1F5A8" w14:textId="77777777" w:rsidR="00BC6427" w:rsidRPr="002D1AE0" w:rsidRDefault="00BC6427" w:rsidP="000A5C38">
            <w:pPr>
              <w:jc w:val="center"/>
            </w:pPr>
            <w:r w:rsidRPr="002D1AE0">
              <w:t>953480.62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59F12C" w14:textId="77777777" w:rsidR="00BC6427" w:rsidRPr="002D1AE0" w:rsidRDefault="00BC6427" w:rsidP="000A5C38">
            <w:pPr>
              <w:jc w:val="center"/>
            </w:pPr>
            <w:r w:rsidRPr="002D1AE0">
              <w:t>3492961.4</w:t>
            </w:r>
          </w:p>
        </w:tc>
      </w:tr>
      <w:tr w:rsidR="002D1AE0" w:rsidRPr="002D1AE0" w14:paraId="2E76CE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E091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8FC485" w14:textId="77777777" w:rsidR="00BC6427" w:rsidRPr="002D1AE0" w:rsidRDefault="00BC6427" w:rsidP="000A5C38">
            <w:pPr>
              <w:jc w:val="center"/>
            </w:pPr>
            <w:r w:rsidRPr="002D1AE0">
              <w:t>953476.77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73043F" w14:textId="77777777" w:rsidR="00BC6427" w:rsidRPr="002D1AE0" w:rsidRDefault="00BC6427" w:rsidP="000A5C38">
            <w:pPr>
              <w:jc w:val="center"/>
            </w:pPr>
            <w:r w:rsidRPr="002D1AE0">
              <w:t>3492990.11</w:t>
            </w:r>
          </w:p>
        </w:tc>
      </w:tr>
      <w:tr w:rsidR="002D1AE0" w:rsidRPr="002D1AE0" w14:paraId="5650FF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2BC7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53E48" w14:textId="77777777" w:rsidR="00BC6427" w:rsidRPr="002D1AE0" w:rsidRDefault="00BC6427" w:rsidP="000A5C38">
            <w:pPr>
              <w:jc w:val="center"/>
            </w:pPr>
            <w:r w:rsidRPr="002D1AE0">
              <w:t>953454.74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31F35" w14:textId="77777777" w:rsidR="00BC6427" w:rsidRPr="002D1AE0" w:rsidRDefault="00BC6427" w:rsidP="000A5C38">
            <w:pPr>
              <w:jc w:val="center"/>
            </w:pPr>
            <w:r w:rsidRPr="002D1AE0">
              <w:t>3492987.42</w:t>
            </w:r>
          </w:p>
        </w:tc>
      </w:tr>
      <w:tr w:rsidR="002D1AE0" w:rsidRPr="002D1AE0" w14:paraId="5F6D77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738D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CC2863" w14:textId="77777777" w:rsidR="00BC6427" w:rsidRPr="002D1AE0" w:rsidRDefault="00BC6427" w:rsidP="000A5C38">
            <w:pPr>
              <w:jc w:val="center"/>
            </w:pPr>
            <w:r w:rsidRPr="002D1AE0">
              <w:t>953458.62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60BBF" w14:textId="77777777" w:rsidR="00BC6427" w:rsidRPr="002D1AE0" w:rsidRDefault="00BC6427" w:rsidP="000A5C38">
            <w:pPr>
              <w:jc w:val="center"/>
            </w:pPr>
            <w:r w:rsidRPr="002D1AE0">
              <w:t>3492958.46</w:t>
            </w:r>
          </w:p>
        </w:tc>
      </w:tr>
      <w:tr w:rsidR="002D1AE0" w:rsidRPr="002D1AE0" w14:paraId="6CAB39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903BE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70B67" w14:textId="77777777" w:rsidR="00BC6427" w:rsidRPr="002D1AE0" w:rsidRDefault="00BC6427" w:rsidP="000A5C38">
            <w:pPr>
              <w:jc w:val="center"/>
            </w:pPr>
            <w:r w:rsidRPr="002D1AE0">
              <w:t>953480.62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D12E8" w14:textId="77777777" w:rsidR="00BC6427" w:rsidRPr="002D1AE0" w:rsidRDefault="00BC6427" w:rsidP="000A5C38">
            <w:pPr>
              <w:jc w:val="center"/>
            </w:pPr>
            <w:r w:rsidRPr="002D1AE0">
              <w:t>3492961.4</w:t>
            </w:r>
          </w:p>
        </w:tc>
      </w:tr>
    </w:tbl>
    <w:p w14:paraId="7FD280B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B1C26E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FE45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16078F9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C0434F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0CB1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6E176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0607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1776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E201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F382A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E16F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1361BC" w14:textId="77777777" w:rsidR="00BC6427" w:rsidRPr="002D1AE0" w:rsidRDefault="00BC6427" w:rsidP="000A5C38">
            <w:pPr>
              <w:jc w:val="center"/>
            </w:pPr>
            <w:r w:rsidRPr="002D1AE0">
              <w:t>953273.97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953FE" w14:textId="77777777" w:rsidR="00BC6427" w:rsidRPr="002D1AE0" w:rsidRDefault="00BC6427" w:rsidP="000A5C38">
            <w:pPr>
              <w:jc w:val="center"/>
            </w:pPr>
            <w:r w:rsidRPr="002D1AE0">
              <w:t>3493178.07</w:t>
            </w:r>
          </w:p>
        </w:tc>
      </w:tr>
      <w:tr w:rsidR="002D1AE0" w:rsidRPr="002D1AE0" w14:paraId="59379E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B2BC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A60E8" w14:textId="77777777" w:rsidR="00BC6427" w:rsidRPr="002D1AE0" w:rsidRDefault="00BC6427" w:rsidP="000A5C38">
            <w:pPr>
              <w:jc w:val="center"/>
            </w:pPr>
            <w:r w:rsidRPr="002D1AE0">
              <w:t>953269.71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B47D4B" w14:textId="77777777" w:rsidR="00BC6427" w:rsidRPr="002D1AE0" w:rsidRDefault="00BC6427" w:rsidP="000A5C38">
            <w:pPr>
              <w:jc w:val="center"/>
            </w:pPr>
            <w:r w:rsidRPr="002D1AE0">
              <w:t>3493212.82</w:t>
            </w:r>
          </w:p>
        </w:tc>
      </w:tr>
      <w:tr w:rsidR="002D1AE0" w:rsidRPr="002D1AE0" w14:paraId="5EC09B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2E96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177F9" w14:textId="77777777" w:rsidR="00BC6427" w:rsidRPr="002D1AE0" w:rsidRDefault="00BC6427" w:rsidP="000A5C38">
            <w:pPr>
              <w:jc w:val="center"/>
            </w:pPr>
            <w:r w:rsidRPr="002D1AE0">
              <w:t>953244.9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47DF3" w14:textId="77777777" w:rsidR="00BC6427" w:rsidRPr="002D1AE0" w:rsidRDefault="00BC6427" w:rsidP="000A5C38">
            <w:pPr>
              <w:jc w:val="center"/>
            </w:pPr>
            <w:r w:rsidRPr="002D1AE0">
              <w:t>3493209.77</w:t>
            </w:r>
          </w:p>
        </w:tc>
      </w:tr>
      <w:tr w:rsidR="002D1AE0" w:rsidRPr="002D1AE0" w14:paraId="024588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3479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DA8CB" w14:textId="77777777" w:rsidR="00BC6427" w:rsidRPr="002D1AE0" w:rsidRDefault="00BC6427" w:rsidP="000A5C38">
            <w:pPr>
              <w:jc w:val="center"/>
            </w:pPr>
            <w:r w:rsidRPr="002D1AE0">
              <w:t>953249.16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15E25" w14:textId="77777777" w:rsidR="00BC6427" w:rsidRPr="002D1AE0" w:rsidRDefault="00BC6427" w:rsidP="000A5C38">
            <w:pPr>
              <w:jc w:val="center"/>
            </w:pPr>
            <w:r w:rsidRPr="002D1AE0">
              <w:t>3493175.03</w:t>
            </w:r>
          </w:p>
        </w:tc>
      </w:tr>
      <w:tr w:rsidR="002D1AE0" w:rsidRPr="002D1AE0" w14:paraId="57F92B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59F7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142C58" w14:textId="77777777" w:rsidR="00BC6427" w:rsidRPr="002D1AE0" w:rsidRDefault="00BC6427" w:rsidP="000A5C38">
            <w:pPr>
              <w:jc w:val="center"/>
            </w:pPr>
            <w:r w:rsidRPr="002D1AE0">
              <w:t>953273.97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F603B5" w14:textId="77777777" w:rsidR="00BC6427" w:rsidRPr="002D1AE0" w:rsidRDefault="00BC6427" w:rsidP="000A5C38">
            <w:pPr>
              <w:jc w:val="center"/>
            </w:pPr>
            <w:r w:rsidRPr="002D1AE0">
              <w:t>3493178.07</w:t>
            </w:r>
          </w:p>
        </w:tc>
      </w:tr>
    </w:tbl>
    <w:p w14:paraId="0D065A9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97EA8A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F0A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875 кв.м</w:t>
            </w:r>
          </w:p>
          <w:p w14:paraId="6CDA9B2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A7F245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973E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F84CB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2719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C0F4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3392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3FD50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97C6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582CA" w14:textId="77777777" w:rsidR="00BC6427" w:rsidRPr="002D1AE0" w:rsidRDefault="00BC6427" w:rsidP="000A5C38">
            <w:pPr>
              <w:jc w:val="center"/>
            </w:pPr>
            <w:r w:rsidRPr="002D1AE0">
              <w:t>953269.04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9721EC" w14:textId="77777777" w:rsidR="00BC6427" w:rsidRPr="002D1AE0" w:rsidRDefault="00BC6427" w:rsidP="000A5C38">
            <w:pPr>
              <w:jc w:val="center"/>
            </w:pPr>
            <w:r w:rsidRPr="002D1AE0">
              <w:t>3493218.28</w:t>
            </w:r>
          </w:p>
        </w:tc>
      </w:tr>
      <w:tr w:rsidR="002D1AE0" w:rsidRPr="002D1AE0" w14:paraId="08F089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26C5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24C12" w14:textId="77777777" w:rsidR="00BC6427" w:rsidRPr="002D1AE0" w:rsidRDefault="00BC6427" w:rsidP="000A5C38">
            <w:pPr>
              <w:jc w:val="center"/>
            </w:pPr>
            <w:r w:rsidRPr="002D1AE0">
              <w:t>953264.78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D36EA" w14:textId="77777777" w:rsidR="00BC6427" w:rsidRPr="002D1AE0" w:rsidRDefault="00BC6427" w:rsidP="000A5C38">
            <w:pPr>
              <w:jc w:val="center"/>
            </w:pPr>
            <w:r w:rsidRPr="002D1AE0">
              <w:t>3493253.01</w:t>
            </w:r>
          </w:p>
        </w:tc>
      </w:tr>
      <w:tr w:rsidR="002D1AE0" w:rsidRPr="002D1AE0" w14:paraId="698E46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E41CD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294D4" w14:textId="77777777" w:rsidR="00BC6427" w:rsidRPr="002D1AE0" w:rsidRDefault="00BC6427" w:rsidP="000A5C38">
            <w:pPr>
              <w:jc w:val="center"/>
            </w:pPr>
            <w:r w:rsidRPr="002D1AE0">
              <w:t>953239.97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4827A" w14:textId="77777777" w:rsidR="00BC6427" w:rsidRPr="002D1AE0" w:rsidRDefault="00BC6427" w:rsidP="000A5C38">
            <w:pPr>
              <w:jc w:val="center"/>
            </w:pPr>
            <w:r w:rsidRPr="002D1AE0">
              <w:t>3493249.97</w:t>
            </w:r>
          </w:p>
        </w:tc>
      </w:tr>
      <w:tr w:rsidR="002D1AE0" w:rsidRPr="002D1AE0" w14:paraId="17F098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967B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B7772" w14:textId="77777777" w:rsidR="00BC6427" w:rsidRPr="002D1AE0" w:rsidRDefault="00BC6427" w:rsidP="000A5C38">
            <w:pPr>
              <w:jc w:val="center"/>
            </w:pPr>
            <w:r w:rsidRPr="002D1AE0">
              <w:t>953244.23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22635" w14:textId="77777777" w:rsidR="00BC6427" w:rsidRPr="002D1AE0" w:rsidRDefault="00BC6427" w:rsidP="000A5C38">
            <w:pPr>
              <w:jc w:val="center"/>
            </w:pPr>
            <w:r w:rsidRPr="002D1AE0">
              <w:t>3493215.24</w:t>
            </w:r>
          </w:p>
        </w:tc>
      </w:tr>
      <w:tr w:rsidR="002D1AE0" w:rsidRPr="002D1AE0" w14:paraId="1F70B2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0E60D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A4EBEC" w14:textId="77777777" w:rsidR="00BC6427" w:rsidRPr="002D1AE0" w:rsidRDefault="00BC6427" w:rsidP="000A5C38">
            <w:pPr>
              <w:jc w:val="center"/>
            </w:pPr>
            <w:r w:rsidRPr="002D1AE0">
              <w:t>953269.04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FB86D6" w14:textId="77777777" w:rsidR="00BC6427" w:rsidRPr="002D1AE0" w:rsidRDefault="00BC6427" w:rsidP="000A5C38">
            <w:pPr>
              <w:jc w:val="center"/>
            </w:pPr>
            <w:r w:rsidRPr="002D1AE0">
              <w:t>3493218.28</w:t>
            </w:r>
          </w:p>
        </w:tc>
      </w:tr>
    </w:tbl>
    <w:p w14:paraId="4172704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2E16CB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939E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920 кв.м</w:t>
            </w:r>
          </w:p>
          <w:p w14:paraId="3A3EB63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EAF0A9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58C2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CEF25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36FD7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7266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A467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04736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B44F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0F845" w14:textId="77777777" w:rsidR="00BC6427" w:rsidRPr="002D1AE0" w:rsidRDefault="00BC6427" w:rsidP="000A5C38">
            <w:pPr>
              <w:jc w:val="center"/>
            </w:pPr>
            <w:r w:rsidRPr="002D1AE0">
              <w:t>953313.63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12862" w14:textId="77777777" w:rsidR="00BC6427" w:rsidRPr="002D1AE0" w:rsidRDefault="00BC6427" w:rsidP="000A5C38">
            <w:pPr>
              <w:jc w:val="center"/>
            </w:pPr>
            <w:r w:rsidRPr="002D1AE0">
              <w:t>3493182.94</w:t>
            </w:r>
          </w:p>
        </w:tc>
      </w:tr>
      <w:tr w:rsidR="002D1AE0" w:rsidRPr="002D1AE0" w14:paraId="6A3966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F28E7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50F022" w14:textId="77777777" w:rsidR="00BC6427" w:rsidRPr="002D1AE0" w:rsidRDefault="00BC6427" w:rsidP="000A5C38">
            <w:pPr>
              <w:jc w:val="center"/>
            </w:pPr>
            <w:r w:rsidRPr="002D1AE0">
              <w:t>953324.06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190DF5" w14:textId="77777777" w:rsidR="00BC6427" w:rsidRPr="002D1AE0" w:rsidRDefault="00BC6427" w:rsidP="000A5C38">
            <w:pPr>
              <w:jc w:val="center"/>
            </w:pPr>
            <w:r w:rsidRPr="002D1AE0">
              <w:t>3493225.02</w:t>
            </w:r>
          </w:p>
        </w:tc>
      </w:tr>
      <w:tr w:rsidR="002D1AE0" w:rsidRPr="002D1AE0" w14:paraId="2A3007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9E3D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797CF" w14:textId="77777777" w:rsidR="00BC6427" w:rsidRPr="002D1AE0" w:rsidRDefault="00BC6427" w:rsidP="000A5C38">
            <w:pPr>
              <w:jc w:val="center"/>
            </w:pPr>
            <w:r w:rsidRPr="002D1AE0">
              <w:t>953293.85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7CA13" w14:textId="77777777" w:rsidR="00BC6427" w:rsidRPr="002D1AE0" w:rsidRDefault="00BC6427" w:rsidP="000A5C38">
            <w:pPr>
              <w:jc w:val="center"/>
            </w:pPr>
            <w:r w:rsidRPr="002D1AE0">
              <w:t>3493221.32</w:t>
            </w:r>
          </w:p>
        </w:tc>
      </w:tr>
      <w:tr w:rsidR="002D1AE0" w:rsidRPr="002D1AE0" w14:paraId="2F5B4D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4653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B2314" w14:textId="77777777" w:rsidR="00BC6427" w:rsidRPr="002D1AE0" w:rsidRDefault="00BC6427" w:rsidP="000A5C38">
            <w:pPr>
              <w:jc w:val="center"/>
            </w:pPr>
            <w:r w:rsidRPr="002D1AE0">
              <w:t>953294.51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D9007" w14:textId="77777777" w:rsidR="00BC6427" w:rsidRPr="002D1AE0" w:rsidRDefault="00BC6427" w:rsidP="000A5C38">
            <w:pPr>
              <w:jc w:val="center"/>
            </w:pPr>
            <w:r w:rsidRPr="002D1AE0">
              <w:t>3493215.86</w:t>
            </w:r>
          </w:p>
        </w:tc>
      </w:tr>
      <w:tr w:rsidR="002D1AE0" w:rsidRPr="002D1AE0" w14:paraId="33FE3F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D3742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DB3CB" w14:textId="77777777" w:rsidR="00BC6427" w:rsidRPr="002D1AE0" w:rsidRDefault="00BC6427" w:rsidP="000A5C38">
            <w:pPr>
              <w:jc w:val="center"/>
            </w:pPr>
            <w:r w:rsidRPr="002D1AE0">
              <w:t>953298.77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76443" w14:textId="77777777" w:rsidR="00BC6427" w:rsidRPr="002D1AE0" w:rsidRDefault="00BC6427" w:rsidP="000A5C38">
            <w:pPr>
              <w:jc w:val="center"/>
            </w:pPr>
            <w:r w:rsidRPr="002D1AE0">
              <w:t>3493181.12</w:t>
            </w:r>
          </w:p>
        </w:tc>
      </w:tr>
      <w:tr w:rsidR="002D1AE0" w:rsidRPr="002D1AE0" w14:paraId="3DEA9A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CF221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5BEA9B" w14:textId="77777777" w:rsidR="00BC6427" w:rsidRPr="002D1AE0" w:rsidRDefault="00BC6427" w:rsidP="000A5C38">
            <w:pPr>
              <w:jc w:val="center"/>
            </w:pPr>
            <w:r w:rsidRPr="002D1AE0">
              <w:t>953313.63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407C3" w14:textId="77777777" w:rsidR="00BC6427" w:rsidRPr="002D1AE0" w:rsidRDefault="00BC6427" w:rsidP="000A5C38">
            <w:pPr>
              <w:jc w:val="center"/>
            </w:pPr>
            <w:r w:rsidRPr="002D1AE0">
              <w:t>3493182.94</w:t>
            </w:r>
          </w:p>
        </w:tc>
      </w:tr>
    </w:tbl>
    <w:p w14:paraId="6C2E93B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:ЗУ79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4CA302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E5336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1267 кв.м</w:t>
            </w:r>
          </w:p>
          <w:p w14:paraId="60F226D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89A074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A5F44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2D37C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6692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C59F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A3B13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0E7BD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48FC1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FBF45E" w14:textId="77777777" w:rsidR="00BC6427" w:rsidRPr="002D1AE0" w:rsidRDefault="00BC6427" w:rsidP="000A5C38">
            <w:pPr>
              <w:jc w:val="center"/>
            </w:pPr>
            <w:r w:rsidRPr="002D1AE0">
              <w:t>953324.06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A9737" w14:textId="77777777" w:rsidR="00BC6427" w:rsidRPr="002D1AE0" w:rsidRDefault="00BC6427" w:rsidP="000A5C38">
            <w:pPr>
              <w:jc w:val="center"/>
            </w:pPr>
            <w:r w:rsidRPr="002D1AE0">
              <w:t>3493225.02</w:t>
            </w:r>
          </w:p>
        </w:tc>
      </w:tr>
      <w:tr w:rsidR="002D1AE0" w:rsidRPr="002D1AE0" w14:paraId="5C87FF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B50D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84043" w14:textId="77777777" w:rsidR="00BC6427" w:rsidRPr="002D1AE0" w:rsidRDefault="00BC6427" w:rsidP="000A5C38">
            <w:pPr>
              <w:jc w:val="center"/>
            </w:pPr>
            <w:r w:rsidRPr="002D1AE0">
              <w:t>953331.88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76181D" w14:textId="77777777" w:rsidR="00BC6427" w:rsidRPr="002D1AE0" w:rsidRDefault="00BC6427" w:rsidP="000A5C38">
            <w:pPr>
              <w:jc w:val="center"/>
            </w:pPr>
            <w:r w:rsidRPr="002D1AE0">
              <w:t>3493256.55</w:t>
            </w:r>
          </w:p>
        </w:tc>
      </w:tr>
      <w:tr w:rsidR="002D1AE0" w:rsidRPr="002D1AE0" w14:paraId="094127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56529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B6FDA" w14:textId="77777777" w:rsidR="00BC6427" w:rsidRPr="002D1AE0" w:rsidRDefault="00BC6427" w:rsidP="000A5C38">
            <w:pPr>
              <w:jc w:val="center"/>
            </w:pPr>
            <w:r w:rsidRPr="002D1AE0">
              <w:t>953319.22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EEE7D9" w14:textId="77777777" w:rsidR="00BC6427" w:rsidRPr="002D1AE0" w:rsidRDefault="00BC6427" w:rsidP="000A5C38">
            <w:pPr>
              <w:jc w:val="center"/>
            </w:pPr>
            <w:r w:rsidRPr="002D1AE0">
              <w:t>3493259.69</w:t>
            </w:r>
          </w:p>
        </w:tc>
      </w:tr>
      <w:tr w:rsidR="002D1AE0" w:rsidRPr="002D1AE0" w14:paraId="5D87B6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9B17D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F9690" w14:textId="77777777" w:rsidR="00BC6427" w:rsidRPr="002D1AE0" w:rsidRDefault="00BC6427" w:rsidP="000A5C38">
            <w:pPr>
              <w:jc w:val="center"/>
            </w:pPr>
            <w:r w:rsidRPr="002D1AE0">
              <w:t>953289.59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6FCFE7" w14:textId="77777777" w:rsidR="00BC6427" w:rsidRPr="002D1AE0" w:rsidRDefault="00BC6427" w:rsidP="000A5C38">
            <w:pPr>
              <w:jc w:val="center"/>
            </w:pPr>
            <w:r w:rsidRPr="002D1AE0">
              <w:t>3493256.05</w:t>
            </w:r>
          </w:p>
        </w:tc>
      </w:tr>
      <w:tr w:rsidR="002D1AE0" w:rsidRPr="002D1AE0" w14:paraId="159C01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4D1C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113CA" w14:textId="77777777" w:rsidR="00BC6427" w:rsidRPr="002D1AE0" w:rsidRDefault="00BC6427" w:rsidP="000A5C38">
            <w:pPr>
              <w:jc w:val="center"/>
            </w:pPr>
            <w:r w:rsidRPr="002D1AE0">
              <w:t>953293.85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810B50" w14:textId="77777777" w:rsidR="00BC6427" w:rsidRPr="002D1AE0" w:rsidRDefault="00BC6427" w:rsidP="000A5C38">
            <w:pPr>
              <w:jc w:val="center"/>
            </w:pPr>
            <w:r w:rsidRPr="002D1AE0">
              <w:t>3493221.32</w:t>
            </w:r>
          </w:p>
        </w:tc>
      </w:tr>
      <w:tr w:rsidR="002D1AE0" w:rsidRPr="002D1AE0" w14:paraId="6EE0F9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5A55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4F03F" w14:textId="77777777" w:rsidR="00BC6427" w:rsidRPr="002D1AE0" w:rsidRDefault="00BC6427" w:rsidP="000A5C38">
            <w:pPr>
              <w:jc w:val="center"/>
            </w:pPr>
            <w:r w:rsidRPr="002D1AE0">
              <w:t>953324.06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115B1C" w14:textId="77777777" w:rsidR="00BC6427" w:rsidRPr="002D1AE0" w:rsidRDefault="00BC6427" w:rsidP="000A5C38">
            <w:pPr>
              <w:jc w:val="center"/>
            </w:pPr>
            <w:r w:rsidRPr="002D1AE0">
              <w:t>3493225.02</w:t>
            </w:r>
          </w:p>
        </w:tc>
      </w:tr>
    </w:tbl>
    <w:p w14:paraId="47DCAD0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7F5DD1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7D2A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1197 кв.м</w:t>
            </w:r>
          </w:p>
          <w:p w14:paraId="1389C9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849DD6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0917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3EFC6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F50F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93104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4D5E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C7712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6822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0D3098" w14:textId="77777777" w:rsidR="00BC6427" w:rsidRPr="002D1AE0" w:rsidRDefault="00BC6427" w:rsidP="000A5C38">
            <w:pPr>
              <w:jc w:val="center"/>
            </w:pPr>
            <w:r w:rsidRPr="002D1AE0">
              <w:t>953149.9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0E2A3B" w14:textId="77777777" w:rsidR="00BC6427" w:rsidRPr="002D1AE0" w:rsidRDefault="00BC6427" w:rsidP="000A5C38">
            <w:pPr>
              <w:jc w:val="center"/>
            </w:pPr>
            <w:r w:rsidRPr="002D1AE0">
              <w:t>3493162.85</w:t>
            </w:r>
          </w:p>
        </w:tc>
      </w:tr>
      <w:tr w:rsidR="002D1AE0" w:rsidRPr="002D1AE0" w14:paraId="4E5294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3FFE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4D8D05" w14:textId="77777777" w:rsidR="00BC6427" w:rsidRPr="002D1AE0" w:rsidRDefault="00BC6427" w:rsidP="000A5C38">
            <w:pPr>
              <w:jc w:val="center"/>
            </w:pPr>
            <w:r w:rsidRPr="002D1AE0">
              <w:t>953145.64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7F0EE" w14:textId="77777777" w:rsidR="00BC6427" w:rsidRPr="002D1AE0" w:rsidRDefault="00BC6427" w:rsidP="000A5C38">
            <w:pPr>
              <w:jc w:val="center"/>
            </w:pPr>
            <w:r w:rsidRPr="002D1AE0">
              <w:t>3493197.59</w:t>
            </w:r>
          </w:p>
        </w:tc>
      </w:tr>
      <w:tr w:rsidR="002D1AE0" w:rsidRPr="002D1AE0" w14:paraId="461FC8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18F67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494B1" w14:textId="77777777" w:rsidR="00BC6427" w:rsidRPr="002D1AE0" w:rsidRDefault="00BC6427" w:rsidP="000A5C38">
            <w:pPr>
              <w:jc w:val="center"/>
            </w:pPr>
            <w:r w:rsidRPr="002D1AE0">
              <w:t>953119.93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91322" w14:textId="77777777" w:rsidR="00BC6427" w:rsidRPr="002D1AE0" w:rsidRDefault="00BC6427" w:rsidP="000A5C38">
            <w:pPr>
              <w:jc w:val="center"/>
            </w:pPr>
            <w:r w:rsidRPr="002D1AE0">
              <w:t>3493194.44</w:t>
            </w:r>
          </w:p>
        </w:tc>
      </w:tr>
      <w:tr w:rsidR="002D1AE0" w:rsidRPr="002D1AE0" w14:paraId="201786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C9BF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7F247" w14:textId="77777777" w:rsidR="00BC6427" w:rsidRPr="002D1AE0" w:rsidRDefault="00BC6427" w:rsidP="000A5C38">
            <w:pPr>
              <w:jc w:val="center"/>
            </w:pPr>
            <w:r w:rsidRPr="002D1AE0">
              <w:t>953105.14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65353" w14:textId="77777777" w:rsidR="00BC6427" w:rsidRPr="002D1AE0" w:rsidRDefault="00BC6427" w:rsidP="000A5C38">
            <w:pPr>
              <w:jc w:val="center"/>
            </w:pPr>
            <w:r w:rsidRPr="002D1AE0">
              <w:t>3493174.88</w:t>
            </w:r>
          </w:p>
        </w:tc>
      </w:tr>
      <w:tr w:rsidR="002D1AE0" w:rsidRPr="002D1AE0" w14:paraId="28EC5A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26CC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63CAB0" w14:textId="77777777" w:rsidR="00BC6427" w:rsidRPr="002D1AE0" w:rsidRDefault="00BC6427" w:rsidP="000A5C38">
            <w:pPr>
              <w:jc w:val="center"/>
            </w:pPr>
            <w:r w:rsidRPr="002D1AE0">
              <w:t>953125.08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384D8" w14:textId="77777777" w:rsidR="00BC6427" w:rsidRPr="002D1AE0" w:rsidRDefault="00BC6427" w:rsidP="000A5C38">
            <w:pPr>
              <w:jc w:val="center"/>
            </w:pPr>
            <w:r w:rsidRPr="002D1AE0">
              <w:t>3493159.81</w:t>
            </w:r>
          </w:p>
        </w:tc>
      </w:tr>
      <w:tr w:rsidR="002D1AE0" w:rsidRPr="002D1AE0" w14:paraId="21FF56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A349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9FE071" w14:textId="77777777" w:rsidR="00BC6427" w:rsidRPr="002D1AE0" w:rsidRDefault="00BC6427" w:rsidP="000A5C38">
            <w:pPr>
              <w:jc w:val="center"/>
            </w:pPr>
            <w:r w:rsidRPr="002D1AE0">
              <w:t>953149.9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21E40" w14:textId="77777777" w:rsidR="00BC6427" w:rsidRPr="002D1AE0" w:rsidRDefault="00BC6427" w:rsidP="000A5C38">
            <w:pPr>
              <w:jc w:val="center"/>
            </w:pPr>
            <w:r w:rsidRPr="002D1AE0">
              <w:t>3493162.85</w:t>
            </w:r>
          </w:p>
        </w:tc>
      </w:tr>
    </w:tbl>
    <w:p w14:paraId="5BB43F6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052235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1AB4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988 кв.м</w:t>
            </w:r>
          </w:p>
          <w:p w14:paraId="4E43F67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639F90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23B09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F16CD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3648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04408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B1D7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A3253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CCFAB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B6951" w14:textId="77777777" w:rsidR="00BC6427" w:rsidRPr="002D1AE0" w:rsidRDefault="00BC6427" w:rsidP="000A5C38">
            <w:pPr>
              <w:jc w:val="center"/>
            </w:pPr>
            <w:r w:rsidRPr="002D1AE0">
              <w:t>953144.97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427A9" w14:textId="77777777" w:rsidR="00BC6427" w:rsidRPr="002D1AE0" w:rsidRDefault="00BC6427" w:rsidP="000A5C38">
            <w:pPr>
              <w:jc w:val="center"/>
            </w:pPr>
            <w:r w:rsidRPr="002D1AE0">
              <w:t>3493203.06</w:t>
            </w:r>
          </w:p>
        </w:tc>
      </w:tr>
      <w:tr w:rsidR="002D1AE0" w:rsidRPr="002D1AE0" w14:paraId="0F5DB8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9706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9959A" w14:textId="77777777" w:rsidR="00BC6427" w:rsidRPr="002D1AE0" w:rsidRDefault="00BC6427" w:rsidP="000A5C38">
            <w:pPr>
              <w:jc w:val="center"/>
            </w:pPr>
            <w:r w:rsidRPr="002D1AE0">
              <w:t>953140.71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D16BA" w14:textId="77777777" w:rsidR="00BC6427" w:rsidRPr="002D1AE0" w:rsidRDefault="00BC6427" w:rsidP="000A5C38">
            <w:pPr>
              <w:jc w:val="center"/>
            </w:pPr>
            <w:r w:rsidRPr="002D1AE0">
              <w:t>3493237.79</w:t>
            </w:r>
          </w:p>
        </w:tc>
      </w:tr>
      <w:tr w:rsidR="002D1AE0" w:rsidRPr="002D1AE0" w14:paraId="6573F5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E661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FC306" w14:textId="77777777" w:rsidR="00BC6427" w:rsidRPr="002D1AE0" w:rsidRDefault="00BC6427" w:rsidP="000A5C38">
            <w:pPr>
              <w:jc w:val="center"/>
            </w:pPr>
            <w:r w:rsidRPr="002D1AE0">
              <w:t>953112.68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96CE9" w14:textId="77777777" w:rsidR="00BC6427" w:rsidRPr="002D1AE0" w:rsidRDefault="00BC6427" w:rsidP="000A5C38">
            <w:pPr>
              <w:jc w:val="center"/>
            </w:pPr>
            <w:r w:rsidRPr="002D1AE0">
              <w:t>3493234.34</w:t>
            </w:r>
          </w:p>
        </w:tc>
      </w:tr>
      <w:tr w:rsidR="002D1AE0" w:rsidRPr="002D1AE0" w14:paraId="24DB8F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915A4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4004BE" w14:textId="77777777" w:rsidR="00BC6427" w:rsidRPr="002D1AE0" w:rsidRDefault="00BC6427" w:rsidP="000A5C38">
            <w:pPr>
              <w:jc w:val="center"/>
            </w:pPr>
            <w:r w:rsidRPr="002D1AE0">
              <w:t>953116.95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2CF68" w14:textId="77777777" w:rsidR="00BC6427" w:rsidRPr="002D1AE0" w:rsidRDefault="00BC6427" w:rsidP="000A5C38">
            <w:pPr>
              <w:jc w:val="center"/>
            </w:pPr>
            <w:r w:rsidRPr="002D1AE0">
              <w:t>3493199.62</w:t>
            </w:r>
          </w:p>
        </w:tc>
      </w:tr>
      <w:tr w:rsidR="002D1AE0" w:rsidRPr="002D1AE0" w14:paraId="6CB826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200E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A7D08" w14:textId="77777777" w:rsidR="00BC6427" w:rsidRPr="002D1AE0" w:rsidRDefault="00BC6427" w:rsidP="000A5C38">
            <w:pPr>
              <w:jc w:val="center"/>
            </w:pPr>
            <w:r w:rsidRPr="002D1AE0">
              <w:t>953144.97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B7C30" w14:textId="77777777" w:rsidR="00BC6427" w:rsidRPr="002D1AE0" w:rsidRDefault="00BC6427" w:rsidP="000A5C38">
            <w:pPr>
              <w:jc w:val="center"/>
            </w:pPr>
            <w:r w:rsidRPr="002D1AE0">
              <w:t>3493203.06</w:t>
            </w:r>
          </w:p>
        </w:tc>
      </w:tr>
    </w:tbl>
    <w:p w14:paraId="6FBA956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FF5FE8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3B1D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963 кв.м</w:t>
            </w:r>
          </w:p>
          <w:p w14:paraId="7CCA824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E7DC5D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32FF6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12AD62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1BFA1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55F92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535B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4001F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61E7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C5B1B" w14:textId="77777777" w:rsidR="00BC6427" w:rsidRPr="002D1AE0" w:rsidRDefault="00BC6427" w:rsidP="000A5C38">
            <w:pPr>
              <w:jc w:val="center"/>
            </w:pPr>
            <w:r w:rsidRPr="002D1AE0">
              <w:t>953084.8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FEF67" w14:textId="77777777" w:rsidR="00BC6427" w:rsidRPr="002D1AE0" w:rsidRDefault="00BC6427" w:rsidP="000A5C38">
            <w:pPr>
              <w:jc w:val="center"/>
            </w:pPr>
            <w:r w:rsidRPr="002D1AE0">
              <w:t>3493190.27</w:t>
            </w:r>
          </w:p>
        </w:tc>
      </w:tr>
      <w:tr w:rsidR="002D1AE0" w:rsidRPr="002D1AE0" w14:paraId="1C8F79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B33CD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2C4B9" w14:textId="77777777" w:rsidR="00BC6427" w:rsidRPr="002D1AE0" w:rsidRDefault="00BC6427" w:rsidP="000A5C38">
            <w:pPr>
              <w:jc w:val="center"/>
            </w:pPr>
            <w:r w:rsidRPr="002D1AE0">
              <w:t>953094.58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1D044" w14:textId="77777777" w:rsidR="00BC6427" w:rsidRPr="002D1AE0" w:rsidRDefault="00BC6427" w:rsidP="000A5C38">
            <w:pPr>
              <w:jc w:val="center"/>
            </w:pPr>
            <w:r w:rsidRPr="002D1AE0">
              <w:t>3493203.19</w:t>
            </w:r>
          </w:p>
        </w:tc>
      </w:tr>
      <w:tr w:rsidR="002D1AE0" w:rsidRPr="002D1AE0" w14:paraId="4B6830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2691D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B607C7" w14:textId="77777777" w:rsidR="00BC6427" w:rsidRPr="002D1AE0" w:rsidRDefault="00BC6427" w:rsidP="000A5C38">
            <w:pPr>
              <w:jc w:val="center"/>
            </w:pPr>
            <w:r w:rsidRPr="002D1AE0">
              <w:t>953091.08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551DE2" w14:textId="77777777" w:rsidR="00BC6427" w:rsidRPr="002D1AE0" w:rsidRDefault="00BC6427" w:rsidP="000A5C38">
            <w:pPr>
              <w:jc w:val="center"/>
            </w:pPr>
            <w:r w:rsidRPr="002D1AE0">
              <w:t>3493231.7</w:t>
            </w:r>
          </w:p>
        </w:tc>
      </w:tr>
      <w:tr w:rsidR="002D1AE0" w:rsidRPr="002D1AE0" w14:paraId="2C3DC3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1D8B6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7A4AEF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97C2E" w14:textId="77777777" w:rsidR="00BC6427" w:rsidRPr="002D1AE0" w:rsidRDefault="00BC6427" w:rsidP="000A5C38">
            <w:pPr>
              <w:jc w:val="center"/>
            </w:pPr>
            <w:r w:rsidRPr="002D1AE0">
              <w:t>3493229.24</w:t>
            </w:r>
          </w:p>
        </w:tc>
      </w:tr>
      <w:tr w:rsidR="002D1AE0" w:rsidRPr="002D1AE0" w14:paraId="1D7A86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0806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9ADE50" w14:textId="77777777" w:rsidR="00BC6427" w:rsidRPr="002D1AE0" w:rsidRDefault="00BC6427" w:rsidP="000A5C38">
            <w:pPr>
              <w:jc w:val="center"/>
            </w:pPr>
            <w:r w:rsidRPr="002D1AE0">
              <w:t>953057.29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F764E" w14:textId="77777777" w:rsidR="00BC6427" w:rsidRPr="002D1AE0" w:rsidRDefault="00BC6427" w:rsidP="000A5C38">
            <w:pPr>
              <w:jc w:val="center"/>
            </w:pPr>
            <w:r w:rsidRPr="002D1AE0">
              <w:t>3493211.09</w:t>
            </w:r>
          </w:p>
        </w:tc>
      </w:tr>
      <w:tr w:rsidR="002D1AE0" w:rsidRPr="002D1AE0" w14:paraId="698746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98C2D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789244" w14:textId="77777777" w:rsidR="00BC6427" w:rsidRPr="002D1AE0" w:rsidRDefault="00BC6427" w:rsidP="000A5C38">
            <w:pPr>
              <w:jc w:val="center"/>
            </w:pPr>
            <w:r w:rsidRPr="002D1AE0">
              <w:t>953058.64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02FD1" w14:textId="77777777" w:rsidR="00BC6427" w:rsidRPr="002D1AE0" w:rsidRDefault="00BC6427" w:rsidP="000A5C38">
            <w:pPr>
              <w:jc w:val="center"/>
            </w:pPr>
            <w:r w:rsidRPr="002D1AE0">
              <w:t>3493210.06</w:t>
            </w:r>
          </w:p>
        </w:tc>
      </w:tr>
      <w:tr w:rsidR="002D1AE0" w:rsidRPr="002D1AE0" w14:paraId="0B1895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B0692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BF612C" w14:textId="77777777" w:rsidR="00BC6427" w:rsidRPr="002D1AE0" w:rsidRDefault="00BC6427" w:rsidP="000A5C38">
            <w:pPr>
              <w:jc w:val="center"/>
            </w:pPr>
            <w:r w:rsidRPr="002D1AE0">
              <w:t>953084.8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FCAEC" w14:textId="77777777" w:rsidR="00BC6427" w:rsidRPr="002D1AE0" w:rsidRDefault="00BC6427" w:rsidP="000A5C38">
            <w:pPr>
              <w:jc w:val="center"/>
            </w:pPr>
            <w:r w:rsidRPr="002D1AE0">
              <w:t>3493190.27</w:t>
            </w:r>
          </w:p>
        </w:tc>
      </w:tr>
    </w:tbl>
    <w:p w14:paraId="4938B48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DA9C44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72F9C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1124 кв.м</w:t>
            </w:r>
          </w:p>
          <w:p w14:paraId="18E4695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152EFE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B04C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FC16E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95D5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D7FF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3A9A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68E94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55CB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836819" w14:textId="77777777" w:rsidR="00BC6427" w:rsidRPr="002D1AE0" w:rsidRDefault="00BC6427" w:rsidP="000A5C38">
            <w:pPr>
              <w:jc w:val="center"/>
            </w:pPr>
            <w:r w:rsidRPr="002D1AE0">
              <w:t>953100.76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D4BB7" w14:textId="77777777" w:rsidR="00BC6427" w:rsidRPr="002D1AE0" w:rsidRDefault="00BC6427" w:rsidP="000A5C38">
            <w:pPr>
              <w:jc w:val="center"/>
            </w:pPr>
            <w:r w:rsidRPr="002D1AE0">
              <w:t>3493178.21</w:t>
            </w:r>
          </w:p>
        </w:tc>
      </w:tr>
      <w:tr w:rsidR="002D1AE0" w:rsidRPr="002D1AE0" w14:paraId="6C0459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0D33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2B6B3" w14:textId="77777777" w:rsidR="00BC6427" w:rsidRPr="002D1AE0" w:rsidRDefault="00BC6427" w:rsidP="000A5C38">
            <w:pPr>
              <w:jc w:val="center"/>
            </w:pPr>
            <w:r w:rsidRPr="002D1AE0">
              <w:t>953116.95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7B7D5" w14:textId="77777777" w:rsidR="00BC6427" w:rsidRPr="002D1AE0" w:rsidRDefault="00BC6427" w:rsidP="000A5C38">
            <w:pPr>
              <w:jc w:val="center"/>
            </w:pPr>
            <w:r w:rsidRPr="002D1AE0">
              <w:t>3493199.62</w:t>
            </w:r>
          </w:p>
        </w:tc>
      </w:tr>
      <w:tr w:rsidR="002D1AE0" w:rsidRPr="002D1AE0" w14:paraId="7624B4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DAAF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40E82" w14:textId="77777777" w:rsidR="00BC6427" w:rsidRPr="002D1AE0" w:rsidRDefault="00BC6427" w:rsidP="000A5C38">
            <w:pPr>
              <w:jc w:val="center"/>
            </w:pPr>
            <w:r w:rsidRPr="002D1AE0">
              <w:t>953112.68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D702A" w14:textId="77777777" w:rsidR="00BC6427" w:rsidRPr="002D1AE0" w:rsidRDefault="00BC6427" w:rsidP="000A5C38">
            <w:pPr>
              <w:jc w:val="center"/>
            </w:pPr>
            <w:r w:rsidRPr="002D1AE0">
              <w:t>3493234.34</w:t>
            </w:r>
          </w:p>
        </w:tc>
      </w:tr>
      <w:tr w:rsidR="002D1AE0" w:rsidRPr="002D1AE0" w14:paraId="70F99F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C4AC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DE8CB" w14:textId="77777777" w:rsidR="00BC6427" w:rsidRPr="002D1AE0" w:rsidRDefault="00BC6427" w:rsidP="000A5C38">
            <w:pPr>
              <w:jc w:val="center"/>
            </w:pPr>
            <w:r w:rsidRPr="002D1AE0">
              <w:t>953091.08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8A39E" w14:textId="77777777" w:rsidR="00BC6427" w:rsidRPr="002D1AE0" w:rsidRDefault="00BC6427" w:rsidP="000A5C38">
            <w:pPr>
              <w:jc w:val="center"/>
            </w:pPr>
            <w:r w:rsidRPr="002D1AE0">
              <w:t>3493231.7</w:t>
            </w:r>
          </w:p>
        </w:tc>
      </w:tr>
      <w:tr w:rsidR="002D1AE0" w:rsidRPr="002D1AE0" w14:paraId="256C71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B118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B4B38" w14:textId="77777777" w:rsidR="00BC6427" w:rsidRPr="002D1AE0" w:rsidRDefault="00BC6427" w:rsidP="000A5C38">
            <w:pPr>
              <w:jc w:val="center"/>
            </w:pPr>
            <w:r w:rsidRPr="002D1AE0">
              <w:t>953094.58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17683" w14:textId="77777777" w:rsidR="00BC6427" w:rsidRPr="002D1AE0" w:rsidRDefault="00BC6427" w:rsidP="000A5C38">
            <w:pPr>
              <w:jc w:val="center"/>
            </w:pPr>
            <w:r w:rsidRPr="002D1AE0">
              <w:t>3493203.19</w:t>
            </w:r>
          </w:p>
        </w:tc>
      </w:tr>
      <w:tr w:rsidR="002D1AE0" w:rsidRPr="002D1AE0" w14:paraId="399C6B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1B99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796359" w14:textId="77777777" w:rsidR="00BC6427" w:rsidRPr="002D1AE0" w:rsidRDefault="00BC6427" w:rsidP="000A5C38">
            <w:pPr>
              <w:jc w:val="center"/>
            </w:pPr>
            <w:r w:rsidRPr="002D1AE0">
              <w:t>953084.8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4F51F" w14:textId="77777777" w:rsidR="00BC6427" w:rsidRPr="002D1AE0" w:rsidRDefault="00BC6427" w:rsidP="000A5C38">
            <w:pPr>
              <w:jc w:val="center"/>
            </w:pPr>
            <w:r w:rsidRPr="002D1AE0">
              <w:t>3493190.27</w:t>
            </w:r>
          </w:p>
        </w:tc>
      </w:tr>
      <w:tr w:rsidR="002D1AE0" w:rsidRPr="002D1AE0" w14:paraId="5A56F3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C37B7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641803" w14:textId="77777777" w:rsidR="00BC6427" w:rsidRPr="002D1AE0" w:rsidRDefault="00BC6427" w:rsidP="000A5C38">
            <w:pPr>
              <w:jc w:val="center"/>
            </w:pPr>
            <w:r w:rsidRPr="002D1AE0">
              <w:t>953100.76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A0321" w14:textId="77777777" w:rsidR="00BC6427" w:rsidRPr="002D1AE0" w:rsidRDefault="00BC6427" w:rsidP="000A5C38">
            <w:pPr>
              <w:jc w:val="center"/>
            </w:pPr>
            <w:r w:rsidRPr="002D1AE0">
              <w:t>3493178.21</w:t>
            </w:r>
          </w:p>
        </w:tc>
      </w:tr>
    </w:tbl>
    <w:p w14:paraId="54BE345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69F079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BBF6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1210 кв.м</w:t>
            </w:r>
          </w:p>
          <w:p w14:paraId="3219E62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97FD0C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F2DFC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662B4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7922F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EE17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CE24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57E7B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8485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EC31CE" w14:textId="77777777" w:rsidR="00BC6427" w:rsidRPr="002D1AE0" w:rsidRDefault="00BC6427" w:rsidP="000A5C38">
            <w:pPr>
              <w:jc w:val="center"/>
            </w:pPr>
            <w:r w:rsidRPr="002D1AE0">
              <w:t>953368.38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FA3DF" w14:textId="77777777" w:rsidR="00BC6427" w:rsidRPr="002D1AE0" w:rsidRDefault="00BC6427" w:rsidP="000A5C38">
            <w:pPr>
              <w:jc w:val="center"/>
            </w:pPr>
            <w:r w:rsidRPr="002D1AE0">
              <w:t>3492871.22</w:t>
            </w:r>
          </w:p>
        </w:tc>
      </w:tr>
      <w:tr w:rsidR="002D1AE0" w:rsidRPr="002D1AE0" w14:paraId="30E715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0ECA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341B2" w14:textId="77777777" w:rsidR="00BC6427" w:rsidRPr="002D1AE0" w:rsidRDefault="00BC6427" w:rsidP="000A5C38">
            <w:pPr>
              <w:jc w:val="center"/>
            </w:pPr>
            <w:r w:rsidRPr="002D1AE0">
              <w:t>953368.22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C15A3" w14:textId="77777777" w:rsidR="00BC6427" w:rsidRPr="002D1AE0" w:rsidRDefault="00BC6427" w:rsidP="000A5C38">
            <w:pPr>
              <w:jc w:val="center"/>
            </w:pPr>
            <w:r w:rsidRPr="002D1AE0">
              <w:t>3492872.44</w:t>
            </w:r>
          </w:p>
        </w:tc>
      </w:tr>
      <w:tr w:rsidR="002D1AE0" w:rsidRPr="002D1AE0" w14:paraId="00FF85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F247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969F7B" w14:textId="77777777" w:rsidR="00BC6427" w:rsidRPr="002D1AE0" w:rsidRDefault="00BC6427" w:rsidP="000A5C38">
            <w:pPr>
              <w:jc w:val="center"/>
            </w:pPr>
            <w:r w:rsidRPr="002D1AE0">
              <w:t>953368.1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70F8A4" w14:textId="77777777" w:rsidR="00BC6427" w:rsidRPr="002D1AE0" w:rsidRDefault="00BC6427" w:rsidP="000A5C38">
            <w:pPr>
              <w:jc w:val="center"/>
            </w:pPr>
            <w:r w:rsidRPr="002D1AE0">
              <w:t>3492873.48</w:t>
            </w:r>
          </w:p>
        </w:tc>
      </w:tr>
      <w:tr w:rsidR="002D1AE0" w:rsidRPr="002D1AE0" w14:paraId="5A9BF7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C24AA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B6321E" w14:textId="77777777" w:rsidR="00BC6427" w:rsidRPr="002D1AE0" w:rsidRDefault="00BC6427" w:rsidP="000A5C38">
            <w:pPr>
              <w:jc w:val="center"/>
            </w:pPr>
            <w:r w:rsidRPr="002D1AE0">
              <w:t>953366.06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ADAB94" w14:textId="77777777" w:rsidR="00BC6427" w:rsidRPr="002D1AE0" w:rsidRDefault="00BC6427" w:rsidP="000A5C38">
            <w:pPr>
              <w:jc w:val="center"/>
            </w:pPr>
            <w:r w:rsidRPr="002D1AE0">
              <w:t>3492889.48</w:t>
            </w:r>
          </w:p>
        </w:tc>
      </w:tr>
      <w:tr w:rsidR="002D1AE0" w:rsidRPr="002D1AE0" w14:paraId="6E2B39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02AAE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22FCD" w14:textId="77777777" w:rsidR="00BC6427" w:rsidRPr="002D1AE0" w:rsidRDefault="00BC6427" w:rsidP="000A5C38">
            <w:pPr>
              <w:jc w:val="center"/>
            </w:pPr>
            <w:r w:rsidRPr="002D1AE0">
              <w:t>953364.32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20961A" w14:textId="77777777" w:rsidR="00BC6427" w:rsidRPr="002D1AE0" w:rsidRDefault="00BC6427" w:rsidP="000A5C38">
            <w:pPr>
              <w:jc w:val="center"/>
            </w:pPr>
            <w:r w:rsidRPr="002D1AE0">
              <w:t>3492903.1</w:t>
            </w:r>
          </w:p>
        </w:tc>
      </w:tr>
      <w:tr w:rsidR="002D1AE0" w:rsidRPr="002D1AE0" w14:paraId="55D185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C70E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35D26" w14:textId="77777777" w:rsidR="00BC6427" w:rsidRPr="002D1AE0" w:rsidRDefault="00BC6427" w:rsidP="000A5C38">
            <w:pPr>
              <w:jc w:val="center"/>
            </w:pPr>
            <w:r w:rsidRPr="002D1AE0">
              <w:t>953364.54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96CD9" w14:textId="77777777" w:rsidR="00BC6427" w:rsidRPr="002D1AE0" w:rsidRDefault="00BC6427" w:rsidP="000A5C38">
            <w:pPr>
              <w:jc w:val="center"/>
            </w:pPr>
            <w:r w:rsidRPr="002D1AE0">
              <w:t>3492904.16</w:t>
            </w:r>
          </w:p>
        </w:tc>
      </w:tr>
      <w:tr w:rsidR="002D1AE0" w:rsidRPr="002D1AE0" w14:paraId="2BC697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E2DD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1D019" w14:textId="77777777" w:rsidR="00BC6427" w:rsidRPr="002D1AE0" w:rsidRDefault="00BC6427" w:rsidP="000A5C38">
            <w:pPr>
              <w:jc w:val="center"/>
            </w:pPr>
            <w:r w:rsidRPr="002D1AE0">
              <w:t>953328.22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928FF" w14:textId="77777777" w:rsidR="00BC6427" w:rsidRPr="002D1AE0" w:rsidRDefault="00BC6427" w:rsidP="000A5C38">
            <w:pPr>
              <w:jc w:val="center"/>
            </w:pPr>
            <w:r w:rsidRPr="002D1AE0">
              <w:t>3492899.13</w:t>
            </w:r>
          </w:p>
        </w:tc>
      </w:tr>
      <w:tr w:rsidR="002D1AE0" w:rsidRPr="002D1AE0" w14:paraId="17054A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A6540F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3B86A" w14:textId="77777777" w:rsidR="00BC6427" w:rsidRPr="002D1AE0" w:rsidRDefault="00BC6427" w:rsidP="000A5C38">
            <w:pPr>
              <w:jc w:val="center"/>
            </w:pPr>
            <w:r w:rsidRPr="002D1AE0">
              <w:t>953332.85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682D1" w14:textId="77777777" w:rsidR="00BC6427" w:rsidRPr="002D1AE0" w:rsidRDefault="00BC6427" w:rsidP="000A5C38">
            <w:pPr>
              <w:jc w:val="center"/>
            </w:pPr>
            <w:r w:rsidRPr="002D1AE0">
              <w:t>3492865.91</w:t>
            </w:r>
          </w:p>
        </w:tc>
      </w:tr>
      <w:tr w:rsidR="002D1AE0" w:rsidRPr="002D1AE0" w14:paraId="11997F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EF156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D59E5" w14:textId="77777777" w:rsidR="00BC6427" w:rsidRPr="002D1AE0" w:rsidRDefault="00BC6427" w:rsidP="000A5C38">
            <w:pPr>
              <w:jc w:val="center"/>
            </w:pPr>
            <w:r w:rsidRPr="002D1AE0">
              <w:t>953368.01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E5E03" w14:textId="77777777" w:rsidR="00BC6427" w:rsidRPr="002D1AE0" w:rsidRDefault="00BC6427" w:rsidP="000A5C38">
            <w:pPr>
              <w:jc w:val="center"/>
            </w:pPr>
            <w:r w:rsidRPr="002D1AE0">
              <w:t>3492870.86</w:t>
            </w:r>
          </w:p>
        </w:tc>
      </w:tr>
      <w:tr w:rsidR="002D1AE0" w:rsidRPr="002D1AE0" w14:paraId="2643B4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530C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DBFB3" w14:textId="77777777" w:rsidR="00BC6427" w:rsidRPr="002D1AE0" w:rsidRDefault="00BC6427" w:rsidP="000A5C38">
            <w:pPr>
              <w:jc w:val="center"/>
            </w:pPr>
            <w:r w:rsidRPr="002D1AE0">
              <w:t>953368.38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01BB5" w14:textId="77777777" w:rsidR="00BC6427" w:rsidRPr="002D1AE0" w:rsidRDefault="00BC6427" w:rsidP="000A5C38">
            <w:pPr>
              <w:jc w:val="center"/>
            </w:pPr>
            <w:r w:rsidRPr="002D1AE0">
              <w:t>3492871.22</w:t>
            </w:r>
          </w:p>
        </w:tc>
      </w:tr>
    </w:tbl>
    <w:p w14:paraId="0E7F42E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322F8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67AF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911 кв.м</w:t>
            </w:r>
          </w:p>
          <w:p w14:paraId="1C1881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013B68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D8D5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8FC1F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EC2F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A811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6C62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F344D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5CFBA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FED85" w14:textId="77777777" w:rsidR="00BC6427" w:rsidRPr="002D1AE0" w:rsidRDefault="00BC6427" w:rsidP="000A5C38">
            <w:pPr>
              <w:jc w:val="center"/>
            </w:pPr>
            <w:r w:rsidRPr="002D1AE0">
              <w:t>953141.14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7E0B5" w14:textId="77777777" w:rsidR="00BC6427" w:rsidRPr="002D1AE0" w:rsidRDefault="00BC6427" w:rsidP="000A5C38">
            <w:pPr>
              <w:jc w:val="center"/>
            </w:pPr>
            <w:r w:rsidRPr="002D1AE0">
              <w:t>3493083.82</w:t>
            </w:r>
          </w:p>
        </w:tc>
      </w:tr>
      <w:tr w:rsidR="002D1AE0" w:rsidRPr="002D1AE0" w14:paraId="25C0F5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061E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DA002A" w14:textId="77777777" w:rsidR="00BC6427" w:rsidRPr="002D1AE0" w:rsidRDefault="00BC6427" w:rsidP="000A5C38">
            <w:pPr>
              <w:jc w:val="center"/>
            </w:pPr>
            <w:r w:rsidRPr="002D1AE0">
              <w:t>953159.78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452C4B" w14:textId="77777777" w:rsidR="00BC6427" w:rsidRPr="002D1AE0" w:rsidRDefault="00BC6427" w:rsidP="000A5C38">
            <w:pPr>
              <w:jc w:val="center"/>
            </w:pPr>
            <w:r w:rsidRPr="002D1AE0">
              <w:t>3493108.47</w:t>
            </w:r>
          </w:p>
        </w:tc>
      </w:tr>
      <w:tr w:rsidR="002D1AE0" w:rsidRPr="002D1AE0" w14:paraId="57F4C0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0D80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BB908E" w14:textId="77777777" w:rsidR="00BC6427" w:rsidRPr="002D1AE0" w:rsidRDefault="00BC6427" w:rsidP="000A5C38">
            <w:pPr>
              <w:jc w:val="center"/>
            </w:pPr>
            <w:r w:rsidRPr="002D1AE0">
              <w:t>953141.04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56A89" w14:textId="77777777" w:rsidR="00BC6427" w:rsidRPr="002D1AE0" w:rsidRDefault="00BC6427" w:rsidP="000A5C38">
            <w:pPr>
              <w:jc w:val="center"/>
            </w:pPr>
            <w:r w:rsidRPr="002D1AE0">
              <w:t>3493122.65</w:t>
            </w:r>
          </w:p>
        </w:tc>
      </w:tr>
      <w:tr w:rsidR="002D1AE0" w:rsidRPr="002D1AE0" w14:paraId="1927F7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D068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6FC813" w14:textId="77777777" w:rsidR="00BC6427" w:rsidRPr="002D1AE0" w:rsidRDefault="00BC6427" w:rsidP="000A5C38">
            <w:pPr>
              <w:jc w:val="center"/>
            </w:pPr>
            <w:r w:rsidRPr="002D1AE0">
              <w:t>953119.68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B5DBD" w14:textId="77777777" w:rsidR="00BC6427" w:rsidRPr="002D1AE0" w:rsidRDefault="00BC6427" w:rsidP="000A5C38">
            <w:pPr>
              <w:jc w:val="center"/>
            </w:pPr>
            <w:r w:rsidRPr="002D1AE0">
              <w:t>3493094.42</w:t>
            </w:r>
          </w:p>
        </w:tc>
      </w:tr>
      <w:tr w:rsidR="002D1AE0" w:rsidRPr="002D1AE0" w14:paraId="60B0F3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F9DAE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60F96C" w14:textId="77777777" w:rsidR="00BC6427" w:rsidRPr="002D1AE0" w:rsidRDefault="00BC6427" w:rsidP="000A5C38">
            <w:pPr>
              <w:jc w:val="center"/>
            </w:pPr>
            <w:r w:rsidRPr="002D1AE0">
              <w:t>953121.28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D7C93" w14:textId="77777777" w:rsidR="00BC6427" w:rsidRPr="002D1AE0" w:rsidRDefault="00BC6427" w:rsidP="000A5C38">
            <w:pPr>
              <w:jc w:val="center"/>
            </w:pPr>
            <w:r w:rsidRPr="002D1AE0">
              <w:t>3493081.38</w:t>
            </w:r>
          </w:p>
        </w:tc>
      </w:tr>
      <w:tr w:rsidR="002D1AE0" w:rsidRPr="002D1AE0" w14:paraId="629C66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D4AF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245EB" w14:textId="77777777" w:rsidR="00BC6427" w:rsidRPr="002D1AE0" w:rsidRDefault="00BC6427" w:rsidP="000A5C38">
            <w:pPr>
              <w:jc w:val="center"/>
            </w:pPr>
            <w:r w:rsidRPr="002D1AE0">
              <w:t>953141.14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10DD4" w14:textId="77777777" w:rsidR="00BC6427" w:rsidRPr="002D1AE0" w:rsidRDefault="00BC6427" w:rsidP="000A5C38">
            <w:pPr>
              <w:jc w:val="center"/>
            </w:pPr>
            <w:r w:rsidRPr="002D1AE0">
              <w:t>3493083.82</w:t>
            </w:r>
          </w:p>
        </w:tc>
      </w:tr>
    </w:tbl>
    <w:p w14:paraId="2513C50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6B5327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9DF8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1880226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181630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D2C8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F3B8D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1ABE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BE5D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DDB37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3760B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CEE8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4794C5" w14:textId="77777777" w:rsidR="00BC6427" w:rsidRPr="002D1AE0" w:rsidRDefault="00BC6427" w:rsidP="000A5C38">
            <w:pPr>
              <w:jc w:val="center"/>
            </w:pPr>
            <w:r w:rsidRPr="002D1AE0">
              <w:t>953209.6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340B4" w14:textId="77777777" w:rsidR="00BC6427" w:rsidRPr="002D1AE0" w:rsidRDefault="00BC6427" w:rsidP="000A5C38">
            <w:pPr>
              <w:jc w:val="center"/>
            </w:pPr>
            <w:r w:rsidRPr="002D1AE0">
              <w:t>3492813.15</w:t>
            </w:r>
          </w:p>
        </w:tc>
      </w:tr>
      <w:tr w:rsidR="002D1AE0" w:rsidRPr="002D1AE0" w14:paraId="18C463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2DCC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CCABEA" w14:textId="77777777" w:rsidR="00BC6427" w:rsidRPr="002D1AE0" w:rsidRDefault="00BC6427" w:rsidP="000A5C38">
            <w:pPr>
              <w:jc w:val="center"/>
            </w:pPr>
            <w:r w:rsidRPr="002D1AE0">
              <w:t>953205.95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EBFFE3" w14:textId="77777777" w:rsidR="00BC6427" w:rsidRPr="002D1AE0" w:rsidRDefault="00BC6427" w:rsidP="000A5C38">
            <w:pPr>
              <w:jc w:val="center"/>
            </w:pPr>
            <w:r w:rsidRPr="002D1AE0">
              <w:t>3492842.91</w:t>
            </w:r>
          </w:p>
        </w:tc>
      </w:tr>
      <w:tr w:rsidR="002D1AE0" w:rsidRPr="002D1AE0" w14:paraId="4F5BF2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1F21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1464E" w14:textId="77777777" w:rsidR="00BC6427" w:rsidRPr="002D1AE0" w:rsidRDefault="00BC6427" w:rsidP="000A5C38">
            <w:pPr>
              <w:jc w:val="center"/>
            </w:pPr>
            <w:r w:rsidRPr="002D1AE0">
              <w:t>953186.1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2F207" w14:textId="77777777" w:rsidR="00BC6427" w:rsidRPr="002D1AE0" w:rsidRDefault="00BC6427" w:rsidP="000A5C38">
            <w:pPr>
              <w:jc w:val="center"/>
            </w:pPr>
            <w:r w:rsidRPr="002D1AE0">
              <w:t>3492840.48</w:t>
            </w:r>
          </w:p>
        </w:tc>
      </w:tr>
      <w:tr w:rsidR="002D1AE0" w:rsidRPr="002D1AE0" w14:paraId="1D8154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7B62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948BDB" w14:textId="77777777" w:rsidR="00BC6427" w:rsidRPr="002D1AE0" w:rsidRDefault="00BC6427" w:rsidP="000A5C38">
            <w:pPr>
              <w:jc w:val="center"/>
            </w:pPr>
            <w:r w:rsidRPr="002D1AE0">
              <w:t>953189.75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C60A2D" w14:textId="77777777" w:rsidR="00BC6427" w:rsidRPr="002D1AE0" w:rsidRDefault="00BC6427" w:rsidP="000A5C38">
            <w:pPr>
              <w:jc w:val="center"/>
            </w:pPr>
            <w:r w:rsidRPr="002D1AE0">
              <w:t>3492810.71</w:t>
            </w:r>
          </w:p>
        </w:tc>
      </w:tr>
      <w:tr w:rsidR="002D1AE0" w:rsidRPr="002D1AE0" w14:paraId="1C83BB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D47F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F0868" w14:textId="77777777" w:rsidR="00BC6427" w:rsidRPr="002D1AE0" w:rsidRDefault="00BC6427" w:rsidP="000A5C38">
            <w:pPr>
              <w:jc w:val="center"/>
            </w:pPr>
            <w:r w:rsidRPr="002D1AE0">
              <w:t>953209.6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2354E" w14:textId="77777777" w:rsidR="00BC6427" w:rsidRPr="002D1AE0" w:rsidRDefault="00BC6427" w:rsidP="000A5C38">
            <w:pPr>
              <w:jc w:val="center"/>
            </w:pPr>
            <w:r w:rsidRPr="002D1AE0">
              <w:t>3492813.15</w:t>
            </w:r>
          </w:p>
        </w:tc>
      </w:tr>
    </w:tbl>
    <w:p w14:paraId="04C349C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6BE240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2ACD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42DD818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E600FA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7A000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209A8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5E80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E2B3A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2CB2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62A1D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9FD13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A2E42" w14:textId="77777777" w:rsidR="00BC6427" w:rsidRPr="002D1AE0" w:rsidRDefault="00BC6427" w:rsidP="000A5C38">
            <w:pPr>
              <w:jc w:val="center"/>
            </w:pPr>
            <w:r w:rsidRPr="002D1AE0">
              <w:t>953229.45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D5672" w14:textId="77777777" w:rsidR="00BC6427" w:rsidRPr="002D1AE0" w:rsidRDefault="00BC6427" w:rsidP="000A5C38">
            <w:pPr>
              <w:jc w:val="center"/>
            </w:pPr>
            <w:r w:rsidRPr="002D1AE0">
              <w:t>3492815.58</w:t>
            </w:r>
          </w:p>
        </w:tc>
      </w:tr>
      <w:tr w:rsidR="002D1AE0" w:rsidRPr="002D1AE0" w14:paraId="5C0BA0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B2A3D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3F747" w14:textId="77777777" w:rsidR="00BC6427" w:rsidRPr="002D1AE0" w:rsidRDefault="00BC6427" w:rsidP="000A5C38">
            <w:pPr>
              <w:jc w:val="center"/>
            </w:pPr>
            <w:r w:rsidRPr="002D1AE0">
              <w:t>953225.8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720A8D" w14:textId="77777777" w:rsidR="00BC6427" w:rsidRPr="002D1AE0" w:rsidRDefault="00BC6427" w:rsidP="000A5C38">
            <w:pPr>
              <w:jc w:val="center"/>
            </w:pPr>
            <w:r w:rsidRPr="002D1AE0">
              <w:t>3492845.35</w:t>
            </w:r>
          </w:p>
        </w:tc>
      </w:tr>
      <w:tr w:rsidR="002D1AE0" w:rsidRPr="002D1AE0" w14:paraId="25229F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83B50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D83A10" w14:textId="77777777" w:rsidR="00BC6427" w:rsidRPr="002D1AE0" w:rsidRDefault="00BC6427" w:rsidP="000A5C38">
            <w:pPr>
              <w:jc w:val="center"/>
            </w:pPr>
            <w:r w:rsidRPr="002D1AE0">
              <w:t>953205.95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85505" w14:textId="77777777" w:rsidR="00BC6427" w:rsidRPr="002D1AE0" w:rsidRDefault="00BC6427" w:rsidP="000A5C38">
            <w:pPr>
              <w:jc w:val="center"/>
            </w:pPr>
            <w:r w:rsidRPr="002D1AE0">
              <w:t>3492842.91</w:t>
            </w:r>
          </w:p>
        </w:tc>
      </w:tr>
      <w:tr w:rsidR="002D1AE0" w:rsidRPr="002D1AE0" w14:paraId="7A3E43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E912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344DC" w14:textId="77777777" w:rsidR="00BC6427" w:rsidRPr="002D1AE0" w:rsidRDefault="00BC6427" w:rsidP="000A5C38">
            <w:pPr>
              <w:jc w:val="center"/>
            </w:pPr>
            <w:r w:rsidRPr="002D1AE0">
              <w:t>953209.6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56E89" w14:textId="77777777" w:rsidR="00BC6427" w:rsidRPr="002D1AE0" w:rsidRDefault="00BC6427" w:rsidP="000A5C38">
            <w:pPr>
              <w:jc w:val="center"/>
            </w:pPr>
            <w:r w:rsidRPr="002D1AE0">
              <w:t>3492813.15</w:t>
            </w:r>
          </w:p>
        </w:tc>
      </w:tr>
      <w:tr w:rsidR="002D1AE0" w:rsidRPr="002D1AE0" w14:paraId="687F63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44FE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911A0" w14:textId="77777777" w:rsidR="00BC6427" w:rsidRPr="002D1AE0" w:rsidRDefault="00BC6427" w:rsidP="000A5C38">
            <w:pPr>
              <w:jc w:val="center"/>
            </w:pPr>
            <w:r w:rsidRPr="002D1AE0">
              <w:t>953229.45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D60B62" w14:textId="77777777" w:rsidR="00BC6427" w:rsidRPr="002D1AE0" w:rsidRDefault="00BC6427" w:rsidP="000A5C38">
            <w:pPr>
              <w:jc w:val="center"/>
            </w:pPr>
            <w:r w:rsidRPr="002D1AE0">
              <w:t>3492815.58</w:t>
            </w:r>
          </w:p>
        </w:tc>
      </w:tr>
    </w:tbl>
    <w:p w14:paraId="7A16289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:ЗУ89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30F4DD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0DB9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6A95E21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54845A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A27D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9FEB0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578A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3709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358B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37B6C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D6757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667D94" w14:textId="77777777" w:rsidR="00BC6427" w:rsidRPr="002D1AE0" w:rsidRDefault="00BC6427" w:rsidP="000A5C38">
            <w:pPr>
              <w:jc w:val="center"/>
            </w:pPr>
            <w:r w:rsidRPr="002D1AE0">
              <w:t>953202.29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C54BB" w14:textId="77777777" w:rsidR="00BC6427" w:rsidRPr="002D1AE0" w:rsidRDefault="00BC6427" w:rsidP="000A5C38">
            <w:pPr>
              <w:jc w:val="center"/>
            </w:pPr>
            <w:r w:rsidRPr="002D1AE0">
              <w:t>3492872.69</w:t>
            </w:r>
          </w:p>
        </w:tc>
      </w:tr>
      <w:tr w:rsidR="002D1AE0" w:rsidRPr="002D1AE0" w14:paraId="46F939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E863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0FB46" w14:textId="77777777" w:rsidR="00BC6427" w:rsidRPr="002D1AE0" w:rsidRDefault="00BC6427" w:rsidP="000A5C38">
            <w:pPr>
              <w:jc w:val="center"/>
            </w:pPr>
            <w:r w:rsidRPr="002D1AE0">
              <w:t>953198.64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484D8" w14:textId="77777777" w:rsidR="00BC6427" w:rsidRPr="002D1AE0" w:rsidRDefault="00BC6427" w:rsidP="000A5C38">
            <w:pPr>
              <w:jc w:val="center"/>
            </w:pPr>
            <w:r w:rsidRPr="002D1AE0">
              <w:t>3492902.47</w:t>
            </w:r>
          </w:p>
        </w:tc>
      </w:tr>
      <w:tr w:rsidR="002D1AE0" w:rsidRPr="002D1AE0" w14:paraId="635247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140E3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1AEF8" w14:textId="77777777" w:rsidR="00BC6427" w:rsidRPr="002D1AE0" w:rsidRDefault="00BC6427" w:rsidP="000A5C38">
            <w:pPr>
              <w:jc w:val="center"/>
            </w:pPr>
            <w:r w:rsidRPr="002D1AE0">
              <w:t>953178.8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21DE9" w14:textId="77777777" w:rsidR="00BC6427" w:rsidRPr="002D1AE0" w:rsidRDefault="00BC6427" w:rsidP="000A5C38">
            <w:pPr>
              <w:jc w:val="center"/>
            </w:pPr>
            <w:r w:rsidRPr="002D1AE0">
              <w:t>3492900.04</w:t>
            </w:r>
          </w:p>
        </w:tc>
      </w:tr>
      <w:tr w:rsidR="002D1AE0" w:rsidRPr="002D1AE0" w14:paraId="70135C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BC96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AE970" w14:textId="77777777" w:rsidR="00BC6427" w:rsidRPr="002D1AE0" w:rsidRDefault="00BC6427" w:rsidP="000A5C38">
            <w:pPr>
              <w:jc w:val="center"/>
            </w:pPr>
            <w:r w:rsidRPr="002D1AE0">
              <w:t>953182.45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A1FD0" w14:textId="77777777" w:rsidR="00BC6427" w:rsidRPr="002D1AE0" w:rsidRDefault="00BC6427" w:rsidP="000A5C38">
            <w:pPr>
              <w:jc w:val="center"/>
            </w:pPr>
            <w:r w:rsidRPr="002D1AE0">
              <w:t>3492870.26</w:t>
            </w:r>
          </w:p>
        </w:tc>
      </w:tr>
      <w:tr w:rsidR="002D1AE0" w:rsidRPr="002D1AE0" w14:paraId="1FAEBB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7324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E0D9FC" w14:textId="77777777" w:rsidR="00BC6427" w:rsidRPr="002D1AE0" w:rsidRDefault="00BC6427" w:rsidP="000A5C38">
            <w:pPr>
              <w:jc w:val="center"/>
            </w:pPr>
            <w:r w:rsidRPr="002D1AE0">
              <w:t>953202.29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76C9D" w14:textId="77777777" w:rsidR="00BC6427" w:rsidRPr="002D1AE0" w:rsidRDefault="00BC6427" w:rsidP="000A5C38">
            <w:pPr>
              <w:jc w:val="center"/>
            </w:pPr>
            <w:r w:rsidRPr="002D1AE0">
              <w:t>3492872.69</w:t>
            </w:r>
          </w:p>
        </w:tc>
      </w:tr>
    </w:tbl>
    <w:p w14:paraId="0D5F9A0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8996ED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4AFE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73FDBF1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2F4F95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ED81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FCD12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D882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CC69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CC405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A7530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3D9BF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4FEB7" w14:textId="77777777" w:rsidR="00BC6427" w:rsidRPr="002D1AE0" w:rsidRDefault="00BC6427" w:rsidP="000A5C38">
            <w:pPr>
              <w:jc w:val="center"/>
            </w:pPr>
            <w:r w:rsidRPr="002D1AE0">
              <w:t>953222.15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FC7DDB" w14:textId="77777777" w:rsidR="00BC6427" w:rsidRPr="002D1AE0" w:rsidRDefault="00BC6427" w:rsidP="000A5C38">
            <w:pPr>
              <w:jc w:val="center"/>
            </w:pPr>
            <w:r w:rsidRPr="002D1AE0">
              <w:t>3492875.13</w:t>
            </w:r>
          </w:p>
        </w:tc>
      </w:tr>
      <w:tr w:rsidR="002D1AE0" w:rsidRPr="002D1AE0" w14:paraId="73D9A4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F6E5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C99210" w14:textId="77777777" w:rsidR="00BC6427" w:rsidRPr="002D1AE0" w:rsidRDefault="00BC6427" w:rsidP="000A5C38">
            <w:pPr>
              <w:jc w:val="center"/>
            </w:pPr>
            <w:r w:rsidRPr="002D1AE0">
              <w:t>953218.5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57D6D" w14:textId="77777777" w:rsidR="00BC6427" w:rsidRPr="002D1AE0" w:rsidRDefault="00BC6427" w:rsidP="000A5C38">
            <w:pPr>
              <w:jc w:val="center"/>
            </w:pPr>
            <w:r w:rsidRPr="002D1AE0">
              <w:t>3492904.91</w:t>
            </w:r>
          </w:p>
        </w:tc>
      </w:tr>
      <w:tr w:rsidR="002D1AE0" w:rsidRPr="002D1AE0" w14:paraId="6DE1C3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7A3E2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B073E8" w14:textId="77777777" w:rsidR="00BC6427" w:rsidRPr="002D1AE0" w:rsidRDefault="00BC6427" w:rsidP="000A5C38">
            <w:pPr>
              <w:jc w:val="center"/>
            </w:pPr>
            <w:r w:rsidRPr="002D1AE0">
              <w:t>953198.64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5B553B" w14:textId="77777777" w:rsidR="00BC6427" w:rsidRPr="002D1AE0" w:rsidRDefault="00BC6427" w:rsidP="000A5C38">
            <w:pPr>
              <w:jc w:val="center"/>
            </w:pPr>
            <w:r w:rsidRPr="002D1AE0">
              <w:t>3492902.47</w:t>
            </w:r>
          </w:p>
        </w:tc>
      </w:tr>
      <w:tr w:rsidR="002D1AE0" w:rsidRPr="002D1AE0" w14:paraId="7D7CF8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10248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56C209" w14:textId="77777777" w:rsidR="00BC6427" w:rsidRPr="002D1AE0" w:rsidRDefault="00BC6427" w:rsidP="000A5C38">
            <w:pPr>
              <w:jc w:val="center"/>
            </w:pPr>
            <w:r w:rsidRPr="002D1AE0">
              <w:t>953202.29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5EAF6E" w14:textId="77777777" w:rsidR="00BC6427" w:rsidRPr="002D1AE0" w:rsidRDefault="00BC6427" w:rsidP="000A5C38">
            <w:pPr>
              <w:jc w:val="center"/>
            </w:pPr>
            <w:r w:rsidRPr="002D1AE0">
              <w:t>3492872.69</w:t>
            </w:r>
          </w:p>
        </w:tc>
      </w:tr>
      <w:tr w:rsidR="002D1AE0" w:rsidRPr="002D1AE0" w14:paraId="178CE2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62F67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6336E" w14:textId="77777777" w:rsidR="00BC6427" w:rsidRPr="002D1AE0" w:rsidRDefault="00BC6427" w:rsidP="000A5C38">
            <w:pPr>
              <w:jc w:val="center"/>
            </w:pPr>
            <w:r w:rsidRPr="002D1AE0">
              <w:t>953222.15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FFB00" w14:textId="77777777" w:rsidR="00BC6427" w:rsidRPr="002D1AE0" w:rsidRDefault="00BC6427" w:rsidP="000A5C38">
            <w:pPr>
              <w:jc w:val="center"/>
            </w:pPr>
            <w:r w:rsidRPr="002D1AE0">
              <w:t>3492875.13</w:t>
            </w:r>
          </w:p>
        </w:tc>
      </w:tr>
    </w:tbl>
    <w:p w14:paraId="12CDB48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B34ECD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92C91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3239B72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5A745B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E2C5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F4A47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9737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F5FB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8C8C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52681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A93D8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AA3D6E" w14:textId="77777777" w:rsidR="00BC6427" w:rsidRPr="002D1AE0" w:rsidRDefault="00BC6427" w:rsidP="000A5C38">
            <w:pPr>
              <w:jc w:val="center"/>
            </w:pPr>
            <w:r w:rsidRPr="002D1AE0">
              <w:t>953194.99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03998C" w14:textId="77777777" w:rsidR="00BC6427" w:rsidRPr="002D1AE0" w:rsidRDefault="00BC6427" w:rsidP="000A5C38">
            <w:pPr>
              <w:jc w:val="center"/>
            </w:pPr>
            <w:r w:rsidRPr="002D1AE0">
              <w:t>3492932.25</w:t>
            </w:r>
          </w:p>
        </w:tc>
      </w:tr>
      <w:tr w:rsidR="002D1AE0" w:rsidRPr="002D1AE0" w14:paraId="34A832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51FC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1B5FE" w14:textId="77777777" w:rsidR="00BC6427" w:rsidRPr="002D1AE0" w:rsidRDefault="00BC6427" w:rsidP="000A5C38">
            <w:pPr>
              <w:jc w:val="center"/>
            </w:pPr>
            <w:r w:rsidRPr="002D1AE0">
              <w:t>953191.34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9FA5CC" w14:textId="77777777" w:rsidR="00BC6427" w:rsidRPr="002D1AE0" w:rsidRDefault="00BC6427" w:rsidP="000A5C38">
            <w:pPr>
              <w:jc w:val="center"/>
            </w:pPr>
            <w:r w:rsidRPr="002D1AE0">
              <w:t>3492962.02</w:t>
            </w:r>
          </w:p>
        </w:tc>
      </w:tr>
      <w:tr w:rsidR="002D1AE0" w:rsidRPr="002D1AE0" w14:paraId="06301C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1F16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B6FCC5" w14:textId="77777777" w:rsidR="00BC6427" w:rsidRPr="002D1AE0" w:rsidRDefault="00BC6427" w:rsidP="000A5C38">
            <w:pPr>
              <w:jc w:val="center"/>
            </w:pPr>
            <w:r w:rsidRPr="002D1AE0">
              <w:t>953171.5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BF12E" w14:textId="77777777" w:rsidR="00BC6427" w:rsidRPr="002D1AE0" w:rsidRDefault="00BC6427" w:rsidP="000A5C38">
            <w:pPr>
              <w:jc w:val="center"/>
            </w:pPr>
            <w:r w:rsidRPr="002D1AE0">
              <w:t>3492959.59</w:t>
            </w:r>
          </w:p>
        </w:tc>
      </w:tr>
      <w:tr w:rsidR="002D1AE0" w:rsidRPr="002D1AE0" w14:paraId="49BA44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C2031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FE343E" w14:textId="77777777" w:rsidR="00BC6427" w:rsidRPr="002D1AE0" w:rsidRDefault="00BC6427" w:rsidP="000A5C38">
            <w:pPr>
              <w:jc w:val="center"/>
            </w:pPr>
            <w:r w:rsidRPr="002D1AE0">
              <w:t>953175.15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71E17" w14:textId="77777777" w:rsidR="00BC6427" w:rsidRPr="002D1AE0" w:rsidRDefault="00BC6427" w:rsidP="000A5C38">
            <w:pPr>
              <w:jc w:val="center"/>
            </w:pPr>
            <w:r w:rsidRPr="002D1AE0">
              <w:t>3492929.82</w:t>
            </w:r>
          </w:p>
        </w:tc>
      </w:tr>
      <w:tr w:rsidR="002D1AE0" w:rsidRPr="002D1AE0" w14:paraId="779DF1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09B2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C31FB" w14:textId="77777777" w:rsidR="00BC6427" w:rsidRPr="002D1AE0" w:rsidRDefault="00BC6427" w:rsidP="000A5C38">
            <w:pPr>
              <w:jc w:val="center"/>
            </w:pPr>
            <w:r w:rsidRPr="002D1AE0">
              <w:t>953194.99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640B9" w14:textId="77777777" w:rsidR="00BC6427" w:rsidRPr="002D1AE0" w:rsidRDefault="00BC6427" w:rsidP="000A5C38">
            <w:pPr>
              <w:jc w:val="center"/>
            </w:pPr>
            <w:r w:rsidRPr="002D1AE0">
              <w:t>3492932.25</w:t>
            </w:r>
          </w:p>
        </w:tc>
      </w:tr>
    </w:tbl>
    <w:p w14:paraId="0148308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E2CEC7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B369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16EAF10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87289B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7513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F3780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ACF5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90C83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DEC1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4D538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AA82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1328A" w14:textId="77777777" w:rsidR="00BC6427" w:rsidRPr="002D1AE0" w:rsidRDefault="00BC6427" w:rsidP="000A5C38">
            <w:pPr>
              <w:jc w:val="center"/>
            </w:pPr>
            <w:r w:rsidRPr="002D1AE0">
              <w:t>953214.85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C9A39" w14:textId="77777777" w:rsidR="00BC6427" w:rsidRPr="002D1AE0" w:rsidRDefault="00BC6427" w:rsidP="000A5C38">
            <w:pPr>
              <w:jc w:val="center"/>
            </w:pPr>
            <w:r w:rsidRPr="002D1AE0">
              <w:t>3492934.69</w:t>
            </w:r>
          </w:p>
        </w:tc>
      </w:tr>
      <w:tr w:rsidR="002D1AE0" w:rsidRPr="002D1AE0" w14:paraId="6CBCBB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D6FF0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2ED2F" w14:textId="77777777" w:rsidR="00BC6427" w:rsidRPr="002D1AE0" w:rsidRDefault="00BC6427" w:rsidP="000A5C38">
            <w:pPr>
              <w:jc w:val="center"/>
            </w:pPr>
            <w:r w:rsidRPr="002D1AE0">
              <w:t>953211.2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521A03" w14:textId="77777777" w:rsidR="00BC6427" w:rsidRPr="002D1AE0" w:rsidRDefault="00BC6427" w:rsidP="000A5C38">
            <w:pPr>
              <w:jc w:val="center"/>
            </w:pPr>
            <w:r w:rsidRPr="002D1AE0">
              <w:t>3492964.46</w:t>
            </w:r>
          </w:p>
        </w:tc>
      </w:tr>
      <w:tr w:rsidR="002D1AE0" w:rsidRPr="002D1AE0" w14:paraId="3093E0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65C89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D7D36" w14:textId="77777777" w:rsidR="00BC6427" w:rsidRPr="002D1AE0" w:rsidRDefault="00BC6427" w:rsidP="000A5C38">
            <w:pPr>
              <w:jc w:val="center"/>
            </w:pPr>
            <w:r w:rsidRPr="002D1AE0">
              <w:t>953191.34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93C1C" w14:textId="77777777" w:rsidR="00BC6427" w:rsidRPr="002D1AE0" w:rsidRDefault="00BC6427" w:rsidP="000A5C38">
            <w:pPr>
              <w:jc w:val="center"/>
            </w:pPr>
            <w:r w:rsidRPr="002D1AE0">
              <w:t>3492962.02</w:t>
            </w:r>
          </w:p>
        </w:tc>
      </w:tr>
      <w:tr w:rsidR="002D1AE0" w:rsidRPr="002D1AE0" w14:paraId="0270C6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1A6E0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B85C3" w14:textId="77777777" w:rsidR="00BC6427" w:rsidRPr="002D1AE0" w:rsidRDefault="00BC6427" w:rsidP="000A5C38">
            <w:pPr>
              <w:jc w:val="center"/>
            </w:pPr>
            <w:r w:rsidRPr="002D1AE0">
              <w:t>953194.99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782C6" w14:textId="77777777" w:rsidR="00BC6427" w:rsidRPr="002D1AE0" w:rsidRDefault="00BC6427" w:rsidP="000A5C38">
            <w:pPr>
              <w:jc w:val="center"/>
            </w:pPr>
            <w:r w:rsidRPr="002D1AE0">
              <w:t>3492932.25</w:t>
            </w:r>
          </w:p>
        </w:tc>
      </w:tr>
      <w:tr w:rsidR="002D1AE0" w:rsidRPr="002D1AE0" w14:paraId="1CB1F2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6AEE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21D5CD" w14:textId="77777777" w:rsidR="00BC6427" w:rsidRPr="002D1AE0" w:rsidRDefault="00BC6427" w:rsidP="000A5C38">
            <w:pPr>
              <w:jc w:val="center"/>
            </w:pPr>
            <w:r w:rsidRPr="002D1AE0">
              <w:t>953214.85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3F52F" w14:textId="77777777" w:rsidR="00BC6427" w:rsidRPr="002D1AE0" w:rsidRDefault="00BC6427" w:rsidP="000A5C38">
            <w:pPr>
              <w:jc w:val="center"/>
            </w:pPr>
            <w:r w:rsidRPr="002D1AE0">
              <w:t>3492934.69</w:t>
            </w:r>
          </w:p>
        </w:tc>
      </w:tr>
    </w:tbl>
    <w:p w14:paraId="71B0FDF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CE25E9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0B513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03382B5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77D1D4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3F8D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F6C12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80A5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11D9F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3A63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59E5E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FD4B8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816FF" w14:textId="77777777" w:rsidR="00BC6427" w:rsidRPr="002D1AE0" w:rsidRDefault="00BC6427" w:rsidP="000A5C38">
            <w:pPr>
              <w:jc w:val="center"/>
            </w:pPr>
            <w:r w:rsidRPr="002D1AE0">
              <w:t>953187.68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70603" w14:textId="77777777" w:rsidR="00BC6427" w:rsidRPr="002D1AE0" w:rsidRDefault="00BC6427" w:rsidP="000A5C38">
            <w:pPr>
              <w:jc w:val="center"/>
            </w:pPr>
            <w:r w:rsidRPr="002D1AE0">
              <w:t>3492991.8</w:t>
            </w:r>
          </w:p>
        </w:tc>
      </w:tr>
      <w:tr w:rsidR="002D1AE0" w:rsidRPr="002D1AE0" w14:paraId="356E6B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03F0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9E6D12" w14:textId="77777777" w:rsidR="00BC6427" w:rsidRPr="002D1AE0" w:rsidRDefault="00BC6427" w:rsidP="000A5C38">
            <w:pPr>
              <w:jc w:val="center"/>
            </w:pPr>
            <w:r w:rsidRPr="002D1AE0">
              <w:t>953184.03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B259A" w14:textId="77777777" w:rsidR="00BC6427" w:rsidRPr="002D1AE0" w:rsidRDefault="00BC6427" w:rsidP="000A5C38">
            <w:pPr>
              <w:jc w:val="center"/>
            </w:pPr>
            <w:r w:rsidRPr="002D1AE0">
              <w:t>3493021.58</w:t>
            </w:r>
          </w:p>
        </w:tc>
      </w:tr>
      <w:tr w:rsidR="002D1AE0" w:rsidRPr="002D1AE0" w14:paraId="240194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FC0B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30AF1B" w14:textId="77777777" w:rsidR="00BC6427" w:rsidRPr="002D1AE0" w:rsidRDefault="00BC6427" w:rsidP="000A5C38">
            <w:pPr>
              <w:jc w:val="center"/>
            </w:pPr>
            <w:r w:rsidRPr="002D1AE0">
              <w:t>953164.19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A5FFF" w14:textId="77777777" w:rsidR="00BC6427" w:rsidRPr="002D1AE0" w:rsidRDefault="00BC6427" w:rsidP="000A5C38">
            <w:pPr>
              <w:jc w:val="center"/>
            </w:pPr>
            <w:r w:rsidRPr="002D1AE0">
              <w:t>3493019.15</w:t>
            </w:r>
          </w:p>
        </w:tc>
      </w:tr>
      <w:tr w:rsidR="002D1AE0" w:rsidRPr="002D1AE0" w14:paraId="210272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BBF2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23422" w14:textId="77777777" w:rsidR="00BC6427" w:rsidRPr="002D1AE0" w:rsidRDefault="00BC6427" w:rsidP="000A5C38">
            <w:pPr>
              <w:jc w:val="center"/>
            </w:pPr>
            <w:r w:rsidRPr="002D1AE0">
              <w:t>953167.85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6CFE6" w14:textId="77777777" w:rsidR="00BC6427" w:rsidRPr="002D1AE0" w:rsidRDefault="00BC6427" w:rsidP="000A5C38">
            <w:pPr>
              <w:jc w:val="center"/>
            </w:pPr>
            <w:r w:rsidRPr="002D1AE0">
              <w:t>3492989.37</w:t>
            </w:r>
          </w:p>
        </w:tc>
      </w:tr>
      <w:tr w:rsidR="002D1AE0" w:rsidRPr="002D1AE0" w14:paraId="105C48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9278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E6187" w14:textId="77777777" w:rsidR="00BC6427" w:rsidRPr="002D1AE0" w:rsidRDefault="00BC6427" w:rsidP="000A5C38">
            <w:pPr>
              <w:jc w:val="center"/>
            </w:pPr>
            <w:r w:rsidRPr="002D1AE0">
              <w:t>953187.68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038B5" w14:textId="77777777" w:rsidR="00BC6427" w:rsidRPr="002D1AE0" w:rsidRDefault="00BC6427" w:rsidP="000A5C38">
            <w:pPr>
              <w:jc w:val="center"/>
            </w:pPr>
            <w:r w:rsidRPr="002D1AE0">
              <w:t>3492991.8</w:t>
            </w:r>
          </w:p>
        </w:tc>
      </w:tr>
    </w:tbl>
    <w:p w14:paraId="3F4BB60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2FDEAA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9420E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0BBE6A3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1F8ACC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0736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89290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09577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6E374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C0CC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5A84D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CB9FE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C287A1" w14:textId="77777777" w:rsidR="00BC6427" w:rsidRPr="002D1AE0" w:rsidRDefault="00BC6427" w:rsidP="000A5C38">
            <w:pPr>
              <w:jc w:val="center"/>
            </w:pPr>
            <w:r w:rsidRPr="002D1AE0">
              <w:t>953207.55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A3177" w14:textId="77777777" w:rsidR="00BC6427" w:rsidRPr="002D1AE0" w:rsidRDefault="00BC6427" w:rsidP="000A5C38">
            <w:pPr>
              <w:jc w:val="center"/>
            </w:pPr>
            <w:r w:rsidRPr="002D1AE0">
              <w:t>3492994.24</w:t>
            </w:r>
          </w:p>
        </w:tc>
      </w:tr>
      <w:tr w:rsidR="002D1AE0" w:rsidRPr="002D1AE0" w14:paraId="317C83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F616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97DAC" w14:textId="77777777" w:rsidR="00BC6427" w:rsidRPr="002D1AE0" w:rsidRDefault="00BC6427" w:rsidP="000A5C38">
            <w:pPr>
              <w:jc w:val="center"/>
            </w:pPr>
            <w:r w:rsidRPr="002D1AE0">
              <w:t>953203.89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6F89E" w14:textId="77777777" w:rsidR="00BC6427" w:rsidRPr="002D1AE0" w:rsidRDefault="00BC6427" w:rsidP="000A5C38">
            <w:pPr>
              <w:jc w:val="center"/>
            </w:pPr>
            <w:r w:rsidRPr="002D1AE0">
              <w:t>3493024.02</w:t>
            </w:r>
          </w:p>
        </w:tc>
      </w:tr>
      <w:tr w:rsidR="002D1AE0" w:rsidRPr="002D1AE0" w14:paraId="620E42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3E86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86501" w14:textId="77777777" w:rsidR="00BC6427" w:rsidRPr="002D1AE0" w:rsidRDefault="00BC6427" w:rsidP="000A5C38">
            <w:pPr>
              <w:jc w:val="center"/>
            </w:pPr>
            <w:r w:rsidRPr="002D1AE0">
              <w:t>953184.03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7B52D" w14:textId="77777777" w:rsidR="00BC6427" w:rsidRPr="002D1AE0" w:rsidRDefault="00BC6427" w:rsidP="000A5C38">
            <w:pPr>
              <w:jc w:val="center"/>
            </w:pPr>
            <w:r w:rsidRPr="002D1AE0">
              <w:t>3493021.58</w:t>
            </w:r>
          </w:p>
        </w:tc>
      </w:tr>
      <w:tr w:rsidR="002D1AE0" w:rsidRPr="002D1AE0" w14:paraId="6D710C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1FEE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3CEC5D" w14:textId="77777777" w:rsidR="00BC6427" w:rsidRPr="002D1AE0" w:rsidRDefault="00BC6427" w:rsidP="000A5C38">
            <w:pPr>
              <w:jc w:val="center"/>
            </w:pPr>
            <w:r w:rsidRPr="002D1AE0">
              <w:t>953187.68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47CB5" w14:textId="77777777" w:rsidR="00BC6427" w:rsidRPr="002D1AE0" w:rsidRDefault="00BC6427" w:rsidP="000A5C38">
            <w:pPr>
              <w:jc w:val="center"/>
            </w:pPr>
            <w:r w:rsidRPr="002D1AE0">
              <w:t>3492991.8</w:t>
            </w:r>
          </w:p>
        </w:tc>
      </w:tr>
      <w:tr w:rsidR="002D1AE0" w:rsidRPr="002D1AE0" w14:paraId="55B0E4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ED5E8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F8FBF" w14:textId="77777777" w:rsidR="00BC6427" w:rsidRPr="002D1AE0" w:rsidRDefault="00BC6427" w:rsidP="000A5C38">
            <w:pPr>
              <w:jc w:val="center"/>
            </w:pPr>
            <w:r w:rsidRPr="002D1AE0">
              <w:t>953207.55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A6928" w14:textId="77777777" w:rsidR="00BC6427" w:rsidRPr="002D1AE0" w:rsidRDefault="00BC6427" w:rsidP="000A5C38">
            <w:pPr>
              <w:jc w:val="center"/>
            </w:pPr>
            <w:r w:rsidRPr="002D1AE0">
              <w:t>3492994.24</w:t>
            </w:r>
          </w:p>
        </w:tc>
      </w:tr>
    </w:tbl>
    <w:p w14:paraId="7E2962E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ECAE76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C3D06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894 кв.м</w:t>
            </w:r>
          </w:p>
          <w:p w14:paraId="371F81F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03A928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C5D7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5688C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3CE8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8206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03B8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C8016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E897A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E5887" w14:textId="77777777" w:rsidR="00BC6427" w:rsidRPr="002D1AE0" w:rsidRDefault="00BC6427" w:rsidP="000A5C38">
            <w:pPr>
              <w:jc w:val="center"/>
            </w:pPr>
            <w:r w:rsidRPr="002D1AE0">
              <w:t>953180.38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706E3" w14:textId="77777777" w:rsidR="00BC6427" w:rsidRPr="002D1AE0" w:rsidRDefault="00BC6427" w:rsidP="000A5C38">
            <w:pPr>
              <w:jc w:val="center"/>
            </w:pPr>
            <w:r w:rsidRPr="002D1AE0">
              <w:t>3493051.36</w:t>
            </w:r>
          </w:p>
        </w:tc>
      </w:tr>
      <w:tr w:rsidR="002D1AE0" w:rsidRPr="002D1AE0" w14:paraId="4EDFF1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DD6D1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DFBCB" w14:textId="77777777" w:rsidR="00BC6427" w:rsidRPr="002D1AE0" w:rsidRDefault="00BC6427" w:rsidP="000A5C38">
            <w:pPr>
              <w:jc w:val="center"/>
            </w:pPr>
            <w:r w:rsidRPr="002D1AE0">
              <w:t>953176.9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A173AF" w14:textId="77777777" w:rsidR="00BC6427" w:rsidRPr="002D1AE0" w:rsidRDefault="00BC6427" w:rsidP="000A5C38">
            <w:pPr>
              <w:jc w:val="center"/>
            </w:pPr>
            <w:r w:rsidRPr="002D1AE0">
              <w:t>3493079.72</w:t>
            </w:r>
          </w:p>
        </w:tc>
      </w:tr>
      <w:tr w:rsidR="002D1AE0" w:rsidRPr="002D1AE0" w14:paraId="159BF7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8DDF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77F01A" w14:textId="77777777" w:rsidR="00BC6427" w:rsidRPr="002D1AE0" w:rsidRDefault="00BC6427" w:rsidP="000A5C38">
            <w:pPr>
              <w:jc w:val="center"/>
            </w:pPr>
            <w:r w:rsidRPr="002D1AE0">
              <w:t>953184.5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42BEBC" w14:textId="77777777" w:rsidR="00BC6427" w:rsidRPr="002D1AE0" w:rsidRDefault="00BC6427" w:rsidP="000A5C38">
            <w:pPr>
              <w:jc w:val="center"/>
            </w:pPr>
            <w:r w:rsidRPr="002D1AE0">
              <w:t>3493089.77</w:t>
            </w:r>
          </w:p>
        </w:tc>
      </w:tr>
      <w:tr w:rsidR="002D1AE0" w:rsidRPr="002D1AE0" w14:paraId="07A67D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DA64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065BA" w14:textId="77777777" w:rsidR="00BC6427" w:rsidRPr="002D1AE0" w:rsidRDefault="00BC6427" w:rsidP="000A5C38">
            <w:pPr>
              <w:jc w:val="center"/>
            </w:pPr>
            <w:r w:rsidRPr="002D1AE0">
              <w:t>953171.74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9B8768" w14:textId="77777777" w:rsidR="00BC6427" w:rsidRPr="002D1AE0" w:rsidRDefault="00BC6427" w:rsidP="000A5C38">
            <w:pPr>
              <w:jc w:val="center"/>
            </w:pPr>
            <w:r w:rsidRPr="002D1AE0">
              <w:t>3493099.42</w:t>
            </w:r>
          </w:p>
        </w:tc>
      </w:tr>
      <w:tr w:rsidR="002D1AE0" w:rsidRPr="002D1AE0" w14:paraId="7C57B9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33B20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0961E" w14:textId="77777777" w:rsidR="00BC6427" w:rsidRPr="002D1AE0" w:rsidRDefault="00BC6427" w:rsidP="000A5C38">
            <w:pPr>
              <w:jc w:val="center"/>
            </w:pPr>
            <w:r w:rsidRPr="002D1AE0">
              <w:t>953156.77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C0139" w14:textId="77777777" w:rsidR="00BC6427" w:rsidRPr="002D1AE0" w:rsidRDefault="00BC6427" w:rsidP="000A5C38">
            <w:pPr>
              <w:jc w:val="center"/>
            </w:pPr>
            <w:r w:rsidRPr="002D1AE0">
              <w:t>3493079.62</w:t>
            </w:r>
          </w:p>
        </w:tc>
      </w:tr>
      <w:tr w:rsidR="002D1AE0" w:rsidRPr="002D1AE0" w14:paraId="008740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66F80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58C31" w14:textId="77777777" w:rsidR="00BC6427" w:rsidRPr="002D1AE0" w:rsidRDefault="00BC6427" w:rsidP="000A5C38">
            <w:pPr>
              <w:jc w:val="center"/>
            </w:pPr>
            <w:r w:rsidRPr="002D1AE0">
              <w:t>953160.54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200C5D" w14:textId="77777777" w:rsidR="00BC6427" w:rsidRPr="002D1AE0" w:rsidRDefault="00BC6427" w:rsidP="000A5C38">
            <w:pPr>
              <w:jc w:val="center"/>
            </w:pPr>
            <w:r w:rsidRPr="002D1AE0">
              <w:t>3493048.93</w:t>
            </w:r>
          </w:p>
        </w:tc>
      </w:tr>
      <w:tr w:rsidR="002D1AE0" w:rsidRPr="002D1AE0" w14:paraId="3CBEB0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C04E9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932C3A" w14:textId="77777777" w:rsidR="00BC6427" w:rsidRPr="002D1AE0" w:rsidRDefault="00BC6427" w:rsidP="000A5C38">
            <w:pPr>
              <w:jc w:val="center"/>
            </w:pPr>
            <w:r w:rsidRPr="002D1AE0">
              <w:t>953180.38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1495AB" w14:textId="77777777" w:rsidR="00BC6427" w:rsidRPr="002D1AE0" w:rsidRDefault="00BC6427" w:rsidP="000A5C38">
            <w:pPr>
              <w:jc w:val="center"/>
            </w:pPr>
            <w:r w:rsidRPr="002D1AE0">
              <w:t>3493051.36</w:t>
            </w:r>
          </w:p>
        </w:tc>
      </w:tr>
    </w:tbl>
    <w:p w14:paraId="7A92FB5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4D1834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C17DF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652 кв.м</w:t>
            </w:r>
          </w:p>
          <w:p w14:paraId="610A57A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316849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6EE7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B99C8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E8CA3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2F03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E5F2A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ED781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9AAD1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E7C28" w14:textId="77777777" w:rsidR="00BC6427" w:rsidRPr="002D1AE0" w:rsidRDefault="00BC6427" w:rsidP="000A5C38">
            <w:pPr>
              <w:jc w:val="center"/>
            </w:pPr>
            <w:r w:rsidRPr="002D1AE0">
              <w:t>953200.24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DE498" w14:textId="77777777" w:rsidR="00BC6427" w:rsidRPr="002D1AE0" w:rsidRDefault="00BC6427" w:rsidP="000A5C38">
            <w:pPr>
              <w:jc w:val="center"/>
            </w:pPr>
            <w:r w:rsidRPr="002D1AE0">
              <w:t>3493053.8</w:t>
            </w:r>
          </w:p>
        </w:tc>
      </w:tr>
      <w:tr w:rsidR="002D1AE0" w:rsidRPr="002D1AE0" w14:paraId="1685CD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B3C2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EDA11" w14:textId="77777777" w:rsidR="00BC6427" w:rsidRPr="002D1AE0" w:rsidRDefault="00BC6427" w:rsidP="000A5C38">
            <w:pPr>
              <w:jc w:val="center"/>
            </w:pPr>
            <w:r w:rsidRPr="002D1AE0">
              <w:t>953196.98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07F70" w14:textId="77777777" w:rsidR="00BC6427" w:rsidRPr="002D1AE0" w:rsidRDefault="00BC6427" w:rsidP="000A5C38">
            <w:pPr>
              <w:jc w:val="center"/>
            </w:pPr>
            <w:r w:rsidRPr="002D1AE0">
              <w:t>3493080.33</w:t>
            </w:r>
          </w:p>
        </w:tc>
      </w:tr>
      <w:tr w:rsidR="002D1AE0" w:rsidRPr="002D1AE0" w14:paraId="379DE7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B2FE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8912B" w14:textId="77777777" w:rsidR="00BC6427" w:rsidRPr="002D1AE0" w:rsidRDefault="00BC6427" w:rsidP="000A5C38">
            <w:pPr>
              <w:jc w:val="center"/>
            </w:pPr>
            <w:r w:rsidRPr="002D1AE0">
              <w:t>953184.5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614EF" w14:textId="77777777" w:rsidR="00BC6427" w:rsidRPr="002D1AE0" w:rsidRDefault="00BC6427" w:rsidP="000A5C38">
            <w:pPr>
              <w:jc w:val="center"/>
            </w:pPr>
            <w:r w:rsidRPr="002D1AE0">
              <w:t>3493089.77</w:t>
            </w:r>
          </w:p>
        </w:tc>
      </w:tr>
      <w:tr w:rsidR="002D1AE0" w:rsidRPr="002D1AE0" w14:paraId="2A98F2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2EDF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052F5" w14:textId="77777777" w:rsidR="00BC6427" w:rsidRPr="002D1AE0" w:rsidRDefault="00BC6427" w:rsidP="000A5C38">
            <w:pPr>
              <w:jc w:val="center"/>
            </w:pPr>
            <w:r w:rsidRPr="002D1AE0">
              <w:t>953176.9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B5141" w14:textId="77777777" w:rsidR="00BC6427" w:rsidRPr="002D1AE0" w:rsidRDefault="00BC6427" w:rsidP="000A5C38">
            <w:pPr>
              <w:jc w:val="center"/>
            </w:pPr>
            <w:r w:rsidRPr="002D1AE0">
              <w:t>3493079.72</w:t>
            </w:r>
          </w:p>
        </w:tc>
      </w:tr>
      <w:tr w:rsidR="002D1AE0" w:rsidRPr="002D1AE0" w14:paraId="7DA43A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3667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EA7DD" w14:textId="77777777" w:rsidR="00BC6427" w:rsidRPr="002D1AE0" w:rsidRDefault="00BC6427" w:rsidP="000A5C38">
            <w:pPr>
              <w:jc w:val="center"/>
            </w:pPr>
            <w:r w:rsidRPr="002D1AE0">
              <w:t>953180.38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9AB1CF" w14:textId="77777777" w:rsidR="00BC6427" w:rsidRPr="002D1AE0" w:rsidRDefault="00BC6427" w:rsidP="000A5C38">
            <w:pPr>
              <w:jc w:val="center"/>
            </w:pPr>
            <w:r w:rsidRPr="002D1AE0">
              <w:t>3493051.36</w:t>
            </w:r>
          </w:p>
        </w:tc>
      </w:tr>
      <w:tr w:rsidR="002D1AE0" w:rsidRPr="002D1AE0" w14:paraId="4CA21D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6539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70D30A" w14:textId="77777777" w:rsidR="00BC6427" w:rsidRPr="002D1AE0" w:rsidRDefault="00BC6427" w:rsidP="000A5C38">
            <w:pPr>
              <w:jc w:val="center"/>
            </w:pPr>
            <w:r w:rsidRPr="002D1AE0">
              <w:t>953200.24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D2004" w14:textId="77777777" w:rsidR="00BC6427" w:rsidRPr="002D1AE0" w:rsidRDefault="00BC6427" w:rsidP="000A5C38">
            <w:pPr>
              <w:jc w:val="center"/>
            </w:pPr>
            <w:r w:rsidRPr="002D1AE0">
              <w:t>3493053.8</w:t>
            </w:r>
          </w:p>
        </w:tc>
      </w:tr>
    </w:tbl>
    <w:p w14:paraId="024664D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8385FA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97AB5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12948ED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66EEB6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9DD6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55779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93FA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1BF23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6F37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538E5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F9F3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CF91F" w14:textId="77777777" w:rsidR="00BC6427" w:rsidRPr="002D1AE0" w:rsidRDefault="00BC6427" w:rsidP="000A5C38">
            <w:pPr>
              <w:jc w:val="center"/>
            </w:pPr>
            <w:r w:rsidRPr="002D1AE0">
              <w:t>953205.95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DEDCF" w14:textId="77777777" w:rsidR="00BC6427" w:rsidRPr="002D1AE0" w:rsidRDefault="00BC6427" w:rsidP="000A5C38">
            <w:pPr>
              <w:jc w:val="center"/>
            </w:pPr>
            <w:r w:rsidRPr="002D1AE0">
              <w:t>3492842.91</w:t>
            </w:r>
          </w:p>
        </w:tc>
      </w:tr>
      <w:tr w:rsidR="002D1AE0" w:rsidRPr="002D1AE0" w14:paraId="687814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BA87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DAFF13" w14:textId="77777777" w:rsidR="00BC6427" w:rsidRPr="002D1AE0" w:rsidRDefault="00BC6427" w:rsidP="000A5C38">
            <w:pPr>
              <w:jc w:val="center"/>
            </w:pPr>
            <w:r w:rsidRPr="002D1AE0">
              <w:t>953202.29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7862EE" w14:textId="77777777" w:rsidR="00BC6427" w:rsidRPr="002D1AE0" w:rsidRDefault="00BC6427" w:rsidP="000A5C38">
            <w:pPr>
              <w:jc w:val="center"/>
            </w:pPr>
            <w:r w:rsidRPr="002D1AE0">
              <w:t>3492872.69</w:t>
            </w:r>
          </w:p>
        </w:tc>
      </w:tr>
      <w:tr w:rsidR="002D1AE0" w:rsidRPr="002D1AE0" w14:paraId="2A2CDD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7F1C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947BFF" w14:textId="77777777" w:rsidR="00BC6427" w:rsidRPr="002D1AE0" w:rsidRDefault="00BC6427" w:rsidP="000A5C38">
            <w:pPr>
              <w:jc w:val="center"/>
            </w:pPr>
            <w:r w:rsidRPr="002D1AE0">
              <w:t>953182.45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5D1C2" w14:textId="77777777" w:rsidR="00BC6427" w:rsidRPr="002D1AE0" w:rsidRDefault="00BC6427" w:rsidP="000A5C38">
            <w:pPr>
              <w:jc w:val="center"/>
            </w:pPr>
            <w:r w:rsidRPr="002D1AE0">
              <w:t>3492870.26</w:t>
            </w:r>
          </w:p>
        </w:tc>
      </w:tr>
      <w:tr w:rsidR="002D1AE0" w:rsidRPr="002D1AE0" w14:paraId="718F96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37E2F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BBA74" w14:textId="77777777" w:rsidR="00BC6427" w:rsidRPr="002D1AE0" w:rsidRDefault="00BC6427" w:rsidP="000A5C38">
            <w:pPr>
              <w:jc w:val="center"/>
            </w:pPr>
            <w:r w:rsidRPr="002D1AE0">
              <w:t>953186.1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CFD55" w14:textId="77777777" w:rsidR="00BC6427" w:rsidRPr="002D1AE0" w:rsidRDefault="00BC6427" w:rsidP="000A5C38">
            <w:pPr>
              <w:jc w:val="center"/>
            </w:pPr>
            <w:r w:rsidRPr="002D1AE0">
              <w:t>3492840.48</w:t>
            </w:r>
          </w:p>
        </w:tc>
      </w:tr>
      <w:tr w:rsidR="002D1AE0" w:rsidRPr="002D1AE0" w14:paraId="46E7D2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1E0B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6C3B2" w14:textId="77777777" w:rsidR="00BC6427" w:rsidRPr="002D1AE0" w:rsidRDefault="00BC6427" w:rsidP="000A5C38">
            <w:pPr>
              <w:jc w:val="center"/>
            </w:pPr>
            <w:r w:rsidRPr="002D1AE0">
              <w:t>953205.95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E36C3" w14:textId="77777777" w:rsidR="00BC6427" w:rsidRPr="002D1AE0" w:rsidRDefault="00BC6427" w:rsidP="000A5C38">
            <w:pPr>
              <w:jc w:val="center"/>
            </w:pPr>
            <w:r w:rsidRPr="002D1AE0">
              <w:t>3492842.91</w:t>
            </w:r>
          </w:p>
        </w:tc>
      </w:tr>
    </w:tbl>
    <w:p w14:paraId="467F5AC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258730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9BE2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3C9104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D46B1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0C15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21497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1A153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D4FE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E1D3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A5EEC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E807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3B809" w14:textId="77777777" w:rsidR="00BC6427" w:rsidRPr="002D1AE0" w:rsidRDefault="00BC6427" w:rsidP="000A5C38">
            <w:pPr>
              <w:jc w:val="center"/>
            </w:pPr>
            <w:r w:rsidRPr="002D1AE0">
              <w:t>953225.8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082ACE" w14:textId="77777777" w:rsidR="00BC6427" w:rsidRPr="002D1AE0" w:rsidRDefault="00BC6427" w:rsidP="000A5C38">
            <w:pPr>
              <w:jc w:val="center"/>
            </w:pPr>
            <w:r w:rsidRPr="002D1AE0">
              <w:t>3492845.35</w:t>
            </w:r>
          </w:p>
        </w:tc>
      </w:tr>
      <w:tr w:rsidR="002D1AE0" w:rsidRPr="002D1AE0" w14:paraId="5CF75B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5E99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2FD8EB" w14:textId="77777777" w:rsidR="00BC6427" w:rsidRPr="002D1AE0" w:rsidRDefault="00BC6427" w:rsidP="000A5C38">
            <w:pPr>
              <w:jc w:val="center"/>
            </w:pPr>
            <w:r w:rsidRPr="002D1AE0">
              <w:t>953222.15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181A4" w14:textId="77777777" w:rsidR="00BC6427" w:rsidRPr="002D1AE0" w:rsidRDefault="00BC6427" w:rsidP="000A5C38">
            <w:pPr>
              <w:jc w:val="center"/>
            </w:pPr>
            <w:r w:rsidRPr="002D1AE0">
              <w:t>3492875.13</w:t>
            </w:r>
          </w:p>
        </w:tc>
      </w:tr>
      <w:tr w:rsidR="002D1AE0" w:rsidRPr="002D1AE0" w14:paraId="6A073E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85F5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D752D" w14:textId="77777777" w:rsidR="00BC6427" w:rsidRPr="002D1AE0" w:rsidRDefault="00BC6427" w:rsidP="000A5C38">
            <w:pPr>
              <w:jc w:val="center"/>
            </w:pPr>
            <w:r w:rsidRPr="002D1AE0">
              <w:t>953202.29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B51585" w14:textId="77777777" w:rsidR="00BC6427" w:rsidRPr="002D1AE0" w:rsidRDefault="00BC6427" w:rsidP="000A5C38">
            <w:pPr>
              <w:jc w:val="center"/>
            </w:pPr>
            <w:r w:rsidRPr="002D1AE0">
              <w:t>3492872.69</w:t>
            </w:r>
          </w:p>
        </w:tc>
      </w:tr>
      <w:tr w:rsidR="002D1AE0" w:rsidRPr="002D1AE0" w14:paraId="6290B8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F37EE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8DF9A" w14:textId="77777777" w:rsidR="00BC6427" w:rsidRPr="002D1AE0" w:rsidRDefault="00BC6427" w:rsidP="000A5C38">
            <w:pPr>
              <w:jc w:val="center"/>
            </w:pPr>
            <w:r w:rsidRPr="002D1AE0">
              <w:t>953205.95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6F5CD" w14:textId="77777777" w:rsidR="00BC6427" w:rsidRPr="002D1AE0" w:rsidRDefault="00BC6427" w:rsidP="000A5C38">
            <w:pPr>
              <w:jc w:val="center"/>
            </w:pPr>
            <w:r w:rsidRPr="002D1AE0">
              <w:t>3492842.91</w:t>
            </w:r>
          </w:p>
        </w:tc>
      </w:tr>
      <w:tr w:rsidR="002D1AE0" w:rsidRPr="002D1AE0" w14:paraId="057DFD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0B65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0F51E" w14:textId="77777777" w:rsidR="00BC6427" w:rsidRPr="002D1AE0" w:rsidRDefault="00BC6427" w:rsidP="000A5C38">
            <w:pPr>
              <w:jc w:val="center"/>
            </w:pPr>
            <w:r w:rsidRPr="002D1AE0">
              <w:t>953225.8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81F85" w14:textId="77777777" w:rsidR="00BC6427" w:rsidRPr="002D1AE0" w:rsidRDefault="00BC6427" w:rsidP="000A5C38">
            <w:pPr>
              <w:jc w:val="center"/>
            </w:pPr>
            <w:r w:rsidRPr="002D1AE0">
              <w:t>3492845.35</w:t>
            </w:r>
          </w:p>
        </w:tc>
      </w:tr>
    </w:tbl>
    <w:p w14:paraId="4D7F31B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:ЗУ99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A2649B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372E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507B6D8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08449E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77BC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DCBE4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13D6C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311B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B84A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78B2F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0D2EF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0EB0A" w14:textId="77777777" w:rsidR="00BC6427" w:rsidRPr="002D1AE0" w:rsidRDefault="00BC6427" w:rsidP="000A5C38">
            <w:pPr>
              <w:jc w:val="center"/>
            </w:pPr>
            <w:r w:rsidRPr="002D1AE0">
              <w:t>953198.64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5C8F5" w14:textId="77777777" w:rsidR="00BC6427" w:rsidRPr="002D1AE0" w:rsidRDefault="00BC6427" w:rsidP="000A5C38">
            <w:pPr>
              <w:jc w:val="center"/>
            </w:pPr>
            <w:r w:rsidRPr="002D1AE0">
              <w:t>3492902.47</w:t>
            </w:r>
          </w:p>
        </w:tc>
      </w:tr>
      <w:tr w:rsidR="002D1AE0" w:rsidRPr="002D1AE0" w14:paraId="7373CF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098B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0EB477" w14:textId="77777777" w:rsidR="00BC6427" w:rsidRPr="002D1AE0" w:rsidRDefault="00BC6427" w:rsidP="000A5C38">
            <w:pPr>
              <w:jc w:val="center"/>
            </w:pPr>
            <w:r w:rsidRPr="002D1AE0">
              <w:t>953194.99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DFDF2" w14:textId="77777777" w:rsidR="00BC6427" w:rsidRPr="002D1AE0" w:rsidRDefault="00BC6427" w:rsidP="000A5C38">
            <w:pPr>
              <w:jc w:val="center"/>
            </w:pPr>
            <w:r w:rsidRPr="002D1AE0">
              <w:t>3492932.25</w:t>
            </w:r>
          </w:p>
        </w:tc>
      </w:tr>
      <w:tr w:rsidR="002D1AE0" w:rsidRPr="002D1AE0" w14:paraId="47E18A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32AD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F51D8" w14:textId="77777777" w:rsidR="00BC6427" w:rsidRPr="002D1AE0" w:rsidRDefault="00BC6427" w:rsidP="000A5C38">
            <w:pPr>
              <w:jc w:val="center"/>
            </w:pPr>
            <w:r w:rsidRPr="002D1AE0">
              <w:t>953175.15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3C035" w14:textId="77777777" w:rsidR="00BC6427" w:rsidRPr="002D1AE0" w:rsidRDefault="00BC6427" w:rsidP="000A5C38">
            <w:pPr>
              <w:jc w:val="center"/>
            </w:pPr>
            <w:r w:rsidRPr="002D1AE0">
              <w:t>3492929.82</w:t>
            </w:r>
          </w:p>
        </w:tc>
      </w:tr>
      <w:tr w:rsidR="002D1AE0" w:rsidRPr="002D1AE0" w14:paraId="302BD6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C29A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F6A6F0" w14:textId="77777777" w:rsidR="00BC6427" w:rsidRPr="002D1AE0" w:rsidRDefault="00BC6427" w:rsidP="000A5C38">
            <w:pPr>
              <w:jc w:val="center"/>
            </w:pPr>
            <w:r w:rsidRPr="002D1AE0">
              <w:t>953178.8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F12AA" w14:textId="77777777" w:rsidR="00BC6427" w:rsidRPr="002D1AE0" w:rsidRDefault="00BC6427" w:rsidP="000A5C38">
            <w:pPr>
              <w:jc w:val="center"/>
            </w:pPr>
            <w:r w:rsidRPr="002D1AE0">
              <w:t>3492900.04</w:t>
            </w:r>
          </w:p>
        </w:tc>
      </w:tr>
      <w:tr w:rsidR="002D1AE0" w:rsidRPr="002D1AE0" w14:paraId="02DDB2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2D46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B9D47" w14:textId="77777777" w:rsidR="00BC6427" w:rsidRPr="002D1AE0" w:rsidRDefault="00BC6427" w:rsidP="000A5C38">
            <w:pPr>
              <w:jc w:val="center"/>
            </w:pPr>
            <w:r w:rsidRPr="002D1AE0">
              <w:t>953198.64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DA488" w14:textId="77777777" w:rsidR="00BC6427" w:rsidRPr="002D1AE0" w:rsidRDefault="00BC6427" w:rsidP="000A5C38">
            <w:pPr>
              <w:jc w:val="center"/>
            </w:pPr>
            <w:r w:rsidRPr="002D1AE0">
              <w:t>3492902.47</w:t>
            </w:r>
          </w:p>
        </w:tc>
      </w:tr>
    </w:tbl>
    <w:p w14:paraId="0E25E67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F2150F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066DA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14AA2A3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37AE94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2B482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DB90B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38FE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52FB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C5722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1A26B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04867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7422B" w14:textId="77777777" w:rsidR="00BC6427" w:rsidRPr="002D1AE0" w:rsidRDefault="00BC6427" w:rsidP="000A5C38">
            <w:pPr>
              <w:jc w:val="center"/>
            </w:pPr>
            <w:r w:rsidRPr="002D1AE0">
              <w:t>953218.5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A25BA3" w14:textId="77777777" w:rsidR="00BC6427" w:rsidRPr="002D1AE0" w:rsidRDefault="00BC6427" w:rsidP="000A5C38">
            <w:pPr>
              <w:jc w:val="center"/>
            </w:pPr>
            <w:r w:rsidRPr="002D1AE0">
              <w:t>3492904.91</w:t>
            </w:r>
          </w:p>
        </w:tc>
      </w:tr>
      <w:tr w:rsidR="002D1AE0" w:rsidRPr="002D1AE0" w14:paraId="59ADFE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C840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1ECD0" w14:textId="77777777" w:rsidR="00BC6427" w:rsidRPr="002D1AE0" w:rsidRDefault="00BC6427" w:rsidP="000A5C38">
            <w:pPr>
              <w:jc w:val="center"/>
            </w:pPr>
            <w:r w:rsidRPr="002D1AE0">
              <w:t>953214.85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6D38A" w14:textId="77777777" w:rsidR="00BC6427" w:rsidRPr="002D1AE0" w:rsidRDefault="00BC6427" w:rsidP="000A5C38">
            <w:pPr>
              <w:jc w:val="center"/>
            </w:pPr>
            <w:r w:rsidRPr="002D1AE0">
              <w:t>3492934.69</w:t>
            </w:r>
          </w:p>
        </w:tc>
      </w:tr>
      <w:tr w:rsidR="002D1AE0" w:rsidRPr="002D1AE0" w14:paraId="7A11FB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48B4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304BAE" w14:textId="77777777" w:rsidR="00BC6427" w:rsidRPr="002D1AE0" w:rsidRDefault="00BC6427" w:rsidP="000A5C38">
            <w:pPr>
              <w:jc w:val="center"/>
            </w:pPr>
            <w:r w:rsidRPr="002D1AE0">
              <w:t>953194.99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43C16" w14:textId="77777777" w:rsidR="00BC6427" w:rsidRPr="002D1AE0" w:rsidRDefault="00BC6427" w:rsidP="000A5C38">
            <w:pPr>
              <w:jc w:val="center"/>
            </w:pPr>
            <w:r w:rsidRPr="002D1AE0">
              <w:t>3492932.25</w:t>
            </w:r>
          </w:p>
        </w:tc>
      </w:tr>
      <w:tr w:rsidR="002D1AE0" w:rsidRPr="002D1AE0" w14:paraId="65E351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2B8F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F47D4" w14:textId="77777777" w:rsidR="00BC6427" w:rsidRPr="002D1AE0" w:rsidRDefault="00BC6427" w:rsidP="000A5C38">
            <w:pPr>
              <w:jc w:val="center"/>
            </w:pPr>
            <w:r w:rsidRPr="002D1AE0">
              <w:t>953198.64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37744" w14:textId="77777777" w:rsidR="00BC6427" w:rsidRPr="002D1AE0" w:rsidRDefault="00BC6427" w:rsidP="000A5C38">
            <w:pPr>
              <w:jc w:val="center"/>
            </w:pPr>
            <w:r w:rsidRPr="002D1AE0">
              <w:t>3492902.47</w:t>
            </w:r>
          </w:p>
        </w:tc>
      </w:tr>
      <w:tr w:rsidR="002D1AE0" w:rsidRPr="002D1AE0" w14:paraId="3B7C91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A634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E792D" w14:textId="77777777" w:rsidR="00BC6427" w:rsidRPr="002D1AE0" w:rsidRDefault="00BC6427" w:rsidP="000A5C38">
            <w:pPr>
              <w:jc w:val="center"/>
            </w:pPr>
            <w:r w:rsidRPr="002D1AE0">
              <w:t>953218.5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B6E8B" w14:textId="77777777" w:rsidR="00BC6427" w:rsidRPr="002D1AE0" w:rsidRDefault="00BC6427" w:rsidP="000A5C38">
            <w:pPr>
              <w:jc w:val="center"/>
            </w:pPr>
            <w:r w:rsidRPr="002D1AE0">
              <w:t>3492904.91</w:t>
            </w:r>
          </w:p>
        </w:tc>
      </w:tr>
    </w:tbl>
    <w:p w14:paraId="34D3AA4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EDC05B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385A9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07F8CCF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E494CC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3D2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E1380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3EC4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D16A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3B901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A5460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19A2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4D3EB" w14:textId="77777777" w:rsidR="00BC6427" w:rsidRPr="002D1AE0" w:rsidRDefault="00BC6427" w:rsidP="000A5C38">
            <w:pPr>
              <w:jc w:val="center"/>
            </w:pPr>
            <w:r w:rsidRPr="002D1AE0">
              <w:t>953191.34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2A5EE" w14:textId="77777777" w:rsidR="00BC6427" w:rsidRPr="002D1AE0" w:rsidRDefault="00BC6427" w:rsidP="000A5C38">
            <w:pPr>
              <w:jc w:val="center"/>
            </w:pPr>
            <w:r w:rsidRPr="002D1AE0">
              <w:t>3492962.02</w:t>
            </w:r>
          </w:p>
        </w:tc>
      </w:tr>
      <w:tr w:rsidR="002D1AE0" w:rsidRPr="002D1AE0" w14:paraId="311461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41FF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1A932D" w14:textId="77777777" w:rsidR="00BC6427" w:rsidRPr="002D1AE0" w:rsidRDefault="00BC6427" w:rsidP="000A5C38">
            <w:pPr>
              <w:jc w:val="center"/>
            </w:pPr>
            <w:r w:rsidRPr="002D1AE0">
              <w:t>953187.68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8D26C0" w14:textId="77777777" w:rsidR="00BC6427" w:rsidRPr="002D1AE0" w:rsidRDefault="00BC6427" w:rsidP="000A5C38">
            <w:pPr>
              <w:jc w:val="center"/>
            </w:pPr>
            <w:r w:rsidRPr="002D1AE0">
              <w:t>3492991.8</w:t>
            </w:r>
          </w:p>
        </w:tc>
      </w:tr>
      <w:tr w:rsidR="002D1AE0" w:rsidRPr="002D1AE0" w14:paraId="7FD573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9BFD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41229A" w14:textId="77777777" w:rsidR="00BC6427" w:rsidRPr="002D1AE0" w:rsidRDefault="00BC6427" w:rsidP="000A5C38">
            <w:pPr>
              <w:jc w:val="center"/>
            </w:pPr>
            <w:r w:rsidRPr="002D1AE0">
              <w:t>953167.85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927B8" w14:textId="77777777" w:rsidR="00BC6427" w:rsidRPr="002D1AE0" w:rsidRDefault="00BC6427" w:rsidP="000A5C38">
            <w:pPr>
              <w:jc w:val="center"/>
            </w:pPr>
            <w:r w:rsidRPr="002D1AE0">
              <w:t>3492989.37</w:t>
            </w:r>
          </w:p>
        </w:tc>
      </w:tr>
      <w:tr w:rsidR="002D1AE0" w:rsidRPr="002D1AE0" w14:paraId="682794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B457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9593D1" w14:textId="77777777" w:rsidR="00BC6427" w:rsidRPr="002D1AE0" w:rsidRDefault="00BC6427" w:rsidP="000A5C38">
            <w:pPr>
              <w:jc w:val="center"/>
            </w:pPr>
            <w:r w:rsidRPr="002D1AE0">
              <w:t>953171.5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496BD" w14:textId="77777777" w:rsidR="00BC6427" w:rsidRPr="002D1AE0" w:rsidRDefault="00BC6427" w:rsidP="000A5C38">
            <w:pPr>
              <w:jc w:val="center"/>
            </w:pPr>
            <w:r w:rsidRPr="002D1AE0">
              <w:t>3492959.59</w:t>
            </w:r>
          </w:p>
        </w:tc>
      </w:tr>
      <w:tr w:rsidR="002D1AE0" w:rsidRPr="002D1AE0" w14:paraId="69D39E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668F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5D42C" w14:textId="77777777" w:rsidR="00BC6427" w:rsidRPr="002D1AE0" w:rsidRDefault="00BC6427" w:rsidP="000A5C38">
            <w:pPr>
              <w:jc w:val="center"/>
            </w:pPr>
            <w:r w:rsidRPr="002D1AE0">
              <w:t>953191.34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99346" w14:textId="77777777" w:rsidR="00BC6427" w:rsidRPr="002D1AE0" w:rsidRDefault="00BC6427" w:rsidP="000A5C38">
            <w:pPr>
              <w:jc w:val="center"/>
            </w:pPr>
            <w:r w:rsidRPr="002D1AE0">
              <w:t>3492962.02</w:t>
            </w:r>
          </w:p>
        </w:tc>
      </w:tr>
    </w:tbl>
    <w:p w14:paraId="7674659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07E937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9806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6C70050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ADFBBB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B607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C1416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0840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64E7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C4AF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FD414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AE599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B02D5C" w14:textId="77777777" w:rsidR="00BC6427" w:rsidRPr="002D1AE0" w:rsidRDefault="00BC6427" w:rsidP="000A5C38">
            <w:pPr>
              <w:jc w:val="center"/>
            </w:pPr>
            <w:r w:rsidRPr="002D1AE0">
              <w:t>953211.2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8CFAE" w14:textId="77777777" w:rsidR="00BC6427" w:rsidRPr="002D1AE0" w:rsidRDefault="00BC6427" w:rsidP="000A5C38">
            <w:pPr>
              <w:jc w:val="center"/>
            </w:pPr>
            <w:r w:rsidRPr="002D1AE0">
              <w:t>3492964.46</w:t>
            </w:r>
          </w:p>
        </w:tc>
      </w:tr>
      <w:tr w:rsidR="002D1AE0" w:rsidRPr="002D1AE0" w14:paraId="608B31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4F78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091843" w14:textId="77777777" w:rsidR="00BC6427" w:rsidRPr="002D1AE0" w:rsidRDefault="00BC6427" w:rsidP="000A5C38">
            <w:pPr>
              <w:jc w:val="center"/>
            </w:pPr>
            <w:r w:rsidRPr="002D1AE0">
              <w:t>953207.55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4A5D8" w14:textId="77777777" w:rsidR="00BC6427" w:rsidRPr="002D1AE0" w:rsidRDefault="00BC6427" w:rsidP="000A5C38">
            <w:pPr>
              <w:jc w:val="center"/>
            </w:pPr>
            <w:r w:rsidRPr="002D1AE0">
              <w:t>3492994.24</w:t>
            </w:r>
          </w:p>
        </w:tc>
      </w:tr>
      <w:tr w:rsidR="002D1AE0" w:rsidRPr="002D1AE0" w14:paraId="0F4E0A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FE7EE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56A2A7" w14:textId="77777777" w:rsidR="00BC6427" w:rsidRPr="002D1AE0" w:rsidRDefault="00BC6427" w:rsidP="000A5C38">
            <w:pPr>
              <w:jc w:val="center"/>
            </w:pPr>
            <w:r w:rsidRPr="002D1AE0">
              <w:t>953187.68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AAD8DB" w14:textId="77777777" w:rsidR="00BC6427" w:rsidRPr="002D1AE0" w:rsidRDefault="00BC6427" w:rsidP="000A5C38">
            <w:pPr>
              <w:jc w:val="center"/>
            </w:pPr>
            <w:r w:rsidRPr="002D1AE0">
              <w:t>3492991.8</w:t>
            </w:r>
          </w:p>
        </w:tc>
      </w:tr>
      <w:tr w:rsidR="002D1AE0" w:rsidRPr="002D1AE0" w14:paraId="2685F0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F67CA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195242" w14:textId="77777777" w:rsidR="00BC6427" w:rsidRPr="002D1AE0" w:rsidRDefault="00BC6427" w:rsidP="000A5C38">
            <w:pPr>
              <w:jc w:val="center"/>
            </w:pPr>
            <w:r w:rsidRPr="002D1AE0">
              <w:t>953191.34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59946" w14:textId="77777777" w:rsidR="00BC6427" w:rsidRPr="002D1AE0" w:rsidRDefault="00BC6427" w:rsidP="000A5C38">
            <w:pPr>
              <w:jc w:val="center"/>
            </w:pPr>
            <w:r w:rsidRPr="002D1AE0">
              <w:t>3492962.02</w:t>
            </w:r>
          </w:p>
        </w:tc>
      </w:tr>
      <w:tr w:rsidR="002D1AE0" w:rsidRPr="002D1AE0" w14:paraId="0C0BF2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6DD7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C29EE" w14:textId="77777777" w:rsidR="00BC6427" w:rsidRPr="002D1AE0" w:rsidRDefault="00BC6427" w:rsidP="000A5C38">
            <w:pPr>
              <w:jc w:val="center"/>
            </w:pPr>
            <w:r w:rsidRPr="002D1AE0">
              <w:t>953211.2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14C60" w14:textId="77777777" w:rsidR="00BC6427" w:rsidRPr="002D1AE0" w:rsidRDefault="00BC6427" w:rsidP="000A5C38">
            <w:pPr>
              <w:jc w:val="center"/>
            </w:pPr>
            <w:r w:rsidRPr="002D1AE0">
              <w:t>3492964.46</w:t>
            </w:r>
          </w:p>
        </w:tc>
      </w:tr>
    </w:tbl>
    <w:p w14:paraId="4165698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3541B6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E83D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7864852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319D76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AC252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E0FD6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977E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927C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E75E0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290BE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92214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12B799" w14:textId="77777777" w:rsidR="00BC6427" w:rsidRPr="002D1AE0" w:rsidRDefault="00BC6427" w:rsidP="000A5C38">
            <w:pPr>
              <w:jc w:val="center"/>
            </w:pPr>
            <w:r w:rsidRPr="002D1AE0">
              <w:t>953184.03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1A1B28" w14:textId="77777777" w:rsidR="00BC6427" w:rsidRPr="002D1AE0" w:rsidRDefault="00BC6427" w:rsidP="000A5C38">
            <w:pPr>
              <w:jc w:val="center"/>
            </w:pPr>
            <w:r w:rsidRPr="002D1AE0">
              <w:t>3493021.58</w:t>
            </w:r>
          </w:p>
        </w:tc>
      </w:tr>
      <w:tr w:rsidR="002D1AE0" w:rsidRPr="002D1AE0" w14:paraId="0C89D0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FB0F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64BD75" w14:textId="77777777" w:rsidR="00BC6427" w:rsidRPr="002D1AE0" w:rsidRDefault="00BC6427" w:rsidP="000A5C38">
            <w:pPr>
              <w:jc w:val="center"/>
            </w:pPr>
            <w:r w:rsidRPr="002D1AE0">
              <w:t>953180.38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52785" w14:textId="77777777" w:rsidR="00BC6427" w:rsidRPr="002D1AE0" w:rsidRDefault="00BC6427" w:rsidP="000A5C38">
            <w:pPr>
              <w:jc w:val="center"/>
            </w:pPr>
            <w:r w:rsidRPr="002D1AE0">
              <w:t>3493051.36</w:t>
            </w:r>
          </w:p>
        </w:tc>
      </w:tr>
      <w:tr w:rsidR="002D1AE0" w:rsidRPr="002D1AE0" w14:paraId="721E5A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DF3D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81008F" w14:textId="77777777" w:rsidR="00BC6427" w:rsidRPr="002D1AE0" w:rsidRDefault="00BC6427" w:rsidP="000A5C38">
            <w:pPr>
              <w:jc w:val="center"/>
            </w:pPr>
            <w:r w:rsidRPr="002D1AE0">
              <w:t>953160.54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FF4C49" w14:textId="77777777" w:rsidR="00BC6427" w:rsidRPr="002D1AE0" w:rsidRDefault="00BC6427" w:rsidP="000A5C38">
            <w:pPr>
              <w:jc w:val="center"/>
            </w:pPr>
            <w:r w:rsidRPr="002D1AE0">
              <w:t>3493048.93</w:t>
            </w:r>
          </w:p>
        </w:tc>
      </w:tr>
      <w:tr w:rsidR="002D1AE0" w:rsidRPr="002D1AE0" w14:paraId="62F3DB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ADDE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A03ECA" w14:textId="77777777" w:rsidR="00BC6427" w:rsidRPr="002D1AE0" w:rsidRDefault="00BC6427" w:rsidP="000A5C38">
            <w:pPr>
              <w:jc w:val="center"/>
            </w:pPr>
            <w:r w:rsidRPr="002D1AE0">
              <w:t>953164.19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58A9F" w14:textId="77777777" w:rsidR="00BC6427" w:rsidRPr="002D1AE0" w:rsidRDefault="00BC6427" w:rsidP="000A5C38">
            <w:pPr>
              <w:jc w:val="center"/>
            </w:pPr>
            <w:r w:rsidRPr="002D1AE0">
              <w:t>3493019.15</w:t>
            </w:r>
          </w:p>
        </w:tc>
      </w:tr>
      <w:tr w:rsidR="002D1AE0" w:rsidRPr="002D1AE0" w14:paraId="3F774F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0848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8A59B" w14:textId="77777777" w:rsidR="00BC6427" w:rsidRPr="002D1AE0" w:rsidRDefault="00BC6427" w:rsidP="000A5C38">
            <w:pPr>
              <w:jc w:val="center"/>
            </w:pPr>
            <w:r w:rsidRPr="002D1AE0">
              <w:t>953184.03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5E322" w14:textId="77777777" w:rsidR="00BC6427" w:rsidRPr="002D1AE0" w:rsidRDefault="00BC6427" w:rsidP="000A5C38">
            <w:pPr>
              <w:jc w:val="center"/>
            </w:pPr>
            <w:r w:rsidRPr="002D1AE0">
              <w:t>3493021.58</w:t>
            </w:r>
          </w:p>
        </w:tc>
      </w:tr>
    </w:tbl>
    <w:p w14:paraId="5F25DB5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6BFF9A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CC94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550 кв.м</w:t>
            </w:r>
          </w:p>
          <w:p w14:paraId="64A2DB3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148A86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9A2D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6F54D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2891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2C86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EA0A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A288F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B6A15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867B7" w14:textId="77777777" w:rsidR="00BC6427" w:rsidRPr="002D1AE0" w:rsidRDefault="00BC6427" w:rsidP="000A5C38">
            <w:pPr>
              <w:jc w:val="center"/>
            </w:pPr>
            <w:r w:rsidRPr="002D1AE0">
              <w:t>953298.49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F9A8B" w14:textId="77777777" w:rsidR="00BC6427" w:rsidRPr="002D1AE0" w:rsidRDefault="00BC6427" w:rsidP="000A5C38">
            <w:pPr>
              <w:jc w:val="center"/>
            </w:pPr>
            <w:r w:rsidRPr="002D1AE0">
              <w:t>3492822.45</w:t>
            </w:r>
          </w:p>
        </w:tc>
      </w:tr>
      <w:tr w:rsidR="002D1AE0" w:rsidRPr="002D1AE0" w14:paraId="60E7E2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20917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7A848F" w14:textId="77777777" w:rsidR="00BC6427" w:rsidRPr="002D1AE0" w:rsidRDefault="00BC6427" w:rsidP="000A5C38">
            <w:pPr>
              <w:jc w:val="center"/>
            </w:pPr>
            <w:r w:rsidRPr="002D1AE0">
              <w:t>953295.02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C5077" w14:textId="77777777" w:rsidR="00BC6427" w:rsidRPr="002D1AE0" w:rsidRDefault="00BC6427" w:rsidP="000A5C38">
            <w:pPr>
              <w:jc w:val="center"/>
            </w:pPr>
            <w:r w:rsidRPr="002D1AE0">
              <w:t>3492848.42</w:t>
            </w:r>
          </w:p>
        </w:tc>
      </w:tr>
      <w:tr w:rsidR="002D1AE0" w:rsidRPr="002D1AE0" w14:paraId="5280F0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E6AA3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DF845" w14:textId="77777777" w:rsidR="00BC6427" w:rsidRPr="002D1AE0" w:rsidRDefault="00BC6427" w:rsidP="000A5C38">
            <w:pPr>
              <w:jc w:val="center"/>
            </w:pPr>
            <w:r w:rsidRPr="002D1AE0">
              <w:t>953274.2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A508D" w14:textId="77777777" w:rsidR="00BC6427" w:rsidRPr="002D1AE0" w:rsidRDefault="00BC6427" w:rsidP="000A5C38">
            <w:pPr>
              <w:jc w:val="center"/>
            </w:pPr>
            <w:r w:rsidRPr="002D1AE0">
              <w:t>3492845.62</w:t>
            </w:r>
          </w:p>
        </w:tc>
      </w:tr>
      <w:tr w:rsidR="002D1AE0" w:rsidRPr="002D1AE0" w14:paraId="3A9A7C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143E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5DCD0" w14:textId="77777777" w:rsidR="00BC6427" w:rsidRPr="002D1AE0" w:rsidRDefault="00BC6427" w:rsidP="000A5C38">
            <w:pPr>
              <w:jc w:val="center"/>
            </w:pPr>
            <w:r w:rsidRPr="002D1AE0">
              <w:t>953277.68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4FBBF" w14:textId="77777777" w:rsidR="00BC6427" w:rsidRPr="002D1AE0" w:rsidRDefault="00BC6427" w:rsidP="000A5C38">
            <w:pPr>
              <w:jc w:val="center"/>
            </w:pPr>
            <w:r w:rsidRPr="002D1AE0">
              <w:t>3492819.65</w:t>
            </w:r>
          </w:p>
        </w:tc>
      </w:tr>
      <w:tr w:rsidR="002D1AE0" w:rsidRPr="002D1AE0" w14:paraId="13B926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D36A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6A698" w14:textId="77777777" w:rsidR="00BC6427" w:rsidRPr="002D1AE0" w:rsidRDefault="00BC6427" w:rsidP="000A5C38">
            <w:pPr>
              <w:jc w:val="center"/>
            </w:pPr>
            <w:r w:rsidRPr="002D1AE0">
              <w:t>953298.49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1EDB6" w14:textId="77777777" w:rsidR="00BC6427" w:rsidRPr="002D1AE0" w:rsidRDefault="00BC6427" w:rsidP="000A5C38">
            <w:pPr>
              <w:jc w:val="center"/>
            </w:pPr>
            <w:r w:rsidRPr="002D1AE0">
              <w:t>3492822.45</w:t>
            </w:r>
          </w:p>
        </w:tc>
      </w:tr>
    </w:tbl>
    <w:p w14:paraId="4104E09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C6695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29FB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2C985E4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7BAABE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87EDC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1B0F5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61ECB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26DD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FB95D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51973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3CF3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1147F" w14:textId="77777777" w:rsidR="00BC6427" w:rsidRPr="002D1AE0" w:rsidRDefault="00BC6427" w:rsidP="000A5C38">
            <w:pPr>
              <w:jc w:val="center"/>
            </w:pPr>
            <w:r w:rsidRPr="002D1AE0">
              <w:t>953203.89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C29B9" w14:textId="77777777" w:rsidR="00BC6427" w:rsidRPr="002D1AE0" w:rsidRDefault="00BC6427" w:rsidP="000A5C38">
            <w:pPr>
              <w:jc w:val="center"/>
            </w:pPr>
            <w:r w:rsidRPr="002D1AE0">
              <w:t>3493024.02</w:t>
            </w:r>
          </w:p>
        </w:tc>
      </w:tr>
      <w:tr w:rsidR="002D1AE0" w:rsidRPr="002D1AE0" w14:paraId="14D3C6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E9EB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AF39F" w14:textId="77777777" w:rsidR="00BC6427" w:rsidRPr="002D1AE0" w:rsidRDefault="00BC6427" w:rsidP="000A5C38">
            <w:pPr>
              <w:jc w:val="center"/>
            </w:pPr>
            <w:r w:rsidRPr="002D1AE0">
              <w:t>953200.24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0F640" w14:textId="77777777" w:rsidR="00BC6427" w:rsidRPr="002D1AE0" w:rsidRDefault="00BC6427" w:rsidP="000A5C38">
            <w:pPr>
              <w:jc w:val="center"/>
            </w:pPr>
            <w:r w:rsidRPr="002D1AE0">
              <w:t>3493053.8</w:t>
            </w:r>
          </w:p>
        </w:tc>
      </w:tr>
      <w:tr w:rsidR="002D1AE0" w:rsidRPr="002D1AE0" w14:paraId="10353F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D656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A73712" w14:textId="77777777" w:rsidR="00BC6427" w:rsidRPr="002D1AE0" w:rsidRDefault="00BC6427" w:rsidP="000A5C38">
            <w:pPr>
              <w:jc w:val="center"/>
            </w:pPr>
            <w:r w:rsidRPr="002D1AE0">
              <w:t>953180.38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8788C" w14:textId="77777777" w:rsidR="00BC6427" w:rsidRPr="002D1AE0" w:rsidRDefault="00BC6427" w:rsidP="000A5C38">
            <w:pPr>
              <w:jc w:val="center"/>
            </w:pPr>
            <w:r w:rsidRPr="002D1AE0">
              <w:t>3493051.36</w:t>
            </w:r>
          </w:p>
        </w:tc>
      </w:tr>
      <w:tr w:rsidR="002D1AE0" w:rsidRPr="002D1AE0" w14:paraId="75B2C6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28EA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8A058" w14:textId="77777777" w:rsidR="00BC6427" w:rsidRPr="002D1AE0" w:rsidRDefault="00BC6427" w:rsidP="000A5C38">
            <w:pPr>
              <w:jc w:val="center"/>
            </w:pPr>
            <w:r w:rsidRPr="002D1AE0">
              <w:t>953184.03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EC48D5" w14:textId="77777777" w:rsidR="00BC6427" w:rsidRPr="002D1AE0" w:rsidRDefault="00BC6427" w:rsidP="000A5C38">
            <w:pPr>
              <w:jc w:val="center"/>
            </w:pPr>
            <w:r w:rsidRPr="002D1AE0">
              <w:t>3493021.58</w:t>
            </w:r>
          </w:p>
        </w:tc>
      </w:tr>
      <w:tr w:rsidR="002D1AE0" w:rsidRPr="002D1AE0" w14:paraId="360B4A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F722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A78A9" w14:textId="77777777" w:rsidR="00BC6427" w:rsidRPr="002D1AE0" w:rsidRDefault="00BC6427" w:rsidP="000A5C38">
            <w:pPr>
              <w:jc w:val="center"/>
            </w:pPr>
            <w:r w:rsidRPr="002D1AE0">
              <w:t>953203.89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73E454" w14:textId="77777777" w:rsidR="00BC6427" w:rsidRPr="002D1AE0" w:rsidRDefault="00BC6427" w:rsidP="000A5C38">
            <w:pPr>
              <w:jc w:val="center"/>
            </w:pPr>
            <w:r w:rsidRPr="002D1AE0">
              <w:t>3493024.02</w:t>
            </w:r>
          </w:p>
        </w:tc>
      </w:tr>
    </w:tbl>
    <w:p w14:paraId="6A415D9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2F013B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B0F9E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601 кв.м</w:t>
            </w:r>
          </w:p>
          <w:p w14:paraId="68709AD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AB6326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18B3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3F96F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8F54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5BC6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3A2DB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70C55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6373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F04286" w14:textId="77777777" w:rsidR="00BC6427" w:rsidRPr="002D1AE0" w:rsidRDefault="00BC6427" w:rsidP="000A5C38">
            <w:pPr>
              <w:jc w:val="center"/>
            </w:pPr>
            <w:r w:rsidRPr="002D1AE0">
              <w:t>953155.01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34BB8F" w14:textId="77777777" w:rsidR="00BC6427" w:rsidRPr="002D1AE0" w:rsidRDefault="00BC6427" w:rsidP="000A5C38">
            <w:pPr>
              <w:jc w:val="center"/>
            </w:pPr>
            <w:r w:rsidRPr="002D1AE0">
              <w:t>3492806.45</w:t>
            </w:r>
          </w:p>
        </w:tc>
      </w:tr>
      <w:tr w:rsidR="002D1AE0" w:rsidRPr="002D1AE0" w14:paraId="73E8FC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3C36F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160CC8" w14:textId="77777777" w:rsidR="00BC6427" w:rsidRPr="002D1AE0" w:rsidRDefault="00BC6427" w:rsidP="000A5C38">
            <w:pPr>
              <w:jc w:val="center"/>
            </w:pPr>
            <w:r w:rsidRPr="002D1AE0">
              <w:t>953151.36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52714" w14:textId="77777777" w:rsidR="00BC6427" w:rsidRPr="002D1AE0" w:rsidRDefault="00BC6427" w:rsidP="000A5C38">
            <w:pPr>
              <w:jc w:val="center"/>
            </w:pPr>
            <w:r w:rsidRPr="002D1AE0">
              <w:t>3492836.22</w:t>
            </w:r>
          </w:p>
        </w:tc>
      </w:tr>
      <w:tr w:rsidR="002D1AE0" w:rsidRPr="002D1AE0" w14:paraId="60D038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2FDE6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45828" w14:textId="77777777" w:rsidR="00BC6427" w:rsidRPr="002D1AE0" w:rsidRDefault="00BC6427" w:rsidP="000A5C38">
            <w:pPr>
              <w:jc w:val="center"/>
            </w:pPr>
            <w:r w:rsidRPr="002D1AE0">
              <w:t>953131.48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6D399" w14:textId="77777777" w:rsidR="00BC6427" w:rsidRPr="002D1AE0" w:rsidRDefault="00BC6427" w:rsidP="000A5C38">
            <w:pPr>
              <w:jc w:val="center"/>
            </w:pPr>
            <w:r w:rsidRPr="002D1AE0">
              <w:t>3492833.78</w:t>
            </w:r>
          </w:p>
        </w:tc>
      </w:tr>
      <w:tr w:rsidR="002D1AE0" w:rsidRPr="002D1AE0" w14:paraId="7B6527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913C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1809A3" w14:textId="77777777" w:rsidR="00BC6427" w:rsidRPr="002D1AE0" w:rsidRDefault="00BC6427" w:rsidP="000A5C38">
            <w:pPr>
              <w:jc w:val="center"/>
            </w:pPr>
            <w:r w:rsidRPr="002D1AE0">
              <w:t>953135.13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369E56" w14:textId="77777777" w:rsidR="00BC6427" w:rsidRPr="002D1AE0" w:rsidRDefault="00BC6427" w:rsidP="000A5C38">
            <w:pPr>
              <w:jc w:val="center"/>
            </w:pPr>
            <w:r w:rsidRPr="002D1AE0">
              <w:t>3492804.01</w:t>
            </w:r>
          </w:p>
        </w:tc>
      </w:tr>
      <w:tr w:rsidR="002D1AE0" w:rsidRPr="002D1AE0" w14:paraId="43E236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A0A70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5C364" w14:textId="77777777" w:rsidR="00BC6427" w:rsidRPr="002D1AE0" w:rsidRDefault="00BC6427" w:rsidP="000A5C38">
            <w:pPr>
              <w:jc w:val="center"/>
            </w:pPr>
            <w:r w:rsidRPr="002D1AE0">
              <w:t>953155.01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959E2E" w14:textId="77777777" w:rsidR="00BC6427" w:rsidRPr="002D1AE0" w:rsidRDefault="00BC6427" w:rsidP="000A5C38">
            <w:pPr>
              <w:jc w:val="center"/>
            </w:pPr>
            <w:r w:rsidRPr="002D1AE0">
              <w:t>3492806.45</w:t>
            </w:r>
          </w:p>
        </w:tc>
      </w:tr>
    </w:tbl>
    <w:p w14:paraId="5844888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E6E948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358CE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196ABA0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FE88E5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4C2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7F693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86CE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66AB9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D1996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7A8EB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92FC1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D0B45" w14:textId="77777777" w:rsidR="00BC6427" w:rsidRPr="002D1AE0" w:rsidRDefault="00BC6427" w:rsidP="000A5C38">
            <w:pPr>
              <w:jc w:val="center"/>
            </w:pPr>
            <w:r w:rsidRPr="002D1AE0">
              <w:t>953174.86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6098A" w14:textId="77777777" w:rsidR="00BC6427" w:rsidRPr="002D1AE0" w:rsidRDefault="00BC6427" w:rsidP="000A5C38">
            <w:pPr>
              <w:jc w:val="center"/>
            </w:pPr>
            <w:r w:rsidRPr="002D1AE0">
              <w:t>3492808.88</w:t>
            </w:r>
          </w:p>
        </w:tc>
      </w:tr>
      <w:tr w:rsidR="002D1AE0" w:rsidRPr="002D1AE0" w14:paraId="4E6EDE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2AA0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510350" w14:textId="77777777" w:rsidR="00BC6427" w:rsidRPr="002D1AE0" w:rsidRDefault="00BC6427" w:rsidP="000A5C38">
            <w:pPr>
              <w:jc w:val="center"/>
            </w:pPr>
            <w:r w:rsidRPr="002D1AE0">
              <w:t>953171.21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9062E" w14:textId="77777777" w:rsidR="00BC6427" w:rsidRPr="002D1AE0" w:rsidRDefault="00BC6427" w:rsidP="000A5C38">
            <w:pPr>
              <w:jc w:val="center"/>
            </w:pPr>
            <w:r w:rsidRPr="002D1AE0">
              <w:t>3492838.66</w:t>
            </w:r>
          </w:p>
        </w:tc>
      </w:tr>
      <w:tr w:rsidR="002D1AE0" w:rsidRPr="002D1AE0" w14:paraId="16955C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4C6B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2744B3" w14:textId="77777777" w:rsidR="00BC6427" w:rsidRPr="002D1AE0" w:rsidRDefault="00BC6427" w:rsidP="000A5C38">
            <w:pPr>
              <w:jc w:val="center"/>
            </w:pPr>
            <w:r w:rsidRPr="002D1AE0">
              <w:t>953151.36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35D0C" w14:textId="77777777" w:rsidR="00BC6427" w:rsidRPr="002D1AE0" w:rsidRDefault="00BC6427" w:rsidP="000A5C38">
            <w:pPr>
              <w:jc w:val="center"/>
            </w:pPr>
            <w:r w:rsidRPr="002D1AE0">
              <w:t>3492836.22</w:t>
            </w:r>
          </w:p>
        </w:tc>
      </w:tr>
      <w:tr w:rsidR="002D1AE0" w:rsidRPr="002D1AE0" w14:paraId="26A736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1A68C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319598" w14:textId="77777777" w:rsidR="00BC6427" w:rsidRPr="002D1AE0" w:rsidRDefault="00BC6427" w:rsidP="000A5C38">
            <w:pPr>
              <w:jc w:val="center"/>
            </w:pPr>
            <w:r w:rsidRPr="002D1AE0">
              <w:t>953155.01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4CE32" w14:textId="77777777" w:rsidR="00BC6427" w:rsidRPr="002D1AE0" w:rsidRDefault="00BC6427" w:rsidP="000A5C38">
            <w:pPr>
              <w:jc w:val="center"/>
            </w:pPr>
            <w:r w:rsidRPr="002D1AE0">
              <w:t>3492806.45</w:t>
            </w:r>
          </w:p>
        </w:tc>
      </w:tr>
      <w:tr w:rsidR="002D1AE0" w:rsidRPr="002D1AE0" w14:paraId="1D74B7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5FFE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87EBD" w14:textId="77777777" w:rsidR="00BC6427" w:rsidRPr="002D1AE0" w:rsidRDefault="00BC6427" w:rsidP="000A5C38">
            <w:pPr>
              <w:jc w:val="center"/>
            </w:pPr>
            <w:r w:rsidRPr="002D1AE0">
              <w:t>953174.86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30FE0" w14:textId="77777777" w:rsidR="00BC6427" w:rsidRPr="002D1AE0" w:rsidRDefault="00BC6427" w:rsidP="000A5C38">
            <w:pPr>
              <w:jc w:val="center"/>
            </w:pPr>
            <w:r w:rsidRPr="002D1AE0">
              <w:t>3492808.88</w:t>
            </w:r>
          </w:p>
        </w:tc>
      </w:tr>
    </w:tbl>
    <w:p w14:paraId="21AF988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9B2E8D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AC79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494791D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6745BC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AF34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775E4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127A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BD78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88BB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74921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C11D4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8CD3AF" w14:textId="77777777" w:rsidR="00BC6427" w:rsidRPr="002D1AE0" w:rsidRDefault="00BC6427" w:rsidP="000A5C38">
            <w:pPr>
              <w:jc w:val="center"/>
            </w:pPr>
            <w:r w:rsidRPr="002D1AE0">
              <w:t>953147.7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A19E78" w14:textId="77777777" w:rsidR="00BC6427" w:rsidRPr="002D1AE0" w:rsidRDefault="00BC6427" w:rsidP="000A5C38">
            <w:pPr>
              <w:jc w:val="center"/>
            </w:pPr>
            <w:r w:rsidRPr="002D1AE0">
              <w:t>3492866</w:t>
            </w:r>
          </w:p>
        </w:tc>
      </w:tr>
      <w:tr w:rsidR="002D1AE0" w:rsidRPr="002D1AE0" w14:paraId="3F55D3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A71F0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E5238" w14:textId="77777777" w:rsidR="00BC6427" w:rsidRPr="002D1AE0" w:rsidRDefault="00BC6427" w:rsidP="000A5C38">
            <w:pPr>
              <w:jc w:val="center"/>
            </w:pPr>
            <w:r w:rsidRPr="002D1AE0">
              <w:t>953144.05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84FFCB" w14:textId="77777777" w:rsidR="00BC6427" w:rsidRPr="002D1AE0" w:rsidRDefault="00BC6427" w:rsidP="000A5C38">
            <w:pPr>
              <w:jc w:val="center"/>
            </w:pPr>
            <w:r w:rsidRPr="002D1AE0">
              <w:t>3492895.77</w:t>
            </w:r>
          </w:p>
        </w:tc>
      </w:tr>
      <w:tr w:rsidR="002D1AE0" w:rsidRPr="002D1AE0" w14:paraId="72BBC6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95590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8505CF" w14:textId="77777777" w:rsidR="00BC6427" w:rsidRPr="002D1AE0" w:rsidRDefault="00BC6427" w:rsidP="000A5C38">
            <w:pPr>
              <w:jc w:val="center"/>
            </w:pPr>
            <w:r w:rsidRPr="002D1AE0">
              <w:t>953124.18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CACBE" w14:textId="77777777" w:rsidR="00BC6427" w:rsidRPr="002D1AE0" w:rsidRDefault="00BC6427" w:rsidP="000A5C38">
            <w:pPr>
              <w:jc w:val="center"/>
            </w:pPr>
            <w:r w:rsidRPr="002D1AE0">
              <w:t>3492893.33</w:t>
            </w:r>
          </w:p>
        </w:tc>
      </w:tr>
      <w:tr w:rsidR="002D1AE0" w:rsidRPr="002D1AE0" w14:paraId="145130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CDF38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4B2F4" w14:textId="77777777" w:rsidR="00BC6427" w:rsidRPr="002D1AE0" w:rsidRDefault="00BC6427" w:rsidP="000A5C38">
            <w:pPr>
              <w:jc w:val="center"/>
            </w:pPr>
            <w:r w:rsidRPr="002D1AE0">
              <w:t>953127.83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1E87F" w14:textId="77777777" w:rsidR="00BC6427" w:rsidRPr="002D1AE0" w:rsidRDefault="00BC6427" w:rsidP="000A5C38">
            <w:pPr>
              <w:jc w:val="center"/>
            </w:pPr>
            <w:r w:rsidRPr="002D1AE0">
              <w:t>3492863.56</w:t>
            </w:r>
          </w:p>
        </w:tc>
      </w:tr>
      <w:tr w:rsidR="002D1AE0" w:rsidRPr="002D1AE0" w14:paraId="19A7CA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5B07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409B0E" w14:textId="77777777" w:rsidR="00BC6427" w:rsidRPr="002D1AE0" w:rsidRDefault="00BC6427" w:rsidP="000A5C38">
            <w:pPr>
              <w:jc w:val="center"/>
            </w:pPr>
            <w:r w:rsidRPr="002D1AE0">
              <w:t>953147.7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89344A" w14:textId="77777777" w:rsidR="00BC6427" w:rsidRPr="002D1AE0" w:rsidRDefault="00BC6427" w:rsidP="000A5C38">
            <w:pPr>
              <w:jc w:val="center"/>
            </w:pPr>
            <w:r w:rsidRPr="002D1AE0">
              <w:t>3492866</w:t>
            </w:r>
          </w:p>
        </w:tc>
      </w:tr>
    </w:tbl>
    <w:p w14:paraId="550900D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:ЗУ109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B3A787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2A85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2AB05F0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5E5C8D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2B6C4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55BD1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6D34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3DEE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A04E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F67D6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8ED5F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4287F" w14:textId="77777777" w:rsidR="00BC6427" w:rsidRPr="002D1AE0" w:rsidRDefault="00BC6427" w:rsidP="000A5C38">
            <w:pPr>
              <w:jc w:val="center"/>
            </w:pPr>
            <w:r w:rsidRPr="002D1AE0">
              <w:t>953167.56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264F5" w14:textId="77777777" w:rsidR="00BC6427" w:rsidRPr="002D1AE0" w:rsidRDefault="00BC6427" w:rsidP="000A5C38">
            <w:pPr>
              <w:jc w:val="center"/>
            </w:pPr>
            <w:r w:rsidRPr="002D1AE0">
              <w:t>3492868.43</w:t>
            </w:r>
          </w:p>
        </w:tc>
      </w:tr>
      <w:tr w:rsidR="002D1AE0" w:rsidRPr="002D1AE0" w14:paraId="01A0FA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F9D7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9A00D" w14:textId="77777777" w:rsidR="00BC6427" w:rsidRPr="002D1AE0" w:rsidRDefault="00BC6427" w:rsidP="000A5C38">
            <w:pPr>
              <w:jc w:val="center"/>
            </w:pPr>
            <w:r w:rsidRPr="002D1AE0">
              <w:t>953163.91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9DCBD2" w14:textId="77777777" w:rsidR="00BC6427" w:rsidRPr="002D1AE0" w:rsidRDefault="00BC6427" w:rsidP="000A5C38">
            <w:pPr>
              <w:jc w:val="center"/>
            </w:pPr>
            <w:r w:rsidRPr="002D1AE0">
              <w:t>3492898.21</w:t>
            </w:r>
          </w:p>
        </w:tc>
      </w:tr>
      <w:tr w:rsidR="002D1AE0" w:rsidRPr="002D1AE0" w14:paraId="3F52BC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6D7B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E71CE" w14:textId="77777777" w:rsidR="00BC6427" w:rsidRPr="002D1AE0" w:rsidRDefault="00BC6427" w:rsidP="000A5C38">
            <w:pPr>
              <w:jc w:val="center"/>
            </w:pPr>
            <w:r w:rsidRPr="002D1AE0">
              <w:t>953144.05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E0C782" w14:textId="77777777" w:rsidR="00BC6427" w:rsidRPr="002D1AE0" w:rsidRDefault="00BC6427" w:rsidP="000A5C38">
            <w:pPr>
              <w:jc w:val="center"/>
            </w:pPr>
            <w:r w:rsidRPr="002D1AE0">
              <w:t>3492895.77</w:t>
            </w:r>
          </w:p>
        </w:tc>
      </w:tr>
      <w:tr w:rsidR="002D1AE0" w:rsidRPr="002D1AE0" w14:paraId="76ACFD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F2D1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1B801" w14:textId="77777777" w:rsidR="00BC6427" w:rsidRPr="002D1AE0" w:rsidRDefault="00BC6427" w:rsidP="000A5C38">
            <w:pPr>
              <w:jc w:val="center"/>
            </w:pPr>
            <w:r w:rsidRPr="002D1AE0">
              <w:t>953147.7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CC060" w14:textId="77777777" w:rsidR="00BC6427" w:rsidRPr="002D1AE0" w:rsidRDefault="00BC6427" w:rsidP="000A5C38">
            <w:pPr>
              <w:jc w:val="center"/>
            </w:pPr>
            <w:r w:rsidRPr="002D1AE0">
              <w:t>3492866</w:t>
            </w:r>
          </w:p>
        </w:tc>
      </w:tr>
      <w:tr w:rsidR="002D1AE0" w:rsidRPr="002D1AE0" w14:paraId="7C0D9A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D287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67435" w14:textId="77777777" w:rsidR="00BC6427" w:rsidRPr="002D1AE0" w:rsidRDefault="00BC6427" w:rsidP="000A5C38">
            <w:pPr>
              <w:jc w:val="center"/>
            </w:pPr>
            <w:r w:rsidRPr="002D1AE0">
              <w:t>953167.56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515AE" w14:textId="77777777" w:rsidR="00BC6427" w:rsidRPr="002D1AE0" w:rsidRDefault="00BC6427" w:rsidP="000A5C38">
            <w:pPr>
              <w:jc w:val="center"/>
            </w:pPr>
            <w:r w:rsidRPr="002D1AE0">
              <w:t>3492868.43</w:t>
            </w:r>
          </w:p>
        </w:tc>
      </w:tr>
    </w:tbl>
    <w:p w14:paraId="30FDC42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C4A099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AD36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416DCC7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48440D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D975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5FA7D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B78C0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4F82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3024A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8A1A2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9BDC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14E23" w14:textId="77777777" w:rsidR="00BC6427" w:rsidRPr="002D1AE0" w:rsidRDefault="00BC6427" w:rsidP="000A5C38">
            <w:pPr>
              <w:jc w:val="center"/>
            </w:pPr>
            <w:r w:rsidRPr="002D1AE0">
              <w:t>953140.4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F50F4" w14:textId="77777777" w:rsidR="00BC6427" w:rsidRPr="002D1AE0" w:rsidRDefault="00BC6427" w:rsidP="000A5C38">
            <w:pPr>
              <w:jc w:val="center"/>
            </w:pPr>
            <w:r w:rsidRPr="002D1AE0">
              <w:t>3492925.55</w:t>
            </w:r>
          </w:p>
        </w:tc>
      </w:tr>
      <w:tr w:rsidR="002D1AE0" w:rsidRPr="002D1AE0" w14:paraId="32DCAA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DDCDA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267426" w14:textId="77777777" w:rsidR="00BC6427" w:rsidRPr="002D1AE0" w:rsidRDefault="00BC6427" w:rsidP="000A5C38">
            <w:pPr>
              <w:jc w:val="center"/>
            </w:pPr>
            <w:r w:rsidRPr="002D1AE0">
              <w:t>953136.75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2CDC4" w14:textId="77777777" w:rsidR="00BC6427" w:rsidRPr="002D1AE0" w:rsidRDefault="00BC6427" w:rsidP="000A5C38">
            <w:pPr>
              <w:jc w:val="center"/>
            </w:pPr>
            <w:r w:rsidRPr="002D1AE0">
              <w:t>3492955.32</w:t>
            </w:r>
          </w:p>
        </w:tc>
      </w:tr>
      <w:tr w:rsidR="002D1AE0" w:rsidRPr="002D1AE0" w14:paraId="3771A4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D6E5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EED3B" w14:textId="77777777" w:rsidR="00BC6427" w:rsidRPr="002D1AE0" w:rsidRDefault="00BC6427" w:rsidP="000A5C38">
            <w:pPr>
              <w:jc w:val="center"/>
            </w:pPr>
            <w:r w:rsidRPr="002D1AE0">
              <w:t>953116.88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F99F2" w14:textId="77777777" w:rsidR="00BC6427" w:rsidRPr="002D1AE0" w:rsidRDefault="00BC6427" w:rsidP="000A5C38">
            <w:pPr>
              <w:jc w:val="center"/>
            </w:pPr>
            <w:r w:rsidRPr="002D1AE0">
              <w:t>3492952.88</w:t>
            </w:r>
          </w:p>
        </w:tc>
      </w:tr>
      <w:tr w:rsidR="002D1AE0" w:rsidRPr="002D1AE0" w14:paraId="08530D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C1405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CECC30" w14:textId="77777777" w:rsidR="00BC6427" w:rsidRPr="002D1AE0" w:rsidRDefault="00BC6427" w:rsidP="000A5C38">
            <w:pPr>
              <w:jc w:val="center"/>
            </w:pPr>
            <w:r w:rsidRPr="002D1AE0">
              <w:t>953120.53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BFAD8" w14:textId="77777777" w:rsidR="00BC6427" w:rsidRPr="002D1AE0" w:rsidRDefault="00BC6427" w:rsidP="000A5C38">
            <w:pPr>
              <w:jc w:val="center"/>
            </w:pPr>
            <w:r w:rsidRPr="002D1AE0">
              <w:t>3492923.11</w:t>
            </w:r>
          </w:p>
        </w:tc>
      </w:tr>
      <w:tr w:rsidR="002D1AE0" w:rsidRPr="002D1AE0" w14:paraId="2A885A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2C857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8AFBF" w14:textId="77777777" w:rsidR="00BC6427" w:rsidRPr="002D1AE0" w:rsidRDefault="00BC6427" w:rsidP="000A5C38">
            <w:pPr>
              <w:jc w:val="center"/>
            </w:pPr>
            <w:r w:rsidRPr="002D1AE0">
              <w:t>953140.4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B0EED" w14:textId="77777777" w:rsidR="00BC6427" w:rsidRPr="002D1AE0" w:rsidRDefault="00BC6427" w:rsidP="000A5C38">
            <w:pPr>
              <w:jc w:val="center"/>
            </w:pPr>
            <w:r w:rsidRPr="002D1AE0">
              <w:t>3492925.55</w:t>
            </w:r>
          </w:p>
        </w:tc>
      </w:tr>
    </w:tbl>
    <w:p w14:paraId="4BF4DC7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79E475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B100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2262E95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E12656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35F7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6F4B5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C8B5A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C7E1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EE0D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89055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68E9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8B5CE" w14:textId="77777777" w:rsidR="00BC6427" w:rsidRPr="002D1AE0" w:rsidRDefault="00BC6427" w:rsidP="000A5C38">
            <w:pPr>
              <w:jc w:val="center"/>
            </w:pPr>
            <w:r w:rsidRPr="002D1AE0">
              <w:t>953160.26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38B36" w14:textId="77777777" w:rsidR="00BC6427" w:rsidRPr="002D1AE0" w:rsidRDefault="00BC6427" w:rsidP="000A5C38">
            <w:pPr>
              <w:jc w:val="center"/>
            </w:pPr>
            <w:r w:rsidRPr="002D1AE0">
              <w:t>3492927.99</w:t>
            </w:r>
          </w:p>
        </w:tc>
      </w:tr>
      <w:tr w:rsidR="002D1AE0" w:rsidRPr="002D1AE0" w14:paraId="368DCE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3991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B6136E" w14:textId="77777777" w:rsidR="00BC6427" w:rsidRPr="002D1AE0" w:rsidRDefault="00BC6427" w:rsidP="000A5C38">
            <w:pPr>
              <w:jc w:val="center"/>
            </w:pPr>
            <w:r w:rsidRPr="002D1AE0">
              <w:t>953156.61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41C47" w14:textId="77777777" w:rsidR="00BC6427" w:rsidRPr="002D1AE0" w:rsidRDefault="00BC6427" w:rsidP="000A5C38">
            <w:pPr>
              <w:jc w:val="center"/>
            </w:pPr>
            <w:r w:rsidRPr="002D1AE0">
              <w:t>3492957.76</w:t>
            </w:r>
          </w:p>
        </w:tc>
      </w:tr>
      <w:tr w:rsidR="002D1AE0" w:rsidRPr="002D1AE0" w14:paraId="07BD1D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2F1E4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99B9B" w14:textId="77777777" w:rsidR="00BC6427" w:rsidRPr="002D1AE0" w:rsidRDefault="00BC6427" w:rsidP="000A5C38">
            <w:pPr>
              <w:jc w:val="center"/>
            </w:pPr>
            <w:r w:rsidRPr="002D1AE0">
              <w:t>953136.75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34F11" w14:textId="77777777" w:rsidR="00BC6427" w:rsidRPr="002D1AE0" w:rsidRDefault="00BC6427" w:rsidP="000A5C38">
            <w:pPr>
              <w:jc w:val="center"/>
            </w:pPr>
            <w:r w:rsidRPr="002D1AE0">
              <w:t>3492955.32</w:t>
            </w:r>
          </w:p>
        </w:tc>
      </w:tr>
      <w:tr w:rsidR="002D1AE0" w:rsidRPr="002D1AE0" w14:paraId="75D49C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3990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E1E500" w14:textId="77777777" w:rsidR="00BC6427" w:rsidRPr="002D1AE0" w:rsidRDefault="00BC6427" w:rsidP="000A5C38">
            <w:pPr>
              <w:jc w:val="center"/>
            </w:pPr>
            <w:r w:rsidRPr="002D1AE0">
              <w:t>953140.4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B13D5" w14:textId="77777777" w:rsidR="00BC6427" w:rsidRPr="002D1AE0" w:rsidRDefault="00BC6427" w:rsidP="000A5C38">
            <w:pPr>
              <w:jc w:val="center"/>
            </w:pPr>
            <w:r w:rsidRPr="002D1AE0">
              <w:t>3492925.55</w:t>
            </w:r>
          </w:p>
        </w:tc>
      </w:tr>
      <w:tr w:rsidR="002D1AE0" w:rsidRPr="002D1AE0" w14:paraId="269CC9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E4D6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6D6C2D" w14:textId="77777777" w:rsidR="00BC6427" w:rsidRPr="002D1AE0" w:rsidRDefault="00BC6427" w:rsidP="000A5C38">
            <w:pPr>
              <w:jc w:val="center"/>
            </w:pPr>
            <w:r w:rsidRPr="002D1AE0">
              <w:t>953160.26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BAD87" w14:textId="77777777" w:rsidR="00BC6427" w:rsidRPr="002D1AE0" w:rsidRDefault="00BC6427" w:rsidP="000A5C38">
            <w:pPr>
              <w:jc w:val="center"/>
            </w:pPr>
            <w:r w:rsidRPr="002D1AE0">
              <w:t>3492927.99</w:t>
            </w:r>
          </w:p>
        </w:tc>
      </w:tr>
    </w:tbl>
    <w:p w14:paraId="67F826F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333C9B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C37E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27F9BF7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EDAD90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E713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D8426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486F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794AC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377B5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009F4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8D16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167438" w14:textId="77777777" w:rsidR="00BC6427" w:rsidRPr="002D1AE0" w:rsidRDefault="00BC6427" w:rsidP="000A5C38">
            <w:pPr>
              <w:jc w:val="center"/>
            </w:pPr>
            <w:r w:rsidRPr="002D1AE0">
              <w:t>953133.09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588B3" w14:textId="77777777" w:rsidR="00BC6427" w:rsidRPr="002D1AE0" w:rsidRDefault="00BC6427" w:rsidP="000A5C38">
            <w:pPr>
              <w:jc w:val="center"/>
            </w:pPr>
            <w:r w:rsidRPr="002D1AE0">
              <w:t>3492985.1</w:t>
            </w:r>
          </w:p>
        </w:tc>
      </w:tr>
      <w:tr w:rsidR="002D1AE0" w:rsidRPr="002D1AE0" w14:paraId="15078B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FD27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950A2" w14:textId="77777777" w:rsidR="00BC6427" w:rsidRPr="002D1AE0" w:rsidRDefault="00BC6427" w:rsidP="000A5C38">
            <w:pPr>
              <w:jc w:val="center"/>
            </w:pPr>
            <w:r w:rsidRPr="002D1AE0">
              <w:t>953129.44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471BEF" w14:textId="77777777" w:rsidR="00BC6427" w:rsidRPr="002D1AE0" w:rsidRDefault="00BC6427" w:rsidP="000A5C38">
            <w:pPr>
              <w:jc w:val="center"/>
            </w:pPr>
            <w:r w:rsidRPr="002D1AE0">
              <w:t>3493014.88</w:t>
            </w:r>
          </w:p>
        </w:tc>
      </w:tr>
      <w:tr w:rsidR="002D1AE0" w:rsidRPr="002D1AE0" w14:paraId="0EF9EF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8AE13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E8EC3" w14:textId="77777777" w:rsidR="00BC6427" w:rsidRPr="002D1AE0" w:rsidRDefault="00BC6427" w:rsidP="000A5C38">
            <w:pPr>
              <w:jc w:val="center"/>
            </w:pPr>
            <w:r w:rsidRPr="002D1AE0">
              <w:t>953109.58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7A6E1" w14:textId="77777777" w:rsidR="00BC6427" w:rsidRPr="002D1AE0" w:rsidRDefault="00BC6427" w:rsidP="000A5C38">
            <w:pPr>
              <w:jc w:val="center"/>
            </w:pPr>
            <w:r w:rsidRPr="002D1AE0">
              <w:t>3493012.45</w:t>
            </w:r>
          </w:p>
        </w:tc>
      </w:tr>
      <w:tr w:rsidR="002D1AE0" w:rsidRPr="002D1AE0" w14:paraId="2B60A0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8861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DF222" w14:textId="77777777" w:rsidR="00BC6427" w:rsidRPr="002D1AE0" w:rsidRDefault="00BC6427" w:rsidP="000A5C38">
            <w:pPr>
              <w:jc w:val="center"/>
            </w:pPr>
            <w:r w:rsidRPr="002D1AE0">
              <w:t>953113.23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FED5E5" w14:textId="77777777" w:rsidR="00BC6427" w:rsidRPr="002D1AE0" w:rsidRDefault="00BC6427" w:rsidP="000A5C38">
            <w:pPr>
              <w:jc w:val="center"/>
            </w:pPr>
            <w:r w:rsidRPr="002D1AE0">
              <w:t>3492982.66</w:t>
            </w:r>
          </w:p>
        </w:tc>
      </w:tr>
      <w:tr w:rsidR="002D1AE0" w:rsidRPr="002D1AE0" w14:paraId="2BC1D6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3DD8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67F87" w14:textId="77777777" w:rsidR="00BC6427" w:rsidRPr="002D1AE0" w:rsidRDefault="00BC6427" w:rsidP="000A5C38">
            <w:pPr>
              <w:jc w:val="center"/>
            </w:pPr>
            <w:r w:rsidRPr="002D1AE0">
              <w:t>953133.09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D71EB4" w14:textId="77777777" w:rsidR="00BC6427" w:rsidRPr="002D1AE0" w:rsidRDefault="00BC6427" w:rsidP="000A5C38">
            <w:pPr>
              <w:jc w:val="center"/>
            </w:pPr>
            <w:r w:rsidRPr="002D1AE0">
              <w:t>3492985.1</w:t>
            </w:r>
          </w:p>
        </w:tc>
      </w:tr>
    </w:tbl>
    <w:p w14:paraId="46444C0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D08D8A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69EE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75AA303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8494A8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6CE99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3F7F8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BCD16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ACE7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8E6CF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8026E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A26B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7BCF02" w14:textId="77777777" w:rsidR="00BC6427" w:rsidRPr="002D1AE0" w:rsidRDefault="00BC6427" w:rsidP="000A5C38">
            <w:pPr>
              <w:jc w:val="center"/>
            </w:pPr>
            <w:r w:rsidRPr="002D1AE0">
              <w:t>953152.96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17717" w14:textId="77777777" w:rsidR="00BC6427" w:rsidRPr="002D1AE0" w:rsidRDefault="00BC6427" w:rsidP="000A5C38">
            <w:pPr>
              <w:jc w:val="center"/>
            </w:pPr>
            <w:r w:rsidRPr="002D1AE0">
              <w:t>3492987.54</w:t>
            </w:r>
          </w:p>
        </w:tc>
      </w:tr>
      <w:tr w:rsidR="002D1AE0" w:rsidRPr="002D1AE0" w14:paraId="7C1355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1E5A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3B352" w14:textId="77777777" w:rsidR="00BC6427" w:rsidRPr="002D1AE0" w:rsidRDefault="00BC6427" w:rsidP="000A5C38">
            <w:pPr>
              <w:jc w:val="center"/>
            </w:pPr>
            <w:r w:rsidRPr="002D1AE0">
              <w:t>953149.3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33C75" w14:textId="77777777" w:rsidR="00BC6427" w:rsidRPr="002D1AE0" w:rsidRDefault="00BC6427" w:rsidP="000A5C38">
            <w:pPr>
              <w:jc w:val="center"/>
            </w:pPr>
            <w:r w:rsidRPr="002D1AE0">
              <w:t>3493017.32</w:t>
            </w:r>
          </w:p>
        </w:tc>
      </w:tr>
      <w:tr w:rsidR="002D1AE0" w:rsidRPr="002D1AE0" w14:paraId="5E99B3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2342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6D2E6" w14:textId="77777777" w:rsidR="00BC6427" w:rsidRPr="002D1AE0" w:rsidRDefault="00BC6427" w:rsidP="000A5C38">
            <w:pPr>
              <w:jc w:val="center"/>
            </w:pPr>
            <w:r w:rsidRPr="002D1AE0">
              <w:t>953129.44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56D2A" w14:textId="77777777" w:rsidR="00BC6427" w:rsidRPr="002D1AE0" w:rsidRDefault="00BC6427" w:rsidP="000A5C38">
            <w:pPr>
              <w:jc w:val="center"/>
            </w:pPr>
            <w:r w:rsidRPr="002D1AE0">
              <w:t>3493014.88</w:t>
            </w:r>
          </w:p>
        </w:tc>
      </w:tr>
      <w:tr w:rsidR="002D1AE0" w:rsidRPr="002D1AE0" w14:paraId="1739BC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AE9A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1DF78" w14:textId="77777777" w:rsidR="00BC6427" w:rsidRPr="002D1AE0" w:rsidRDefault="00BC6427" w:rsidP="000A5C38">
            <w:pPr>
              <w:jc w:val="center"/>
            </w:pPr>
            <w:r w:rsidRPr="002D1AE0">
              <w:t>953133.09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6BC7C" w14:textId="77777777" w:rsidR="00BC6427" w:rsidRPr="002D1AE0" w:rsidRDefault="00BC6427" w:rsidP="000A5C38">
            <w:pPr>
              <w:jc w:val="center"/>
            </w:pPr>
            <w:r w:rsidRPr="002D1AE0">
              <w:t>3492985.1</w:t>
            </w:r>
          </w:p>
        </w:tc>
      </w:tr>
      <w:tr w:rsidR="002D1AE0" w:rsidRPr="002D1AE0" w14:paraId="5DD65B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725D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25223" w14:textId="77777777" w:rsidR="00BC6427" w:rsidRPr="002D1AE0" w:rsidRDefault="00BC6427" w:rsidP="000A5C38">
            <w:pPr>
              <w:jc w:val="center"/>
            </w:pPr>
            <w:r w:rsidRPr="002D1AE0">
              <w:t>953152.96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C5DDAF" w14:textId="77777777" w:rsidR="00BC6427" w:rsidRPr="002D1AE0" w:rsidRDefault="00BC6427" w:rsidP="000A5C38">
            <w:pPr>
              <w:jc w:val="center"/>
            </w:pPr>
            <w:r w:rsidRPr="002D1AE0">
              <w:t>3492987.54</w:t>
            </w:r>
          </w:p>
        </w:tc>
      </w:tr>
    </w:tbl>
    <w:p w14:paraId="0387617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B7BFDB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33B3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25F2B7A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9A780F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07DD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3A465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C170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DBDBA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858DF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0F865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CA090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C9F6E3" w14:textId="77777777" w:rsidR="00BC6427" w:rsidRPr="002D1AE0" w:rsidRDefault="00BC6427" w:rsidP="000A5C38">
            <w:pPr>
              <w:jc w:val="center"/>
            </w:pPr>
            <w:r w:rsidRPr="002D1AE0">
              <w:t>953125.78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14106" w14:textId="77777777" w:rsidR="00BC6427" w:rsidRPr="002D1AE0" w:rsidRDefault="00BC6427" w:rsidP="000A5C38">
            <w:pPr>
              <w:jc w:val="center"/>
            </w:pPr>
            <w:r w:rsidRPr="002D1AE0">
              <w:t>3493044.66</w:t>
            </w:r>
          </w:p>
        </w:tc>
      </w:tr>
      <w:tr w:rsidR="002D1AE0" w:rsidRPr="002D1AE0" w14:paraId="71C888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88B3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B215E6" w14:textId="77777777" w:rsidR="00BC6427" w:rsidRPr="002D1AE0" w:rsidRDefault="00BC6427" w:rsidP="000A5C38">
            <w:pPr>
              <w:jc w:val="center"/>
            </w:pPr>
            <w:r w:rsidRPr="002D1AE0">
              <w:t>953122.13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EEC9F" w14:textId="77777777" w:rsidR="00BC6427" w:rsidRPr="002D1AE0" w:rsidRDefault="00BC6427" w:rsidP="000A5C38">
            <w:pPr>
              <w:jc w:val="center"/>
            </w:pPr>
            <w:r w:rsidRPr="002D1AE0">
              <w:t>3493074.44</w:t>
            </w:r>
          </w:p>
        </w:tc>
      </w:tr>
      <w:tr w:rsidR="002D1AE0" w:rsidRPr="002D1AE0" w14:paraId="26DB22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295A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D49FE9" w14:textId="77777777" w:rsidR="00BC6427" w:rsidRPr="002D1AE0" w:rsidRDefault="00BC6427" w:rsidP="000A5C38">
            <w:pPr>
              <w:jc w:val="center"/>
            </w:pPr>
            <w:r w:rsidRPr="002D1AE0">
              <w:t>953102.28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075882" w14:textId="77777777" w:rsidR="00BC6427" w:rsidRPr="002D1AE0" w:rsidRDefault="00BC6427" w:rsidP="000A5C38">
            <w:pPr>
              <w:jc w:val="center"/>
            </w:pPr>
            <w:r w:rsidRPr="002D1AE0">
              <w:t>3493072</w:t>
            </w:r>
          </w:p>
        </w:tc>
      </w:tr>
      <w:tr w:rsidR="002D1AE0" w:rsidRPr="002D1AE0" w14:paraId="3DA594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D31FC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751E4" w14:textId="77777777" w:rsidR="00BC6427" w:rsidRPr="002D1AE0" w:rsidRDefault="00BC6427" w:rsidP="000A5C38">
            <w:pPr>
              <w:jc w:val="center"/>
            </w:pPr>
            <w:r w:rsidRPr="002D1AE0">
              <w:t>953105.93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D5292" w14:textId="77777777" w:rsidR="00BC6427" w:rsidRPr="002D1AE0" w:rsidRDefault="00BC6427" w:rsidP="000A5C38">
            <w:pPr>
              <w:jc w:val="center"/>
            </w:pPr>
            <w:r w:rsidRPr="002D1AE0">
              <w:t>3493042.23</w:t>
            </w:r>
          </w:p>
        </w:tc>
      </w:tr>
      <w:tr w:rsidR="002D1AE0" w:rsidRPr="002D1AE0" w14:paraId="17879E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3D629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BE7AA" w14:textId="77777777" w:rsidR="00BC6427" w:rsidRPr="002D1AE0" w:rsidRDefault="00BC6427" w:rsidP="000A5C38">
            <w:pPr>
              <w:jc w:val="center"/>
            </w:pPr>
            <w:r w:rsidRPr="002D1AE0">
              <w:t>953125.78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33011" w14:textId="77777777" w:rsidR="00BC6427" w:rsidRPr="002D1AE0" w:rsidRDefault="00BC6427" w:rsidP="000A5C38">
            <w:pPr>
              <w:jc w:val="center"/>
            </w:pPr>
            <w:r w:rsidRPr="002D1AE0">
              <w:t>3493044.66</w:t>
            </w:r>
          </w:p>
        </w:tc>
      </w:tr>
    </w:tbl>
    <w:p w14:paraId="48D2693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30490C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B354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449 кв.м</w:t>
            </w:r>
          </w:p>
          <w:p w14:paraId="6DD6C30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CD47BD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3D73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A21D4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A115D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0C93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49F5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0AC22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8C54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59CEC" w14:textId="77777777" w:rsidR="00BC6427" w:rsidRPr="002D1AE0" w:rsidRDefault="00BC6427" w:rsidP="000A5C38">
            <w:pPr>
              <w:jc w:val="center"/>
            </w:pPr>
            <w:r w:rsidRPr="002D1AE0">
              <w:t>953287.86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1D8EF" w14:textId="77777777" w:rsidR="00BC6427" w:rsidRPr="002D1AE0" w:rsidRDefault="00BC6427" w:rsidP="000A5C38">
            <w:pPr>
              <w:jc w:val="center"/>
            </w:pPr>
            <w:r w:rsidRPr="002D1AE0">
              <w:t>3492901.74</w:t>
            </w:r>
          </w:p>
        </w:tc>
      </w:tr>
      <w:tr w:rsidR="002D1AE0" w:rsidRPr="002D1AE0" w14:paraId="152C7B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B205D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608AD" w14:textId="77777777" w:rsidR="00BC6427" w:rsidRPr="002D1AE0" w:rsidRDefault="00BC6427" w:rsidP="000A5C38">
            <w:pPr>
              <w:jc w:val="center"/>
            </w:pPr>
            <w:r w:rsidRPr="002D1AE0">
              <w:t>953284.21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7C84F" w14:textId="77777777" w:rsidR="00BC6427" w:rsidRPr="002D1AE0" w:rsidRDefault="00BC6427" w:rsidP="000A5C38">
            <w:pPr>
              <w:jc w:val="center"/>
            </w:pPr>
            <w:r w:rsidRPr="002D1AE0">
              <w:t>3492928.99</w:t>
            </w:r>
          </w:p>
        </w:tc>
      </w:tr>
      <w:tr w:rsidR="002D1AE0" w:rsidRPr="002D1AE0" w14:paraId="1B7C77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8FB9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299425" w14:textId="77777777" w:rsidR="00BC6427" w:rsidRPr="002D1AE0" w:rsidRDefault="00BC6427" w:rsidP="000A5C38">
            <w:pPr>
              <w:jc w:val="center"/>
            </w:pPr>
            <w:r w:rsidRPr="002D1AE0">
              <w:t>953273.6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52EAD" w14:textId="77777777" w:rsidR="00BC6427" w:rsidRPr="002D1AE0" w:rsidRDefault="00BC6427" w:rsidP="000A5C38">
            <w:pPr>
              <w:jc w:val="center"/>
            </w:pPr>
            <w:r w:rsidRPr="002D1AE0">
              <w:t>3492927.57</w:t>
            </w:r>
          </w:p>
        </w:tc>
      </w:tr>
      <w:tr w:rsidR="002D1AE0" w:rsidRPr="002D1AE0" w14:paraId="4BC6DD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1E68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5D89C" w14:textId="77777777" w:rsidR="00BC6427" w:rsidRPr="002D1AE0" w:rsidRDefault="00BC6427" w:rsidP="000A5C38">
            <w:pPr>
              <w:jc w:val="center"/>
            </w:pPr>
            <w:r w:rsidRPr="002D1AE0">
              <w:t>953266.71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38D0C" w14:textId="77777777" w:rsidR="00BC6427" w:rsidRPr="002D1AE0" w:rsidRDefault="00BC6427" w:rsidP="000A5C38">
            <w:pPr>
              <w:jc w:val="center"/>
            </w:pPr>
            <w:r w:rsidRPr="002D1AE0">
              <w:t>3492901.35</w:t>
            </w:r>
          </w:p>
        </w:tc>
      </w:tr>
      <w:tr w:rsidR="002D1AE0" w:rsidRPr="002D1AE0" w14:paraId="58AFBF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C9B6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26AC6" w14:textId="77777777" w:rsidR="00BC6427" w:rsidRPr="002D1AE0" w:rsidRDefault="00BC6427" w:rsidP="000A5C38">
            <w:pPr>
              <w:jc w:val="center"/>
            </w:pPr>
            <w:r w:rsidRPr="002D1AE0">
              <w:t>953267.04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71C26" w14:textId="77777777" w:rsidR="00BC6427" w:rsidRPr="002D1AE0" w:rsidRDefault="00BC6427" w:rsidP="000A5C38">
            <w:pPr>
              <w:jc w:val="center"/>
            </w:pPr>
            <w:r w:rsidRPr="002D1AE0">
              <w:t>3492898.94</w:t>
            </w:r>
          </w:p>
        </w:tc>
      </w:tr>
      <w:tr w:rsidR="002D1AE0" w:rsidRPr="002D1AE0" w14:paraId="09FFE8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199C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B6819A" w14:textId="77777777" w:rsidR="00BC6427" w:rsidRPr="002D1AE0" w:rsidRDefault="00BC6427" w:rsidP="000A5C38">
            <w:pPr>
              <w:jc w:val="center"/>
            </w:pPr>
            <w:r w:rsidRPr="002D1AE0">
              <w:t>953287.86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6BDE6" w14:textId="77777777" w:rsidR="00BC6427" w:rsidRPr="002D1AE0" w:rsidRDefault="00BC6427" w:rsidP="000A5C38">
            <w:pPr>
              <w:jc w:val="center"/>
            </w:pPr>
            <w:r w:rsidRPr="002D1AE0">
              <w:t>3492901.74</w:t>
            </w:r>
          </w:p>
        </w:tc>
      </w:tr>
    </w:tbl>
    <w:p w14:paraId="3998047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6CA592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F156A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740 кв.м</w:t>
            </w:r>
          </w:p>
          <w:p w14:paraId="2096085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DDAA81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C0B5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28ADA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07F9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C4F0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1753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9BCBC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F9F00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79FD6E" w14:textId="77777777" w:rsidR="00BC6427" w:rsidRPr="002D1AE0" w:rsidRDefault="00BC6427" w:rsidP="000A5C38">
            <w:pPr>
              <w:jc w:val="center"/>
            </w:pPr>
            <w:r w:rsidRPr="002D1AE0">
              <w:t>953145.64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C4A56" w14:textId="77777777" w:rsidR="00BC6427" w:rsidRPr="002D1AE0" w:rsidRDefault="00BC6427" w:rsidP="000A5C38">
            <w:pPr>
              <w:jc w:val="center"/>
            </w:pPr>
            <w:r w:rsidRPr="002D1AE0">
              <w:t>3493047.1</w:t>
            </w:r>
          </w:p>
        </w:tc>
      </w:tr>
      <w:tr w:rsidR="002D1AE0" w:rsidRPr="002D1AE0" w14:paraId="7EE0A4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8DE7F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09DCD4" w14:textId="77777777" w:rsidR="00BC6427" w:rsidRPr="002D1AE0" w:rsidRDefault="00BC6427" w:rsidP="000A5C38">
            <w:pPr>
              <w:jc w:val="center"/>
            </w:pPr>
            <w:r w:rsidRPr="002D1AE0">
              <w:t>953141.14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699E09" w14:textId="77777777" w:rsidR="00BC6427" w:rsidRPr="002D1AE0" w:rsidRDefault="00BC6427" w:rsidP="000A5C38">
            <w:pPr>
              <w:jc w:val="center"/>
            </w:pPr>
            <w:r w:rsidRPr="002D1AE0">
              <w:t>3493083.82</w:t>
            </w:r>
          </w:p>
        </w:tc>
      </w:tr>
      <w:tr w:rsidR="002D1AE0" w:rsidRPr="002D1AE0" w14:paraId="1654E8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805B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FA7D3" w14:textId="77777777" w:rsidR="00BC6427" w:rsidRPr="002D1AE0" w:rsidRDefault="00BC6427" w:rsidP="000A5C38">
            <w:pPr>
              <w:jc w:val="center"/>
            </w:pPr>
            <w:r w:rsidRPr="002D1AE0">
              <w:t>953121.28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6636E6" w14:textId="77777777" w:rsidR="00BC6427" w:rsidRPr="002D1AE0" w:rsidRDefault="00BC6427" w:rsidP="000A5C38">
            <w:pPr>
              <w:jc w:val="center"/>
            </w:pPr>
            <w:r w:rsidRPr="002D1AE0">
              <w:t>3493081.38</w:t>
            </w:r>
          </w:p>
        </w:tc>
      </w:tr>
      <w:tr w:rsidR="002D1AE0" w:rsidRPr="002D1AE0" w14:paraId="651509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9927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58194" w14:textId="77777777" w:rsidR="00BC6427" w:rsidRPr="002D1AE0" w:rsidRDefault="00BC6427" w:rsidP="000A5C38">
            <w:pPr>
              <w:jc w:val="center"/>
            </w:pPr>
            <w:r w:rsidRPr="002D1AE0">
              <w:t>953122.13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8DF23" w14:textId="77777777" w:rsidR="00BC6427" w:rsidRPr="002D1AE0" w:rsidRDefault="00BC6427" w:rsidP="000A5C38">
            <w:pPr>
              <w:jc w:val="center"/>
            </w:pPr>
            <w:r w:rsidRPr="002D1AE0">
              <w:t>3493074.44</w:t>
            </w:r>
          </w:p>
        </w:tc>
      </w:tr>
      <w:tr w:rsidR="002D1AE0" w:rsidRPr="002D1AE0" w14:paraId="695D38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7478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0EBD3" w14:textId="77777777" w:rsidR="00BC6427" w:rsidRPr="002D1AE0" w:rsidRDefault="00BC6427" w:rsidP="000A5C38">
            <w:pPr>
              <w:jc w:val="center"/>
            </w:pPr>
            <w:r w:rsidRPr="002D1AE0">
              <w:t>953125.78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3E462" w14:textId="77777777" w:rsidR="00BC6427" w:rsidRPr="002D1AE0" w:rsidRDefault="00BC6427" w:rsidP="000A5C38">
            <w:pPr>
              <w:jc w:val="center"/>
            </w:pPr>
            <w:r w:rsidRPr="002D1AE0">
              <w:t>3493044.66</w:t>
            </w:r>
          </w:p>
        </w:tc>
      </w:tr>
      <w:tr w:rsidR="002D1AE0" w:rsidRPr="002D1AE0" w14:paraId="5683F0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41EA0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AC3F0" w14:textId="77777777" w:rsidR="00BC6427" w:rsidRPr="002D1AE0" w:rsidRDefault="00BC6427" w:rsidP="000A5C38">
            <w:pPr>
              <w:jc w:val="center"/>
            </w:pPr>
            <w:r w:rsidRPr="002D1AE0">
              <w:t>953145.64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BA208" w14:textId="77777777" w:rsidR="00BC6427" w:rsidRPr="002D1AE0" w:rsidRDefault="00BC6427" w:rsidP="000A5C38">
            <w:pPr>
              <w:jc w:val="center"/>
            </w:pPr>
            <w:r w:rsidRPr="002D1AE0">
              <w:t>3493047.1</w:t>
            </w:r>
          </w:p>
        </w:tc>
      </w:tr>
    </w:tbl>
    <w:p w14:paraId="1EB08E1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788BF0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8EB8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601 кв.м</w:t>
            </w:r>
          </w:p>
          <w:p w14:paraId="667FFFE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94F7F0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15F47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18788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8D93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41796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C4D1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93589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84332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AC63AC" w14:textId="77777777" w:rsidR="00BC6427" w:rsidRPr="002D1AE0" w:rsidRDefault="00BC6427" w:rsidP="000A5C38">
            <w:pPr>
              <w:jc w:val="center"/>
            </w:pPr>
            <w:r w:rsidRPr="002D1AE0">
              <w:t>953151.36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88FE8" w14:textId="77777777" w:rsidR="00BC6427" w:rsidRPr="002D1AE0" w:rsidRDefault="00BC6427" w:rsidP="000A5C38">
            <w:pPr>
              <w:jc w:val="center"/>
            </w:pPr>
            <w:r w:rsidRPr="002D1AE0">
              <w:t>3492836.22</w:t>
            </w:r>
          </w:p>
        </w:tc>
      </w:tr>
      <w:tr w:rsidR="002D1AE0" w:rsidRPr="002D1AE0" w14:paraId="46FF21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DB0D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70425" w14:textId="77777777" w:rsidR="00BC6427" w:rsidRPr="002D1AE0" w:rsidRDefault="00BC6427" w:rsidP="000A5C38">
            <w:pPr>
              <w:jc w:val="center"/>
            </w:pPr>
            <w:r w:rsidRPr="002D1AE0">
              <w:t>953147.7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6F4ED" w14:textId="77777777" w:rsidR="00BC6427" w:rsidRPr="002D1AE0" w:rsidRDefault="00BC6427" w:rsidP="000A5C38">
            <w:pPr>
              <w:jc w:val="center"/>
            </w:pPr>
            <w:r w:rsidRPr="002D1AE0">
              <w:t>3492866</w:t>
            </w:r>
          </w:p>
        </w:tc>
      </w:tr>
      <w:tr w:rsidR="002D1AE0" w:rsidRPr="002D1AE0" w14:paraId="2EF6BD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5F02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A34B3" w14:textId="77777777" w:rsidR="00BC6427" w:rsidRPr="002D1AE0" w:rsidRDefault="00BC6427" w:rsidP="000A5C38">
            <w:pPr>
              <w:jc w:val="center"/>
            </w:pPr>
            <w:r w:rsidRPr="002D1AE0">
              <w:t>953127.83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48388" w14:textId="77777777" w:rsidR="00BC6427" w:rsidRPr="002D1AE0" w:rsidRDefault="00BC6427" w:rsidP="000A5C38">
            <w:pPr>
              <w:jc w:val="center"/>
            </w:pPr>
            <w:r w:rsidRPr="002D1AE0">
              <w:t>3492863.56</w:t>
            </w:r>
          </w:p>
        </w:tc>
      </w:tr>
      <w:tr w:rsidR="002D1AE0" w:rsidRPr="002D1AE0" w14:paraId="5C8295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A90A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BBBD8" w14:textId="77777777" w:rsidR="00BC6427" w:rsidRPr="002D1AE0" w:rsidRDefault="00BC6427" w:rsidP="000A5C38">
            <w:pPr>
              <w:jc w:val="center"/>
            </w:pPr>
            <w:r w:rsidRPr="002D1AE0">
              <w:t>953131.48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022642" w14:textId="77777777" w:rsidR="00BC6427" w:rsidRPr="002D1AE0" w:rsidRDefault="00BC6427" w:rsidP="000A5C38">
            <w:pPr>
              <w:jc w:val="center"/>
            </w:pPr>
            <w:r w:rsidRPr="002D1AE0">
              <w:t>3492833.78</w:t>
            </w:r>
          </w:p>
        </w:tc>
      </w:tr>
      <w:tr w:rsidR="002D1AE0" w:rsidRPr="002D1AE0" w14:paraId="6452B4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1F26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E554F" w14:textId="77777777" w:rsidR="00BC6427" w:rsidRPr="002D1AE0" w:rsidRDefault="00BC6427" w:rsidP="000A5C38">
            <w:pPr>
              <w:jc w:val="center"/>
            </w:pPr>
            <w:r w:rsidRPr="002D1AE0">
              <w:t>953151.36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B6807" w14:textId="77777777" w:rsidR="00BC6427" w:rsidRPr="002D1AE0" w:rsidRDefault="00BC6427" w:rsidP="000A5C38">
            <w:pPr>
              <w:jc w:val="center"/>
            </w:pPr>
            <w:r w:rsidRPr="002D1AE0">
              <w:t>3492836.22</w:t>
            </w:r>
          </w:p>
        </w:tc>
      </w:tr>
    </w:tbl>
    <w:p w14:paraId="53E18CC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2223F9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E352F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41F293F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8107C5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E892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D8300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E703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A3D5A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95D0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772B3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B081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31FC73" w14:textId="77777777" w:rsidR="00BC6427" w:rsidRPr="002D1AE0" w:rsidRDefault="00BC6427" w:rsidP="000A5C38">
            <w:pPr>
              <w:jc w:val="center"/>
            </w:pPr>
            <w:r w:rsidRPr="002D1AE0">
              <w:t>953171.21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E940D" w14:textId="77777777" w:rsidR="00BC6427" w:rsidRPr="002D1AE0" w:rsidRDefault="00BC6427" w:rsidP="000A5C38">
            <w:pPr>
              <w:jc w:val="center"/>
            </w:pPr>
            <w:r w:rsidRPr="002D1AE0">
              <w:t>3492838.66</w:t>
            </w:r>
          </w:p>
        </w:tc>
      </w:tr>
      <w:tr w:rsidR="002D1AE0" w:rsidRPr="002D1AE0" w14:paraId="1B1A9E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5C39C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1FEDC" w14:textId="77777777" w:rsidR="00BC6427" w:rsidRPr="002D1AE0" w:rsidRDefault="00BC6427" w:rsidP="000A5C38">
            <w:pPr>
              <w:jc w:val="center"/>
            </w:pPr>
            <w:r w:rsidRPr="002D1AE0">
              <w:t>953167.56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AF6CB" w14:textId="77777777" w:rsidR="00BC6427" w:rsidRPr="002D1AE0" w:rsidRDefault="00BC6427" w:rsidP="000A5C38">
            <w:pPr>
              <w:jc w:val="center"/>
            </w:pPr>
            <w:r w:rsidRPr="002D1AE0">
              <w:t>3492868.43</w:t>
            </w:r>
          </w:p>
        </w:tc>
      </w:tr>
      <w:tr w:rsidR="002D1AE0" w:rsidRPr="002D1AE0" w14:paraId="7D4B29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C2C1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43132" w14:textId="77777777" w:rsidR="00BC6427" w:rsidRPr="002D1AE0" w:rsidRDefault="00BC6427" w:rsidP="000A5C38">
            <w:pPr>
              <w:jc w:val="center"/>
            </w:pPr>
            <w:r w:rsidRPr="002D1AE0">
              <w:t>953147.7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8FFF8A" w14:textId="77777777" w:rsidR="00BC6427" w:rsidRPr="002D1AE0" w:rsidRDefault="00BC6427" w:rsidP="000A5C38">
            <w:pPr>
              <w:jc w:val="center"/>
            </w:pPr>
            <w:r w:rsidRPr="002D1AE0">
              <w:t>3492866</w:t>
            </w:r>
          </w:p>
        </w:tc>
      </w:tr>
      <w:tr w:rsidR="002D1AE0" w:rsidRPr="002D1AE0" w14:paraId="5A34AF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8B865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D1750" w14:textId="77777777" w:rsidR="00BC6427" w:rsidRPr="002D1AE0" w:rsidRDefault="00BC6427" w:rsidP="000A5C38">
            <w:pPr>
              <w:jc w:val="center"/>
            </w:pPr>
            <w:r w:rsidRPr="002D1AE0">
              <w:t>953151.36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426E3" w14:textId="77777777" w:rsidR="00BC6427" w:rsidRPr="002D1AE0" w:rsidRDefault="00BC6427" w:rsidP="000A5C38">
            <w:pPr>
              <w:jc w:val="center"/>
            </w:pPr>
            <w:r w:rsidRPr="002D1AE0">
              <w:t>3492836.22</w:t>
            </w:r>
          </w:p>
        </w:tc>
      </w:tr>
      <w:tr w:rsidR="002D1AE0" w:rsidRPr="002D1AE0" w14:paraId="1B0D60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1785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B19F4F" w14:textId="77777777" w:rsidR="00BC6427" w:rsidRPr="002D1AE0" w:rsidRDefault="00BC6427" w:rsidP="000A5C38">
            <w:pPr>
              <w:jc w:val="center"/>
            </w:pPr>
            <w:r w:rsidRPr="002D1AE0">
              <w:t>953171.21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9520B" w14:textId="77777777" w:rsidR="00BC6427" w:rsidRPr="002D1AE0" w:rsidRDefault="00BC6427" w:rsidP="000A5C38">
            <w:pPr>
              <w:jc w:val="center"/>
            </w:pPr>
            <w:r w:rsidRPr="002D1AE0">
              <w:t>3492838.66</w:t>
            </w:r>
          </w:p>
        </w:tc>
      </w:tr>
    </w:tbl>
    <w:p w14:paraId="6B40412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:ЗУ119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6F4808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1228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601 кв.м</w:t>
            </w:r>
          </w:p>
          <w:p w14:paraId="7B66847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7F3F02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396F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9447D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0E14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DE79C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2376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9C954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F86D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4E328" w14:textId="77777777" w:rsidR="00BC6427" w:rsidRPr="002D1AE0" w:rsidRDefault="00BC6427" w:rsidP="000A5C38">
            <w:pPr>
              <w:jc w:val="center"/>
            </w:pPr>
            <w:r w:rsidRPr="002D1AE0">
              <w:t>953144.05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FB7BCE" w14:textId="77777777" w:rsidR="00BC6427" w:rsidRPr="002D1AE0" w:rsidRDefault="00BC6427" w:rsidP="000A5C38">
            <w:pPr>
              <w:jc w:val="center"/>
            </w:pPr>
            <w:r w:rsidRPr="002D1AE0">
              <w:t>3492895.77</w:t>
            </w:r>
          </w:p>
        </w:tc>
      </w:tr>
      <w:tr w:rsidR="002D1AE0" w:rsidRPr="002D1AE0" w14:paraId="69C40F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BB4AA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AC8B3" w14:textId="77777777" w:rsidR="00BC6427" w:rsidRPr="002D1AE0" w:rsidRDefault="00BC6427" w:rsidP="000A5C38">
            <w:pPr>
              <w:jc w:val="center"/>
            </w:pPr>
            <w:r w:rsidRPr="002D1AE0">
              <w:t>953140.4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23626" w14:textId="77777777" w:rsidR="00BC6427" w:rsidRPr="002D1AE0" w:rsidRDefault="00BC6427" w:rsidP="000A5C38">
            <w:pPr>
              <w:jc w:val="center"/>
            </w:pPr>
            <w:r w:rsidRPr="002D1AE0">
              <w:t>3492925.55</w:t>
            </w:r>
          </w:p>
        </w:tc>
      </w:tr>
      <w:tr w:rsidR="002D1AE0" w:rsidRPr="002D1AE0" w14:paraId="4ED466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8D7E0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27E0CD" w14:textId="77777777" w:rsidR="00BC6427" w:rsidRPr="002D1AE0" w:rsidRDefault="00BC6427" w:rsidP="000A5C38">
            <w:pPr>
              <w:jc w:val="center"/>
            </w:pPr>
            <w:r w:rsidRPr="002D1AE0">
              <w:t>953120.53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7FCA7" w14:textId="77777777" w:rsidR="00BC6427" w:rsidRPr="002D1AE0" w:rsidRDefault="00BC6427" w:rsidP="000A5C38">
            <w:pPr>
              <w:jc w:val="center"/>
            </w:pPr>
            <w:r w:rsidRPr="002D1AE0">
              <w:t>3492923.11</w:t>
            </w:r>
          </w:p>
        </w:tc>
      </w:tr>
      <w:tr w:rsidR="002D1AE0" w:rsidRPr="002D1AE0" w14:paraId="038A1A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BF29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6B325" w14:textId="77777777" w:rsidR="00BC6427" w:rsidRPr="002D1AE0" w:rsidRDefault="00BC6427" w:rsidP="000A5C38">
            <w:pPr>
              <w:jc w:val="center"/>
            </w:pPr>
            <w:r w:rsidRPr="002D1AE0">
              <w:t>953124.18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36AEE" w14:textId="77777777" w:rsidR="00BC6427" w:rsidRPr="002D1AE0" w:rsidRDefault="00BC6427" w:rsidP="000A5C38">
            <w:pPr>
              <w:jc w:val="center"/>
            </w:pPr>
            <w:r w:rsidRPr="002D1AE0">
              <w:t>3492893.33</w:t>
            </w:r>
          </w:p>
        </w:tc>
      </w:tr>
      <w:tr w:rsidR="002D1AE0" w:rsidRPr="002D1AE0" w14:paraId="112B5F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1A475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30F55B" w14:textId="77777777" w:rsidR="00BC6427" w:rsidRPr="002D1AE0" w:rsidRDefault="00BC6427" w:rsidP="000A5C38">
            <w:pPr>
              <w:jc w:val="center"/>
            </w:pPr>
            <w:r w:rsidRPr="002D1AE0">
              <w:t>953144.05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4188D6" w14:textId="77777777" w:rsidR="00BC6427" w:rsidRPr="002D1AE0" w:rsidRDefault="00BC6427" w:rsidP="000A5C38">
            <w:pPr>
              <w:jc w:val="center"/>
            </w:pPr>
            <w:r w:rsidRPr="002D1AE0">
              <w:t>3492895.77</w:t>
            </w:r>
          </w:p>
        </w:tc>
      </w:tr>
    </w:tbl>
    <w:p w14:paraId="47F5987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918934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81EB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6AEE755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11A1A0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6CA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5B497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6108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5FB6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A031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50900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4C5B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127C3" w14:textId="77777777" w:rsidR="00BC6427" w:rsidRPr="002D1AE0" w:rsidRDefault="00BC6427" w:rsidP="000A5C38">
            <w:pPr>
              <w:jc w:val="center"/>
            </w:pPr>
            <w:r w:rsidRPr="002D1AE0">
              <w:t>953163.91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F4579" w14:textId="77777777" w:rsidR="00BC6427" w:rsidRPr="002D1AE0" w:rsidRDefault="00BC6427" w:rsidP="000A5C38">
            <w:pPr>
              <w:jc w:val="center"/>
            </w:pPr>
            <w:r w:rsidRPr="002D1AE0">
              <w:t>3492898.21</w:t>
            </w:r>
          </w:p>
        </w:tc>
      </w:tr>
      <w:tr w:rsidR="002D1AE0" w:rsidRPr="002D1AE0" w14:paraId="1AB305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2751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3F516" w14:textId="77777777" w:rsidR="00BC6427" w:rsidRPr="002D1AE0" w:rsidRDefault="00BC6427" w:rsidP="000A5C38">
            <w:pPr>
              <w:jc w:val="center"/>
            </w:pPr>
            <w:r w:rsidRPr="002D1AE0">
              <w:t>953160.26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4E2A20" w14:textId="77777777" w:rsidR="00BC6427" w:rsidRPr="002D1AE0" w:rsidRDefault="00BC6427" w:rsidP="000A5C38">
            <w:pPr>
              <w:jc w:val="center"/>
            </w:pPr>
            <w:r w:rsidRPr="002D1AE0">
              <w:t>3492927.99</w:t>
            </w:r>
          </w:p>
        </w:tc>
      </w:tr>
      <w:tr w:rsidR="002D1AE0" w:rsidRPr="002D1AE0" w14:paraId="0E93D4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17E4D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72EAF" w14:textId="77777777" w:rsidR="00BC6427" w:rsidRPr="002D1AE0" w:rsidRDefault="00BC6427" w:rsidP="000A5C38">
            <w:pPr>
              <w:jc w:val="center"/>
            </w:pPr>
            <w:r w:rsidRPr="002D1AE0">
              <w:t>953140.4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86B9D5" w14:textId="77777777" w:rsidR="00BC6427" w:rsidRPr="002D1AE0" w:rsidRDefault="00BC6427" w:rsidP="000A5C38">
            <w:pPr>
              <w:jc w:val="center"/>
            </w:pPr>
            <w:r w:rsidRPr="002D1AE0">
              <w:t>3492925.55</w:t>
            </w:r>
          </w:p>
        </w:tc>
      </w:tr>
      <w:tr w:rsidR="002D1AE0" w:rsidRPr="002D1AE0" w14:paraId="0603E7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3BE9D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6D080" w14:textId="77777777" w:rsidR="00BC6427" w:rsidRPr="002D1AE0" w:rsidRDefault="00BC6427" w:rsidP="000A5C38">
            <w:pPr>
              <w:jc w:val="center"/>
            </w:pPr>
            <w:r w:rsidRPr="002D1AE0">
              <w:t>953144.05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9677D" w14:textId="77777777" w:rsidR="00BC6427" w:rsidRPr="002D1AE0" w:rsidRDefault="00BC6427" w:rsidP="000A5C38">
            <w:pPr>
              <w:jc w:val="center"/>
            </w:pPr>
            <w:r w:rsidRPr="002D1AE0">
              <w:t>3492895.77</w:t>
            </w:r>
          </w:p>
        </w:tc>
      </w:tr>
      <w:tr w:rsidR="002D1AE0" w:rsidRPr="002D1AE0" w14:paraId="48FD7A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D8B37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9E919" w14:textId="77777777" w:rsidR="00BC6427" w:rsidRPr="002D1AE0" w:rsidRDefault="00BC6427" w:rsidP="000A5C38">
            <w:pPr>
              <w:jc w:val="center"/>
            </w:pPr>
            <w:r w:rsidRPr="002D1AE0">
              <w:t>953163.91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202A25" w14:textId="77777777" w:rsidR="00BC6427" w:rsidRPr="002D1AE0" w:rsidRDefault="00BC6427" w:rsidP="000A5C38">
            <w:pPr>
              <w:jc w:val="center"/>
            </w:pPr>
            <w:r w:rsidRPr="002D1AE0">
              <w:t>3492898.21</w:t>
            </w:r>
          </w:p>
        </w:tc>
      </w:tr>
    </w:tbl>
    <w:p w14:paraId="3F53340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DA1994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001BA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7D32B6F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3D00BD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18B7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5F2B1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2955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6FAF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D7054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5E38B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9D434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B8B4F" w14:textId="77777777" w:rsidR="00BC6427" w:rsidRPr="002D1AE0" w:rsidRDefault="00BC6427" w:rsidP="000A5C38">
            <w:pPr>
              <w:jc w:val="center"/>
            </w:pPr>
            <w:r w:rsidRPr="002D1AE0">
              <w:t>953136.75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8C213B" w14:textId="77777777" w:rsidR="00BC6427" w:rsidRPr="002D1AE0" w:rsidRDefault="00BC6427" w:rsidP="000A5C38">
            <w:pPr>
              <w:jc w:val="center"/>
            </w:pPr>
            <w:r w:rsidRPr="002D1AE0">
              <w:t>3492955.32</w:t>
            </w:r>
          </w:p>
        </w:tc>
      </w:tr>
      <w:tr w:rsidR="002D1AE0" w:rsidRPr="002D1AE0" w14:paraId="428D64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BC11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DC2291" w14:textId="77777777" w:rsidR="00BC6427" w:rsidRPr="002D1AE0" w:rsidRDefault="00BC6427" w:rsidP="000A5C38">
            <w:pPr>
              <w:jc w:val="center"/>
            </w:pPr>
            <w:r w:rsidRPr="002D1AE0">
              <w:t>953133.09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26F4E3" w14:textId="77777777" w:rsidR="00BC6427" w:rsidRPr="002D1AE0" w:rsidRDefault="00BC6427" w:rsidP="000A5C38">
            <w:pPr>
              <w:jc w:val="center"/>
            </w:pPr>
            <w:r w:rsidRPr="002D1AE0">
              <w:t>3492985.1</w:t>
            </w:r>
          </w:p>
        </w:tc>
      </w:tr>
      <w:tr w:rsidR="002D1AE0" w:rsidRPr="002D1AE0" w14:paraId="653BEC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A6F3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9A56A" w14:textId="77777777" w:rsidR="00BC6427" w:rsidRPr="002D1AE0" w:rsidRDefault="00BC6427" w:rsidP="000A5C38">
            <w:pPr>
              <w:jc w:val="center"/>
            </w:pPr>
            <w:r w:rsidRPr="002D1AE0">
              <w:t>953113.23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BA6D4" w14:textId="77777777" w:rsidR="00BC6427" w:rsidRPr="002D1AE0" w:rsidRDefault="00BC6427" w:rsidP="000A5C38">
            <w:pPr>
              <w:jc w:val="center"/>
            </w:pPr>
            <w:r w:rsidRPr="002D1AE0">
              <w:t>3492982.66</w:t>
            </w:r>
          </w:p>
        </w:tc>
      </w:tr>
      <w:tr w:rsidR="002D1AE0" w:rsidRPr="002D1AE0" w14:paraId="3E660F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3604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0E4B3" w14:textId="77777777" w:rsidR="00BC6427" w:rsidRPr="002D1AE0" w:rsidRDefault="00BC6427" w:rsidP="000A5C38">
            <w:pPr>
              <w:jc w:val="center"/>
            </w:pPr>
            <w:r w:rsidRPr="002D1AE0">
              <w:t>953116.88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27242" w14:textId="77777777" w:rsidR="00BC6427" w:rsidRPr="002D1AE0" w:rsidRDefault="00BC6427" w:rsidP="000A5C38">
            <w:pPr>
              <w:jc w:val="center"/>
            </w:pPr>
            <w:r w:rsidRPr="002D1AE0">
              <w:t>3492952.88</w:t>
            </w:r>
          </w:p>
        </w:tc>
      </w:tr>
      <w:tr w:rsidR="002D1AE0" w:rsidRPr="002D1AE0" w14:paraId="42D233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6EF87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01865" w14:textId="77777777" w:rsidR="00BC6427" w:rsidRPr="002D1AE0" w:rsidRDefault="00BC6427" w:rsidP="000A5C38">
            <w:pPr>
              <w:jc w:val="center"/>
            </w:pPr>
            <w:r w:rsidRPr="002D1AE0">
              <w:t>953136.75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F4C90F" w14:textId="77777777" w:rsidR="00BC6427" w:rsidRPr="002D1AE0" w:rsidRDefault="00BC6427" w:rsidP="000A5C38">
            <w:pPr>
              <w:jc w:val="center"/>
            </w:pPr>
            <w:r w:rsidRPr="002D1AE0">
              <w:t>3492955.32</w:t>
            </w:r>
          </w:p>
        </w:tc>
      </w:tr>
    </w:tbl>
    <w:p w14:paraId="1516E99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DFF6A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B43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6A313D0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094C9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B16C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4DF64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8AF7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0FB2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F7EC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85819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06AC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D76D1" w14:textId="77777777" w:rsidR="00BC6427" w:rsidRPr="002D1AE0" w:rsidRDefault="00BC6427" w:rsidP="000A5C38">
            <w:pPr>
              <w:jc w:val="center"/>
            </w:pPr>
            <w:r w:rsidRPr="002D1AE0">
              <w:t>953156.61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3E294" w14:textId="77777777" w:rsidR="00BC6427" w:rsidRPr="002D1AE0" w:rsidRDefault="00BC6427" w:rsidP="000A5C38">
            <w:pPr>
              <w:jc w:val="center"/>
            </w:pPr>
            <w:r w:rsidRPr="002D1AE0">
              <w:t>3492957.76</w:t>
            </w:r>
          </w:p>
        </w:tc>
      </w:tr>
      <w:tr w:rsidR="002D1AE0" w:rsidRPr="002D1AE0" w14:paraId="6B6E2E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7A26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E7E98" w14:textId="77777777" w:rsidR="00BC6427" w:rsidRPr="002D1AE0" w:rsidRDefault="00BC6427" w:rsidP="000A5C38">
            <w:pPr>
              <w:jc w:val="center"/>
            </w:pPr>
            <w:r w:rsidRPr="002D1AE0">
              <w:t>953152.96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B6F00" w14:textId="77777777" w:rsidR="00BC6427" w:rsidRPr="002D1AE0" w:rsidRDefault="00BC6427" w:rsidP="000A5C38">
            <w:pPr>
              <w:jc w:val="center"/>
            </w:pPr>
            <w:r w:rsidRPr="002D1AE0">
              <w:t>3492987.54</w:t>
            </w:r>
          </w:p>
        </w:tc>
      </w:tr>
      <w:tr w:rsidR="002D1AE0" w:rsidRPr="002D1AE0" w14:paraId="512C5F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7630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02C76" w14:textId="77777777" w:rsidR="00BC6427" w:rsidRPr="002D1AE0" w:rsidRDefault="00BC6427" w:rsidP="000A5C38">
            <w:pPr>
              <w:jc w:val="center"/>
            </w:pPr>
            <w:r w:rsidRPr="002D1AE0">
              <w:t>953133.09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D68801" w14:textId="77777777" w:rsidR="00BC6427" w:rsidRPr="002D1AE0" w:rsidRDefault="00BC6427" w:rsidP="000A5C38">
            <w:pPr>
              <w:jc w:val="center"/>
            </w:pPr>
            <w:r w:rsidRPr="002D1AE0">
              <w:t>3492985.1</w:t>
            </w:r>
          </w:p>
        </w:tc>
      </w:tr>
      <w:tr w:rsidR="002D1AE0" w:rsidRPr="002D1AE0" w14:paraId="57033C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1932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8040E" w14:textId="77777777" w:rsidR="00BC6427" w:rsidRPr="002D1AE0" w:rsidRDefault="00BC6427" w:rsidP="000A5C38">
            <w:pPr>
              <w:jc w:val="center"/>
            </w:pPr>
            <w:r w:rsidRPr="002D1AE0">
              <w:t>953136.75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07DB3" w14:textId="77777777" w:rsidR="00BC6427" w:rsidRPr="002D1AE0" w:rsidRDefault="00BC6427" w:rsidP="000A5C38">
            <w:pPr>
              <w:jc w:val="center"/>
            </w:pPr>
            <w:r w:rsidRPr="002D1AE0">
              <w:t>3492955.32</w:t>
            </w:r>
          </w:p>
        </w:tc>
      </w:tr>
      <w:tr w:rsidR="002D1AE0" w:rsidRPr="002D1AE0" w14:paraId="41E3E5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5F4A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7EDA1" w14:textId="77777777" w:rsidR="00BC6427" w:rsidRPr="002D1AE0" w:rsidRDefault="00BC6427" w:rsidP="000A5C38">
            <w:pPr>
              <w:jc w:val="center"/>
            </w:pPr>
            <w:r w:rsidRPr="002D1AE0">
              <w:t>953156.61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42B74" w14:textId="77777777" w:rsidR="00BC6427" w:rsidRPr="002D1AE0" w:rsidRDefault="00BC6427" w:rsidP="000A5C38">
            <w:pPr>
              <w:jc w:val="center"/>
            </w:pPr>
            <w:r w:rsidRPr="002D1AE0">
              <w:t>3492957.76</w:t>
            </w:r>
          </w:p>
        </w:tc>
      </w:tr>
    </w:tbl>
    <w:p w14:paraId="5EE9EE9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3EBB1A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741D8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666 кв.м</w:t>
            </w:r>
          </w:p>
          <w:p w14:paraId="349DC71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FD4308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ADD3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54462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6D72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8D5C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DE84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0DF1F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9748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7A940" w14:textId="77777777" w:rsidR="00BC6427" w:rsidRPr="002D1AE0" w:rsidRDefault="00BC6427" w:rsidP="000A5C38">
            <w:pPr>
              <w:jc w:val="center"/>
            </w:pPr>
            <w:r w:rsidRPr="002D1AE0">
              <w:t>953364.8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49FB0" w14:textId="77777777" w:rsidR="00BC6427" w:rsidRPr="002D1AE0" w:rsidRDefault="00BC6427" w:rsidP="000A5C38">
            <w:pPr>
              <w:jc w:val="center"/>
            </w:pPr>
            <w:r w:rsidRPr="002D1AE0">
              <w:t>3493098.22</w:t>
            </w:r>
          </w:p>
        </w:tc>
      </w:tr>
      <w:tr w:rsidR="002D1AE0" w:rsidRPr="002D1AE0" w14:paraId="1EEFCC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86A6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764701" w14:textId="77777777" w:rsidR="00BC6427" w:rsidRPr="002D1AE0" w:rsidRDefault="00BC6427" w:rsidP="000A5C38">
            <w:pPr>
              <w:jc w:val="center"/>
            </w:pPr>
            <w:r w:rsidRPr="002D1AE0">
              <w:t>953360.78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EF8EA" w14:textId="77777777" w:rsidR="00BC6427" w:rsidRPr="002D1AE0" w:rsidRDefault="00BC6427" w:rsidP="000A5C38">
            <w:pPr>
              <w:jc w:val="center"/>
            </w:pPr>
            <w:r w:rsidRPr="002D1AE0">
              <w:t>3493127.94</w:t>
            </w:r>
          </w:p>
        </w:tc>
      </w:tr>
      <w:tr w:rsidR="002D1AE0" w:rsidRPr="002D1AE0" w14:paraId="616F68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EADE0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B15932" w14:textId="77777777" w:rsidR="00BC6427" w:rsidRPr="002D1AE0" w:rsidRDefault="00BC6427" w:rsidP="000A5C38">
            <w:pPr>
              <w:jc w:val="center"/>
            </w:pPr>
            <w:r w:rsidRPr="002D1AE0">
              <w:t>953338.78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79F85" w14:textId="77777777" w:rsidR="00BC6427" w:rsidRPr="002D1AE0" w:rsidRDefault="00BC6427" w:rsidP="000A5C38">
            <w:pPr>
              <w:jc w:val="center"/>
            </w:pPr>
            <w:r w:rsidRPr="002D1AE0">
              <w:t>3493125</w:t>
            </w:r>
          </w:p>
        </w:tc>
      </w:tr>
      <w:tr w:rsidR="002D1AE0" w:rsidRPr="002D1AE0" w14:paraId="3C3ACF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01AB5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7001E" w14:textId="77777777" w:rsidR="00BC6427" w:rsidRPr="002D1AE0" w:rsidRDefault="00BC6427" w:rsidP="000A5C38">
            <w:pPr>
              <w:jc w:val="center"/>
            </w:pPr>
            <w:r w:rsidRPr="002D1AE0">
              <w:t>953342.78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6C8518" w14:textId="77777777" w:rsidR="00BC6427" w:rsidRPr="002D1AE0" w:rsidRDefault="00BC6427" w:rsidP="000A5C38">
            <w:pPr>
              <w:jc w:val="center"/>
            </w:pPr>
            <w:r w:rsidRPr="002D1AE0">
              <w:t>3493095.26</w:t>
            </w:r>
          </w:p>
        </w:tc>
      </w:tr>
      <w:tr w:rsidR="002D1AE0" w:rsidRPr="002D1AE0" w14:paraId="54B2C8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44817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286117" w14:textId="77777777" w:rsidR="00BC6427" w:rsidRPr="002D1AE0" w:rsidRDefault="00BC6427" w:rsidP="000A5C38">
            <w:pPr>
              <w:jc w:val="center"/>
            </w:pPr>
            <w:r w:rsidRPr="002D1AE0">
              <w:t>953364.8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219089" w14:textId="77777777" w:rsidR="00BC6427" w:rsidRPr="002D1AE0" w:rsidRDefault="00BC6427" w:rsidP="000A5C38">
            <w:pPr>
              <w:jc w:val="center"/>
            </w:pPr>
            <w:r w:rsidRPr="002D1AE0">
              <w:t>3493098.22</w:t>
            </w:r>
          </w:p>
        </w:tc>
      </w:tr>
    </w:tbl>
    <w:p w14:paraId="69B5B86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84A4D3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70AD7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2CBAE0A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D4D78D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807D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6E5FD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22855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1FFE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3C5B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71030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79AD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CAB1B" w14:textId="77777777" w:rsidR="00BC6427" w:rsidRPr="002D1AE0" w:rsidRDefault="00BC6427" w:rsidP="000A5C38">
            <w:pPr>
              <w:jc w:val="center"/>
            </w:pPr>
            <w:r w:rsidRPr="002D1AE0">
              <w:t>953129.44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D2C0F" w14:textId="77777777" w:rsidR="00BC6427" w:rsidRPr="002D1AE0" w:rsidRDefault="00BC6427" w:rsidP="000A5C38">
            <w:pPr>
              <w:jc w:val="center"/>
            </w:pPr>
            <w:r w:rsidRPr="002D1AE0">
              <w:t>3493014.88</w:t>
            </w:r>
          </w:p>
        </w:tc>
      </w:tr>
      <w:tr w:rsidR="002D1AE0" w:rsidRPr="002D1AE0" w14:paraId="6AB701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E1AB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4A264" w14:textId="77777777" w:rsidR="00BC6427" w:rsidRPr="002D1AE0" w:rsidRDefault="00BC6427" w:rsidP="000A5C38">
            <w:pPr>
              <w:jc w:val="center"/>
            </w:pPr>
            <w:r w:rsidRPr="002D1AE0">
              <w:t>953125.78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06DF72" w14:textId="77777777" w:rsidR="00BC6427" w:rsidRPr="002D1AE0" w:rsidRDefault="00BC6427" w:rsidP="000A5C38">
            <w:pPr>
              <w:jc w:val="center"/>
            </w:pPr>
            <w:r w:rsidRPr="002D1AE0">
              <w:t>3493044.66</w:t>
            </w:r>
          </w:p>
        </w:tc>
      </w:tr>
      <w:tr w:rsidR="002D1AE0" w:rsidRPr="002D1AE0" w14:paraId="3E7739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E5E6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7C82B" w14:textId="77777777" w:rsidR="00BC6427" w:rsidRPr="002D1AE0" w:rsidRDefault="00BC6427" w:rsidP="000A5C38">
            <w:pPr>
              <w:jc w:val="center"/>
            </w:pPr>
            <w:r w:rsidRPr="002D1AE0">
              <w:t>953105.93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6E90C" w14:textId="77777777" w:rsidR="00BC6427" w:rsidRPr="002D1AE0" w:rsidRDefault="00BC6427" w:rsidP="000A5C38">
            <w:pPr>
              <w:jc w:val="center"/>
            </w:pPr>
            <w:r w:rsidRPr="002D1AE0">
              <w:t>3493042.23</w:t>
            </w:r>
          </w:p>
        </w:tc>
      </w:tr>
      <w:tr w:rsidR="002D1AE0" w:rsidRPr="002D1AE0" w14:paraId="4A968D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E653B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6A0B8" w14:textId="77777777" w:rsidR="00BC6427" w:rsidRPr="002D1AE0" w:rsidRDefault="00BC6427" w:rsidP="000A5C38">
            <w:pPr>
              <w:jc w:val="center"/>
            </w:pPr>
            <w:r w:rsidRPr="002D1AE0">
              <w:t>953109.58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F09BD2" w14:textId="77777777" w:rsidR="00BC6427" w:rsidRPr="002D1AE0" w:rsidRDefault="00BC6427" w:rsidP="000A5C38">
            <w:pPr>
              <w:jc w:val="center"/>
            </w:pPr>
            <w:r w:rsidRPr="002D1AE0">
              <w:t>3493012.45</w:t>
            </w:r>
          </w:p>
        </w:tc>
      </w:tr>
      <w:tr w:rsidR="002D1AE0" w:rsidRPr="002D1AE0" w14:paraId="030182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0C33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CFBF9" w14:textId="77777777" w:rsidR="00BC6427" w:rsidRPr="002D1AE0" w:rsidRDefault="00BC6427" w:rsidP="000A5C38">
            <w:pPr>
              <w:jc w:val="center"/>
            </w:pPr>
            <w:r w:rsidRPr="002D1AE0">
              <w:t>953129.44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B831B" w14:textId="77777777" w:rsidR="00BC6427" w:rsidRPr="002D1AE0" w:rsidRDefault="00BC6427" w:rsidP="000A5C38">
            <w:pPr>
              <w:jc w:val="center"/>
            </w:pPr>
            <w:r w:rsidRPr="002D1AE0">
              <w:t>3493014.88</w:t>
            </w:r>
          </w:p>
        </w:tc>
      </w:tr>
    </w:tbl>
    <w:p w14:paraId="6BEC746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36295D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A95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600 кв.м</w:t>
            </w:r>
          </w:p>
          <w:p w14:paraId="0777A0D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F00CE2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1A963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6C516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0E39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8E22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84C5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960F2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075EC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AEE1F" w14:textId="77777777" w:rsidR="00BC6427" w:rsidRPr="002D1AE0" w:rsidRDefault="00BC6427" w:rsidP="000A5C38">
            <w:pPr>
              <w:jc w:val="center"/>
            </w:pPr>
            <w:r w:rsidRPr="002D1AE0">
              <w:t>953149.3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1E1D90" w14:textId="77777777" w:rsidR="00BC6427" w:rsidRPr="002D1AE0" w:rsidRDefault="00BC6427" w:rsidP="000A5C38">
            <w:pPr>
              <w:jc w:val="center"/>
            </w:pPr>
            <w:r w:rsidRPr="002D1AE0">
              <w:t>3493017.32</w:t>
            </w:r>
          </w:p>
        </w:tc>
      </w:tr>
      <w:tr w:rsidR="002D1AE0" w:rsidRPr="002D1AE0" w14:paraId="0418EE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E6D1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ECEC7F" w14:textId="77777777" w:rsidR="00BC6427" w:rsidRPr="002D1AE0" w:rsidRDefault="00BC6427" w:rsidP="000A5C38">
            <w:pPr>
              <w:jc w:val="center"/>
            </w:pPr>
            <w:r w:rsidRPr="002D1AE0">
              <w:t>953145.64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97A63" w14:textId="77777777" w:rsidR="00BC6427" w:rsidRPr="002D1AE0" w:rsidRDefault="00BC6427" w:rsidP="000A5C38">
            <w:pPr>
              <w:jc w:val="center"/>
            </w:pPr>
            <w:r w:rsidRPr="002D1AE0">
              <w:t>3493047.1</w:t>
            </w:r>
          </w:p>
        </w:tc>
      </w:tr>
      <w:tr w:rsidR="002D1AE0" w:rsidRPr="002D1AE0" w14:paraId="72E4A8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2AE1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2DD12B" w14:textId="77777777" w:rsidR="00BC6427" w:rsidRPr="002D1AE0" w:rsidRDefault="00BC6427" w:rsidP="000A5C38">
            <w:pPr>
              <w:jc w:val="center"/>
            </w:pPr>
            <w:r w:rsidRPr="002D1AE0">
              <w:t>953125.78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E4186" w14:textId="77777777" w:rsidR="00BC6427" w:rsidRPr="002D1AE0" w:rsidRDefault="00BC6427" w:rsidP="000A5C38">
            <w:pPr>
              <w:jc w:val="center"/>
            </w:pPr>
            <w:r w:rsidRPr="002D1AE0">
              <w:t>3493044.66</w:t>
            </w:r>
          </w:p>
        </w:tc>
      </w:tr>
      <w:tr w:rsidR="002D1AE0" w:rsidRPr="002D1AE0" w14:paraId="0F0355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00C4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546E97" w14:textId="77777777" w:rsidR="00BC6427" w:rsidRPr="002D1AE0" w:rsidRDefault="00BC6427" w:rsidP="000A5C38">
            <w:pPr>
              <w:jc w:val="center"/>
            </w:pPr>
            <w:r w:rsidRPr="002D1AE0">
              <w:t>953129.44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236C6C" w14:textId="77777777" w:rsidR="00BC6427" w:rsidRPr="002D1AE0" w:rsidRDefault="00BC6427" w:rsidP="000A5C38">
            <w:pPr>
              <w:jc w:val="center"/>
            </w:pPr>
            <w:r w:rsidRPr="002D1AE0">
              <w:t>3493014.88</w:t>
            </w:r>
          </w:p>
        </w:tc>
      </w:tr>
      <w:tr w:rsidR="002D1AE0" w:rsidRPr="002D1AE0" w14:paraId="66251C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BDED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1A386" w14:textId="77777777" w:rsidR="00BC6427" w:rsidRPr="002D1AE0" w:rsidRDefault="00BC6427" w:rsidP="000A5C38">
            <w:pPr>
              <w:jc w:val="center"/>
            </w:pPr>
            <w:r w:rsidRPr="002D1AE0">
              <w:t>953149.3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AF9FC" w14:textId="77777777" w:rsidR="00BC6427" w:rsidRPr="002D1AE0" w:rsidRDefault="00BC6427" w:rsidP="000A5C38">
            <w:pPr>
              <w:jc w:val="center"/>
            </w:pPr>
            <w:r w:rsidRPr="002D1AE0">
              <w:t>3493017.32</w:t>
            </w:r>
          </w:p>
        </w:tc>
      </w:tr>
    </w:tbl>
    <w:p w14:paraId="38B4E0D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28B847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1D96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692 кв.м</w:t>
            </w:r>
          </w:p>
          <w:p w14:paraId="439DA9E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65AD7F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66A87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A2701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D0C8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68E6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1ECD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9756B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76FE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CDC97" w14:textId="77777777" w:rsidR="00BC6427" w:rsidRPr="002D1AE0" w:rsidRDefault="00BC6427" w:rsidP="000A5C38">
            <w:pPr>
              <w:jc w:val="center"/>
            </w:pPr>
            <w:r w:rsidRPr="002D1AE0">
              <w:t>953122.13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E7675F" w14:textId="77777777" w:rsidR="00BC6427" w:rsidRPr="002D1AE0" w:rsidRDefault="00BC6427" w:rsidP="000A5C38">
            <w:pPr>
              <w:jc w:val="center"/>
            </w:pPr>
            <w:r w:rsidRPr="002D1AE0">
              <w:t>3493074.44</w:t>
            </w:r>
          </w:p>
        </w:tc>
      </w:tr>
      <w:tr w:rsidR="002D1AE0" w:rsidRPr="002D1AE0" w14:paraId="4E9519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9D51A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521EE7" w14:textId="77777777" w:rsidR="00BC6427" w:rsidRPr="002D1AE0" w:rsidRDefault="00BC6427" w:rsidP="000A5C38">
            <w:pPr>
              <w:jc w:val="center"/>
            </w:pPr>
            <w:r w:rsidRPr="002D1AE0">
              <w:t>953121.28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785657" w14:textId="77777777" w:rsidR="00BC6427" w:rsidRPr="002D1AE0" w:rsidRDefault="00BC6427" w:rsidP="000A5C38">
            <w:pPr>
              <w:jc w:val="center"/>
            </w:pPr>
            <w:r w:rsidRPr="002D1AE0">
              <w:t>3493081.38</w:t>
            </w:r>
          </w:p>
        </w:tc>
      </w:tr>
      <w:tr w:rsidR="002D1AE0" w:rsidRPr="002D1AE0" w14:paraId="48F559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1710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299C51" w14:textId="77777777" w:rsidR="00BC6427" w:rsidRPr="002D1AE0" w:rsidRDefault="00BC6427" w:rsidP="000A5C38">
            <w:pPr>
              <w:jc w:val="center"/>
            </w:pPr>
            <w:r w:rsidRPr="002D1AE0">
              <w:t>953119.68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E9E8E" w14:textId="77777777" w:rsidR="00BC6427" w:rsidRPr="002D1AE0" w:rsidRDefault="00BC6427" w:rsidP="000A5C38">
            <w:pPr>
              <w:jc w:val="center"/>
            </w:pPr>
            <w:r w:rsidRPr="002D1AE0">
              <w:t>3493094.42</w:t>
            </w:r>
          </w:p>
        </w:tc>
      </w:tr>
      <w:tr w:rsidR="002D1AE0" w:rsidRPr="002D1AE0" w14:paraId="4D34A4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580E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EEB52" w14:textId="77777777" w:rsidR="00BC6427" w:rsidRPr="002D1AE0" w:rsidRDefault="00BC6427" w:rsidP="000A5C38">
            <w:pPr>
              <w:jc w:val="center"/>
            </w:pPr>
            <w:r w:rsidRPr="002D1AE0">
              <w:t>953122.39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6749D" w14:textId="77777777" w:rsidR="00BC6427" w:rsidRPr="002D1AE0" w:rsidRDefault="00BC6427" w:rsidP="000A5C38">
            <w:pPr>
              <w:jc w:val="center"/>
            </w:pPr>
            <w:r w:rsidRPr="002D1AE0">
              <w:t>3493098</w:t>
            </w:r>
          </w:p>
        </w:tc>
      </w:tr>
      <w:tr w:rsidR="002D1AE0" w:rsidRPr="002D1AE0" w14:paraId="38DE50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91A0C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D2DAB3" w14:textId="77777777" w:rsidR="00BC6427" w:rsidRPr="002D1AE0" w:rsidRDefault="00BC6427" w:rsidP="000A5C38">
            <w:pPr>
              <w:jc w:val="center"/>
            </w:pPr>
            <w:r w:rsidRPr="002D1AE0">
              <w:t>953103.65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CD32E" w14:textId="77777777" w:rsidR="00BC6427" w:rsidRPr="002D1AE0" w:rsidRDefault="00BC6427" w:rsidP="000A5C38">
            <w:pPr>
              <w:jc w:val="center"/>
            </w:pPr>
            <w:r w:rsidRPr="002D1AE0">
              <w:t>3493112.17</w:t>
            </w:r>
          </w:p>
        </w:tc>
      </w:tr>
      <w:tr w:rsidR="002D1AE0" w:rsidRPr="002D1AE0" w14:paraId="72548B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C2E83C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54264E" w14:textId="77777777" w:rsidR="00BC6427" w:rsidRPr="002D1AE0" w:rsidRDefault="00BC6427" w:rsidP="000A5C38">
            <w:pPr>
              <w:jc w:val="center"/>
            </w:pPr>
            <w:r w:rsidRPr="002D1AE0">
              <w:t>953098.23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E5660" w14:textId="77777777" w:rsidR="00BC6427" w:rsidRPr="002D1AE0" w:rsidRDefault="00BC6427" w:rsidP="000A5C38">
            <w:pPr>
              <w:jc w:val="center"/>
            </w:pPr>
            <w:r w:rsidRPr="002D1AE0">
              <w:t>3493105.01</w:t>
            </w:r>
          </w:p>
        </w:tc>
      </w:tr>
      <w:tr w:rsidR="002D1AE0" w:rsidRPr="002D1AE0" w14:paraId="68EAC6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6A13D5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797AF" w14:textId="77777777" w:rsidR="00BC6427" w:rsidRPr="002D1AE0" w:rsidRDefault="00BC6427" w:rsidP="000A5C38">
            <w:pPr>
              <w:jc w:val="center"/>
            </w:pPr>
            <w:r w:rsidRPr="002D1AE0">
              <w:t>953102.28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31574" w14:textId="77777777" w:rsidR="00BC6427" w:rsidRPr="002D1AE0" w:rsidRDefault="00BC6427" w:rsidP="000A5C38">
            <w:pPr>
              <w:jc w:val="center"/>
            </w:pPr>
            <w:r w:rsidRPr="002D1AE0">
              <w:t>3493072</w:t>
            </w:r>
          </w:p>
        </w:tc>
      </w:tr>
      <w:tr w:rsidR="002D1AE0" w:rsidRPr="002D1AE0" w14:paraId="41E2AF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D9812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BED4F" w14:textId="77777777" w:rsidR="00BC6427" w:rsidRPr="002D1AE0" w:rsidRDefault="00BC6427" w:rsidP="000A5C38">
            <w:pPr>
              <w:jc w:val="center"/>
            </w:pPr>
            <w:r w:rsidRPr="002D1AE0">
              <w:t>953122.13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0BE87B" w14:textId="77777777" w:rsidR="00BC6427" w:rsidRPr="002D1AE0" w:rsidRDefault="00BC6427" w:rsidP="000A5C38">
            <w:pPr>
              <w:jc w:val="center"/>
            </w:pPr>
            <w:r w:rsidRPr="002D1AE0">
              <w:t>3493074.44</w:t>
            </w:r>
          </w:p>
        </w:tc>
      </w:tr>
    </w:tbl>
    <w:p w14:paraId="306F812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459225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A3EE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726 кв.м</w:t>
            </w:r>
          </w:p>
          <w:p w14:paraId="440C3BA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BC987D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6ADE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41538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E6ED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A03A6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ED4FA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E517D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CDC2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06409C" w14:textId="77777777" w:rsidR="00BC6427" w:rsidRPr="002D1AE0" w:rsidRDefault="00BC6427" w:rsidP="000A5C38">
            <w:pPr>
              <w:jc w:val="center"/>
            </w:pPr>
            <w:r w:rsidRPr="002D1AE0">
              <w:t>953122.39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E9759A" w14:textId="77777777" w:rsidR="00BC6427" w:rsidRPr="002D1AE0" w:rsidRDefault="00BC6427" w:rsidP="000A5C38">
            <w:pPr>
              <w:jc w:val="center"/>
            </w:pPr>
            <w:r w:rsidRPr="002D1AE0">
              <w:t>3493098</w:t>
            </w:r>
          </w:p>
        </w:tc>
      </w:tr>
      <w:tr w:rsidR="002D1AE0" w:rsidRPr="002D1AE0" w14:paraId="16009E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515CE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6E2D0" w14:textId="77777777" w:rsidR="00BC6427" w:rsidRPr="002D1AE0" w:rsidRDefault="00BC6427" w:rsidP="000A5C38">
            <w:pPr>
              <w:jc w:val="center"/>
            </w:pPr>
            <w:r w:rsidRPr="002D1AE0">
              <w:t>953141.04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822ED" w14:textId="77777777" w:rsidR="00BC6427" w:rsidRPr="002D1AE0" w:rsidRDefault="00BC6427" w:rsidP="000A5C38">
            <w:pPr>
              <w:jc w:val="center"/>
            </w:pPr>
            <w:r w:rsidRPr="002D1AE0">
              <w:t>3493122.65</w:t>
            </w:r>
          </w:p>
        </w:tc>
      </w:tr>
      <w:tr w:rsidR="002D1AE0" w:rsidRPr="002D1AE0" w14:paraId="00C172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BAB09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1615A6" w14:textId="77777777" w:rsidR="00BC6427" w:rsidRPr="002D1AE0" w:rsidRDefault="00BC6427" w:rsidP="000A5C38">
            <w:pPr>
              <w:jc w:val="center"/>
            </w:pPr>
            <w:r w:rsidRPr="002D1AE0">
              <w:t>953122.3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92948" w14:textId="77777777" w:rsidR="00BC6427" w:rsidRPr="002D1AE0" w:rsidRDefault="00BC6427" w:rsidP="000A5C38">
            <w:pPr>
              <w:jc w:val="center"/>
            </w:pPr>
            <w:r w:rsidRPr="002D1AE0">
              <w:t>3493136.82</w:t>
            </w:r>
          </w:p>
        </w:tc>
      </w:tr>
      <w:tr w:rsidR="002D1AE0" w:rsidRPr="002D1AE0" w14:paraId="04E2F8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4627B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EDC51" w14:textId="77777777" w:rsidR="00BC6427" w:rsidRPr="002D1AE0" w:rsidRDefault="00BC6427" w:rsidP="000A5C38">
            <w:pPr>
              <w:jc w:val="center"/>
            </w:pPr>
            <w:r w:rsidRPr="002D1AE0">
              <w:t>953103.65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06FB48" w14:textId="77777777" w:rsidR="00BC6427" w:rsidRPr="002D1AE0" w:rsidRDefault="00BC6427" w:rsidP="000A5C38">
            <w:pPr>
              <w:jc w:val="center"/>
            </w:pPr>
            <w:r w:rsidRPr="002D1AE0">
              <w:t>3493112.17</w:t>
            </w:r>
          </w:p>
        </w:tc>
      </w:tr>
      <w:tr w:rsidR="002D1AE0" w:rsidRPr="002D1AE0" w14:paraId="060948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9F20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A70DC0" w14:textId="77777777" w:rsidR="00BC6427" w:rsidRPr="002D1AE0" w:rsidRDefault="00BC6427" w:rsidP="000A5C38">
            <w:pPr>
              <w:jc w:val="center"/>
            </w:pPr>
            <w:r w:rsidRPr="002D1AE0">
              <w:t>953122.39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7475A" w14:textId="77777777" w:rsidR="00BC6427" w:rsidRPr="002D1AE0" w:rsidRDefault="00BC6427" w:rsidP="000A5C38">
            <w:pPr>
              <w:jc w:val="center"/>
            </w:pPr>
            <w:r w:rsidRPr="002D1AE0">
              <w:t>3493098</w:t>
            </w:r>
          </w:p>
        </w:tc>
      </w:tr>
    </w:tbl>
    <w:p w14:paraId="2D26739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AB9C05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CDFE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698 кв.м</w:t>
            </w:r>
          </w:p>
          <w:p w14:paraId="4F96E41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70BAE7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3BB7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AE037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16E0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748C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0D24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0F773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842D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95FC9" w14:textId="77777777" w:rsidR="00BC6427" w:rsidRPr="002D1AE0" w:rsidRDefault="00BC6427" w:rsidP="000A5C38">
            <w:pPr>
              <w:jc w:val="center"/>
            </w:pPr>
            <w:r w:rsidRPr="002D1AE0">
              <w:t>953342.78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CA3E0" w14:textId="77777777" w:rsidR="00BC6427" w:rsidRPr="002D1AE0" w:rsidRDefault="00BC6427" w:rsidP="000A5C38">
            <w:pPr>
              <w:jc w:val="center"/>
            </w:pPr>
            <w:r w:rsidRPr="002D1AE0">
              <w:t>3493095.26</w:t>
            </w:r>
          </w:p>
        </w:tc>
      </w:tr>
      <w:tr w:rsidR="002D1AE0" w:rsidRPr="002D1AE0" w14:paraId="1C5897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1AFA1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93D11" w14:textId="77777777" w:rsidR="00BC6427" w:rsidRPr="002D1AE0" w:rsidRDefault="00BC6427" w:rsidP="000A5C38">
            <w:pPr>
              <w:jc w:val="center"/>
            </w:pPr>
            <w:r w:rsidRPr="002D1AE0">
              <w:t>953338.78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8808E" w14:textId="77777777" w:rsidR="00BC6427" w:rsidRPr="002D1AE0" w:rsidRDefault="00BC6427" w:rsidP="000A5C38">
            <w:pPr>
              <w:jc w:val="center"/>
            </w:pPr>
            <w:r w:rsidRPr="002D1AE0">
              <w:t>3493125</w:t>
            </w:r>
          </w:p>
        </w:tc>
      </w:tr>
      <w:tr w:rsidR="002D1AE0" w:rsidRPr="002D1AE0" w14:paraId="770EDA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A8F61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6AF8C" w14:textId="77777777" w:rsidR="00BC6427" w:rsidRPr="002D1AE0" w:rsidRDefault="00BC6427" w:rsidP="000A5C38">
            <w:pPr>
              <w:jc w:val="center"/>
            </w:pPr>
            <w:r w:rsidRPr="002D1AE0">
              <w:t>953321.63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94EC0" w14:textId="77777777" w:rsidR="00BC6427" w:rsidRPr="002D1AE0" w:rsidRDefault="00BC6427" w:rsidP="000A5C38">
            <w:pPr>
              <w:jc w:val="center"/>
            </w:pPr>
            <w:r w:rsidRPr="002D1AE0">
              <w:t>3493122.72</w:t>
            </w:r>
          </w:p>
        </w:tc>
      </w:tr>
      <w:tr w:rsidR="002D1AE0" w:rsidRPr="002D1AE0" w14:paraId="39CD61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B61D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4C693" w14:textId="77777777" w:rsidR="00BC6427" w:rsidRPr="002D1AE0" w:rsidRDefault="00BC6427" w:rsidP="000A5C38">
            <w:pPr>
              <w:jc w:val="center"/>
            </w:pPr>
            <w:r w:rsidRPr="002D1AE0">
              <w:t>953313.86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2D6F6" w14:textId="77777777" w:rsidR="00BC6427" w:rsidRPr="002D1AE0" w:rsidRDefault="00BC6427" w:rsidP="000A5C38">
            <w:pPr>
              <w:jc w:val="center"/>
            </w:pPr>
            <w:r w:rsidRPr="002D1AE0">
              <w:t>3493091.38</w:t>
            </w:r>
          </w:p>
        </w:tc>
      </w:tr>
      <w:tr w:rsidR="002D1AE0" w:rsidRPr="002D1AE0" w14:paraId="064044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0A54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1FCB2" w14:textId="77777777" w:rsidR="00BC6427" w:rsidRPr="002D1AE0" w:rsidRDefault="00BC6427" w:rsidP="000A5C38">
            <w:pPr>
              <w:jc w:val="center"/>
            </w:pPr>
            <w:r w:rsidRPr="002D1AE0">
              <w:t>953342.78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881952" w14:textId="77777777" w:rsidR="00BC6427" w:rsidRPr="002D1AE0" w:rsidRDefault="00BC6427" w:rsidP="000A5C38">
            <w:pPr>
              <w:jc w:val="center"/>
            </w:pPr>
            <w:r w:rsidRPr="002D1AE0">
              <w:t>3493095.26</w:t>
            </w:r>
          </w:p>
        </w:tc>
      </w:tr>
    </w:tbl>
    <w:p w14:paraId="6A9AF53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FF39AE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DE29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629 кв.м</w:t>
            </w:r>
          </w:p>
          <w:p w14:paraId="70A9DF9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0E4D8D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8AF4F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037ED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0590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4F52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CCFA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39CF3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99B2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2C372" w14:textId="77777777" w:rsidR="00BC6427" w:rsidRPr="002D1AE0" w:rsidRDefault="00BC6427" w:rsidP="000A5C38">
            <w:pPr>
              <w:jc w:val="center"/>
            </w:pPr>
            <w:r w:rsidRPr="002D1AE0">
              <w:t>953467.56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0CBF4" w14:textId="77777777" w:rsidR="00BC6427" w:rsidRPr="002D1AE0" w:rsidRDefault="00BC6427" w:rsidP="000A5C38">
            <w:pPr>
              <w:jc w:val="center"/>
            </w:pPr>
            <w:r w:rsidRPr="002D1AE0">
              <w:t>3493058.64</w:t>
            </w:r>
          </w:p>
        </w:tc>
      </w:tr>
      <w:tr w:rsidR="002D1AE0" w:rsidRPr="002D1AE0" w14:paraId="47A614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4A29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EC948" w14:textId="77777777" w:rsidR="00BC6427" w:rsidRPr="002D1AE0" w:rsidRDefault="00BC6427" w:rsidP="000A5C38">
            <w:pPr>
              <w:jc w:val="center"/>
            </w:pPr>
            <w:r w:rsidRPr="002D1AE0">
              <w:t>953464.81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8CB91C" w14:textId="77777777" w:rsidR="00BC6427" w:rsidRPr="002D1AE0" w:rsidRDefault="00BC6427" w:rsidP="000A5C38">
            <w:pPr>
              <w:jc w:val="center"/>
            </w:pPr>
            <w:r w:rsidRPr="002D1AE0">
              <w:t>3493079.21</w:t>
            </w:r>
          </w:p>
        </w:tc>
      </w:tr>
      <w:tr w:rsidR="002D1AE0" w:rsidRPr="002D1AE0" w14:paraId="0BE3DD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6D6E9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81C2E" w14:textId="77777777" w:rsidR="00BC6427" w:rsidRPr="002D1AE0" w:rsidRDefault="00BC6427" w:rsidP="000A5C38">
            <w:pPr>
              <w:jc w:val="center"/>
            </w:pPr>
            <w:r w:rsidRPr="002D1AE0">
              <w:t>953435.02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DC037" w14:textId="77777777" w:rsidR="00BC6427" w:rsidRPr="002D1AE0" w:rsidRDefault="00BC6427" w:rsidP="000A5C38">
            <w:pPr>
              <w:jc w:val="center"/>
            </w:pPr>
            <w:r w:rsidRPr="002D1AE0">
              <w:t>3493075.62</w:t>
            </w:r>
          </w:p>
        </w:tc>
      </w:tr>
      <w:tr w:rsidR="002D1AE0" w:rsidRPr="002D1AE0" w14:paraId="33F1FB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71A5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AF5CA" w14:textId="77777777" w:rsidR="00BC6427" w:rsidRPr="002D1AE0" w:rsidRDefault="00BC6427" w:rsidP="000A5C38">
            <w:pPr>
              <w:jc w:val="center"/>
            </w:pPr>
            <w:r w:rsidRPr="002D1AE0">
              <w:t>953437.82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43354" w14:textId="77777777" w:rsidR="00BC6427" w:rsidRPr="002D1AE0" w:rsidRDefault="00BC6427" w:rsidP="000A5C38">
            <w:pPr>
              <w:jc w:val="center"/>
            </w:pPr>
            <w:r w:rsidRPr="002D1AE0">
              <w:t>3493054.65</w:t>
            </w:r>
          </w:p>
        </w:tc>
      </w:tr>
      <w:tr w:rsidR="002D1AE0" w:rsidRPr="002D1AE0" w14:paraId="6A324A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668B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D486B" w14:textId="77777777" w:rsidR="00BC6427" w:rsidRPr="002D1AE0" w:rsidRDefault="00BC6427" w:rsidP="000A5C38">
            <w:pPr>
              <w:jc w:val="center"/>
            </w:pPr>
            <w:r w:rsidRPr="002D1AE0">
              <w:t>953467.56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401354" w14:textId="77777777" w:rsidR="00BC6427" w:rsidRPr="002D1AE0" w:rsidRDefault="00BC6427" w:rsidP="000A5C38">
            <w:pPr>
              <w:jc w:val="center"/>
            </w:pPr>
            <w:r w:rsidRPr="002D1AE0">
              <w:t>3493058.64</w:t>
            </w:r>
          </w:p>
        </w:tc>
      </w:tr>
    </w:tbl>
    <w:p w14:paraId="2670E53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:ЗУ129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92795B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5A87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635 кв.м</w:t>
            </w:r>
          </w:p>
          <w:p w14:paraId="5DED06B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889E67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845C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3F0C9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5C4BA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E7A3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36D3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B60E7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149D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A75D4" w14:textId="77777777" w:rsidR="00BC6427" w:rsidRPr="002D1AE0" w:rsidRDefault="00BC6427" w:rsidP="000A5C38">
            <w:pPr>
              <w:jc w:val="center"/>
            </w:pPr>
            <w:r w:rsidRPr="002D1AE0">
              <w:t>953438.77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70CBF" w14:textId="77777777" w:rsidR="00BC6427" w:rsidRPr="002D1AE0" w:rsidRDefault="00BC6427" w:rsidP="000A5C38">
            <w:pPr>
              <w:jc w:val="center"/>
            </w:pPr>
            <w:r w:rsidRPr="002D1AE0">
              <w:t>3493047.61</w:t>
            </w:r>
          </w:p>
        </w:tc>
      </w:tr>
      <w:tr w:rsidR="002D1AE0" w:rsidRPr="002D1AE0" w14:paraId="1CCC3B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92C4C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93EF1E" w14:textId="77777777" w:rsidR="00BC6427" w:rsidRPr="002D1AE0" w:rsidRDefault="00BC6427" w:rsidP="000A5C38">
            <w:pPr>
              <w:jc w:val="center"/>
            </w:pPr>
            <w:r w:rsidRPr="002D1AE0">
              <w:t>953437.82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49303C" w14:textId="77777777" w:rsidR="00BC6427" w:rsidRPr="002D1AE0" w:rsidRDefault="00BC6427" w:rsidP="000A5C38">
            <w:pPr>
              <w:jc w:val="center"/>
            </w:pPr>
            <w:r w:rsidRPr="002D1AE0">
              <w:t>3493054.65</w:t>
            </w:r>
          </w:p>
        </w:tc>
      </w:tr>
      <w:tr w:rsidR="002D1AE0" w:rsidRPr="002D1AE0" w14:paraId="36A5ED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163EB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708A76" w14:textId="77777777" w:rsidR="00BC6427" w:rsidRPr="002D1AE0" w:rsidRDefault="00BC6427" w:rsidP="000A5C38">
            <w:pPr>
              <w:jc w:val="center"/>
            </w:pPr>
            <w:r w:rsidRPr="002D1AE0">
              <w:t>953435.02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C8924" w14:textId="77777777" w:rsidR="00BC6427" w:rsidRPr="002D1AE0" w:rsidRDefault="00BC6427" w:rsidP="000A5C38">
            <w:pPr>
              <w:jc w:val="center"/>
            </w:pPr>
            <w:r w:rsidRPr="002D1AE0">
              <w:t>3493075.62</w:t>
            </w:r>
          </w:p>
        </w:tc>
      </w:tr>
      <w:tr w:rsidR="002D1AE0" w:rsidRPr="002D1AE0" w14:paraId="3933D4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8FE6F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9C9E4C" w14:textId="77777777" w:rsidR="00BC6427" w:rsidRPr="002D1AE0" w:rsidRDefault="00BC6427" w:rsidP="000A5C38">
            <w:pPr>
              <w:jc w:val="center"/>
            </w:pPr>
            <w:r w:rsidRPr="002D1AE0">
              <w:t>953412.82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19A27" w14:textId="77777777" w:rsidR="00BC6427" w:rsidRPr="002D1AE0" w:rsidRDefault="00BC6427" w:rsidP="000A5C38">
            <w:pPr>
              <w:jc w:val="center"/>
            </w:pPr>
            <w:r w:rsidRPr="002D1AE0">
              <w:t>3493072.94</w:t>
            </w:r>
          </w:p>
        </w:tc>
      </w:tr>
      <w:tr w:rsidR="002D1AE0" w:rsidRPr="002D1AE0" w14:paraId="12D2F2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B7EE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F2B71" w14:textId="77777777" w:rsidR="00BC6427" w:rsidRPr="002D1AE0" w:rsidRDefault="00BC6427" w:rsidP="000A5C38">
            <w:pPr>
              <w:jc w:val="center"/>
            </w:pPr>
            <w:r w:rsidRPr="002D1AE0">
              <w:t>953416.62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2869C" w14:textId="77777777" w:rsidR="00BC6427" w:rsidRPr="002D1AE0" w:rsidRDefault="00BC6427" w:rsidP="000A5C38">
            <w:pPr>
              <w:jc w:val="center"/>
            </w:pPr>
            <w:r w:rsidRPr="002D1AE0">
              <w:t>3493044.64</w:t>
            </w:r>
          </w:p>
        </w:tc>
      </w:tr>
      <w:tr w:rsidR="002D1AE0" w:rsidRPr="002D1AE0" w14:paraId="6C2192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FE9E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E4015" w14:textId="77777777" w:rsidR="00BC6427" w:rsidRPr="002D1AE0" w:rsidRDefault="00BC6427" w:rsidP="000A5C38">
            <w:pPr>
              <w:jc w:val="center"/>
            </w:pPr>
            <w:r w:rsidRPr="002D1AE0">
              <w:t>953438.77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D1953" w14:textId="77777777" w:rsidR="00BC6427" w:rsidRPr="002D1AE0" w:rsidRDefault="00BC6427" w:rsidP="000A5C38">
            <w:pPr>
              <w:jc w:val="center"/>
            </w:pPr>
            <w:r w:rsidRPr="002D1AE0">
              <w:t>3493047.61</w:t>
            </w:r>
          </w:p>
        </w:tc>
      </w:tr>
    </w:tbl>
    <w:p w14:paraId="5EEE6FD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:ЗУ130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D9B89D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44A1A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6365 кв.м</w:t>
            </w:r>
          </w:p>
          <w:p w14:paraId="6FFB7A9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Спорт 5.1</w:t>
            </w:r>
          </w:p>
        </w:tc>
      </w:tr>
      <w:tr w:rsidR="002D1AE0" w:rsidRPr="002D1AE0" w14:paraId="4E8B928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2D3F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6510E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174E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6E814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380C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160A7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13EC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38CD3" w14:textId="77777777" w:rsidR="00BC6427" w:rsidRPr="002D1AE0" w:rsidRDefault="00BC6427" w:rsidP="000A5C38">
            <w:pPr>
              <w:jc w:val="center"/>
            </w:pPr>
            <w:r w:rsidRPr="002D1AE0">
              <w:t>953292.67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FE5DC9" w14:textId="77777777" w:rsidR="00BC6427" w:rsidRPr="002D1AE0" w:rsidRDefault="00BC6427" w:rsidP="000A5C38">
            <w:pPr>
              <w:jc w:val="center"/>
            </w:pPr>
            <w:r w:rsidRPr="002D1AE0">
              <w:t>3493098.41</w:t>
            </w:r>
          </w:p>
        </w:tc>
      </w:tr>
      <w:tr w:rsidR="002D1AE0" w:rsidRPr="002D1AE0" w14:paraId="2736C9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6141E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E953F" w14:textId="77777777" w:rsidR="00BC6427" w:rsidRPr="002D1AE0" w:rsidRDefault="00BC6427" w:rsidP="000A5C38">
            <w:pPr>
              <w:jc w:val="center"/>
            </w:pPr>
            <w:r w:rsidRPr="002D1AE0">
              <w:t>953307.19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05D44" w14:textId="77777777" w:rsidR="00BC6427" w:rsidRPr="002D1AE0" w:rsidRDefault="00BC6427" w:rsidP="000A5C38">
            <w:pPr>
              <w:jc w:val="center"/>
            </w:pPr>
            <w:r w:rsidRPr="002D1AE0">
              <w:t>3493156.96</w:t>
            </w:r>
          </w:p>
        </w:tc>
      </w:tr>
      <w:tr w:rsidR="002D1AE0" w:rsidRPr="002D1AE0" w14:paraId="5F62B7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19F0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E2F1A" w14:textId="77777777" w:rsidR="00BC6427" w:rsidRPr="002D1AE0" w:rsidRDefault="00BC6427" w:rsidP="000A5C38">
            <w:pPr>
              <w:jc w:val="center"/>
            </w:pPr>
            <w:r w:rsidRPr="002D1AE0">
              <w:t>953173.04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1B969" w14:textId="77777777" w:rsidR="00BC6427" w:rsidRPr="002D1AE0" w:rsidRDefault="00BC6427" w:rsidP="000A5C38">
            <w:pPr>
              <w:jc w:val="center"/>
            </w:pPr>
            <w:r w:rsidRPr="002D1AE0">
              <w:t>3493140.5</w:t>
            </w:r>
          </w:p>
        </w:tc>
      </w:tr>
      <w:tr w:rsidR="002D1AE0" w:rsidRPr="002D1AE0" w14:paraId="60A879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18397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25BB5" w14:textId="77777777" w:rsidR="00BC6427" w:rsidRPr="002D1AE0" w:rsidRDefault="00BC6427" w:rsidP="000A5C38">
            <w:pPr>
              <w:jc w:val="center"/>
            </w:pPr>
            <w:r w:rsidRPr="002D1AE0">
              <w:t>953164.88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50CCB" w14:textId="77777777" w:rsidR="00BC6427" w:rsidRPr="002D1AE0" w:rsidRDefault="00BC6427" w:rsidP="000A5C38">
            <w:pPr>
              <w:jc w:val="center"/>
            </w:pPr>
            <w:r w:rsidRPr="002D1AE0">
              <w:t>3493129.72</w:t>
            </w:r>
          </w:p>
        </w:tc>
      </w:tr>
      <w:tr w:rsidR="002D1AE0" w:rsidRPr="002D1AE0" w14:paraId="23E32C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FAE1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6B1ED" w14:textId="77777777" w:rsidR="00BC6427" w:rsidRPr="002D1AE0" w:rsidRDefault="00BC6427" w:rsidP="000A5C38">
            <w:pPr>
              <w:jc w:val="center"/>
            </w:pPr>
            <w:r w:rsidRPr="002D1AE0">
              <w:t>953218.28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49774" w14:textId="77777777" w:rsidR="00BC6427" w:rsidRPr="002D1AE0" w:rsidRDefault="00BC6427" w:rsidP="000A5C38">
            <w:pPr>
              <w:jc w:val="center"/>
            </w:pPr>
            <w:r w:rsidRPr="002D1AE0">
              <w:t>3493089.29</w:t>
            </w:r>
          </w:p>
        </w:tc>
      </w:tr>
      <w:tr w:rsidR="002D1AE0" w:rsidRPr="002D1AE0" w14:paraId="1E2A81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E67B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4E9D91" w14:textId="77777777" w:rsidR="00BC6427" w:rsidRPr="002D1AE0" w:rsidRDefault="00BC6427" w:rsidP="000A5C38">
            <w:pPr>
              <w:jc w:val="center"/>
            </w:pPr>
            <w:r w:rsidRPr="002D1AE0">
              <w:t>953274.34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FB0B2" w14:textId="77777777" w:rsidR="00BC6427" w:rsidRPr="002D1AE0" w:rsidRDefault="00BC6427" w:rsidP="000A5C38">
            <w:pPr>
              <w:jc w:val="center"/>
            </w:pPr>
            <w:r w:rsidRPr="002D1AE0">
              <w:t>3493096.33</w:t>
            </w:r>
          </w:p>
        </w:tc>
      </w:tr>
      <w:tr w:rsidR="002D1AE0" w:rsidRPr="002D1AE0" w14:paraId="4DA8A0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B7918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6A317" w14:textId="77777777" w:rsidR="00BC6427" w:rsidRPr="002D1AE0" w:rsidRDefault="00BC6427" w:rsidP="000A5C38">
            <w:pPr>
              <w:jc w:val="center"/>
            </w:pPr>
            <w:r w:rsidRPr="002D1AE0">
              <w:t>953292.67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B61ED" w14:textId="77777777" w:rsidR="00BC6427" w:rsidRPr="002D1AE0" w:rsidRDefault="00BC6427" w:rsidP="000A5C38">
            <w:pPr>
              <w:jc w:val="center"/>
            </w:pPr>
            <w:r w:rsidRPr="002D1AE0">
              <w:t>3493098.41</w:t>
            </w:r>
          </w:p>
        </w:tc>
      </w:tr>
    </w:tbl>
    <w:p w14:paraId="5918D1A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:ЗУ144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9ED17D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0C1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976 кв.м</w:t>
            </w:r>
          </w:p>
          <w:p w14:paraId="717E00A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0A4346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833B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066DC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ABC6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9B116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F7E05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DE044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6D5E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E7C578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F774B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  <w:tr w:rsidR="002D1AE0" w:rsidRPr="002D1AE0" w14:paraId="5136EF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FFE6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90718B" w14:textId="77777777" w:rsidR="00BC6427" w:rsidRPr="002D1AE0" w:rsidRDefault="00BC6427" w:rsidP="000A5C38">
            <w:pPr>
              <w:jc w:val="center"/>
            </w:pPr>
            <w:r w:rsidRPr="002D1AE0">
              <w:t>952845.98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60A215" w14:textId="77777777" w:rsidR="00BC6427" w:rsidRPr="002D1AE0" w:rsidRDefault="00BC6427" w:rsidP="000A5C38">
            <w:pPr>
              <w:jc w:val="center"/>
            </w:pPr>
            <w:r w:rsidRPr="002D1AE0">
              <w:t>3493279.62</w:t>
            </w:r>
          </w:p>
        </w:tc>
      </w:tr>
      <w:tr w:rsidR="002D1AE0" w:rsidRPr="002D1AE0" w14:paraId="4A9EC8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EBC5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B5FD1" w14:textId="77777777" w:rsidR="00BC6427" w:rsidRPr="002D1AE0" w:rsidRDefault="00BC6427" w:rsidP="000A5C38">
            <w:pPr>
              <w:jc w:val="center"/>
            </w:pPr>
            <w:r w:rsidRPr="002D1AE0">
              <w:t>952838.39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7C072" w14:textId="77777777" w:rsidR="00BC6427" w:rsidRPr="002D1AE0" w:rsidRDefault="00BC6427" w:rsidP="000A5C38">
            <w:pPr>
              <w:jc w:val="center"/>
            </w:pPr>
            <w:r w:rsidRPr="002D1AE0">
              <w:t>3493278.73</w:t>
            </w:r>
          </w:p>
        </w:tc>
      </w:tr>
      <w:tr w:rsidR="002D1AE0" w:rsidRPr="002D1AE0" w14:paraId="317E5E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916F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2B547" w14:textId="77777777" w:rsidR="00BC6427" w:rsidRPr="002D1AE0" w:rsidRDefault="00BC6427" w:rsidP="000A5C38">
            <w:pPr>
              <w:jc w:val="center"/>
            </w:pPr>
            <w:r w:rsidRPr="002D1AE0">
              <w:t>952838.7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163CD" w14:textId="77777777" w:rsidR="00BC6427" w:rsidRPr="002D1AE0" w:rsidRDefault="00BC6427" w:rsidP="000A5C38">
            <w:pPr>
              <w:jc w:val="center"/>
            </w:pPr>
            <w:r w:rsidRPr="002D1AE0">
              <w:t>3493273.46</w:t>
            </w:r>
          </w:p>
        </w:tc>
      </w:tr>
      <w:tr w:rsidR="002D1AE0" w:rsidRPr="002D1AE0" w14:paraId="6DDF8A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77DD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36956" w14:textId="77777777" w:rsidR="00BC6427" w:rsidRPr="002D1AE0" w:rsidRDefault="00BC6427" w:rsidP="000A5C38">
            <w:pPr>
              <w:jc w:val="center"/>
            </w:pPr>
            <w:r w:rsidRPr="002D1AE0">
              <w:t>952831.56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CE5FB" w14:textId="77777777" w:rsidR="00BC6427" w:rsidRPr="002D1AE0" w:rsidRDefault="00BC6427" w:rsidP="000A5C38">
            <w:pPr>
              <w:jc w:val="center"/>
            </w:pPr>
            <w:r w:rsidRPr="002D1AE0">
              <w:t>3493273.06</w:t>
            </w:r>
          </w:p>
        </w:tc>
      </w:tr>
      <w:tr w:rsidR="002D1AE0" w:rsidRPr="002D1AE0" w14:paraId="25A2AF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412A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DD58A0" w14:textId="77777777" w:rsidR="00BC6427" w:rsidRPr="002D1AE0" w:rsidRDefault="00BC6427" w:rsidP="000A5C38">
            <w:pPr>
              <w:jc w:val="center"/>
            </w:pPr>
            <w:r w:rsidRPr="002D1AE0">
              <w:t>952824.16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DF3E6" w14:textId="77777777" w:rsidR="00BC6427" w:rsidRPr="002D1AE0" w:rsidRDefault="00BC6427" w:rsidP="000A5C38">
            <w:pPr>
              <w:jc w:val="center"/>
            </w:pPr>
            <w:r w:rsidRPr="002D1AE0">
              <w:t>3493271.96</w:t>
            </w:r>
          </w:p>
        </w:tc>
      </w:tr>
      <w:tr w:rsidR="002D1AE0" w:rsidRPr="002D1AE0" w14:paraId="795889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2849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60B5F" w14:textId="77777777" w:rsidR="00BC6427" w:rsidRPr="002D1AE0" w:rsidRDefault="00BC6427" w:rsidP="000A5C38">
            <w:pPr>
              <w:jc w:val="center"/>
            </w:pPr>
            <w:r w:rsidRPr="002D1AE0">
              <w:t>952823.9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F0610" w14:textId="77777777" w:rsidR="00BC6427" w:rsidRPr="002D1AE0" w:rsidRDefault="00BC6427" w:rsidP="000A5C38">
            <w:pPr>
              <w:jc w:val="center"/>
            </w:pPr>
            <w:r w:rsidRPr="002D1AE0">
              <w:t>3493275</w:t>
            </w:r>
          </w:p>
        </w:tc>
      </w:tr>
      <w:tr w:rsidR="002D1AE0" w:rsidRPr="002D1AE0" w14:paraId="19E5EA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960D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F50D13" w14:textId="77777777" w:rsidR="00BC6427" w:rsidRPr="002D1AE0" w:rsidRDefault="00BC6427" w:rsidP="000A5C38">
            <w:pPr>
              <w:jc w:val="center"/>
            </w:pPr>
            <w:r w:rsidRPr="002D1AE0">
              <w:t>952821.06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333C5" w14:textId="77777777" w:rsidR="00BC6427" w:rsidRPr="002D1AE0" w:rsidRDefault="00BC6427" w:rsidP="000A5C38">
            <w:pPr>
              <w:jc w:val="center"/>
            </w:pPr>
            <w:r w:rsidRPr="002D1AE0">
              <w:t>3493274.8</w:t>
            </w:r>
          </w:p>
        </w:tc>
      </w:tr>
      <w:tr w:rsidR="002D1AE0" w:rsidRPr="002D1AE0" w14:paraId="5700EF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5A7A32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E8B0F" w14:textId="77777777" w:rsidR="00BC6427" w:rsidRPr="002D1AE0" w:rsidRDefault="00BC6427" w:rsidP="000A5C38">
            <w:pPr>
              <w:jc w:val="center"/>
            </w:pPr>
            <w:r w:rsidRPr="002D1AE0">
              <w:t>952820.91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F98F72" w14:textId="77777777" w:rsidR="00BC6427" w:rsidRPr="002D1AE0" w:rsidRDefault="00BC6427" w:rsidP="000A5C38">
            <w:pPr>
              <w:jc w:val="center"/>
            </w:pPr>
            <w:r w:rsidRPr="002D1AE0">
              <w:t>3493276.67</w:t>
            </w:r>
          </w:p>
        </w:tc>
      </w:tr>
      <w:tr w:rsidR="002D1AE0" w:rsidRPr="002D1AE0" w14:paraId="336D72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CF1E0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80D1E" w14:textId="77777777" w:rsidR="00BC6427" w:rsidRPr="002D1AE0" w:rsidRDefault="00BC6427" w:rsidP="000A5C38">
            <w:pPr>
              <w:jc w:val="center"/>
            </w:pPr>
            <w:r w:rsidRPr="002D1AE0">
              <w:t>952799.72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7C2393" w14:textId="77777777" w:rsidR="00BC6427" w:rsidRPr="002D1AE0" w:rsidRDefault="00BC6427" w:rsidP="000A5C38">
            <w:pPr>
              <w:jc w:val="center"/>
            </w:pPr>
            <w:r w:rsidRPr="002D1AE0">
              <w:t>3493274.18</w:t>
            </w:r>
          </w:p>
        </w:tc>
      </w:tr>
      <w:tr w:rsidR="002D1AE0" w:rsidRPr="002D1AE0" w14:paraId="25C760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07540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ECC8D" w14:textId="77777777" w:rsidR="00BC6427" w:rsidRPr="002D1AE0" w:rsidRDefault="00BC6427" w:rsidP="000A5C38">
            <w:pPr>
              <w:jc w:val="center"/>
            </w:pPr>
            <w:r w:rsidRPr="002D1AE0">
              <w:t>952801.45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A0ED1" w14:textId="77777777" w:rsidR="00BC6427" w:rsidRPr="002D1AE0" w:rsidRDefault="00BC6427" w:rsidP="000A5C38">
            <w:pPr>
              <w:jc w:val="center"/>
            </w:pPr>
            <w:r w:rsidRPr="002D1AE0">
              <w:t>3493247.58</w:t>
            </w:r>
          </w:p>
        </w:tc>
      </w:tr>
      <w:tr w:rsidR="002D1AE0" w:rsidRPr="002D1AE0" w14:paraId="4F780E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D5F876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9B89B" w14:textId="77777777" w:rsidR="00BC6427" w:rsidRPr="002D1AE0" w:rsidRDefault="00BC6427" w:rsidP="000A5C38">
            <w:pPr>
              <w:jc w:val="center"/>
            </w:pPr>
            <w:r w:rsidRPr="002D1AE0">
              <w:t>952809.72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C0851" w14:textId="77777777" w:rsidR="00BC6427" w:rsidRPr="002D1AE0" w:rsidRDefault="00BC6427" w:rsidP="000A5C38">
            <w:pPr>
              <w:jc w:val="center"/>
            </w:pPr>
            <w:r w:rsidRPr="002D1AE0">
              <w:t>3493248.25</w:t>
            </w:r>
          </w:p>
        </w:tc>
      </w:tr>
      <w:tr w:rsidR="002D1AE0" w:rsidRPr="002D1AE0" w14:paraId="4E4061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DE8BC0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41453" w14:textId="77777777" w:rsidR="00BC6427" w:rsidRPr="002D1AE0" w:rsidRDefault="00BC6427" w:rsidP="000A5C38">
            <w:pPr>
              <w:jc w:val="center"/>
            </w:pPr>
            <w:r w:rsidRPr="002D1AE0">
              <w:t>952809.29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AC8A3F" w14:textId="77777777" w:rsidR="00BC6427" w:rsidRPr="002D1AE0" w:rsidRDefault="00BC6427" w:rsidP="000A5C38">
            <w:pPr>
              <w:jc w:val="center"/>
            </w:pPr>
            <w:r w:rsidRPr="002D1AE0">
              <w:t>3493254.66</w:t>
            </w:r>
          </w:p>
        </w:tc>
      </w:tr>
      <w:tr w:rsidR="002D1AE0" w:rsidRPr="002D1AE0" w14:paraId="6A0CDF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5E0C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CC76D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B5C9E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</w:tbl>
    <w:p w14:paraId="0AF3BE5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:ЗУ145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42A89E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96F1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2282 кв.м</w:t>
            </w:r>
          </w:p>
          <w:p w14:paraId="07877F4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016AF14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A3FB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D794C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6E13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EA220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8CE2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F4A0E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C0CF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9CD27" w14:textId="77777777" w:rsidR="00BC6427" w:rsidRPr="002D1AE0" w:rsidRDefault="00BC6427" w:rsidP="000A5C38">
            <w:pPr>
              <w:jc w:val="center"/>
            </w:pPr>
            <w:r w:rsidRPr="002D1AE0">
              <w:t>953055.46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002DA" w14:textId="77777777" w:rsidR="00BC6427" w:rsidRPr="002D1AE0" w:rsidRDefault="00BC6427" w:rsidP="000A5C38">
            <w:pPr>
              <w:jc w:val="center"/>
            </w:pPr>
            <w:r w:rsidRPr="002D1AE0">
              <w:t>3492657.16</w:t>
            </w:r>
          </w:p>
        </w:tc>
      </w:tr>
      <w:tr w:rsidR="002D1AE0" w:rsidRPr="002D1AE0" w14:paraId="7A98DB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10523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E342C" w14:textId="77777777" w:rsidR="00BC6427" w:rsidRPr="002D1AE0" w:rsidRDefault="00BC6427" w:rsidP="000A5C38">
            <w:pPr>
              <w:jc w:val="center"/>
            </w:pPr>
            <w:r w:rsidRPr="002D1AE0">
              <w:t>953057.69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9462A2" w14:textId="77777777" w:rsidR="00BC6427" w:rsidRPr="002D1AE0" w:rsidRDefault="00BC6427" w:rsidP="000A5C38">
            <w:pPr>
              <w:jc w:val="center"/>
            </w:pPr>
            <w:r w:rsidRPr="002D1AE0">
              <w:t>3492678.91</w:t>
            </w:r>
          </w:p>
        </w:tc>
      </w:tr>
      <w:tr w:rsidR="002D1AE0" w:rsidRPr="002D1AE0" w14:paraId="1F01C8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E71E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053358" w14:textId="77777777" w:rsidR="00BC6427" w:rsidRPr="002D1AE0" w:rsidRDefault="00BC6427" w:rsidP="000A5C38">
            <w:pPr>
              <w:jc w:val="center"/>
            </w:pPr>
            <w:r w:rsidRPr="002D1AE0">
              <w:t>953053.83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8F6AD2" w14:textId="77777777" w:rsidR="00BC6427" w:rsidRPr="002D1AE0" w:rsidRDefault="00BC6427" w:rsidP="000A5C38">
            <w:pPr>
              <w:jc w:val="center"/>
            </w:pPr>
            <w:r w:rsidRPr="002D1AE0">
              <w:t>3492713.58</w:t>
            </w:r>
          </w:p>
        </w:tc>
      </w:tr>
      <w:tr w:rsidR="002D1AE0" w:rsidRPr="002D1AE0" w14:paraId="4FC887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35BD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6F0D7" w14:textId="77777777" w:rsidR="00BC6427" w:rsidRPr="002D1AE0" w:rsidRDefault="00BC6427" w:rsidP="000A5C38">
            <w:pPr>
              <w:jc w:val="center"/>
            </w:pPr>
            <w:r w:rsidRPr="002D1AE0">
              <w:t>953012.66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A2489D" w14:textId="77777777" w:rsidR="00BC6427" w:rsidRPr="002D1AE0" w:rsidRDefault="00BC6427" w:rsidP="000A5C38">
            <w:pPr>
              <w:jc w:val="center"/>
            </w:pPr>
            <w:r w:rsidRPr="002D1AE0">
              <w:t>3492708.04</w:t>
            </w:r>
          </w:p>
        </w:tc>
      </w:tr>
      <w:tr w:rsidR="002D1AE0" w:rsidRPr="002D1AE0" w14:paraId="5F09FC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2CE2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B7760" w14:textId="77777777" w:rsidR="00BC6427" w:rsidRPr="002D1AE0" w:rsidRDefault="00BC6427" w:rsidP="000A5C38">
            <w:pPr>
              <w:jc w:val="center"/>
            </w:pPr>
            <w:r w:rsidRPr="002D1AE0">
              <w:t>953016.47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F631D" w14:textId="77777777" w:rsidR="00BC6427" w:rsidRPr="002D1AE0" w:rsidRDefault="00BC6427" w:rsidP="000A5C38">
            <w:pPr>
              <w:jc w:val="center"/>
            </w:pPr>
            <w:r w:rsidRPr="002D1AE0">
              <w:t>3492655.11</w:t>
            </w:r>
          </w:p>
        </w:tc>
      </w:tr>
      <w:tr w:rsidR="002D1AE0" w:rsidRPr="002D1AE0" w14:paraId="3BD04E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30E6A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0C6269" w14:textId="77777777" w:rsidR="00BC6427" w:rsidRPr="002D1AE0" w:rsidRDefault="00BC6427" w:rsidP="000A5C38">
            <w:pPr>
              <w:jc w:val="center"/>
            </w:pPr>
            <w:r w:rsidRPr="002D1AE0">
              <w:t>953055.46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851A1" w14:textId="77777777" w:rsidR="00BC6427" w:rsidRPr="002D1AE0" w:rsidRDefault="00BC6427" w:rsidP="000A5C38">
            <w:pPr>
              <w:jc w:val="center"/>
            </w:pPr>
            <w:r w:rsidRPr="002D1AE0">
              <w:t>3492657.16</w:t>
            </w:r>
          </w:p>
        </w:tc>
      </w:tr>
    </w:tbl>
    <w:p w14:paraId="4152FEA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:ЗУ159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070CA4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FB69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1969 кв.м</w:t>
            </w:r>
          </w:p>
          <w:p w14:paraId="180B9C1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A892B8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0D7D3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9AD96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589D2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1043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A48F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78489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90F6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04921" w14:textId="77777777" w:rsidR="00BC6427" w:rsidRPr="002D1AE0" w:rsidRDefault="00BC6427" w:rsidP="000A5C38">
            <w:pPr>
              <w:jc w:val="center"/>
            </w:pPr>
            <w:r w:rsidRPr="002D1AE0">
              <w:t>952993.46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2585D" w14:textId="77777777" w:rsidR="00BC6427" w:rsidRPr="002D1AE0" w:rsidRDefault="00BC6427" w:rsidP="000A5C38">
            <w:pPr>
              <w:jc w:val="center"/>
            </w:pPr>
            <w:r w:rsidRPr="002D1AE0">
              <w:t>3492806.18</w:t>
            </w:r>
          </w:p>
        </w:tc>
      </w:tr>
      <w:tr w:rsidR="002D1AE0" w:rsidRPr="002D1AE0" w14:paraId="70EA29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4894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332111" w14:textId="77777777" w:rsidR="00BC6427" w:rsidRPr="002D1AE0" w:rsidRDefault="00BC6427" w:rsidP="000A5C38">
            <w:pPr>
              <w:jc w:val="center"/>
            </w:pPr>
            <w:r w:rsidRPr="002D1AE0">
              <w:t>952992.04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84C75" w14:textId="77777777" w:rsidR="00BC6427" w:rsidRPr="002D1AE0" w:rsidRDefault="00BC6427" w:rsidP="000A5C38">
            <w:pPr>
              <w:jc w:val="center"/>
            </w:pPr>
            <w:r w:rsidRPr="002D1AE0">
              <w:t>3492827.24</w:t>
            </w:r>
          </w:p>
        </w:tc>
      </w:tr>
      <w:tr w:rsidR="002D1AE0" w:rsidRPr="002D1AE0" w14:paraId="5F649E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5BDF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6DD97" w14:textId="77777777" w:rsidR="00BC6427" w:rsidRPr="002D1AE0" w:rsidRDefault="00BC6427" w:rsidP="000A5C38">
            <w:pPr>
              <w:jc w:val="center"/>
            </w:pPr>
            <w:r w:rsidRPr="002D1AE0">
              <w:t>952989.46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2FD0A8" w14:textId="77777777" w:rsidR="00BC6427" w:rsidRPr="002D1AE0" w:rsidRDefault="00BC6427" w:rsidP="000A5C38">
            <w:pPr>
              <w:jc w:val="center"/>
            </w:pPr>
            <w:r w:rsidRPr="002D1AE0">
              <w:t>3492855.02</w:t>
            </w:r>
          </w:p>
        </w:tc>
      </w:tr>
      <w:tr w:rsidR="002D1AE0" w:rsidRPr="002D1AE0" w14:paraId="79620F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32CB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75127" w14:textId="77777777" w:rsidR="00BC6427" w:rsidRPr="002D1AE0" w:rsidRDefault="00BC6427" w:rsidP="000A5C38">
            <w:pPr>
              <w:jc w:val="center"/>
            </w:pPr>
            <w:r w:rsidRPr="002D1AE0">
              <w:t>952980.4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13BDA" w14:textId="77777777" w:rsidR="00BC6427" w:rsidRPr="002D1AE0" w:rsidRDefault="00BC6427" w:rsidP="000A5C38">
            <w:pPr>
              <w:jc w:val="center"/>
            </w:pPr>
            <w:r w:rsidRPr="002D1AE0">
              <w:t>3492854.02</w:t>
            </w:r>
          </w:p>
        </w:tc>
      </w:tr>
      <w:tr w:rsidR="002D1AE0" w:rsidRPr="002D1AE0" w14:paraId="78E47A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D9F6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D9E4A7" w14:textId="77777777" w:rsidR="00BC6427" w:rsidRPr="002D1AE0" w:rsidRDefault="00BC6427" w:rsidP="000A5C38">
            <w:pPr>
              <w:jc w:val="center"/>
            </w:pPr>
            <w:r w:rsidRPr="002D1AE0">
              <w:t>952978.9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259C27" w14:textId="77777777" w:rsidR="00BC6427" w:rsidRPr="002D1AE0" w:rsidRDefault="00BC6427" w:rsidP="000A5C38">
            <w:pPr>
              <w:jc w:val="center"/>
            </w:pPr>
            <w:r w:rsidRPr="002D1AE0">
              <w:t>3492853.9</w:t>
            </w:r>
          </w:p>
        </w:tc>
      </w:tr>
      <w:tr w:rsidR="002D1AE0" w:rsidRPr="002D1AE0" w14:paraId="15F232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CD28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6602F" w14:textId="77777777" w:rsidR="00BC6427" w:rsidRPr="002D1AE0" w:rsidRDefault="00BC6427" w:rsidP="000A5C38">
            <w:pPr>
              <w:jc w:val="center"/>
            </w:pPr>
            <w:r w:rsidRPr="002D1AE0">
              <w:t>952948.24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14D9BF" w14:textId="77777777" w:rsidR="00BC6427" w:rsidRPr="002D1AE0" w:rsidRDefault="00BC6427" w:rsidP="000A5C38">
            <w:pPr>
              <w:jc w:val="center"/>
            </w:pPr>
            <w:r w:rsidRPr="002D1AE0">
              <w:t>3492850.78</w:t>
            </w:r>
          </w:p>
        </w:tc>
      </w:tr>
      <w:tr w:rsidR="002D1AE0" w:rsidRPr="002D1AE0" w14:paraId="5C4AC1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0E835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8FC8A" w14:textId="77777777" w:rsidR="00BC6427" w:rsidRPr="002D1AE0" w:rsidRDefault="00BC6427" w:rsidP="000A5C38">
            <w:pPr>
              <w:jc w:val="center"/>
            </w:pPr>
            <w:r w:rsidRPr="002D1AE0">
              <w:t>952949.74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6D1852" w14:textId="77777777" w:rsidR="00BC6427" w:rsidRPr="002D1AE0" w:rsidRDefault="00BC6427" w:rsidP="000A5C38">
            <w:pPr>
              <w:jc w:val="center"/>
            </w:pPr>
            <w:r w:rsidRPr="002D1AE0">
              <w:t>3492835.22</w:t>
            </w:r>
          </w:p>
        </w:tc>
      </w:tr>
      <w:tr w:rsidR="002D1AE0" w:rsidRPr="002D1AE0" w14:paraId="786B77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30E09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E533A" w14:textId="77777777" w:rsidR="00BC6427" w:rsidRPr="002D1AE0" w:rsidRDefault="00BC6427" w:rsidP="000A5C38">
            <w:pPr>
              <w:jc w:val="center"/>
            </w:pPr>
            <w:r w:rsidRPr="002D1AE0">
              <w:t>952952.99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B9763" w14:textId="77777777" w:rsidR="00BC6427" w:rsidRPr="002D1AE0" w:rsidRDefault="00BC6427" w:rsidP="000A5C38">
            <w:pPr>
              <w:jc w:val="center"/>
            </w:pPr>
            <w:r w:rsidRPr="002D1AE0">
              <w:t>3492804.29</w:t>
            </w:r>
          </w:p>
        </w:tc>
      </w:tr>
      <w:tr w:rsidR="002D1AE0" w:rsidRPr="002D1AE0" w14:paraId="64C2AA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4D48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9D573" w14:textId="77777777" w:rsidR="00BC6427" w:rsidRPr="002D1AE0" w:rsidRDefault="00BC6427" w:rsidP="000A5C38">
            <w:pPr>
              <w:jc w:val="center"/>
            </w:pPr>
            <w:r w:rsidRPr="002D1AE0">
              <w:t>952960.71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E5C2A" w14:textId="77777777" w:rsidR="00BC6427" w:rsidRPr="002D1AE0" w:rsidRDefault="00BC6427" w:rsidP="000A5C38">
            <w:pPr>
              <w:jc w:val="center"/>
            </w:pPr>
            <w:r w:rsidRPr="002D1AE0">
              <w:t>3492804.75</w:t>
            </w:r>
          </w:p>
        </w:tc>
      </w:tr>
      <w:tr w:rsidR="002D1AE0" w:rsidRPr="002D1AE0" w14:paraId="0E0D8B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C5187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0651C" w14:textId="77777777" w:rsidR="00BC6427" w:rsidRPr="002D1AE0" w:rsidRDefault="00BC6427" w:rsidP="000A5C38">
            <w:pPr>
              <w:jc w:val="center"/>
            </w:pPr>
            <w:r w:rsidRPr="002D1AE0">
              <w:t>952965.7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3BE6E" w14:textId="77777777" w:rsidR="00BC6427" w:rsidRPr="002D1AE0" w:rsidRDefault="00BC6427" w:rsidP="000A5C38">
            <w:pPr>
              <w:jc w:val="center"/>
            </w:pPr>
            <w:r w:rsidRPr="002D1AE0">
              <w:t>3492804.84</w:t>
            </w:r>
          </w:p>
        </w:tc>
      </w:tr>
      <w:tr w:rsidR="002D1AE0" w:rsidRPr="002D1AE0" w14:paraId="7EED6C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A6073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701862" w14:textId="77777777" w:rsidR="00BC6427" w:rsidRPr="002D1AE0" w:rsidRDefault="00BC6427" w:rsidP="000A5C38">
            <w:pPr>
              <w:jc w:val="center"/>
            </w:pPr>
            <w:r w:rsidRPr="002D1AE0">
              <w:t>952993.46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4390C" w14:textId="77777777" w:rsidR="00BC6427" w:rsidRPr="002D1AE0" w:rsidRDefault="00BC6427" w:rsidP="000A5C38">
            <w:pPr>
              <w:jc w:val="center"/>
            </w:pPr>
            <w:r w:rsidRPr="002D1AE0">
              <w:t>3492806.18</w:t>
            </w:r>
          </w:p>
        </w:tc>
      </w:tr>
    </w:tbl>
    <w:p w14:paraId="755D07F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:ЗУ160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D2E2B4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873E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1756 кв.м</w:t>
            </w:r>
          </w:p>
          <w:p w14:paraId="1853AD5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EB970A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3E93D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28333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2455B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9488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FAD2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99D03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67DA0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24171C" w14:textId="77777777" w:rsidR="00BC6427" w:rsidRPr="002D1AE0" w:rsidRDefault="00BC6427" w:rsidP="000A5C38">
            <w:pPr>
              <w:jc w:val="center"/>
            </w:pPr>
            <w:r w:rsidRPr="002D1AE0">
              <w:t>952988.5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975B79" w14:textId="77777777" w:rsidR="00BC6427" w:rsidRPr="002D1AE0" w:rsidRDefault="00BC6427" w:rsidP="000A5C38">
            <w:pPr>
              <w:jc w:val="center"/>
            </w:pPr>
            <w:r w:rsidRPr="002D1AE0">
              <w:t>3492864.13</w:t>
            </w:r>
          </w:p>
        </w:tc>
      </w:tr>
      <w:tr w:rsidR="002D1AE0" w:rsidRPr="002D1AE0" w14:paraId="62B806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2F21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D576F" w14:textId="77777777" w:rsidR="00BC6427" w:rsidRPr="002D1AE0" w:rsidRDefault="00BC6427" w:rsidP="000A5C38">
            <w:pPr>
              <w:jc w:val="center"/>
            </w:pPr>
            <w:r w:rsidRPr="002D1AE0">
              <w:t>952984.12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00E7A" w14:textId="77777777" w:rsidR="00BC6427" w:rsidRPr="002D1AE0" w:rsidRDefault="00BC6427" w:rsidP="000A5C38">
            <w:pPr>
              <w:jc w:val="center"/>
            </w:pPr>
            <w:r w:rsidRPr="002D1AE0">
              <w:t>3492905.91</w:t>
            </w:r>
          </w:p>
        </w:tc>
      </w:tr>
      <w:tr w:rsidR="002D1AE0" w:rsidRPr="002D1AE0" w14:paraId="4629ED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EEC38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D027E7" w14:textId="77777777" w:rsidR="00BC6427" w:rsidRPr="002D1AE0" w:rsidRDefault="00BC6427" w:rsidP="000A5C38">
            <w:pPr>
              <w:jc w:val="center"/>
            </w:pPr>
            <w:r w:rsidRPr="002D1AE0">
              <w:t>952969.78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97872E" w14:textId="77777777" w:rsidR="00BC6427" w:rsidRPr="002D1AE0" w:rsidRDefault="00BC6427" w:rsidP="000A5C38">
            <w:pPr>
              <w:jc w:val="center"/>
            </w:pPr>
            <w:r w:rsidRPr="002D1AE0">
              <w:t>3492904.48</w:t>
            </w:r>
          </w:p>
        </w:tc>
      </w:tr>
      <w:tr w:rsidR="002D1AE0" w:rsidRPr="002D1AE0" w14:paraId="70B88D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2599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836E82" w14:textId="77777777" w:rsidR="00BC6427" w:rsidRPr="002D1AE0" w:rsidRDefault="00BC6427" w:rsidP="000A5C38">
            <w:pPr>
              <w:jc w:val="center"/>
            </w:pPr>
            <w:r w:rsidRPr="002D1AE0">
              <w:t>952944.06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337913" w14:textId="77777777" w:rsidR="00BC6427" w:rsidRPr="002D1AE0" w:rsidRDefault="00BC6427" w:rsidP="000A5C38">
            <w:pPr>
              <w:jc w:val="center"/>
            </w:pPr>
            <w:r w:rsidRPr="002D1AE0">
              <w:t>3492901.94</w:t>
            </w:r>
          </w:p>
        </w:tc>
      </w:tr>
      <w:tr w:rsidR="002D1AE0" w:rsidRPr="002D1AE0" w14:paraId="096F1F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9E2F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4C152" w14:textId="77777777" w:rsidR="00BC6427" w:rsidRPr="002D1AE0" w:rsidRDefault="00BC6427" w:rsidP="000A5C38">
            <w:pPr>
              <w:jc w:val="center"/>
            </w:pPr>
            <w:r w:rsidRPr="002D1AE0">
              <w:t>952943.17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194B6A" w14:textId="77777777" w:rsidR="00BC6427" w:rsidRPr="002D1AE0" w:rsidRDefault="00BC6427" w:rsidP="000A5C38">
            <w:pPr>
              <w:jc w:val="center"/>
            </w:pPr>
            <w:r w:rsidRPr="002D1AE0">
              <w:t>3492900.89</w:t>
            </w:r>
          </w:p>
        </w:tc>
      </w:tr>
      <w:tr w:rsidR="002D1AE0" w:rsidRPr="002D1AE0" w14:paraId="72BF48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9B8B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CF23B0" w14:textId="77777777" w:rsidR="00BC6427" w:rsidRPr="002D1AE0" w:rsidRDefault="00BC6427" w:rsidP="000A5C38">
            <w:pPr>
              <w:jc w:val="center"/>
            </w:pPr>
            <w:r w:rsidRPr="002D1AE0">
              <w:t>952947.4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8D20F" w14:textId="77777777" w:rsidR="00BC6427" w:rsidRPr="002D1AE0" w:rsidRDefault="00BC6427" w:rsidP="000A5C38">
            <w:pPr>
              <w:jc w:val="center"/>
            </w:pPr>
            <w:r w:rsidRPr="002D1AE0">
              <w:t>3492859.06</w:t>
            </w:r>
          </w:p>
        </w:tc>
      </w:tr>
      <w:tr w:rsidR="002D1AE0" w:rsidRPr="002D1AE0" w14:paraId="16EB8F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FF87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B309E" w14:textId="77777777" w:rsidR="00BC6427" w:rsidRPr="002D1AE0" w:rsidRDefault="00BC6427" w:rsidP="000A5C38">
            <w:pPr>
              <w:jc w:val="center"/>
            </w:pPr>
            <w:r w:rsidRPr="002D1AE0">
              <w:t>952988.5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4D2E7" w14:textId="77777777" w:rsidR="00BC6427" w:rsidRPr="002D1AE0" w:rsidRDefault="00BC6427" w:rsidP="000A5C38">
            <w:pPr>
              <w:jc w:val="center"/>
            </w:pPr>
            <w:r w:rsidRPr="002D1AE0">
              <w:t>3492864.13</w:t>
            </w:r>
          </w:p>
        </w:tc>
      </w:tr>
    </w:tbl>
    <w:p w14:paraId="65EF17C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:ЗУ161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148D10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0D0F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1810 кв.м</w:t>
            </w:r>
          </w:p>
          <w:p w14:paraId="230CE8B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52D8F7F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86FE5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E4997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ACE7A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03C0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4C89A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9B0EF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4E55B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A5E10" w14:textId="77777777" w:rsidR="00BC6427" w:rsidRPr="002D1AE0" w:rsidRDefault="00BC6427" w:rsidP="000A5C38">
            <w:pPr>
              <w:jc w:val="center"/>
            </w:pPr>
            <w:r w:rsidRPr="002D1AE0">
              <w:t>952983.28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761D4" w14:textId="77777777" w:rsidR="00BC6427" w:rsidRPr="002D1AE0" w:rsidRDefault="00BC6427" w:rsidP="000A5C38">
            <w:pPr>
              <w:jc w:val="center"/>
            </w:pPr>
            <w:r w:rsidRPr="002D1AE0">
              <w:t>3492913.92</w:t>
            </w:r>
          </w:p>
        </w:tc>
      </w:tr>
      <w:tr w:rsidR="002D1AE0" w:rsidRPr="002D1AE0" w14:paraId="736E60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F18F9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DB586" w14:textId="77777777" w:rsidR="00BC6427" w:rsidRPr="002D1AE0" w:rsidRDefault="00BC6427" w:rsidP="000A5C38">
            <w:pPr>
              <w:jc w:val="center"/>
            </w:pPr>
            <w:r w:rsidRPr="002D1AE0">
              <w:t>952978.66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99537" w14:textId="77777777" w:rsidR="00BC6427" w:rsidRPr="002D1AE0" w:rsidRDefault="00BC6427" w:rsidP="000A5C38">
            <w:pPr>
              <w:jc w:val="center"/>
            </w:pPr>
            <w:r w:rsidRPr="002D1AE0">
              <w:t>3492957.9</w:t>
            </w:r>
          </w:p>
        </w:tc>
      </w:tr>
      <w:tr w:rsidR="002D1AE0" w:rsidRPr="002D1AE0" w14:paraId="06BEFC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45DC0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D79F9" w14:textId="77777777" w:rsidR="00BC6427" w:rsidRPr="002D1AE0" w:rsidRDefault="00BC6427" w:rsidP="000A5C38">
            <w:pPr>
              <w:jc w:val="center"/>
            </w:pPr>
            <w:r w:rsidRPr="002D1AE0">
              <w:t>952937.86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D1C9A" w14:textId="77777777" w:rsidR="00BC6427" w:rsidRPr="002D1AE0" w:rsidRDefault="00BC6427" w:rsidP="000A5C38">
            <w:pPr>
              <w:jc w:val="center"/>
            </w:pPr>
            <w:r w:rsidRPr="002D1AE0">
              <w:t>3492953.44</w:t>
            </w:r>
          </w:p>
        </w:tc>
      </w:tr>
      <w:tr w:rsidR="002D1AE0" w:rsidRPr="002D1AE0" w14:paraId="037455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A577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AF0CA" w14:textId="77777777" w:rsidR="00BC6427" w:rsidRPr="002D1AE0" w:rsidRDefault="00BC6427" w:rsidP="000A5C38">
            <w:pPr>
              <w:jc w:val="center"/>
            </w:pPr>
            <w:r w:rsidRPr="002D1AE0">
              <w:t>952942.27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F42675" w14:textId="77777777" w:rsidR="00BC6427" w:rsidRPr="002D1AE0" w:rsidRDefault="00BC6427" w:rsidP="000A5C38">
            <w:pPr>
              <w:jc w:val="center"/>
            </w:pPr>
            <w:r w:rsidRPr="002D1AE0">
              <w:t>3492909.85</w:t>
            </w:r>
          </w:p>
        </w:tc>
      </w:tr>
      <w:tr w:rsidR="002D1AE0" w:rsidRPr="002D1AE0" w14:paraId="1ABF9C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09D14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DA127" w14:textId="77777777" w:rsidR="00BC6427" w:rsidRPr="002D1AE0" w:rsidRDefault="00BC6427" w:rsidP="000A5C38">
            <w:pPr>
              <w:jc w:val="center"/>
            </w:pPr>
            <w:r w:rsidRPr="002D1AE0">
              <w:t>952983.28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C1647" w14:textId="77777777" w:rsidR="00BC6427" w:rsidRPr="002D1AE0" w:rsidRDefault="00BC6427" w:rsidP="000A5C38">
            <w:pPr>
              <w:jc w:val="center"/>
            </w:pPr>
            <w:r w:rsidRPr="002D1AE0">
              <w:t>3492913.92</w:t>
            </w:r>
          </w:p>
        </w:tc>
      </w:tr>
    </w:tbl>
    <w:p w14:paraId="43D36F8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:ЗУ169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CB2B2B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6A53B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1663 кв.м</w:t>
            </w:r>
          </w:p>
          <w:p w14:paraId="071ADD9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5E3CBDF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F8C7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B9151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FCB6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AE3C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0BCA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D1CEB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01622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EE5E2" w14:textId="77777777" w:rsidR="00BC6427" w:rsidRPr="002D1AE0" w:rsidRDefault="00BC6427" w:rsidP="000A5C38">
            <w:pPr>
              <w:jc w:val="center"/>
            </w:pPr>
            <w:r w:rsidRPr="002D1AE0">
              <w:t>952842.3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5CAAB" w14:textId="77777777" w:rsidR="00BC6427" w:rsidRPr="002D1AE0" w:rsidRDefault="00BC6427" w:rsidP="000A5C38">
            <w:pPr>
              <w:jc w:val="center"/>
            </w:pPr>
            <w:r w:rsidRPr="002D1AE0">
              <w:t>3493207.38</w:t>
            </w:r>
          </w:p>
        </w:tc>
      </w:tr>
      <w:tr w:rsidR="002D1AE0" w:rsidRPr="002D1AE0" w14:paraId="25786B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82434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B7E76" w14:textId="77777777" w:rsidR="00BC6427" w:rsidRPr="002D1AE0" w:rsidRDefault="00BC6427" w:rsidP="000A5C38">
            <w:pPr>
              <w:jc w:val="center"/>
            </w:pPr>
            <w:r w:rsidRPr="002D1AE0">
              <w:t>952838.68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F7141" w14:textId="77777777" w:rsidR="00BC6427" w:rsidRPr="002D1AE0" w:rsidRDefault="00BC6427" w:rsidP="000A5C38">
            <w:pPr>
              <w:jc w:val="center"/>
            </w:pPr>
            <w:r w:rsidRPr="002D1AE0">
              <w:t>3493247.75</w:t>
            </w:r>
          </w:p>
        </w:tc>
      </w:tr>
      <w:tr w:rsidR="002D1AE0" w:rsidRPr="002D1AE0" w14:paraId="15F236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CCA99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92B19E" w14:textId="77777777" w:rsidR="00BC6427" w:rsidRPr="002D1AE0" w:rsidRDefault="00BC6427" w:rsidP="000A5C38">
            <w:pPr>
              <w:jc w:val="center"/>
            </w:pPr>
            <w:r w:rsidRPr="002D1AE0">
              <w:t>952838.44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4B0E0" w14:textId="77777777" w:rsidR="00BC6427" w:rsidRPr="002D1AE0" w:rsidRDefault="00BC6427" w:rsidP="000A5C38">
            <w:pPr>
              <w:jc w:val="center"/>
            </w:pPr>
            <w:r w:rsidRPr="002D1AE0">
              <w:t>3493250.67</w:t>
            </w:r>
          </w:p>
        </w:tc>
      </w:tr>
      <w:tr w:rsidR="002D1AE0" w:rsidRPr="002D1AE0" w14:paraId="298BE1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2FFD6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182916" w14:textId="77777777" w:rsidR="00BC6427" w:rsidRPr="002D1AE0" w:rsidRDefault="00BC6427" w:rsidP="000A5C38">
            <w:pPr>
              <w:jc w:val="center"/>
            </w:pPr>
            <w:r w:rsidRPr="002D1AE0">
              <w:t>952809.72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ED0956" w14:textId="77777777" w:rsidR="00BC6427" w:rsidRPr="002D1AE0" w:rsidRDefault="00BC6427" w:rsidP="000A5C38">
            <w:pPr>
              <w:jc w:val="center"/>
            </w:pPr>
            <w:r w:rsidRPr="002D1AE0">
              <w:t>3493248.25</w:t>
            </w:r>
          </w:p>
        </w:tc>
      </w:tr>
      <w:tr w:rsidR="002D1AE0" w:rsidRPr="002D1AE0" w14:paraId="6F8C2E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C094C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D95B4" w14:textId="77777777" w:rsidR="00BC6427" w:rsidRPr="002D1AE0" w:rsidRDefault="00BC6427" w:rsidP="000A5C38">
            <w:pPr>
              <w:jc w:val="center"/>
            </w:pPr>
            <w:r w:rsidRPr="002D1AE0">
              <w:t>952801.45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C50637" w14:textId="77777777" w:rsidR="00BC6427" w:rsidRPr="002D1AE0" w:rsidRDefault="00BC6427" w:rsidP="000A5C38">
            <w:pPr>
              <w:jc w:val="center"/>
            </w:pPr>
            <w:r w:rsidRPr="002D1AE0">
              <w:t>3493247.58</w:t>
            </w:r>
          </w:p>
        </w:tc>
      </w:tr>
      <w:tr w:rsidR="002D1AE0" w:rsidRPr="002D1AE0" w14:paraId="2E4F66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023F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00497E" w14:textId="77777777" w:rsidR="00BC6427" w:rsidRPr="002D1AE0" w:rsidRDefault="00BC6427" w:rsidP="000A5C38">
            <w:pPr>
              <w:jc w:val="center"/>
            </w:pPr>
            <w:r w:rsidRPr="002D1AE0">
              <w:t>952801.62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10385E" w14:textId="77777777" w:rsidR="00BC6427" w:rsidRPr="002D1AE0" w:rsidRDefault="00BC6427" w:rsidP="000A5C38">
            <w:pPr>
              <w:jc w:val="center"/>
            </w:pPr>
            <w:r w:rsidRPr="002D1AE0">
              <w:t>3493244.96</w:t>
            </w:r>
          </w:p>
        </w:tc>
      </w:tr>
      <w:tr w:rsidR="002D1AE0" w:rsidRPr="002D1AE0" w14:paraId="3CA052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CB12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95B05D" w14:textId="77777777" w:rsidR="00BC6427" w:rsidRPr="002D1AE0" w:rsidRDefault="00BC6427" w:rsidP="000A5C38">
            <w:pPr>
              <w:jc w:val="center"/>
            </w:pPr>
            <w:r w:rsidRPr="002D1AE0">
              <w:t>952804.66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BAF49" w14:textId="77777777" w:rsidR="00BC6427" w:rsidRPr="002D1AE0" w:rsidRDefault="00BC6427" w:rsidP="000A5C38">
            <w:pPr>
              <w:jc w:val="center"/>
            </w:pPr>
            <w:r w:rsidRPr="002D1AE0">
              <w:t>3493201.05</w:t>
            </w:r>
          </w:p>
        </w:tc>
      </w:tr>
      <w:tr w:rsidR="002D1AE0" w:rsidRPr="002D1AE0" w14:paraId="6A7DFC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8F569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F99FBF" w14:textId="77777777" w:rsidR="00BC6427" w:rsidRPr="002D1AE0" w:rsidRDefault="00BC6427" w:rsidP="000A5C38">
            <w:pPr>
              <w:jc w:val="center"/>
            </w:pPr>
            <w:r w:rsidRPr="002D1AE0">
              <w:t>952814.78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72218D" w14:textId="77777777" w:rsidR="00BC6427" w:rsidRPr="002D1AE0" w:rsidRDefault="00BC6427" w:rsidP="000A5C38">
            <w:pPr>
              <w:jc w:val="center"/>
            </w:pPr>
            <w:r w:rsidRPr="002D1AE0">
              <w:t>3493201.86</w:t>
            </w:r>
          </w:p>
        </w:tc>
      </w:tr>
      <w:tr w:rsidR="002D1AE0" w:rsidRPr="002D1AE0" w14:paraId="6B8F44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57675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4308B" w14:textId="77777777" w:rsidR="00BC6427" w:rsidRPr="002D1AE0" w:rsidRDefault="00BC6427" w:rsidP="000A5C38">
            <w:pPr>
              <w:jc w:val="center"/>
            </w:pPr>
            <w:r w:rsidRPr="002D1AE0">
              <w:t>952814.46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750B0" w14:textId="77777777" w:rsidR="00BC6427" w:rsidRPr="002D1AE0" w:rsidRDefault="00BC6427" w:rsidP="000A5C38">
            <w:pPr>
              <w:jc w:val="center"/>
            </w:pPr>
            <w:r w:rsidRPr="002D1AE0">
              <w:t>3493205.08</w:t>
            </w:r>
          </w:p>
        </w:tc>
      </w:tr>
      <w:tr w:rsidR="002D1AE0" w:rsidRPr="002D1AE0" w14:paraId="402E5E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33B2C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5EF594" w14:textId="77777777" w:rsidR="00BC6427" w:rsidRPr="002D1AE0" w:rsidRDefault="00BC6427" w:rsidP="000A5C38">
            <w:pPr>
              <w:jc w:val="center"/>
            </w:pPr>
            <w:r w:rsidRPr="002D1AE0">
              <w:t>952842.3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0014E6" w14:textId="77777777" w:rsidR="00BC6427" w:rsidRPr="002D1AE0" w:rsidRDefault="00BC6427" w:rsidP="000A5C38">
            <w:pPr>
              <w:jc w:val="center"/>
            </w:pPr>
            <w:r w:rsidRPr="002D1AE0">
              <w:t>3493207.38</w:t>
            </w:r>
          </w:p>
        </w:tc>
      </w:tr>
    </w:tbl>
    <w:p w14:paraId="4DF693A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B929D2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ADFE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1698 кв.м</w:t>
            </w:r>
          </w:p>
          <w:p w14:paraId="75BBAAC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5293E4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A3E8D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C8D5C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46008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F45B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31F8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5B3C3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1E21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BC1E11" w14:textId="77777777" w:rsidR="00BC6427" w:rsidRPr="002D1AE0" w:rsidRDefault="00BC6427" w:rsidP="000A5C38">
            <w:pPr>
              <w:jc w:val="center"/>
            </w:pPr>
            <w:r w:rsidRPr="002D1AE0">
              <w:t>952977.23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A6079" w14:textId="77777777" w:rsidR="00BC6427" w:rsidRPr="002D1AE0" w:rsidRDefault="00BC6427" w:rsidP="000A5C38">
            <w:pPr>
              <w:jc w:val="center"/>
            </w:pPr>
            <w:r w:rsidRPr="002D1AE0">
              <w:t>3492410.21</w:t>
            </w:r>
          </w:p>
        </w:tc>
      </w:tr>
      <w:tr w:rsidR="002D1AE0" w:rsidRPr="002D1AE0" w14:paraId="289971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C1C2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15F2F" w14:textId="77777777" w:rsidR="00BC6427" w:rsidRPr="002D1AE0" w:rsidRDefault="00BC6427" w:rsidP="000A5C38">
            <w:pPr>
              <w:jc w:val="center"/>
            </w:pPr>
            <w:r w:rsidRPr="002D1AE0">
              <w:t>952974.86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D6571" w14:textId="77777777" w:rsidR="00BC6427" w:rsidRPr="002D1AE0" w:rsidRDefault="00BC6427" w:rsidP="000A5C38">
            <w:pPr>
              <w:jc w:val="center"/>
            </w:pPr>
            <w:r w:rsidRPr="002D1AE0">
              <w:t>3492463.35</w:t>
            </w:r>
          </w:p>
        </w:tc>
      </w:tr>
      <w:tr w:rsidR="002D1AE0" w:rsidRPr="002D1AE0" w14:paraId="559260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B53F3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6BC7B" w14:textId="77777777" w:rsidR="00BC6427" w:rsidRPr="002D1AE0" w:rsidRDefault="00BC6427" w:rsidP="000A5C38">
            <w:pPr>
              <w:jc w:val="center"/>
            </w:pPr>
            <w:r w:rsidRPr="002D1AE0">
              <w:t>952942.16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B9878F" w14:textId="77777777" w:rsidR="00BC6427" w:rsidRPr="002D1AE0" w:rsidRDefault="00BC6427" w:rsidP="000A5C38">
            <w:pPr>
              <w:jc w:val="center"/>
            </w:pPr>
            <w:r w:rsidRPr="002D1AE0">
              <w:t>3492459.91</w:t>
            </w:r>
          </w:p>
        </w:tc>
      </w:tr>
      <w:tr w:rsidR="002D1AE0" w:rsidRPr="002D1AE0" w14:paraId="5B3886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588F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B59F23" w14:textId="77777777" w:rsidR="00BC6427" w:rsidRPr="002D1AE0" w:rsidRDefault="00BC6427" w:rsidP="000A5C38">
            <w:pPr>
              <w:jc w:val="center"/>
            </w:pPr>
            <w:r w:rsidRPr="002D1AE0">
              <w:t>952945.19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6EF55" w14:textId="77777777" w:rsidR="00BC6427" w:rsidRPr="002D1AE0" w:rsidRDefault="00BC6427" w:rsidP="000A5C38">
            <w:pPr>
              <w:jc w:val="center"/>
            </w:pPr>
            <w:r w:rsidRPr="002D1AE0">
              <w:t>3492408.58</w:t>
            </w:r>
          </w:p>
        </w:tc>
      </w:tr>
      <w:tr w:rsidR="002D1AE0" w:rsidRPr="002D1AE0" w14:paraId="75A31F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DF8A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8EAA5" w14:textId="77777777" w:rsidR="00BC6427" w:rsidRPr="002D1AE0" w:rsidRDefault="00BC6427" w:rsidP="000A5C38">
            <w:pPr>
              <w:jc w:val="center"/>
            </w:pPr>
            <w:r w:rsidRPr="002D1AE0">
              <w:t>952977.23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E9CD3" w14:textId="77777777" w:rsidR="00BC6427" w:rsidRPr="002D1AE0" w:rsidRDefault="00BC6427" w:rsidP="000A5C38">
            <w:pPr>
              <w:jc w:val="center"/>
            </w:pPr>
            <w:r w:rsidRPr="002D1AE0">
              <w:t>3492410.21</w:t>
            </w:r>
          </w:p>
        </w:tc>
      </w:tr>
    </w:tbl>
    <w:p w14:paraId="0DEFB0A1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49E7A4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7DBA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1602 кв.м</w:t>
            </w:r>
          </w:p>
          <w:p w14:paraId="2892038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77BD84F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C5077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AACE6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A25B1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8E0C5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BAD1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351FD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19B2E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1ACD4" w14:textId="77777777" w:rsidR="00BC6427" w:rsidRPr="002D1AE0" w:rsidRDefault="00BC6427" w:rsidP="000A5C38">
            <w:pPr>
              <w:jc w:val="center"/>
            </w:pPr>
            <w:r w:rsidRPr="002D1AE0">
              <w:t>953007.1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FF120" w14:textId="77777777" w:rsidR="00BC6427" w:rsidRPr="002D1AE0" w:rsidRDefault="00BC6427" w:rsidP="000A5C38">
            <w:pPr>
              <w:jc w:val="center"/>
            </w:pPr>
            <w:r w:rsidRPr="002D1AE0">
              <w:t>3492411.72</w:t>
            </w:r>
          </w:p>
        </w:tc>
      </w:tr>
      <w:tr w:rsidR="002D1AE0" w:rsidRPr="002D1AE0" w14:paraId="0AEB84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E03B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17542" w14:textId="77777777" w:rsidR="00BC6427" w:rsidRPr="002D1AE0" w:rsidRDefault="00BC6427" w:rsidP="000A5C38">
            <w:pPr>
              <w:jc w:val="center"/>
            </w:pPr>
            <w:r w:rsidRPr="002D1AE0">
              <w:t>953004.19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4C4B23" w14:textId="77777777" w:rsidR="00BC6427" w:rsidRPr="002D1AE0" w:rsidRDefault="00BC6427" w:rsidP="000A5C38">
            <w:pPr>
              <w:jc w:val="center"/>
            </w:pPr>
            <w:r w:rsidRPr="002D1AE0">
              <w:t>3492466.44</w:t>
            </w:r>
          </w:p>
        </w:tc>
      </w:tr>
      <w:tr w:rsidR="002D1AE0" w:rsidRPr="002D1AE0" w14:paraId="38872A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EC70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71217" w14:textId="77777777" w:rsidR="00BC6427" w:rsidRPr="002D1AE0" w:rsidRDefault="00BC6427" w:rsidP="000A5C38">
            <w:pPr>
              <w:jc w:val="center"/>
            </w:pPr>
            <w:r w:rsidRPr="002D1AE0">
              <w:t>952974.86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DEA6C" w14:textId="77777777" w:rsidR="00BC6427" w:rsidRPr="002D1AE0" w:rsidRDefault="00BC6427" w:rsidP="000A5C38">
            <w:pPr>
              <w:jc w:val="center"/>
            </w:pPr>
            <w:r w:rsidRPr="002D1AE0">
              <w:t>3492463.35</w:t>
            </w:r>
          </w:p>
        </w:tc>
      </w:tr>
      <w:tr w:rsidR="002D1AE0" w:rsidRPr="002D1AE0" w14:paraId="5ADBB1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9328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55B17" w14:textId="77777777" w:rsidR="00BC6427" w:rsidRPr="002D1AE0" w:rsidRDefault="00BC6427" w:rsidP="000A5C38">
            <w:pPr>
              <w:jc w:val="center"/>
            </w:pPr>
            <w:r w:rsidRPr="002D1AE0">
              <w:t>952977.23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42B3D" w14:textId="77777777" w:rsidR="00BC6427" w:rsidRPr="002D1AE0" w:rsidRDefault="00BC6427" w:rsidP="000A5C38">
            <w:pPr>
              <w:jc w:val="center"/>
            </w:pPr>
            <w:r w:rsidRPr="002D1AE0">
              <w:t>3492410.21</w:t>
            </w:r>
          </w:p>
        </w:tc>
      </w:tr>
      <w:tr w:rsidR="002D1AE0" w:rsidRPr="002D1AE0" w14:paraId="6891D6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39571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F91CE" w14:textId="77777777" w:rsidR="00BC6427" w:rsidRPr="002D1AE0" w:rsidRDefault="00BC6427" w:rsidP="000A5C38">
            <w:pPr>
              <w:jc w:val="center"/>
            </w:pPr>
            <w:r w:rsidRPr="002D1AE0">
              <w:t>953007.1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19745D" w14:textId="77777777" w:rsidR="00BC6427" w:rsidRPr="002D1AE0" w:rsidRDefault="00BC6427" w:rsidP="000A5C38">
            <w:pPr>
              <w:jc w:val="center"/>
            </w:pPr>
            <w:r w:rsidRPr="002D1AE0">
              <w:t>3492411.72</w:t>
            </w:r>
          </w:p>
        </w:tc>
      </w:tr>
    </w:tbl>
    <w:p w14:paraId="3DD22D4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F6B5BD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FC7B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1630 кв.м</w:t>
            </w:r>
          </w:p>
          <w:p w14:paraId="353DD04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AE64C8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EA46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C8B38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29E9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B3F6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9C3AD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3325C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0AF6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54C06D" w14:textId="77777777" w:rsidR="00BC6427" w:rsidRPr="002D1AE0" w:rsidRDefault="00BC6427" w:rsidP="000A5C38">
            <w:pPr>
              <w:jc w:val="center"/>
            </w:pPr>
            <w:r w:rsidRPr="002D1AE0">
              <w:t>952945.19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70B88" w14:textId="77777777" w:rsidR="00BC6427" w:rsidRPr="002D1AE0" w:rsidRDefault="00BC6427" w:rsidP="000A5C38">
            <w:pPr>
              <w:jc w:val="center"/>
            </w:pPr>
            <w:r w:rsidRPr="002D1AE0">
              <w:t>3492408.58</w:t>
            </w:r>
          </w:p>
        </w:tc>
      </w:tr>
      <w:tr w:rsidR="002D1AE0" w:rsidRPr="002D1AE0" w14:paraId="0AB631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2158E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BC4B1" w14:textId="77777777" w:rsidR="00BC6427" w:rsidRPr="002D1AE0" w:rsidRDefault="00BC6427" w:rsidP="000A5C38">
            <w:pPr>
              <w:jc w:val="center"/>
            </w:pPr>
            <w:r w:rsidRPr="002D1AE0">
              <w:t>952942.16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95BE67" w14:textId="77777777" w:rsidR="00BC6427" w:rsidRPr="002D1AE0" w:rsidRDefault="00BC6427" w:rsidP="000A5C38">
            <w:pPr>
              <w:jc w:val="center"/>
            </w:pPr>
            <w:r w:rsidRPr="002D1AE0">
              <w:t>3492459.91</w:t>
            </w:r>
          </w:p>
        </w:tc>
      </w:tr>
      <w:tr w:rsidR="002D1AE0" w:rsidRPr="002D1AE0" w14:paraId="4C04C8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49B5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E85C8D" w14:textId="77777777" w:rsidR="00BC6427" w:rsidRPr="002D1AE0" w:rsidRDefault="00BC6427" w:rsidP="000A5C38">
            <w:pPr>
              <w:jc w:val="center"/>
            </w:pPr>
            <w:r w:rsidRPr="002D1AE0">
              <w:t>952910.4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338867" w14:textId="77777777" w:rsidR="00BC6427" w:rsidRPr="002D1AE0" w:rsidRDefault="00BC6427" w:rsidP="000A5C38">
            <w:pPr>
              <w:jc w:val="center"/>
            </w:pPr>
            <w:r w:rsidRPr="002D1AE0">
              <w:t>3492458.47</w:t>
            </w:r>
          </w:p>
        </w:tc>
      </w:tr>
      <w:tr w:rsidR="002D1AE0" w:rsidRPr="002D1AE0" w14:paraId="3B474C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9D59C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A2925" w14:textId="77777777" w:rsidR="00BC6427" w:rsidRPr="002D1AE0" w:rsidRDefault="00BC6427" w:rsidP="000A5C38">
            <w:pPr>
              <w:jc w:val="center"/>
            </w:pPr>
            <w:r w:rsidRPr="002D1AE0">
              <w:t>952913.33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59420A" w14:textId="77777777" w:rsidR="00BC6427" w:rsidRPr="002D1AE0" w:rsidRDefault="00BC6427" w:rsidP="000A5C38">
            <w:pPr>
              <w:jc w:val="center"/>
            </w:pPr>
            <w:r w:rsidRPr="002D1AE0">
              <w:t>3492407.52</w:t>
            </w:r>
          </w:p>
        </w:tc>
      </w:tr>
      <w:tr w:rsidR="002D1AE0" w:rsidRPr="002D1AE0" w14:paraId="2B91D9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3D876F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8178B5" w14:textId="77777777" w:rsidR="00BC6427" w:rsidRPr="002D1AE0" w:rsidRDefault="00BC6427" w:rsidP="000A5C38">
            <w:pPr>
              <w:jc w:val="center"/>
            </w:pPr>
            <w:r w:rsidRPr="002D1AE0">
              <w:t>952923.26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0060E3" w14:textId="77777777" w:rsidR="00BC6427" w:rsidRPr="002D1AE0" w:rsidRDefault="00BC6427" w:rsidP="000A5C38">
            <w:pPr>
              <w:jc w:val="center"/>
            </w:pPr>
            <w:r w:rsidRPr="002D1AE0">
              <w:t>3492407.92</w:t>
            </w:r>
          </w:p>
        </w:tc>
      </w:tr>
      <w:tr w:rsidR="002D1AE0" w:rsidRPr="002D1AE0" w14:paraId="24787D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3384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32FC6" w14:textId="77777777" w:rsidR="00BC6427" w:rsidRPr="002D1AE0" w:rsidRDefault="00BC6427" w:rsidP="000A5C38">
            <w:pPr>
              <w:jc w:val="center"/>
            </w:pPr>
            <w:r w:rsidRPr="002D1AE0">
              <w:t>952926.16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FC7DF2" w14:textId="77777777" w:rsidR="00BC6427" w:rsidRPr="002D1AE0" w:rsidRDefault="00BC6427" w:rsidP="000A5C38">
            <w:pPr>
              <w:jc w:val="center"/>
            </w:pPr>
            <w:r w:rsidRPr="002D1AE0">
              <w:t>3492407.98</w:t>
            </w:r>
          </w:p>
        </w:tc>
      </w:tr>
      <w:tr w:rsidR="002D1AE0" w:rsidRPr="002D1AE0" w14:paraId="064A7E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4DBB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1CF6DB" w14:textId="77777777" w:rsidR="00BC6427" w:rsidRPr="002D1AE0" w:rsidRDefault="00BC6427" w:rsidP="000A5C38">
            <w:pPr>
              <w:jc w:val="center"/>
            </w:pPr>
            <w:r w:rsidRPr="002D1AE0">
              <w:t>952945.19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71C6E" w14:textId="77777777" w:rsidR="00BC6427" w:rsidRPr="002D1AE0" w:rsidRDefault="00BC6427" w:rsidP="000A5C38">
            <w:pPr>
              <w:jc w:val="center"/>
            </w:pPr>
            <w:r w:rsidRPr="002D1AE0">
              <w:t>3492408.58</w:t>
            </w:r>
          </w:p>
        </w:tc>
      </w:tr>
    </w:tbl>
    <w:p w14:paraId="72F24C2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306B26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61AE1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1630 кв.м</w:t>
            </w:r>
          </w:p>
          <w:p w14:paraId="4260B4D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4809FA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74E3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2DDE5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96CF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5F90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03FD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EAE64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CBD37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BCEBF" w14:textId="77777777" w:rsidR="00BC6427" w:rsidRPr="002D1AE0" w:rsidRDefault="00BC6427" w:rsidP="000A5C38">
            <w:pPr>
              <w:jc w:val="center"/>
            </w:pPr>
            <w:r w:rsidRPr="002D1AE0">
              <w:t>952897.57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76BC7" w14:textId="77777777" w:rsidR="00BC6427" w:rsidRPr="002D1AE0" w:rsidRDefault="00BC6427" w:rsidP="000A5C38">
            <w:pPr>
              <w:jc w:val="center"/>
            </w:pPr>
            <w:r w:rsidRPr="002D1AE0">
              <w:t>3492402.85</w:t>
            </w:r>
          </w:p>
        </w:tc>
      </w:tr>
      <w:tr w:rsidR="002D1AE0" w:rsidRPr="002D1AE0" w14:paraId="6C6963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512BC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87523" w14:textId="77777777" w:rsidR="00BC6427" w:rsidRPr="002D1AE0" w:rsidRDefault="00BC6427" w:rsidP="000A5C38">
            <w:pPr>
              <w:jc w:val="center"/>
            </w:pPr>
            <w:r w:rsidRPr="002D1AE0">
              <w:t>952894.71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29A61" w14:textId="77777777" w:rsidR="00BC6427" w:rsidRPr="002D1AE0" w:rsidRDefault="00BC6427" w:rsidP="000A5C38">
            <w:pPr>
              <w:jc w:val="center"/>
            </w:pPr>
            <w:r w:rsidRPr="002D1AE0">
              <w:t>3492452.6</w:t>
            </w:r>
          </w:p>
        </w:tc>
      </w:tr>
      <w:tr w:rsidR="002D1AE0" w:rsidRPr="002D1AE0" w14:paraId="1819F5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7F87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39A1C" w14:textId="77777777" w:rsidR="00BC6427" w:rsidRPr="002D1AE0" w:rsidRDefault="00BC6427" w:rsidP="000A5C38">
            <w:pPr>
              <w:jc w:val="center"/>
            </w:pPr>
            <w:r w:rsidRPr="002D1AE0">
              <w:t>952859.85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C1CCE" w14:textId="77777777" w:rsidR="00BC6427" w:rsidRPr="002D1AE0" w:rsidRDefault="00BC6427" w:rsidP="000A5C38">
            <w:pPr>
              <w:jc w:val="center"/>
            </w:pPr>
            <w:r w:rsidRPr="002D1AE0">
              <w:t>3492444.03</w:t>
            </w:r>
          </w:p>
        </w:tc>
      </w:tr>
      <w:tr w:rsidR="002D1AE0" w:rsidRPr="002D1AE0" w14:paraId="43D96B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5F50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C620C8" w14:textId="77777777" w:rsidR="00BC6427" w:rsidRPr="002D1AE0" w:rsidRDefault="00BC6427" w:rsidP="000A5C38">
            <w:pPr>
              <w:jc w:val="center"/>
            </w:pPr>
            <w:r w:rsidRPr="002D1AE0">
              <w:t>952862.33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44937" w14:textId="77777777" w:rsidR="00BC6427" w:rsidRPr="002D1AE0" w:rsidRDefault="00BC6427" w:rsidP="000A5C38">
            <w:pPr>
              <w:jc w:val="center"/>
            </w:pPr>
            <w:r w:rsidRPr="002D1AE0">
              <w:t>3492401.07</w:t>
            </w:r>
          </w:p>
        </w:tc>
      </w:tr>
      <w:tr w:rsidR="002D1AE0" w:rsidRPr="002D1AE0" w14:paraId="152737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D4BD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3105B" w14:textId="77777777" w:rsidR="00BC6427" w:rsidRPr="002D1AE0" w:rsidRDefault="00BC6427" w:rsidP="000A5C38">
            <w:pPr>
              <w:jc w:val="center"/>
            </w:pPr>
            <w:r w:rsidRPr="002D1AE0">
              <w:t>952897.57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75511" w14:textId="77777777" w:rsidR="00BC6427" w:rsidRPr="002D1AE0" w:rsidRDefault="00BC6427" w:rsidP="000A5C38">
            <w:pPr>
              <w:jc w:val="center"/>
            </w:pPr>
            <w:r w:rsidRPr="002D1AE0">
              <w:t>3492402.85</w:t>
            </w:r>
          </w:p>
        </w:tc>
      </w:tr>
      <w:tr w:rsidR="002D1AE0" w:rsidRPr="002D1AE0" w14:paraId="2EC5923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AD18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4E43F6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653B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58AB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83B9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1099C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6152C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B23AE5" w14:textId="77777777" w:rsidR="00BC6427" w:rsidRPr="002D1AE0" w:rsidRDefault="00BC6427" w:rsidP="000A5C38">
            <w:pPr>
              <w:jc w:val="center"/>
            </w:pPr>
            <w:r w:rsidRPr="002D1AE0">
              <w:t>952871.42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A3469" w14:textId="77777777" w:rsidR="00BC6427" w:rsidRPr="002D1AE0" w:rsidRDefault="00BC6427" w:rsidP="000A5C38">
            <w:pPr>
              <w:jc w:val="center"/>
            </w:pPr>
            <w:r w:rsidRPr="002D1AE0">
              <w:t>3492402.58</w:t>
            </w:r>
          </w:p>
        </w:tc>
      </w:tr>
      <w:tr w:rsidR="002D1AE0" w:rsidRPr="002D1AE0" w14:paraId="3FA847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3CEB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DEA570" w14:textId="77777777" w:rsidR="00BC6427" w:rsidRPr="002D1AE0" w:rsidRDefault="00BC6427" w:rsidP="000A5C38">
            <w:pPr>
              <w:jc w:val="center"/>
            </w:pPr>
            <w:r w:rsidRPr="002D1AE0">
              <w:t>952871.32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D9ACB" w14:textId="77777777" w:rsidR="00BC6427" w:rsidRPr="002D1AE0" w:rsidRDefault="00BC6427" w:rsidP="000A5C38">
            <w:pPr>
              <w:jc w:val="center"/>
            </w:pPr>
            <w:r w:rsidRPr="002D1AE0">
              <w:t>3492405.52</w:t>
            </w:r>
          </w:p>
        </w:tc>
      </w:tr>
      <w:tr w:rsidR="002D1AE0" w:rsidRPr="002D1AE0" w14:paraId="7AC257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F2C5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14D8C8" w14:textId="77777777" w:rsidR="00BC6427" w:rsidRPr="002D1AE0" w:rsidRDefault="00BC6427" w:rsidP="000A5C38">
            <w:pPr>
              <w:jc w:val="center"/>
            </w:pPr>
            <w:r w:rsidRPr="002D1AE0">
              <w:t>952868.36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D1598" w14:textId="77777777" w:rsidR="00BC6427" w:rsidRPr="002D1AE0" w:rsidRDefault="00BC6427" w:rsidP="000A5C38">
            <w:pPr>
              <w:jc w:val="center"/>
            </w:pPr>
            <w:r w:rsidRPr="002D1AE0">
              <w:t>3492405.48</w:t>
            </w:r>
          </w:p>
        </w:tc>
      </w:tr>
      <w:tr w:rsidR="002D1AE0" w:rsidRPr="002D1AE0" w14:paraId="5F8394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4DDD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0112C" w14:textId="77777777" w:rsidR="00BC6427" w:rsidRPr="002D1AE0" w:rsidRDefault="00BC6427" w:rsidP="000A5C38">
            <w:pPr>
              <w:jc w:val="center"/>
            </w:pPr>
            <w:r w:rsidRPr="002D1AE0">
              <w:t>952868.48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F8D10" w14:textId="77777777" w:rsidR="00BC6427" w:rsidRPr="002D1AE0" w:rsidRDefault="00BC6427" w:rsidP="000A5C38">
            <w:pPr>
              <w:jc w:val="center"/>
            </w:pPr>
            <w:r w:rsidRPr="002D1AE0">
              <w:t>3492402.56</w:t>
            </w:r>
          </w:p>
        </w:tc>
      </w:tr>
      <w:tr w:rsidR="002D1AE0" w:rsidRPr="002D1AE0" w14:paraId="5D5F51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6FF8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B5CD88" w14:textId="77777777" w:rsidR="00BC6427" w:rsidRPr="002D1AE0" w:rsidRDefault="00BC6427" w:rsidP="000A5C38">
            <w:pPr>
              <w:jc w:val="center"/>
            </w:pPr>
            <w:r w:rsidRPr="002D1AE0">
              <w:t>952871.42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AE565" w14:textId="77777777" w:rsidR="00BC6427" w:rsidRPr="002D1AE0" w:rsidRDefault="00BC6427" w:rsidP="000A5C38">
            <w:pPr>
              <w:jc w:val="center"/>
            </w:pPr>
            <w:r w:rsidRPr="002D1AE0">
              <w:t>3492402.58</w:t>
            </w:r>
          </w:p>
        </w:tc>
      </w:tr>
    </w:tbl>
    <w:p w14:paraId="2CD1CD9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6BDB18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7C79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2920 кв.м</w:t>
            </w:r>
          </w:p>
          <w:p w14:paraId="16416B4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266883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0520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29523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3907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B4A0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3CBF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F1F73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F169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1BF3F" w14:textId="77777777" w:rsidR="00BC6427" w:rsidRPr="002D1AE0" w:rsidRDefault="00BC6427" w:rsidP="000A5C38">
            <w:pPr>
              <w:jc w:val="center"/>
            </w:pPr>
            <w:r w:rsidRPr="002D1AE0">
              <w:t>953030.35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D2CD6D" w14:textId="77777777" w:rsidR="00BC6427" w:rsidRPr="002D1AE0" w:rsidRDefault="00BC6427" w:rsidP="000A5C38">
            <w:pPr>
              <w:jc w:val="center"/>
            </w:pPr>
            <w:r w:rsidRPr="002D1AE0">
              <w:t>3492483.91</w:t>
            </w:r>
          </w:p>
        </w:tc>
      </w:tr>
      <w:tr w:rsidR="002D1AE0" w:rsidRPr="002D1AE0" w14:paraId="00129A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5FD68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F760CA" w14:textId="77777777" w:rsidR="00BC6427" w:rsidRPr="002D1AE0" w:rsidRDefault="00BC6427" w:rsidP="000A5C38">
            <w:pPr>
              <w:jc w:val="center"/>
            </w:pPr>
            <w:r w:rsidRPr="002D1AE0">
              <w:t>953024.03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8EF56" w14:textId="77777777" w:rsidR="00BC6427" w:rsidRPr="002D1AE0" w:rsidRDefault="00BC6427" w:rsidP="000A5C38">
            <w:pPr>
              <w:jc w:val="center"/>
            </w:pPr>
            <w:r w:rsidRPr="002D1AE0">
              <w:t>3492532.3</w:t>
            </w:r>
          </w:p>
        </w:tc>
      </w:tr>
      <w:tr w:rsidR="002D1AE0" w:rsidRPr="002D1AE0" w14:paraId="6277D9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954C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754BB" w14:textId="77777777" w:rsidR="00BC6427" w:rsidRPr="002D1AE0" w:rsidRDefault="00BC6427" w:rsidP="000A5C38">
            <w:pPr>
              <w:jc w:val="center"/>
            </w:pPr>
            <w:r w:rsidRPr="002D1AE0">
              <w:t>952967.16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A4EA4" w14:textId="77777777" w:rsidR="00BC6427" w:rsidRPr="002D1AE0" w:rsidRDefault="00BC6427" w:rsidP="000A5C38">
            <w:pPr>
              <w:jc w:val="center"/>
            </w:pPr>
            <w:r w:rsidRPr="002D1AE0">
              <w:t>3492528.83</w:t>
            </w:r>
          </w:p>
        </w:tc>
      </w:tr>
      <w:tr w:rsidR="002D1AE0" w:rsidRPr="002D1AE0" w14:paraId="5A2E07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CF6C2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758549" w14:textId="77777777" w:rsidR="00BC6427" w:rsidRPr="002D1AE0" w:rsidRDefault="00BC6427" w:rsidP="000A5C38">
            <w:pPr>
              <w:jc w:val="center"/>
            </w:pPr>
            <w:r w:rsidRPr="002D1AE0">
              <w:t>952970.3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872F4B" w14:textId="77777777" w:rsidR="00BC6427" w:rsidRPr="002D1AE0" w:rsidRDefault="00BC6427" w:rsidP="000A5C38">
            <w:pPr>
              <w:jc w:val="center"/>
            </w:pPr>
            <w:r w:rsidRPr="002D1AE0">
              <w:t>3492477.79</w:t>
            </w:r>
          </w:p>
        </w:tc>
      </w:tr>
      <w:tr w:rsidR="002D1AE0" w:rsidRPr="002D1AE0" w14:paraId="54F235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CDAE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66439" w14:textId="77777777" w:rsidR="00BC6427" w:rsidRPr="002D1AE0" w:rsidRDefault="00BC6427" w:rsidP="000A5C38">
            <w:pPr>
              <w:jc w:val="center"/>
            </w:pPr>
            <w:r w:rsidRPr="002D1AE0">
              <w:t>953030.35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FC129" w14:textId="77777777" w:rsidR="00BC6427" w:rsidRPr="002D1AE0" w:rsidRDefault="00BC6427" w:rsidP="000A5C38">
            <w:pPr>
              <w:jc w:val="center"/>
            </w:pPr>
            <w:r w:rsidRPr="002D1AE0">
              <w:t>3492483.91</w:t>
            </w:r>
          </w:p>
        </w:tc>
      </w:tr>
      <w:tr w:rsidR="002D1AE0" w:rsidRPr="002D1AE0" w14:paraId="2ED81D8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01604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091E75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1765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54FD0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CF70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F2BF7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FEF6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F18A1" w14:textId="77777777" w:rsidR="00BC6427" w:rsidRPr="002D1AE0" w:rsidRDefault="00BC6427" w:rsidP="000A5C38">
            <w:pPr>
              <w:jc w:val="center"/>
            </w:pPr>
            <w:r w:rsidRPr="002D1AE0">
              <w:t>952983.46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50C1E9" w14:textId="77777777" w:rsidR="00BC6427" w:rsidRPr="002D1AE0" w:rsidRDefault="00BC6427" w:rsidP="000A5C38">
            <w:pPr>
              <w:jc w:val="center"/>
            </w:pPr>
            <w:r w:rsidRPr="002D1AE0">
              <w:t>3492488.34</w:t>
            </w:r>
          </w:p>
        </w:tc>
      </w:tr>
      <w:tr w:rsidR="002D1AE0" w:rsidRPr="002D1AE0" w14:paraId="1F7B83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BA9E1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F817E" w14:textId="77777777" w:rsidR="00BC6427" w:rsidRPr="002D1AE0" w:rsidRDefault="00BC6427" w:rsidP="000A5C38">
            <w:pPr>
              <w:jc w:val="center"/>
            </w:pPr>
            <w:r w:rsidRPr="002D1AE0">
              <w:t>952983.18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78DE7" w14:textId="77777777" w:rsidR="00BC6427" w:rsidRPr="002D1AE0" w:rsidRDefault="00BC6427" w:rsidP="000A5C38">
            <w:pPr>
              <w:jc w:val="center"/>
            </w:pPr>
            <w:r w:rsidRPr="002D1AE0">
              <w:t>3492491.28</w:t>
            </w:r>
          </w:p>
        </w:tc>
      </w:tr>
      <w:tr w:rsidR="002D1AE0" w:rsidRPr="002D1AE0" w14:paraId="421F27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522C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428AD" w14:textId="77777777" w:rsidR="00BC6427" w:rsidRPr="002D1AE0" w:rsidRDefault="00BC6427" w:rsidP="000A5C38">
            <w:pPr>
              <w:jc w:val="center"/>
            </w:pPr>
            <w:r w:rsidRPr="002D1AE0">
              <w:t>952980.24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93C68" w14:textId="77777777" w:rsidR="00BC6427" w:rsidRPr="002D1AE0" w:rsidRDefault="00BC6427" w:rsidP="000A5C38">
            <w:pPr>
              <w:jc w:val="center"/>
            </w:pPr>
            <w:r w:rsidRPr="002D1AE0">
              <w:t>3492491.04</w:t>
            </w:r>
          </w:p>
        </w:tc>
      </w:tr>
      <w:tr w:rsidR="002D1AE0" w:rsidRPr="002D1AE0" w14:paraId="46AB48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E57B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8D390" w14:textId="77777777" w:rsidR="00BC6427" w:rsidRPr="002D1AE0" w:rsidRDefault="00BC6427" w:rsidP="000A5C38">
            <w:pPr>
              <w:jc w:val="center"/>
            </w:pPr>
            <w:r w:rsidRPr="002D1AE0">
              <w:t>952980.54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09165A" w14:textId="77777777" w:rsidR="00BC6427" w:rsidRPr="002D1AE0" w:rsidRDefault="00BC6427" w:rsidP="000A5C38">
            <w:pPr>
              <w:jc w:val="center"/>
            </w:pPr>
            <w:r w:rsidRPr="002D1AE0">
              <w:t>3492488.08</w:t>
            </w:r>
          </w:p>
        </w:tc>
      </w:tr>
      <w:tr w:rsidR="002D1AE0" w:rsidRPr="002D1AE0" w14:paraId="5E335C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1391BF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B209B" w14:textId="77777777" w:rsidR="00BC6427" w:rsidRPr="002D1AE0" w:rsidRDefault="00BC6427" w:rsidP="000A5C38">
            <w:pPr>
              <w:jc w:val="center"/>
            </w:pPr>
            <w:r w:rsidRPr="002D1AE0">
              <w:t>952983.46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EBA72" w14:textId="77777777" w:rsidR="00BC6427" w:rsidRPr="002D1AE0" w:rsidRDefault="00BC6427" w:rsidP="000A5C38">
            <w:pPr>
              <w:jc w:val="center"/>
            </w:pPr>
            <w:r w:rsidRPr="002D1AE0">
              <w:t>3492488.34</w:t>
            </w:r>
          </w:p>
        </w:tc>
      </w:tr>
    </w:tbl>
    <w:p w14:paraId="7377AB6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F6A4F9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F72B4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1581 кв.м</w:t>
            </w:r>
          </w:p>
          <w:p w14:paraId="3543A6F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0E627C8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B39B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0DDBA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4EEB8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D85C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F151D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D3AD1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ED48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B8DBD" w14:textId="77777777" w:rsidR="00BC6427" w:rsidRPr="002D1AE0" w:rsidRDefault="00BC6427" w:rsidP="000A5C38">
            <w:pPr>
              <w:jc w:val="center"/>
            </w:pPr>
            <w:r w:rsidRPr="002D1AE0">
              <w:t>952900.13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977EF" w14:textId="77777777" w:rsidR="00BC6427" w:rsidRPr="002D1AE0" w:rsidRDefault="00BC6427" w:rsidP="000A5C38">
            <w:pPr>
              <w:jc w:val="center"/>
            </w:pPr>
            <w:r w:rsidRPr="002D1AE0">
              <w:t>3492358.23</w:t>
            </w:r>
          </w:p>
        </w:tc>
      </w:tr>
      <w:tr w:rsidR="002D1AE0" w:rsidRPr="002D1AE0" w14:paraId="5C6E0E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15F5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3B2DF" w14:textId="77777777" w:rsidR="00BC6427" w:rsidRPr="002D1AE0" w:rsidRDefault="00BC6427" w:rsidP="000A5C38">
            <w:pPr>
              <w:jc w:val="center"/>
            </w:pPr>
            <w:r w:rsidRPr="002D1AE0">
              <w:t>952897.57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1F12D" w14:textId="77777777" w:rsidR="00BC6427" w:rsidRPr="002D1AE0" w:rsidRDefault="00BC6427" w:rsidP="000A5C38">
            <w:pPr>
              <w:jc w:val="center"/>
            </w:pPr>
            <w:r w:rsidRPr="002D1AE0">
              <w:t>3492402.85</w:t>
            </w:r>
          </w:p>
        </w:tc>
      </w:tr>
      <w:tr w:rsidR="002D1AE0" w:rsidRPr="002D1AE0" w14:paraId="6DFC46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CDAA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CEC26" w14:textId="77777777" w:rsidR="00BC6427" w:rsidRPr="002D1AE0" w:rsidRDefault="00BC6427" w:rsidP="000A5C38">
            <w:pPr>
              <w:jc w:val="center"/>
            </w:pPr>
            <w:r w:rsidRPr="002D1AE0">
              <w:t>952862.33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1C191D" w14:textId="77777777" w:rsidR="00BC6427" w:rsidRPr="002D1AE0" w:rsidRDefault="00BC6427" w:rsidP="000A5C38">
            <w:pPr>
              <w:jc w:val="center"/>
            </w:pPr>
            <w:r w:rsidRPr="002D1AE0">
              <w:t>3492401.07</w:t>
            </w:r>
          </w:p>
        </w:tc>
      </w:tr>
      <w:tr w:rsidR="002D1AE0" w:rsidRPr="002D1AE0" w14:paraId="603D3E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39C05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93FBE7" w14:textId="77777777" w:rsidR="00BC6427" w:rsidRPr="002D1AE0" w:rsidRDefault="00BC6427" w:rsidP="000A5C38">
            <w:pPr>
              <w:jc w:val="center"/>
            </w:pPr>
            <w:r w:rsidRPr="002D1AE0">
              <w:t>952864.9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3BF43" w14:textId="77777777" w:rsidR="00BC6427" w:rsidRPr="002D1AE0" w:rsidRDefault="00BC6427" w:rsidP="000A5C38">
            <w:pPr>
              <w:jc w:val="center"/>
            </w:pPr>
            <w:r w:rsidRPr="002D1AE0">
              <w:t>3492356.21</w:t>
            </w:r>
          </w:p>
        </w:tc>
      </w:tr>
      <w:tr w:rsidR="002D1AE0" w:rsidRPr="002D1AE0" w14:paraId="4DA262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44F9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EE605" w14:textId="77777777" w:rsidR="00BC6427" w:rsidRPr="002D1AE0" w:rsidRDefault="00BC6427" w:rsidP="000A5C38">
            <w:pPr>
              <w:jc w:val="center"/>
            </w:pPr>
            <w:r w:rsidRPr="002D1AE0">
              <w:t>952900.13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B1931" w14:textId="77777777" w:rsidR="00BC6427" w:rsidRPr="002D1AE0" w:rsidRDefault="00BC6427" w:rsidP="000A5C38">
            <w:pPr>
              <w:jc w:val="center"/>
            </w:pPr>
            <w:r w:rsidRPr="002D1AE0">
              <w:t>3492358.23</w:t>
            </w:r>
          </w:p>
        </w:tc>
      </w:tr>
    </w:tbl>
    <w:p w14:paraId="69AFE2F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:ЗУ179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502EAC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A2AA9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4996 кв.м</w:t>
            </w:r>
          </w:p>
          <w:p w14:paraId="4A78528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5FC2AF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6613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37FC4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07F64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EF6D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1D25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B62AB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37AA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5A42C" w14:textId="77777777" w:rsidR="00BC6427" w:rsidRPr="002D1AE0" w:rsidRDefault="00BC6427" w:rsidP="000A5C38">
            <w:pPr>
              <w:jc w:val="center"/>
            </w:pPr>
            <w:r w:rsidRPr="002D1AE0">
              <w:t>953024.03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2812B7" w14:textId="77777777" w:rsidR="00BC6427" w:rsidRPr="002D1AE0" w:rsidRDefault="00BC6427" w:rsidP="000A5C38">
            <w:pPr>
              <w:jc w:val="center"/>
            </w:pPr>
            <w:r w:rsidRPr="002D1AE0">
              <w:t>3492532.3</w:t>
            </w:r>
          </w:p>
        </w:tc>
      </w:tr>
      <w:tr w:rsidR="002D1AE0" w:rsidRPr="002D1AE0" w14:paraId="75FCEC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4CEB9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F77DA2" w14:textId="77777777" w:rsidR="00BC6427" w:rsidRPr="002D1AE0" w:rsidRDefault="00BC6427" w:rsidP="000A5C38">
            <w:pPr>
              <w:jc w:val="center"/>
            </w:pPr>
            <w:r w:rsidRPr="002D1AE0">
              <w:t>953016.42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BB85F" w14:textId="77777777" w:rsidR="00BC6427" w:rsidRPr="002D1AE0" w:rsidRDefault="00BC6427" w:rsidP="000A5C38">
            <w:pPr>
              <w:jc w:val="center"/>
            </w:pPr>
            <w:r w:rsidRPr="002D1AE0">
              <w:t>3492582.92</w:t>
            </w:r>
          </w:p>
        </w:tc>
      </w:tr>
      <w:tr w:rsidR="002D1AE0" w:rsidRPr="002D1AE0" w14:paraId="5D71D6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0BC77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0364F" w14:textId="77777777" w:rsidR="00BC6427" w:rsidRPr="002D1AE0" w:rsidRDefault="00BC6427" w:rsidP="000A5C38">
            <w:pPr>
              <w:jc w:val="center"/>
            </w:pPr>
            <w:r w:rsidRPr="002D1AE0">
              <w:t>952999.46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06E3D" w14:textId="77777777" w:rsidR="00BC6427" w:rsidRPr="002D1AE0" w:rsidRDefault="00BC6427" w:rsidP="000A5C38">
            <w:pPr>
              <w:jc w:val="center"/>
            </w:pPr>
            <w:r w:rsidRPr="002D1AE0">
              <w:t>3492568.16</w:t>
            </w:r>
          </w:p>
        </w:tc>
      </w:tr>
      <w:tr w:rsidR="002D1AE0" w:rsidRPr="002D1AE0" w14:paraId="757C8D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2692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F88063" w14:textId="77777777" w:rsidR="00BC6427" w:rsidRPr="002D1AE0" w:rsidRDefault="00BC6427" w:rsidP="000A5C38">
            <w:pPr>
              <w:jc w:val="center"/>
            </w:pPr>
            <w:r w:rsidRPr="002D1AE0">
              <w:t>952997.2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624EFA" w14:textId="77777777" w:rsidR="00BC6427" w:rsidRPr="002D1AE0" w:rsidRDefault="00BC6427" w:rsidP="000A5C38">
            <w:pPr>
              <w:jc w:val="center"/>
            </w:pPr>
            <w:r w:rsidRPr="002D1AE0">
              <w:t>3492566.4</w:t>
            </w:r>
          </w:p>
        </w:tc>
      </w:tr>
      <w:tr w:rsidR="002D1AE0" w:rsidRPr="002D1AE0" w14:paraId="77BBE2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581E0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3D904" w14:textId="77777777" w:rsidR="00BC6427" w:rsidRPr="002D1AE0" w:rsidRDefault="00BC6427" w:rsidP="000A5C38">
            <w:pPr>
              <w:jc w:val="center"/>
            </w:pPr>
            <w:r w:rsidRPr="002D1AE0">
              <w:t>952996.21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94154" w14:textId="77777777" w:rsidR="00BC6427" w:rsidRPr="002D1AE0" w:rsidRDefault="00BC6427" w:rsidP="000A5C38">
            <w:pPr>
              <w:jc w:val="center"/>
            </w:pPr>
            <w:r w:rsidRPr="002D1AE0">
              <w:t>3492565.74</w:t>
            </w:r>
          </w:p>
        </w:tc>
      </w:tr>
      <w:tr w:rsidR="002D1AE0" w:rsidRPr="002D1AE0" w14:paraId="438188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E36E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E1A36" w14:textId="77777777" w:rsidR="00BC6427" w:rsidRPr="002D1AE0" w:rsidRDefault="00BC6427" w:rsidP="000A5C38">
            <w:pPr>
              <w:jc w:val="center"/>
            </w:pPr>
            <w:r w:rsidRPr="002D1AE0">
              <w:t>952989.66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9043B1" w14:textId="77777777" w:rsidR="00BC6427" w:rsidRPr="002D1AE0" w:rsidRDefault="00BC6427" w:rsidP="000A5C38">
            <w:pPr>
              <w:jc w:val="center"/>
            </w:pPr>
            <w:r w:rsidRPr="002D1AE0">
              <w:t>3492559.86</w:t>
            </w:r>
          </w:p>
        </w:tc>
      </w:tr>
      <w:tr w:rsidR="002D1AE0" w:rsidRPr="002D1AE0" w14:paraId="7B3924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BA318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BCBEE9" w14:textId="77777777" w:rsidR="00BC6427" w:rsidRPr="002D1AE0" w:rsidRDefault="00BC6427" w:rsidP="000A5C38">
            <w:pPr>
              <w:jc w:val="center"/>
            </w:pPr>
            <w:r w:rsidRPr="002D1AE0">
              <w:t>952981.52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F4DFC4" w14:textId="77777777" w:rsidR="00BC6427" w:rsidRPr="002D1AE0" w:rsidRDefault="00BC6427" w:rsidP="000A5C38">
            <w:pPr>
              <w:jc w:val="center"/>
            </w:pPr>
            <w:r w:rsidRPr="002D1AE0">
              <w:t>3492552.92</w:t>
            </w:r>
          </w:p>
        </w:tc>
      </w:tr>
      <w:tr w:rsidR="002D1AE0" w:rsidRPr="002D1AE0" w14:paraId="63965E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296D0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4973A7" w14:textId="77777777" w:rsidR="00BC6427" w:rsidRPr="002D1AE0" w:rsidRDefault="00BC6427" w:rsidP="000A5C38">
            <w:pPr>
              <w:jc w:val="center"/>
            </w:pPr>
            <w:r w:rsidRPr="002D1AE0">
              <w:t>952977.49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67EAC" w14:textId="77777777" w:rsidR="00BC6427" w:rsidRPr="002D1AE0" w:rsidRDefault="00BC6427" w:rsidP="000A5C38">
            <w:pPr>
              <w:jc w:val="center"/>
            </w:pPr>
            <w:r w:rsidRPr="002D1AE0">
              <w:t>3492549.31</w:t>
            </w:r>
          </w:p>
        </w:tc>
      </w:tr>
      <w:tr w:rsidR="002D1AE0" w:rsidRPr="002D1AE0" w14:paraId="63143E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AFB48A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DCAED" w14:textId="77777777" w:rsidR="00BC6427" w:rsidRPr="002D1AE0" w:rsidRDefault="00BC6427" w:rsidP="000A5C38">
            <w:pPr>
              <w:jc w:val="center"/>
            </w:pPr>
            <w:r w:rsidRPr="002D1AE0">
              <w:t>952976.86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EDA29" w14:textId="77777777" w:rsidR="00BC6427" w:rsidRPr="002D1AE0" w:rsidRDefault="00BC6427" w:rsidP="000A5C38">
            <w:pPr>
              <w:jc w:val="center"/>
            </w:pPr>
            <w:r w:rsidRPr="002D1AE0">
              <w:t>3492547.47</w:t>
            </w:r>
          </w:p>
        </w:tc>
      </w:tr>
      <w:tr w:rsidR="002D1AE0" w:rsidRPr="002D1AE0" w14:paraId="03275F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2360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02242" w14:textId="77777777" w:rsidR="00BC6427" w:rsidRPr="002D1AE0" w:rsidRDefault="00BC6427" w:rsidP="000A5C38">
            <w:pPr>
              <w:jc w:val="center"/>
            </w:pPr>
            <w:r w:rsidRPr="002D1AE0">
              <w:t>952976.14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BF04C8" w14:textId="77777777" w:rsidR="00BC6427" w:rsidRPr="002D1AE0" w:rsidRDefault="00BC6427" w:rsidP="000A5C38">
            <w:pPr>
              <w:jc w:val="center"/>
            </w:pPr>
            <w:r w:rsidRPr="002D1AE0">
              <w:t>3492545.4</w:t>
            </w:r>
          </w:p>
        </w:tc>
      </w:tr>
      <w:tr w:rsidR="002D1AE0" w:rsidRPr="002D1AE0" w14:paraId="1ACC93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57CBF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F672E" w14:textId="77777777" w:rsidR="00BC6427" w:rsidRPr="002D1AE0" w:rsidRDefault="00BC6427" w:rsidP="000A5C38">
            <w:pPr>
              <w:jc w:val="center"/>
            </w:pPr>
            <w:r w:rsidRPr="002D1AE0">
              <w:t>952976.22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63E9A" w14:textId="77777777" w:rsidR="00BC6427" w:rsidRPr="002D1AE0" w:rsidRDefault="00BC6427" w:rsidP="000A5C38">
            <w:pPr>
              <w:jc w:val="center"/>
            </w:pPr>
            <w:r w:rsidRPr="002D1AE0">
              <w:t>3492534.05</w:t>
            </w:r>
          </w:p>
        </w:tc>
      </w:tr>
      <w:tr w:rsidR="002D1AE0" w:rsidRPr="002D1AE0" w14:paraId="7725B9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580EF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01C34" w14:textId="77777777" w:rsidR="00BC6427" w:rsidRPr="002D1AE0" w:rsidRDefault="00BC6427" w:rsidP="000A5C38">
            <w:pPr>
              <w:jc w:val="center"/>
            </w:pPr>
            <w:r w:rsidRPr="002D1AE0">
              <w:t>952967.06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6C663" w14:textId="77777777" w:rsidR="00BC6427" w:rsidRPr="002D1AE0" w:rsidRDefault="00BC6427" w:rsidP="000A5C38">
            <w:pPr>
              <w:jc w:val="center"/>
            </w:pPr>
            <w:r w:rsidRPr="002D1AE0">
              <w:t>3492530.15</w:t>
            </w:r>
          </w:p>
        </w:tc>
      </w:tr>
      <w:tr w:rsidR="002D1AE0" w:rsidRPr="002D1AE0" w14:paraId="7567BE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4869C8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F2B58" w14:textId="77777777" w:rsidR="00BC6427" w:rsidRPr="002D1AE0" w:rsidRDefault="00BC6427" w:rsidP="000A5C38">
            <w:pPr>
              <w:jc w:val="center"/>
            </w:pPr>
            <w:r w:rsidRPr="002D1AE0">
              <w:t>952967.16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FEBB65" w14:textId="77777777" w:rsidR="00BC6427" w:rsidRPr="002D1AE0" w:rsidRDefault="00BC6427" w:rsidP="000A5C38">
            <w:pPr>
              <w:jc w:val="center"/>
            </w:pPr>
            <w:r w:rsidRPr="002D1AE0">
              <w:t>3492528.83</w:t>
            </w:r>
          </w:p>
        </w:tc>
      </w:tr>
      <w:tr w:rsidR="002D1AE0" w:rsidRPr="002D1AE0" w14:paraId="381F7B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F7F4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2F200" w14:textId="77777777" w:rsidR="00BC6427" w:rsidRPr="002D1AE0" w:rsidRDefault="00BC6427" w:rsidP="000A5C38">
            <w:pPr>
              <w:jc w:val="center"/>
            </w:pPr>
            <w:r w:rsidRPr="002D1AE0">
              <w:t>953024.03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AEC14" w14:textId="77777777" w:rsidR="00BC6427" w:rsidRPr="002D1AE0" w:rsidRDefault="00BC6427" w:rsidP="000A5C38">
            <w:pPr>
              <w:jc w:val="center"/>
            </w:pPr>
            <w:r w:rsidRPr="002D1AE0">
              <w:t>3492532.3</w:t>
            </w:r>
          </w:p>
        </w:tc>
      </w:tr>
      <w:tr w:rsidR="002D1AE0" w:rsidRPr="002D1AE0" w14:paraId="4F3C43A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CB2AF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673352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D776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97FC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8EB2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4B678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01FE4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43B9B" w14:textId="77777777" w:rsidR="00BC6427" w:rsidRPr="002D1AE0" w:rsidRDefault="00BC6427" w:rsidP="000A5C38">
            <w:pPr>
              <w:jc w:val="center"/>
            </w:pPr>
            <w:r w:rsidRPr="002D1AE0">
              <w:t>952960.37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F719D" w14:textId="77777777" w:rsidR="00BC6427" w:rsidRPr="002D1AE0" w:rsidRDefault="00BC6427" w:rsidP="000A5C38">
            <w:pPr>
              <w:jc w:val="center"/>
            </w:pPr>
            <w:r w:rsidRPr="002D1AE0">
              <w:t>3492514.79</w:t>
            </w:r>
          </w:p>
        </w:tc>
      </w:tr>
      <w:tr w:rsidR="002D1AE0" w:rsidRPr="002D1AE0" w14:paraId="5C931F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42C94C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12BE6" w14:textId="77777777" w:rsidR="00BC6427" w:rsidRPr="002D1AE0" w:rsidRDefault="00BC6427" w:rsidP="000A5C38">
            <w:pPr>
              <w:jc w:val="center"/>
            </w:pPr>
            <w:r w:rsidRPr="002D1AE0">
              <w:t>952959.91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DCE61" w14:textId="77777777" w:rsidR="00BC6427" w:rsidRPr="002D1AE0" w:rsidRDefault="00BC6427" w:rsidP="000A5C38">
            <w:pPr>
              <w:jc w:val="center"/>
            </w:pPr>
            <w:r w:rsidRPr="002D1AE0">
              <w:t>3492527.39</w:t>
            </w:r>
          </w:p>
        </w:tc>
      </w:tr>
      <w:tr w:rsidR="002D1AE0" w:rsidRPr="002D1AE0" w14:paraId="00F906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C12D1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A9985" w14:textId="77777777" w:rsidR="00BC6427" w:rsidRPr="002D1AE0" w:rsidRDefault="00BC6427" w:rsidP="000A5C38">
            <w:pPr>
              <w:jc w:val="center"/>
            </w:pPr>
            <w:r w:rsidRPr="002D1AE0">
              <w:t>952942.86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B042A2" w14:textId="77777777" w:rsidR="00BC6427" w:rsidRPr="002D1AE0" w:rsidRDefault="00BC6427" w:rsidP="000A5C38">
            <w:pPr>
              <w:jc w:val="center"/>
            </w:pPr>
            <w:r w:rsidRPr="002D1AE0">
              <w:t>3492520.34</w:t>
            </w:r>
          </w:p>
        </w:tc>
      </w:tr>
      <w:tr w:rsidR="002D1AE0" w:rsidRPr="002D1AE0" w14:paraId="1E8DBA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DCBFC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7659B" w14:textId="77777777" w:rsidR="00BC6427" w:rsidRPr="002D1AE0" w:rsidRDefault="00BC6427" w:rsidP="000A5C38">
            <w:pPr>
              <w:jc w:val="center"/>
            </w:pPr>
            <w:r w:rsidRPr="002D1AE0">
              <w:t>952941.5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1AF44" w14:textId="77777777" w:rsidR="00BC6427" w:rsidRPr="002D1AE0" w:rsidRDefault="00BC6427" w:rsidP="000A5C38">
            <w:pPr>
              <w:jc w:val="center"/>
            </w:pPr>
            <w:r w:rsidRPr="002D1AE0">
              <w:t>3492527</w:t>
            </w:r>
          </w:p>
        </w:tc>
      </w:tr>
      <w:tr w:rsidR="002D1AE0" w:rsidRPr="002D1AE0" w14:paraId="75D710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E9DA3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24A23" w14:textId="77777777" w:rsidR="00BC6427" w:rsidRPr="002D1AE0" w:rsidRDefault="00BC6427" w:rsidP="000A5C38">
            <w:pPr>
              <w:jc w:val="center"/>
            </w:pPr>
            <w:r w:rsidRPr="002D1AE0">
              <w:t>952938.17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2E4F9" w14:textId="77777777" w:rsidR="00BC6427" w:rsidRPr="002D1AE0" w:rsidRDefault="00BC6427" w:rsidP="000A5C38">
            <w:pPr>
              <w:jc w:val="center"/>
            </w:pPr>
            <w:r w:rsidRPr="002D1AE0">
              <w:t>3492543.34</w:t>
            </w:r>
          </w:p>
        </w:tc>
      </w:tr>
      <w:tr w:rsidR="002D1AE0" w:rsidRPr="002D1AE0" w14:paraId="1D9D57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0FBDB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AD60C" w14:textId="77777777" w:rsidR="00BC6427" w:rsidRPr="002D1AE0" w:rsidRDefault="00BC6427" w:rsidP="000A5C38">
            <w:pPr>
              <w:jc w:val="center"/>
            </w:pPr>
            <w:r w:rsidRPr="002D1AE0">
              <w:t>952923.09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2943A" w14:textId="77777777" w:rsidR="00BC6427" w:rsidRPr="002D1AE0" w:rsidRDefault="00BC6427" w:rsidP="000A5C38">
            <w:pPr>
              <w:jc w:val="center"/>
            </w:pPr>
            <w:r w:rsidRPr="002D1AE0">
              <w:t>3492622.09</w:t>
            </w:r>
          </w:p>
        </w:tc>
      </w:tr>
      <w:tr w:rsidR="002D1AE0" w:rsidRPr="002D1AE0" w14:paraId="287FB3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B03D5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3EDA91" w14:textId="77777777" w:rsidR="00BC6427" w:rsidRPr="002D1AE0" w:rsidRDefault="00BC6427" w:rsidP="000A5C38">
            <w:pPr>
              <w:jc w:val="center"/>
            </w:pPr>
            <w:r w:rsidRPr="002D1AE0">
              <w:t>952901.08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53E4DD" w14:textId="77777777" w:rsidR="00BC6427" w:rsidRPr="002D1AE0" w:rsidRDefault="00BC6427" w:rsidP="000A5C38">
            <w:pPr>
              <w:jc w:val="center"/>
            </w:pPr>
            <w:r w:rsidRPr="002D1AE0">
              <w:t>3492621</w:t>
            </w:r>
          </w:p>
        </w:tc>
      </w:tr>
      <w:tr w:rsidR="002D1AE0" w:rsidRPr="002D1AE0" w14:paraId="173386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C643C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E1E4C" w14:textId="77777777" w:rsidR="00BC6427" w:rsidRPr="002D1AE0" w:rsidRDefault="00BC6427" w:rsidP="000A5C38">
            <w:pPr>
              <w:jc w:val="center"/>
            </w:pPr>
            <w:r w:rsidRPr="002D1AE0">
              <w:t>952907.35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D34E7" w14:textId="77777777" w:rsidR="00BC6427" w:rsidRPr="002D1AE0" w:rsidRDefault="00BC6427" w:rsidP="000A5C38">
            <w:pPr>
              <w:jc w:val="center"/>
            </w:pPr>
            <w:r w:rsidRPr="002D1AE0">
              <w:t>3492511.73</w:t>
            </w:r>
          </w:p>
        </w:tc>
      </w:tr>
      <w:tr w:rsidR="002D1AE0" w:rsidRPr="002D1AE0" w14:paraId="7C976F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4A9C5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E1A3F6" w14:textId="77777777" w:rsidR="00BC6427" w:rsidRPr="002D1AE0" w:rsidRDefault="00BC6427" w:rsidP="000A5C38">
            <w:pPr>
              <w:jc w:val="center"/>
            </w:pPr>
            <w:r w:rsidRPr="002D1AE0">
              <w:t>952960.37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5BF373" w14:textId="77777777" w:rsidR="00BC6427" w:rsidRPr="002D1AE0" w:rsidRDefault="00BC6427" w:rsidP="000A5C38">
            <w:pPr>
              <w:jc w:val="center"/>
            </w:pPr>
            <w:r w:rsidRPr="002D1AE0">
              <w:t>3492514.79</w:t>
            </w:r>
          </w:p>
        </w:tc>
      </w:tr>
    </w:tbl>
    <w:p w14:paraId="58ABA9D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6A91D6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F38E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1286 кв.м</w:t>
            </w:r>
          </w:p>
          <w:p w14:paraId="1356DEA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E6732B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A367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2E855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2648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6C62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C10A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6BF96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05F9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097C0" w14:textId="77777777" w:rsidR="00BC6427" w:rsidRPr="002D1AE0" w:rsidRDefault="00BC6427" w:rsidP="000A5C38">
            <w:pPr>
              <w:jc w:val="center"/>
            </w:pPr>
            <w:r w:rsidRPr="002D1AE0">
              <w:t>953038.32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A5D71" w14:textId="77777777" w:rsidR="00BC6427" w:rsidRPr="002D1AE0" w:rsidRDefault="00BC6427" w:rsidP="000A5C38">
            <w:pPr>
              <w:jc w:val="center"/>
            </w:pPr>
            <w:r w:rsidRPr="002D1AE0">
              <w:t>3492484.72</w:t>
            </w:r>
          </w:p>
        </w:tc>
      </w:tr>
      <w:tr w:rsidR="002D1AE0" w:rsidRPr="002D1AE0" w14:paraId="2A678C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A60F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6B9AB" w14:textId="77777777" w:rsidR="00BC6427" w:rsidRPr="002D1AE0" w:rsidRDefault="00BC6427" w:rsidP="000A5C38">
            <w:pPr>
              <w:jc w:val="center"/>
            </w:pPr>
            <w:r w:rsidRPr="002D1AE0">
              <w:t>953019.71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7DE282" w14:textId="77777777" w:rsidR="00BC6427" w:rsidRPr="002D1AE0" w:rsidRDefault="00BC6427" w:rsidP="000A5C38">
            <w:pPr>
              <w:jc w:val="center"/>
            </w:pPr>
            <w:r w:rsidRPr="002D1AE0">
              <w:t>3492627.14</w:t>
            </w:r>
          </w:p>
        </w:tc>
      </w:tr>
      <w:tr w:rsidR="002D1AE0" w:rsidRPr="002D1AE0" w14:paraId="6ADC3D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77FEA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1CBCC" w14:textId="77777777" w:rsidR="00BC6427" w:rsidRPr="002D1AE0" w:rsidRDefault="00BC6427" w:rsidP="000A5C38">
            <w:pPr>
              <w:jc w:val="center"/>
            </w:pPr>
            <w:r w:rsidRPr="002D1AE0">
              <w:t>953007.97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43D9B" w14:textId="77777777" w:rsidR="00BC6427" w:rsidRPr="002D1AE0" w:rsidRDefault="00BC6427" w:rsidP="000A5C38">
            <w:pPr>
              <w:jc w:val="center"/>
            </w:pPr>
            <w:r w:rsidRPr="002D1AE0">
              <w:t>3492626.49</w:t>
            </w:r>
          </w:p>
        </w:tc>
      </w:tr>
      <w:tr w:rsidR="002D1AE0" w:rsidRPr="002D1AE0" w14:paraId="541013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9AB7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2ECFD" w14:textId="77777777" w:rsidR="00BC6427" w:rsidRPr="002D1AE0" w:rsidRDefault="00BC6427" w:rsidP="000A5C38">
            <w:pPr>
              <w:jc w:val="center"/>
            </w:pPr>
            <w:r w:rsidRPr="002D1AE0">
              <w:t>953010.19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A5EB5" w14:textId="77777777" w:rsidR="00BC6427" w:rsidRPr="002D1AE0" w:rsidRDefault="00BC6427" w:rsidP="000A5C38">
            <w:pPr>
              <w:jc w:val="center"/>
            </w:pPr>
            <w:r w:rsidRPr="002D1AE0">
              <w:t>3492613.86</w:t>
            </w:r>
          </w:p>
        </w:tc>
      </w:tr>
      <w:tr w:rsidR="002D1AE0" w:rsidRPr="002D1AE0" w14:paraId="0B6BF8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730D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990ED" w14:textId="77777777" w:rsidR="00BC6427" w:rsidRPr="002D1AE0" w:rsidRDefault="00BC6427" w:rsidP="000A5C38">
            <w:pPr>
              <w:jc w:val="center"/>
            </w:pPr>
            <w:r w:rsidRPr="002D1AE0">
              <w:t>953011.23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9D8B9" w14:textId="77777777" w:rsidR="00BC6427" w:rsidRPr="002D1AE0" w:rsidRDefault="00BC6427" w:rsidP="000A5C38">
            <w:pPr>
              <w:jc w:val="center"/>
            </w:pPr>
            <w:r w:rsidRPr="002D1AE0">
              <w:t>3492608.48</w:t>
            </w:r>
          </w:p>
        </w:tc>
      </w:tr>
      <w:tr w:rsidR="002D1AE0" w:rsidRPr="002D1AE0" w14:paraId="6D2726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1C3D9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4D8D8" w14:textId="77777777" w:rsidR="00BC6427" w:rsidRPr="002D1AE0" w:rsidRDefault="00BC6427" w:rsidP="000A5C38">
            <w:pPr>
              <w:jc w:val="center"/>
            </w:pPr>
            <w:r w:rsidRPr="002D1AE0">
              <w:t>953016.42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FDFBC" w14:textId="77777777" w:rsidR="00BC6427" w:rsidRPr="002D1AE0" w:rsidRDefault="00BC6427" w:rsidP="000A5C38">
            <w:pPr>
              <w:jc w:val="center"/>
            </w:pPr>
            <w:r w:rsidRPr="002D1AE0">
              <w:t>3492582.92</w:t>
            </w:r>
          </w:p>
        </w:tc>
      </w:tr>
      <w:tr w:rsidR="002D1AE0" w:rsidRPr="002D1AE0" w14:paraId="729675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D22B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8B5A5" w14:textId="77777777" w:rsidR="00BC6427" w:rsidRPr="002D1AE0" w:rsidRDefault="00BC6427" w:rsidP="000A5C38">
            <w:pPr>
              <w:jc w:val="center"/>
            </w:pPr>
            <w:r w:rsidRPr="002D1AE0">
              <w:t>953024.03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D5083" w14:textId="77777777" w:rsidR="00BC6427" w:rsidRPr="002D1AE0" w:rsidRDefault="00BC6427" w:rsidP="000A5C38">
            <w:pPr>
              <w:jc w:val="center"/>
            </w:pPr>
            <w:r w:rsidRPr="002D1AE0">
              <w:t>3492532.3</w:t>
            </w:r>
          </w:p>
        </w:tc>
      </w:tr>
      <w:tr w:rsidR="002D1AE0" w:rsidRPr="002D1AE0" w14:paraId="31E16C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2E322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647F3" w14:textId="77777777" w:rsidR="00BC6427" w:rsidRPr="002D1AE0" w:rsidRDefault="00BC6427" w:rsidP="000A5C38">
            <w:pPr>
              <w:jc w:val="center"/>
            </w:pPr>
            <w:r w:rsidRPr="002D1AE0">
              <w:t>953030.35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309F3" w14:textId="77777777" w:rsidR="00BC6427" w:rsidRPr="002D1AE0" w:rsidRDefault="00BC6427" w:rsidP="000A5C38">
            <w:pPr>
              <w:jc w:val="center"/>
            </w:pPr>
            <w:r w:rsidRPr="002D1AE0">
              <w:t>3492483.91</w:t>
            </w:r>
          </w:p>
        </w:tc>
      </w:tr>
      <w:tr w:rsidR="002D1AE0" w:rsidRPr="002D1AE0" w14:paraId="365EF3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0C06F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745932" w14:textId="77777777" w:rsidR="00BC6427" w:rsidRPr="002D1AE0" w:rsidRDefault="00BC6427" w:rsidP="000A5C38">
            <w:pPr>
              <w:jc w:val="center"/>
            </w:pPr>
            <w:r w:rsidRPr="002D1AE0">
              <w:t>953038.32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8EABBC" w14:textId="77777777" w:rsidR="00BC6427" w:rsidRPr="002D1AE0" w:rsidRDefault="00BC6427" w:rsidP="000A5C38">
            <w:pPr>
              <w:jc w:val="center"/>
            </w:pPr>
            <w:r w:rsidRPr="002D1AE0">
              <w:t>3492484.72</w:t>
            </w:r>
          </w:p>
        </w:tc>
      </w:tr>
    </w:tbl>
    <w:p w14:paraId="73A6178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9D925B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E1282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858 кв.м</w:t>
            </w:r>
          </w:p>
          <w:p w14:paraId="69CF1EB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DF8187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7FCC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DA8DE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0128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2C75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8529F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8A835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71627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A3303" w14:textId="77777777" w:rsidR="00BC6427" w:rsidRPr="002D1AE0" w:rsidRDefault="00BC6427" w:rsidP="000A5C38">
            <w:pPr>
              <w:jc w:val="center"/>
            </w:pPr>
            <w:r w:rsidRPr="002D1AE0">
              <w:t>953049.24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E3C924" w14:textId="77777777" w:rsidR="00BC6427" w:rsidRPr="002D1AE0" w:rsidRDefault="00BC6427" w:rsidP="000A5C38">
            <w:pPr>
              <w:jc w:val="center"/>
            </w:pPr>
            <w:r w:rsidRPr="002D1AE0">
              <w:t>3492303.14</w:t>
            </w:r>
          </w:p>
        </w:tc>
      </w:tr>
      <w:tr w:rsidR="002D1AE0" w:rsidRPr="002D1AE0" w14:paraId="7B284D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3187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6F320D" w14:textId="77777777" w:rsidR="00BC6427" w:rsidRPr="002D1AE0" w:rsidRDefault="00BC6427" w:rsidP="000A5C38">
            <w:pPr>
              <w:jc w:val="center"/>
            </w:pPr>
            <w:r w:rsidRPr="002D1AE0">
              <w:t>953036.4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DFF0DF" w14:textId="77777777" w:rsidR="00BC6427" w:rsidRPr="002D1AE0" w:rsidRDefault="00BC6427" w:rsidP="000A5C38">
            <w:pPr>
              <w:jc w:val="center"/>
            </w:pPr>
            <w:r w:rsidRPr="002D1AE0">
              <w:t>3492370.53</w:t>
            </w:r>
          </w:p>
        </w:tc>
      </w:tr>
      <w:tr w:rsidR="002D1AE0" w:rsidRPr="002D1AE0" w14:paraId="5C8F85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E043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5BD13" w14:textId="77777777" w:rsidR="00BC6427" w:rsidRPr="002D1AE0" w:rsidRDefault="00BC6427" w:rsidP="000A5C38">
            <w:pPr>
              <w:jc w:val="center"/>
            </w:pPr>
            <w:r w:rsidRPr="002D1AE0">
              <w:t>953023.76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A37A17" w14:textId="77777777" w:rsidR="00BC6427" w:rsidRPr="002D1AE0" w:rsidRDefault="00BC6427" w:rsidP="000A5C38">
            <w:pPr>
              <w:jc w:val="center"/>
            </w:pPr>
            <w:r w:rsidRPr="002D1AE0">
              <w:t>3492369.7</w:t>
            </w:r>
          </w:p>
        </w:tc>
      </w:tr>
      <w:tr w:rsidR="002D1AE0" w:rsidRPr="002D1AE0" w14:paraId="70E345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A60C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F586F" w14:textId="77777777" w:rsidR="00BC6427" w:rsidRPr="002D1AE0" w:rsidRDefault="00BC6427" w:rsidP="000A5C38">
            <w:pPr>
              <w:jc w:val="center"/>
            </w:pPr>
            <w:r w:rsidRPr="002D1AE0">
              <w:t>953029.46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05F42" w14:textId="77777777" w:rsidR="00BC6427" w:rsidRPr="002D1AE0" w:rsidRDefault="00BC6427" w:rsidP="000A5C38">
            <w:pPr>
              <w:jc w:val="center"/>
            </w:pPr>
            <w:r w:rsidRPr="002D1AE0">
              <w:t>3492341.08</w:t>
            </w:r>
          </w:p>
        </w:tc>
      </w:tr>
      <w:tr w:rsidR="002D1AE0" w:rsidRPr="002D1AE0" w14:paraId="234C40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B5C5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72E7FF" w14:textId="77777777" w:rsidR="00BC6427" w:rsidRPr="002D1AE0" w:rsidRDefault="00BC6427" w:rsidP="000A5C38">
            <w:pPr>
              <w:jc w:val="center"/>
            </w:pPr>
            <w:r w:rsidRPr="002D1AE0">
              <w:t>953037.01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B12C8" w14:textId="77777777" w:rsidR="00BC6427" w:rsidRPr="002D1AE0" w:rsidRDefault="00BC6427" w:rsidP="000A5C38">
            <w:pPr>
              <w:jc w:val="center"/>
            </w:pPr>
            <w:r w:rsidRPr="002D1AE0">
              <w:t>3492301.18</w:t>
            </w:r>
          </w:p>
        </w:tc>
      </w:tr>
      <w:tr w:rsidR="002D1AE0" w:rsidRPr="002D1AE0" w14:paraId="4DCBA4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DB5A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EE40C" w14:textId="77777777" w:rsidR="00BC6427" w:rsidRPr="002D1AE0" w:rsidRDefault="00BC6427" w:rsidP="000A5C38">
            <w:pPr>
              <w:jc w:val="center"/>
            </w:pPr>
            <w:r w:rsidRPr="002D1AE0">
              <w:t>953049.24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F570F" w14:textId="77777777" w:rsidR="00BC6427" w:rsidRPr="002D1AE0" w:rsidRDefault="00BC6427" w:rsidP="000A5C38">
            <w:pPr>
              <w:jc w:val="center"/>
            </w:pPr>
            <w:r w:rsidRPr="002D1AE0">
              <w:t>3492303.14</w:t>
            </w:r>
          </w:p>
        </w:tc>
      </w:tr>
    </w:tbl>
    <w:p w14:paraId="1880273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1FEF71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6C878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1112 кв.м</w:t>
            </w:r>
          </w:p>
          <w:p w14:paraId="6997074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EF323A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5A5EC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7F0DB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ABA75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EAC9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0C2E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CB03F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1D0B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FD59E" w14:textId="77777777" w:rsidR="00BC6427" w:rsidRPr="002D1AE0" w:rsidRDefault="00BC6427" w:rsidP="000A5C38">
            <w:pPr>
              <w:jc w:val="center"/>
            </w:pPr>
            <w:r w:rsidRPr="002D1AE0">
              <w:t>952969.46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2D489" w14:textId="77777777" w:rsidR="00BC6427" w:rsidRPr="002D1AE0" w:rsidRDefault="00BC6427" w:rsidP="000A5C38">
            <w:pPr>
              <w:jc w:val="center"/>
            </w:pPr>
            <w:r w:rsidRPr="002D1AE0">
              <w:t>3492353.63</w:t>
            </w:r>
          </w:p>
        </w:tc>
      </w:tr>
      <w:tr w:rsidR="002D1AE0" w:rsidRPr="002D1AE0" w14:paraId="3A1105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8E248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C0776" w14:textId="77777777" w:rsidR="00BC6427" w:rsidRPr="002D1AE0" w:rsidRDefault="00BC6427" w:rsidP="000A5C38">
            <w:pPr>
              <w:jc w:val="center"/>
            </w:pPr>
            <w:r w:rsidRPr="002D1AE0">
              <w:t>952967.46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573173" w14:textId="77777777" w:rsidR="00BC6427" w:rsidRPr="002D1AE0" w:rsidRDefault="00BC6427" w:rsidP="000A5C38">
            <w:pPr>
              <w:jc w:val="center"/>
            </w:pPr>
            <w:r w:rsidRPr="002D1AE0">
              <w:t>3492365.5</w:t>
            </w:r>
          </w:p>
        </w:tc>
      </w:tr>
      <w:tr w:rsidR="002D1AE0" w:rsidRPr="002D1AE0" w14:paraId="2F0DE1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CDD9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D66A2" w14:textId="77777777" w:rsidR="00BC6427" w:rsidRPr="002D1AE0" w:rsidRDefault="00BC6427" w:rsidP="000A5C38">
            <w:pPr>
              <w:jc w:val="center"/>
            </w:pPr>
            <w:r w:rsidRPr="002D1AE0">
              <w:t>952965.31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735F5" w14:textId="77777777" w:rsidR="00BC6427" w:rsidRPr="002D1AE0" w:rsidRDefault="00BC6427" w:rsidP="000A5C38">
            <w:pPr>
              <w:jc w:val="center"/>
            </w:pPr>
            <w:r w:rsidRPr="002D1AE0">
              <w:t>3492395.36</w:t>
            </w:r>
          </w:p>
        </w:tc>
      </w:tr>
      <w:tr w:rsidR="002D1AE0" w:rsidRPr="002D1AE0" w14:paraId="63B984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E023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F8D0B9" w14:textId="77777777" w:rsidR="00BC6427" w:rsidRPr="002D1AE0" w:rsidRDefault="00BC6427" w:rsidP="000A5C38">
            <w:pPr>
              <w:jc w:val="center"/>
            </w:pPr>
            <w:r w:rsidRPr="002D1AE0">
              <w:t>952914.16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6C3EFE" w14:textId="77777777" w:rsidR="00BC6427" w:rsidRPr="002D1AE0" w:rsidRDefault="00BC6427" w:rsidP="000A5C38">
            <w:pPr>
              <w:jc w:val="center"/>
            </w:pPr>
            <w:r w:rsidRPr="002D1AE0">
              <w:t>3492393.17</w:t>
            </w:r>
          </w:p>
        </w:tc>
      </w:tr>
      <w:tr w:rsidR="002D1AE0" w:rsidRPr="002D1AE0" w14:paraId="165CB3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8368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C02678" w14:textId="77777777" w:rsidR="00BC6427" w:rsidRPr="002D1AE0" w:rsidRDefault="00BC6427" w:rsidP="000A5C38">
            <w:pPr>
              <w:jc w:val="center"/>
            </w:pPr>
            <w:r w:rsidRPr="002D1AE0">
              <w:t>952914.28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08C20" w14:textId="77777777" w:rsidR="00BC6427" w:rsidRPr="002D1AE0" w:rsidRDefault="00BC6427" w:rsidP="000A5C38">
            <w:pPr>
              <w:jc w:val="center"/>
            </w:pPr>
            <w:r w:rsidRPr="002D1AE0">
              <w:t>3492391</w:t>
            </w:r>
          </w:p>
        </w:tc>
      </w:tr>
      <w:tr w:rsidR="002D1AE0" w:rsidRPr="002D1AE0" w14:paraId="60D18E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42E1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99595" w14:textId="77777777" w:rsidR="00BC6427" w:rsidRPr="002D1AE0" w:rsidRDefault="00BC6427" w:rsidP="000A5C38">
            <w:pPr>
              <w:jc w:val="center"/>
            </w:pPr>
            <w:r w:rsidRPr="002D1AE0">
              <w:t>952969.46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6C2B9A" w14:textId="77777777" w:rsidR="00BC6427" w:rsidRPr="002D1AE0" w:rsidRDefault="00BC6427" w:rsidP="000A5C38">
            <w:pPr>
              <w:jc w:val="center"/>
            </w:pPr>
            <w:r w:rsidRPr="002D1AE0">
              <w:t>3492353.63</w:t>
            </w:r>
          </w:p>
        </w:tc>
      </w:tr>
    </w:tbl>
    <w:p w14:paraId="6260693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3A3D4C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B0A6B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926 кв.м</w:t>
            </w:r>
          </w:p>
          <w:p w14:paraId="3EF9790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E4A5C0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5F59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400F7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9FDD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B235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8FBCF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9170A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A8E9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E35F6" w14:textId="77777777" w:rsidR="00BC6427" w:rsidRPr="002D1AE0" w:rsidRDefault="00BC6427" w:rsidP="000A5C38">
            <w:pPr>
              <w:jc w:val="center"/>
            </w:pPr>
            <w:r w:rsidRPr="002D1AE0">
              <w:t>952974.52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91428" w14:textId="77777777" w:rsidR="00BC6427" w:rsidRPr="002D1AE0" w:rsidRDefault="00BC6427" w:rsidP="000A5C38">
            <w:pPr>
              <w:jc w:val="center"/>
            </w:pPr>
            <w:r w:rsidRPr="002D1AE0">
              <w:t>3493273.71</w:t>
            </w:r>
          </w:p>
        </w:tc>
      </w:tr>
      <w:tr w:rsidR="002D1AE0" w:rsidRPr="002D1AE0" w14:paraId="5FB626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1D8B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E35844" w14:textId="77777777" w:rsidR="00BC6427" w:rsidRPr="002D1AE0" w:rsidRDefault="00BC6427" w:rsidP="000A5C38">
            <w:pPr>
              <w:jc w:val="center"/>
            </w:pPr>
            <w:r w:rsidRPr="002D1AE0">
              <w:t>952958.51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BE119A" w14:textId="77777777" w:rsidR="00BC6427" w:rsidRPr="002D1AE0" w:rsidRDefault="00BC6427" w:rsidP="000A5C38">
            <w:pPr>
              <w:jc w:val="center"/>
            </w:pPr>
            <w:r w:rsidRPr="002D1AE0">
              <w:t>3493293.25</w:t>
            </w:r>
          </w:p>
        </w:tc>
      </w:tr>
      <w:tr w:rsidR="002D1AE0" w:rsidRPr="002D1AE0" w14:paraId="0DE6EB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34F0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BD912" w14:textId="77777777" w:rsidR="00BC6427" w:rsidRPr="002D1AE0" w:rsidRDefault="00BC6427" w:rsidP="000A5C38">
            <w:pPr>
              <w:jc w:val="center"/>
            </w:pPr>
            <w:r w:rsidRPr="002D1AE0">
              <w:t>952920.15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36858" w14:textId="77777777" w:rsidR="00BC6427" w:rsidRPr="002D1AE0" w:rsidRDefault="00BC6427" w:rsidP="000A5C38">
            <w:pPr>
              <w:jc w:val="center"/>
            </w:pPr>
            <w:r w:rsidRPr="002D1AE0">
              <w:t>3493288.58</w:t>
            </w:r>
          </w:p>
        </w:tc>
      </w:tr>
      <w:tr w:rsidR="002D1AE0" w:rsidRPr="002D1AE0" w14:paraId="6786B6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416F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20ED39" w14:textId="77777777" w:rsidR="00BC6427" w:rsidRPr="002D1AE0" w:rsidRDefault="00BC6427" w:rsidP="000A5C38">
            <w:pPr>
              <w:jc w:val="center"/>
            </w:pPr>
            <w:r w:rsidRPr="002D1AE0">
              <w:t>952921.29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97D3E" w14:textId="77777777" w:rsidR="00BC6427" w:rsidRPr="002D1AE0" w:rsidRDefault="00BC6427" w:rsidP="000A5C38">
            <w:pPr>
              <w:jc w:val="center"/>
            </w:pPr>
            <w:r w:rsidRPr="002D1AE0">
              <w:t>3493269.35</w:t>
            </w:r>
          </w:p>
        </w:tc>
      </w:tr>
      <w:tr w:rsidR="002D1AE0" w:rsidRPr="002D1AE0" w14:paraId="6FEF94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2D46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A8E44" w14:textId="77777777" w:rsidR="00BC6427" w:rsidRPr="002D1AE0" w:rsidRDefault="00BC6427" w:rsidP="000A5C38">
            <w:pPr>
              <w:jc w:val="center"/>
            </w:pPr>
            <w:r w:rsidRPr="002D1AE0">
              <w:t>952974.52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0984D" w14:textId="77777777" w:rsidR="00BC6427" w:rsidRPr="002D1AE0" w:rsidRDefault="00BC6427" w:rsidP="000A5C38">
            <w:pPr>
              <w:jc w:val="center"/>
            </w:pPr>
            <w:r w:rsidRPr="002D1AE0">
              <w:t>3493273.71</w:t>
            </w:r>
          </w:p>
        </w:tc>
      </w:tr>
    </w:tbl>
    <w:p w14:paraId="551CB90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AB653D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3801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1273 кв.м</w:t>
            </w:r>
          </w:p>
          <w:p w14:paraId="1D85A27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97CC7A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C650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9D4FD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388F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B246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0832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64B01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02CC5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7247E" w14:textId="77777777" w:rsidR="00BC6427" w:rsidRPr="002D1AE0" w:rsidRDefault="00BC6427" w:rsidP="000A5C38">
            <w:pPr>
              <w:jc w:val="center"/>
            </w:pPr>
            <w:r w:rsidRPr="002D1AE0">
              <w:t>953419.29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FB04B" w14:textId="77777777" w:rsidR="00BC6427" w:rsidRPr="002D1AE0" w:rsidRDefault="00BC6427" w:rsidP="000A5C38">
            <w:pPr>
              <w:jc w:val="center"/>
            </w:pPr>
            <w:r w:rsidRPr="002D1AE0">
              <w:t>3492840.09</w:t>
            </w:r>
          </w:p>
        </w:tc>
      </w:tr>
      <w:tr w:rsidR="002D1AE0" w:rsidRPr="002D1AE0" w14:paraId="78D9A0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8F91D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DAFCFC" w14:textId="77777777" w:rsidR="00BC6427" w:rsidRPr="002D1AE0" w:rsidRDefault="00BC6427" w:rsidP="000A5C38">
            <w:pPr>
              <w:jc w:val="center"/>
            </w:pPr>
            <w:r w:rsidRPr="002D1AE0">
              <w:t>953418.78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83081" w14:textId="77777777" w:rsidR="00BC6427" w:rsidRPr="002D1AE0" w:rsidRDefault="00BC6427" w:rsidP="000A5C38">
            <w:pPr>
              <w:jc w:val="center"/>
            </w:pPr>
            <w:r w:rsidRPr="002D1AE0">
              <w:t>3492844</w:t>
            </w:r>
          </w:p>
        </w:tc>
      </w:tr>
      <w:tr w:rsidR="002D1AE0" w:rsidRPr="002D1AE0" w14:paraId="7B2BCD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96E3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625CC" w14:textId="77777777" w:rsidR="00BC6427" w:rsidRPr="002D1AE0" w:rsidRDefault="00BC6427" w:rsidP="000A5C38">
            <w:pPr>
              <w:jc w:val="center"/>
            </w:pPr>
            <w:r w:rsidRPr="002D1AE0">
              <w:t>953414.48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54D994" w14:textId="77777777" w:rsidR="00BC6427" w:rsidRPr="002D1AE0" w:rsidRDefault="00BC6427" w:rsidP="000A5C38">
            <w:pPr>
              <w:jc w:val="center"/>
            </w:pPr>
            <w:r w:rsidRPr="002D1AE0">
              <w:t>3492877.1</w:t>
            </w:r>
          </w:p>
        </w:tc>
      </w:tr>
      <w:tr w:rsidR="002D1AE0" w:rsidRPr="002D1AE0" w14:paraId="1D5F33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81D19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24B39" w14:textId="77777777" w:rsidR="00BC6427" w:rsidRPr="002D1AE0" w:rsidRDefault="00BC6427" w:rsidP="000A5C38">
            <w:pPr>
              <w:jc w:val="center"/>
            </w:pPr>
            <w:r w:rsidRPr="002D1AE0">
              <w:t>953410.7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C9A7C" w14:textId="77777777" w:rsidR="00BC6427" w:rsidRPr="002D1AE0" w:rsidRDefault="00BC6427" w:rsidP="000A5C38">
            <w:pPr>
              <w:jc w:val="center"/>
            </w:pPr>
            <w:r w:rsidRPr="002D1AE0">
              <w:t>3492910.26</w:t>
            </w:r>
          </w:p>
        </w:tc>
      </w:tr>
      <w:tr w:rsidR="002D1AE0" w:rsidRPr="002D1AE0" w14:paraId="05CC8D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B450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3E4CD" w14:textId="77777777" w:rsidR="00BC6427" w:rsidRPr="002D1AE0" w:rsidRDefault="00BC6427" w:rsidP="000A5C38">
            <w:pPr>
              <w:jc w:val="center"/>
            </w:pPr>
            <w:r w:rsidRPr="002D1AE0">
              <w:t>953405.69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FD5C59" w14:textId="77777777" w:rsidR="00BC6427" w:rsidRPr="002D1AE0" w:rsidRDefault="00BC6427" w:rsidP="000A5C38">
            <w:pPr>
              <w:jc w:val="center"/>
            </w:pPr>
            <w:r w:rsidRPr="002D1AE0">
              <w:t>3492944.74</w:t>
            </w:r>
          </w:p>
        </w:tc>
      </w:tr>
      <w:tr w:rsidR="002D1AE0" w:rsidRPr="002D1AE0" w14:paraId="7F55AA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6DEE3B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91031" w14:textId="77777777" w:rsidR="00BC6427" w:rsidRPr="002D1AE0" w:rsidRDefault="00BC6427" w:rsidP="000A5C38">
            <w:pPr>
              <w:jc w:val="center"/>
            </w:pPr>
            <w:r w:rsidRPr="002D1AE0">
              <w:t>953393.99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CF21F0" w14:textId="77777777" w:rsidR="00BC6427" w:rsidRPr="002D1AE0" w:rsidRDefault="00BC6427" w:rsidP="000A5C38">
            <w:pPr>
              <w:jc w:val="center"/>
            </w:pPr>
            <w:r w:rsidRPr="002D1AE0">
              <w:t>3492943.22</w:t>
            </w:r>
          </w:p>
        </w:tc>
      </w:tr>
      <w:tr w:rsidR="002D1AE0" w:rsidRPr="002D1AE0" w14:paraId="2BA611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0F14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43F21" w14:textId="77777777" w:rsidR="00BC6427" w:rsidRPr="002D1AE0" w:rsidRDefault="00BC6427" w:rsidP="000A5C38">
            <w:pPr>
              <w:jc w:val="center"/>
            </w:pPr>
            <w:r w:rsidRPr="002D1AE0">
              <w:t>953394.17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699C5" w14:textId="77777777" w:rsidR="00BC6427" w:rsidRPr="002D1AE0" w:rsidRDefault="00BC6427" w:rsidP="000A5C38">
            <w:pPr>
              <w:jc w:val="center"/>
            </w:pPr>
            <w:r w:rsidRPr="002D1AE0">
              <w:t>3492941.86</w:t>
            </w:r>
          </w:p>
        </w:tc>
      </w:tr>
      <w:tr w:rsidR="002D1AE0" w:rsidRPr="002D1AE0" w14:paraId="70745E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E81A21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F1CA3" w14:textId="77777777" w:rsidR="00BC6427" w:rsidRPr="002D1AE0" w:rsidRDefault="00BC6427" w:rsidP="000A5C38">
            <w:pPr>
              <w:jc w:val="center"/>
            </w:pPr>
            <w:r w:rsidRPr="002D1AE0">
              <w:t>953396.37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3A58FC" w14:textId="77777777" w:rsidR="00BC6427" w:rsidRPr="002D1AE0" w:rsidRDefault="00BC6427" w:rsidP="000A5C38">
            <w:pPr>
              <w:jc w:val="center"/>
            </w:pPr>
            <w:r w:rsidRPr="002D1AE0">
              <w:t>3492926.5</w:t>
            </w:r>
          </w:p>
        </w:tc>
      </w:tr>
      <w:tr w:rsidR="002D1AE0" w:rsidRPr="002D1AE0" w14:paraId="5BE8C9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6446EB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17B51" w14:textId="77777777" w:rsidR="00BC6427" w:rsidRPr="002D1AE0" w:rsidRDefault="00BC6427" w:rsidP="000A5C38">
            <w:pPr>
              <w:jc w:val="center"/>
            </w:pPr>
            <w:r w:rsidRPr="002D1AE0">
              <w:t>953398.72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E49305" w14:textId="77777777" w:rsidR="00BC6427" w:rsidRPr="002D1AE0" w:rsidRDefault="00BC6427" w:rsidP="000A5C38">
            <w:pPr>
              <w:jc w:val="center"/>
            </w:pPr>
            <w:r w:rsidRPr="002D1AE0">
              <w:t>3492908.8</w:t>
            </w:r>
          </w:p>
        </w:tc>
      </w:tr>
      <w:tr w:rsidR="002D1AE0" w:rsidRPr="002D1AE0" w14:paraId="134095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89D1E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0300F" w14:textId="77777777" w:rsidR="00BC6427" w:rsidRPr="002D1AE0" w:rsidRDefault="00BC6427" w:rsidP="000A5C38">
            <w:pPr>
              <w:jc w:val="center"/>
            </w:pPr>
            <w:r w:rsidRPr="002D1AE0">
              <w:t>953398.96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09714" w14:textId="77777777" w:rsidR="00BC6427" w:rsidRPr="002D1AE0" w:rsidRDefault="00BC6427" w:rsidP="000A5C38">
            <w:pPr>
              <w:jc w:val="center"/>
            </w:pPr>
            <w:r w:rsidRPr="002D1AE0">
              <w:t>3492907.12</w:t>
            </w:r>
          </w:p>
        </w:tc>
      </w:tr>
      <w:tr w:rsidR="002D1AE0" w:rsidRPr="002D1AE0" w14:paraId="7D097D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E15D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95F5B" w14:textId="77777777" w:rsidR="00BC6427" w:rsidRPr="002D1AE0" w:rsidRDefault="00BC6427" w:rsidP="000A5C38">
            <w:pPr>
              <w:jc w:val="center"/>
            </w:pPr>
            <w:r w:rsidRPr="002D1AE0">
              <w:t>953402.36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BF602" w14:textId="77777777" w:rsidR="00BC6427" w:rsidRPr="002D1AE0" w:rsidRDefault="00BC6427" w:rsidP="000A5C38">
            <w:pPr>
              <w:jc w:val="center"/>
            </w:pPr>
            <w:r w:rsidRPr="002D1AE0">
              <w:t>3492877.46</w:t>
            </w:r>
          </w:p>
        </w:tc>
      </w:tr>
      <w:tr w:rsidR="002D1AE0" w:rsidRPr="002D1AE0" w14:paraId="67678F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18ACE4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AD9066" w14:textId="77777777" w:rsidR="00BC6427" w:rsidRPr="002D1AE0" w:rsidRDefault="00BC6427" w:rsidP="000A5C38">
            <w:pPr>
              <w:jc w:val="center"/>
            </w:pPr>
            <w:r w:rsidRPr="002D1AE0">
              <w:t>953402.56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8996B7" w14:textId="77777777" w:rsidR="00BC6427" w:rsidRPr="002D1AE0" w:rsidRDefault="00BC6427" w:rsidP="000A5C38">
            <w:pPr>
              <w:jc w:val="center"/>
            </w:pPr>
            <w:r w:rsidRPr="002D1AE0">
              <w:t>3492875.62</w:t>
            </w:r>
          </w:p>
        </w:tc>
      </w:tr>
      <w:tr w:rsidR="002D1AE0" w:rsidRPr="002D1AE0" w14:paraId="4D3343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A6B49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28CE2" w14:textId="77777777" w:rsidR="00BC6427" w:rsidRPr="002D1AE0" w:rsidRDefault="00BC6427" w:rsidP="000A5C38">
            <w:pPr>
              <w:jc w:val="center"/>
            </w:pPr>
            <w:r w:rsidRPr="002D1AE0">
              <w:t>953406.26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3B13C" w14:textId="77777777" w:rsidR="00BC6427" w:rsidRPr="002D1AE0" w:rsidRDefault="00BC6427" w:rsidP="000A5C38">
            <w:pPr>
              <w:jc w:val="center"/>
            </w:pPr>
            <w:r w:rsidRPr="002D1AE0">
              <w:t>3492844.34</w:t>
            </w:r>
          </w:p>
        </w:tc>
      </w:tr>
      <w:tr w:rsidR="002D1AE0" w:rsidRPr="002D1AE0" w14:paraId="241B67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75D6C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7C676" w14:textId="77777777" w:rsidR="00BC6427" w:rsidRPr="002D1AE0" w:rsidRDefault="00BC6427" w:rsidP="000A5C38">
            <w:pPr>
              <w:jc w:val="center"/>
            </w:pPr>
            <w:r w:rsidRPr="002D1AE0">
              <w:t>953406.98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D5689E" w14:textId="77777777" w:rsidR="00BC6427" w:rsidRPr="002D1AE0" w:rsidRDefault="00BC6427" w:rsidP="000A5C38">
            <w:pPr>
              <w:jc w:val="center"/>
            </w:pPr>
            <w:r w:rsidRPr="002D1AE0">
              <w:t>3492838.24</w:t>
            </w:r>
          </w:p>
        </w:tc>
      </w:tr>
      <w:tr w:rsidR="002D1AE0" w:rsidRPr="002D1AE0" w14:paraId="4D14A4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79E8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3A0F05" w14:textId="77777777" w:rsidR="00BC6427" w:rsidRPr="002D1AE0" w:rsidRDefault="00BC6427" w:rsidP="000A5C38">
            <w:pPr>
              <w:jc w:val="center"/>
            </w:pPr>
            <w:r w:rsidRPr="002D1AE0">
              <w:t>953419.29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EE219" w14:textId="77777777" w:rsidR="00BC6427" w:rsidRPr="002D1AE0" w:rsidRDefault="00BC6427" w:rsidP="000A5C38">
            <w:pPr>
              <w:jc w:val="center"/>
            </w:pPr>
            <w:r w:rsidRPr="002D1AE0">
              <w:t>3492840.09</w:t>
            </w:r>
          </w:p>
        </w:tc>
      </w:tr>
    </w:tbl>
    <w:p w14:paraId="2BEA92E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BF199A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1C7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1427 кв.м</w:t>
            </w:r>
          </w:p>
          <w:p w14:paraId="0227624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1DC79D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16CE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87579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C153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06911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9A68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4C9E2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ADC3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FCE93" w14:textId="77777777" w:rsidR="00BC6427" w:rsidRPr="002D1AE0" w:rsidRDefault="00BC6427" w:rsidP="000A5C38">
            <w:pPr>
              <w:jc w:val="center"/>
            </w:pPr>
            <w:r w:rsidRPr="002D1AE0">
              <w:t>953337.98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4C302" w14:textId="77777777" w:rsidR="00BC6427" w:rsidRPr="002D1AE0" w:rsidRDefault="00BC6427" w:rsidP="000A5C38">
            <w:pPr>
              <w:jc w:val="center"/>
            </w:pPr>
            <w:r w:rsidRPr="002D1AE0">
              <w:t>3492827.88</w:t>
            </w:r>
          </w:p>
        </w:tc>
      </w:tr>
      <w:tr w:rsidR="002D1AE0" w:rsidRPr="002D1AE0" w14:paraId="093629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22364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46FA5" w14:textId="77777777" w:rsidR="00BC6427" w:rsidRPr="002D1AE0" w:rsidRDefault="00BC6427" w:rsidP="000A5C38">
            <w:pPr>
              <w:jc w:val="center"/>
            </w:pPr>
            <w:r w:rsidRPr="002D1AE0">
              <w:t>953337.13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9BEF3F" w14:textId="77777777" w:rsidR="00BC6427" w:rsidRPr="002D1AE0" w:rsidRDefault="00BC6427" w:rsidP="000A5C38">
            <w:pPr>
              <w:jc w:val="center"/>
            </w:pPr>
            <w:r w:rsidRPr="002D1AE0">
              <w:t>3492834.21</w:t>
            </w:r>
          </w:p>
        </w:tc>
      </w:tr>
      <w:tr w:rsidR="002D1AE0" w:rsidRPr="002D1AE0" w14:paraId="1441E4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EB258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C646B" w14:textId="77777777" w:rsidR="00BC6427" w:rsidRPr="002D1AE0" w:rsidRDefault="00BC6427" w:rsidP="000A5C38">
            <w:pPr>
              <w:jc w:val="center"/>
            </w:pPr>
            <w:r w:rsidRPr="002D1AE0">
              <w:t>953332.85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540C1" w14:textId="77777777" w:rsidR="00BC6427" w:rsidRPr="002D1AE0" w:rsidRDefault="00BC6427" w:rsidP="000A5C38">
            <w:pPr>
              <w:jc w:val="center"/>
            </w:pPr>
            <w:r w:rsidRPr="002D1AE0">
              <w:t>3492865.91</w:t>
            </w:r>
          </w:p>
        </w:tc>
      </w:tr>
      <w:tr w:rsidR="002D1AE0" w:rsidRPr="002D1AE0" w14:paraId="404848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64D1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97854" w14:textId="77777777" w:rsidR="00BC6427" w:rsidRPr="002D1AE0" w:rsidRDefault="00BC6427" w:rsidP="000A5C38">
            <w:pPr>
              <w:jc w:val="center"/>
            </w:pPr>
            <w:r w:rsidRPr="002D1AE0">
              <w:t>953328.22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F9EEBA" w14:textId="77777777" w:rsidR="00BC6427" w:rsidRPr="002D1AE0" w:rsidRDefault="00BC6427" w:rsidP="000A5C38">
            <w:pPr>
              <w:jc w:val="center"/>
            </w:pPr>
            <w:r w:rsidRPr="002D1AE0">
              <w:t>3492899.13</w:t>
            </w:r>
          </w:p>
        </w:tc>
      </w:tr>
      <w:tr w:rsidR="002D1AE0" w:rsidRPr="002D1AE0" w14:paraId="743523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23D4B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45807" w14:textId="77777777" w:rsidR="00BC6427" w:rsidRPr="002D1AE0" w:rsidRDefault="00BC6427" w:rsidP="000A5C38">
            <w:pPr>
              <w:jc w:val="center"/>
            </w:pPr>
            <w:r w:rsidRPr="002D1AE0">
              <w:t>953323.86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205CB" w14:textId="77777777" w:rsidR="00BC6427" w:rsidRPr="002D1AE0" w:rsidRDefault="00BC6427" w:rsidP="000A5C38">
            <w:pPr>
              <w:jc w:val="center"/>
            </w:pPr>
            <w:r w:rsidRPr="002D1AE0">
              <w:t>3492932.56</w:t>
            </w:r>
          </w:p>
        </w:tc>
      </w:tr>
      <w:tr w:rsidR="002D1AE0" w:rsidRPr="002D1AE0" w14:paraId="57F6B0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96144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5EE3E" w14:textId="77777777" w:rsidR="00BC6427" w:rsidRPr="002D1AE0" w:rsidRDefault="00BC6427" w:rsidP="000A5C38">
            <w:pPr>
              <w:jc w:val="center"/>
            </w:pPr>
            <w:r w:rsidRPr="002D1AE0">
              <w:t>953323.57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E1AEAA" w14:textId="77777777" w:rsidR="00BC6427" w:rsidRPr="002D1AE0" w:rsidRDefault="00BC6427" w:rsidP="000A5C38">
            <w:pPr>
              <w:jc w:val="center"/>
            </w:pPr>
            <w:r w:rsidRPr="002D1AE0">
              <w:t>3492934.33</w:t>
            </w:r>
          </w:p>
        </w:tc>
      </w:tr>
      <w:tr w:rsidR="002D1AE0" w:rsidRPr="002D1AE0" w14:paraId="630AFC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DA8144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DCE5E" w14:textId="77777777" w:rsidR="00BC6427" w:rsidRPr="002D1AE0" w:rsidRDefault="00BC6427" w:rsidP="000A5C38">
            <w:pPr>
              <w:jc w:val="center"/>
            </w:pPr>
            <w:r w:rsidRPr="002D1AE0">
              <w:t>953310.46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02BC9E" w14:textId="77777777" w:rsidR="00BC6427" w:rsidRPr="002D1AE0" w:rsidRDefault="00BC6427" w:rsidP="000A5C38">
            <w:pPr>
              <w:jc w:val="center"/>
            </w:pPr>
            <w:r w:rsidRPr="002D1AE0">
              <w:t>3492932.52</w:t>
            </w:r>
          </w:p>
        </w:tc>
      </w:tr>
      <w:tr w:rsidR="002D1AE0" w:rsidRPr="002D1AE0" w14:paraId="70A6B1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F154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F7812" w14:textId="77777777" w:rsidR="00BC6427" w:rsidRPr="002D1AE0" w:rsidRDefault="00BC6427" w:rsidP="000A5C38">
            <w:pPr>
              <w:jc w:val="center"/>
            </w:pPr>
            <w:r w:rsidRPr="002D1AE0">
              <w:t>953314.12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1DFE04" w14:textId="77777777" w:rsidR="00BC6427" w:rsidRPr="002D1AE0" w:rsidRDefault="00BC6427" w:rsidP="000A5C38">
            <w:pPr>
              <w:jc w:val="center"/>
            </w:pPr>
            <w:r w:rsidRPr="002D1AE0">
              <w:t>3492905.26</w:t>
            </w:r>
          </w:p>
        </w:tc>
      </w:tr>
      <w:tr w:rsidR="002D1AE0" w:rsidRPr="002D1AE0" w14:paraId="1FA978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E5F204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8251C1" w14:textId="77777777" w:rsidR="00BC6427" w:rsidRPr="002D1AE0" w:rsidRDefault="00BC6427" w:rsidP="000A5C38">
            <w:pPr>
              <w:jc w:val="center"/>
            </w:pPr>
            <w:r w:rsidRPr="002D1AE0">
              <w:t>953317.68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872BD6" w14:textId="77777777" w:rsidR="00BC6427" w:rsidRPr="002D1AE0" w:rsidRDefault="00BC6427" w:rsidP="000A5C38">
            <w:pPr>
              <w:jc w:val="center"/>
            </w:pPr>
            <w:r w:rsidRPr="002D1AE0">
              <w:t>3492878.7</w:t>
            </w:r>
          </w:p>
        </w:tc>
      </w:tr>
      <w:tr w:rsidR="002D1AE0" w:rsidRPr="002D1AE0" w14:paraId="0ED67C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466D7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6A171A" w14:textId="77777777" w:rsidR="00BC6427" w:rsidRPr="002D1AE0" w:rsidRDefault="00BC6427" w:rsidP="000A5C38">
            <w:pPr>
              <w:jc w:val="center"/>
            </w:pPr>
            <w:r w:rsidRPr="002D1AE0">
              <w:t>953321.28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0527DA" w14:textId="77777777" w:rsidR="00BC6427" w:rsidRPr="002D1AE0" w:rsidRDefault="00BC6427" w:rsidP="000A5C38">
            <w:pPr>
              <w:jc w:val="center"/>
            </w:pPr>
            <w:r w:rsidRPr="002D1AE0">
              <w:t>3492851.94</w:t>
            </w:r>
          </w:p>
        </w:tc>
      </w:tr>
      <w:tr w:rsidR="002D1AE0" w:rsidRPr="002D1AE0" w14:paraId="464E34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DF366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EF7BBA" w14:textId="77777777" w:rsidR="00BC6427" w:rsidRPr="002D1AE0" w:rsidRDefault="00BC6427" w:rsidP="000A5C38">
            <w:pPr>
              <w:jc w:val="center"/>
            </w:pPr>
            <w:r w:rsidRPr="002D1AE0">
              <w:t>953321.27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6A6916" w14:textId="77777777" w:rsidR="00BC6427" w:rsidRPr="002D1AE0" w:rsidRDefault="00BC6427" w:rsidP="000A5C38">
            <w:pPr>
              <w:jc w:val="center"/>
            </w:pPr>
            <w:r w:rsidRPr="002D1AE0">
              <w:t>3492851.94</w:t>
            </w:r>
          </w:p>
        </w:tc>
      </w:tr>
      <w:tr w:rsidR="002D1AE0" w:rsidRPr="002D1AE0" w14:paraId="198214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6C55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0D1F7A" w14:textId="77777777" w:rsidR="00BC6427" w:rsidRPr="002D1AE0" w:rsidRDefault="00BC6427" w:rsidP="000A5C38">
            <w:pPr>
              <w:jc w:val="center"/>
            </w:pPr>
            <w:r w:rsidRPr="002D1AE0">
              <w:t>953324.76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7D5DBE" w14:textId="77777777" w:rsidR="00BC6427" w:rsidRPr="002D1AE0" w:rsidRDefault="00BC6427" w:rsidP="000A5C38">
            <w:pPr>
              <w:jc w:val="center"/>
            </w:pPr>
            <w:r w:rsidRPr="002D1AE0">
              <w:t>3492825.97</w:t>
            </w:r>
          </w:p>
        </w:tc>
      </w:tr>
      <w:tr w:rsidR="002D1AE0" w:rsidRPr="002D1AE0" w14:paraId="580ED8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44BE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F03953" w14:textId="77777777" w:rsidR="00BC6427" w:rsidRPr="002D1AE0" w:rsidRDefault="00BC6427" w:rsidP="000A5C38">
            <w:pPr>
              <w:jc w:val="center"/>
            </w:pPr>
            <w:r w:rsidRPr="002D1AE0">
              <w:t>953337.98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41AA5" w14:textId="77777777" w:rsidR="00BC6427" w:rsidRPr="002D1AE0" w:rsidRDefault="00BC6427" w:rsidP="000A5C38">
            <w:pPr>
              <w:jc w:val="center"/>
            </w:pPr>
            <w:r w:rsidRPr="002D1AE0">
              <w:t>3492827.88</w:t>
            </w:r>
          </w:p>
        </w:tc>
      </w:tr>
    </w:tbl>
    <w:p w14:paraId="4C89E9F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EEBFEA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1416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1458 кв.м</w:t>
            </w:r>
          </w:p>
          <w:p w14:paraId="19961D3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99CBAD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94480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A161E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9AD9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44622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5464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6BEE2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EE05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1F360" w14:textId="77777777" w:rsidR="00BC6427" w:rsidRPr="002D1AE0" w:rsidRDefault="00BC6427" w:rsidP="000A5C38">
            <w:pPr>
              <w:jc w:val="center"/>
            </w:pPr>
            <w:r w:rsidRPr="002D1AE0">
              <w:t>953481.52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28E6E" w14:textId="77777777" w:rsidR="00BC6427" w:rsidRPr="002D1AE0" w:rsidRDefault="00BC6427" w:rsidP="000A5C38">
            <w:pPr>
              <w:jc w:val="center"/>
            </w:pPr>
            <w:r w:rsidRPr="002D1AE0">
              <w:t>3492954.74</w:t>
            </w:r>
          </w:p>
        </w:tc>
      </w:tr>
      <w:tr w:rsidR="002D1AE0" w:rsidRPr="002D1AE0" w14:paraId="728BA9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A38E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36932C" w14:textId="77777777" w:rsidR="00BC6427" w:rsidRPr="002D1AE0" w:rsidRDefault="00BC6427" w:rsidP="000A5C38">
            <w:pPr>
              <w:jc w:val="center"/>
            </w:pPr>
            <w:r w:rsidRPr="002D1AE0">
              <w:t>953480.62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8C5DE" w14:textId="77777777" w:rsidR="00BC6427" w:rsidRPr="002D1AE0" w:rsidRDefault="00BC6427" w:rsidP="000A5C38">
            <w:pPr>
              <w:jc w:val="center"/>
            </w:pPr>
            <w:r w:rsidRPr="002D1AE0">
              <w:t>3492961.4</w:t>
            </w:r>
          </w:p>
        </w:tc>
      </w:tr>
      <w:tr w:rsidR="002D1AE0" w:rsidRPr="002D1AE0" w14:paraId="041464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E0EB3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C0C6C" w14:textId="77777777" w:rsidR="00BC6427" w:rsidRPr="002D1AE0" w:rsidRDefault="00BC6427" w:rsidP="000A5C38">
            <w:pPr>
              <w:jc w:val="center"/>
            </w:pPr>
            <w:r w:rsidRPr="002D1AE0">
              <w:t>953458.62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655FAE" w14:textId="77777777" w:rsidR="00BC6427" w:rsidRPr="002D1AE0" w:rsidRDefault="00BC6427" w:rsidP="000A5C38">
            <w:pPr>
              <w:jc w:val="center"/>
            </w:pPr>
            <w:r w:rsidRPr="002D1AE0">
              <w:t>3492958.46</w:t>
            </w:r>
          </w:p>
        </w:tc>
      </w:tr>
      <w:tr w:rsidR="002D1AE0" w:rsidRPr="002D1AE0" w14:paraId="129BAA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F27A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17E5F" w14:textId="77777777" w:rsidR="00BC6427" w:rsidRPr="002D1AE0" w:rsidRDefault="00BC6427" w:rsidP="000A5C38">
            <w:pPr>
              <w:jc w:val="center"/>
            </w:pPr>
            <w:r w:rsidRPr="002D1AE0">
              <w:t>953436.62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69E5A4" w14:textId="77777777" w:rsidR="00BC6427" w:rsidRPr="002D1AE0" w:rsidRDefault="00BC6427" w:rsidP="000A5C38">
            <w:pPr>
              <w:jc w:val="center"/>
            </w:pPr>
            <w:r w:rsidRPr="002D1AE0">
              <w:t>3492955.52</w:t>
            </w:r>
          </w:p>
        </w:tc>
      </w:tr>
      <w:tr w:rsidR="002D1AE0" w:rsidRPr="002D1AE0" w14:paraId="1D81D4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24C2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F723F" w14:textId="77777777" w:rsidR="00BC6427" w:rsidRPr="002D1AE0" w:rsidRDefault="00BC6427" w:rsidP="000A5C38">
            <w:pPr>
              <w:jc w:val="center"/>
            </w:pPr>
            <w:r w:rsidRPr="002D1AE0">
              <w:t>953414.62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E8FDC" w14:textId="77777777" w:rsidR="00BC6427" w:rsidRPr="002D1AE0" w:rsidRDefault="00BC6427" w:rsidP="000A5C38">
            <w:pPr>
              <w:jc w:val="center"/>
            </w:pPr>
            <w:r w:rsidRPr="002D1AE0">
              <w:t>3492952.56</w:t>
            </w:r>
          </w:p>
        </w:tc>
      </w:tr>
      <w:tr w:rsidR="002D1AE0" w:rsidRPr="002D1AE0" w14:paraId="406547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042B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BEF7A" w14:textId="77777777" w:rsidR="00BC6427" w:rsidRPr="002D1AE0" w:rsidRDefault="00BC6427" w:rsidP="000A5C38">
            <w:pPr>
              <w:jc w:val="center"/>
            </w:pPr>
            <w:r w:rsidRPr="002D1AE0">
              <w:t>953392.6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EC700" w14:textId="77777777" w:rsidR="00BC6427" w:rsidRPr="002D1AE0" w:rsidRDefault="00BC6427" w:rsidP="000A5C38">
            <w:pPr>
              <w:jc w:val="center"/>
            </w:pPr>
            <w:r w:rsidRPr="002D1AE0">
              <w:t>3492949.6</w:t>
            </w:r>
          </w:p>
        </w:tc>
      </w:tr>
      <w:tr w:rsidR="002D1AE0" w:rsidRPr="002D1AE0" w14:paraId="757C09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6A826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A107E" w14:textId="77777777" w:rsidR="00BC6427" w:rsidRPr="002D1AE0" w:rsidRDefault="00BC6427" w:rsidP="000A5C38">
            <w:pPr>
              <w:jc w:val="center"/>
            </w:pPr>
            <w:r w:rsidRPr="002D1AE0">
              <w:t>953370.6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7B8DE" w14:textId="77777777" w:rsidR="00BC6427" w:rsidRPr="002D1AE0" w:rsidRDefault="00BC6427" w:rsidP="000A5C38">
            <w:pPr>
              <w:jc w:val="center"/>
            </w:pPr>
            <w:r w:rsidRPr="002D1AE0">
              <w:t>3492946.66</w:t>
            </w:r>
          </w:p>
        </w:tc>
      </w:tr>
      <w:tr w:rsidR="002D1AE0" w:rsidRPr="002D1AE0" w14:paraId="433EEE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8BCA0D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D321F9" w14:textId="77777777" w:rsidR="00BC6427" w:rsidRPr="002D1AE0" w:rsidRDefault="00BC6427" w:rsidP="000A5C38">
            <w:pPr>
              <w:jc w:val="center"/>
            </w:pPr>
            <w:r w:rsidRPr="002D1AE0">
              <w:t>953361.06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B31B6" w14:textId="77777777" w:rsidR="00BC6427" w:rsidRPr="002D1AE0" w:rsidRDefault="00BC6427" w:rsidP="000A5C38">
            <w:pPr>
              <w:jc w:val="center"/>
            </w:pPr>
            <w:r w:rsidRPr="002D1AE0">
              <w:t>3492945.44</w:t>
            </w:r>
          </w:p>
        </w:tc>
      </w:tr>
      <w:tr w:rsidR="002D1AE0" w:rsidRPr="002D1AE0" w14:paraId="60797A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90259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EBEC44" w14:textId="77777777" w:rsidR="00BC6427" w:rsidRPr="002D1AE0" w:rsidRDefault="00BC6427" w:rsidP="000A5C38">
            <w:pPr>
              <w:jc w:val="center"/>
            </w:pPr>
            <w:r w:rsidRPr="002D1AE0">
              <w:t>953348.6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3E809" w14:textId="77777777" w:rsidR="00BC6427" w:rsidRPr="002D1AE0" w:rsidRDefault="00BC6427" w:rsidP="000A5C38">
            <w:pPr>
              <w:jc w:val="center"/>
            </w:pPr>
            <w:r w:rsidRPr="002D1AE0">
              <w:t>3492943.7</w:t>
            </w:r>
          </w:p>
        </w:tc>
      </w:tr>
      <w:tr w:rsidR="002D1AE0" w:rsidRPr="002D1AE0" w14:paraId="208359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DB3E1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CA92BC" w14:textId="77777777" w:rsidR="00BC6427" w:rsidRPr="002D1AE0" w:rsidRDefault="00BC6427" w:rsidP="000A5C38">
            <w:pPr>
              <w:jc w:val="center"/>
            </w:pPr>
            <w:r w:rsidRPr="002D1AE0">
              <w:t>953326.54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6C0186" w14:textId="77777777" w:rsidR="00BC6427" w:rsidRPr="002D1AE0" w:rsidRDefault="00BC6427" w:rsidP="000A5C38">
            <w:pPr>
              <w:jc w:val="center"/>
            </w:pPr>
            <w:r w:rsidRPr="002D1AE0">
              <w:t>3492941</w:t>
            </w:r>
          </w:p>
        </w:tc>
      </w:tr>
      <w:tr w:rsidR="002D1AE0" w:rsidRPr="002D1AE0" w14:paraId="0825A2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166A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CCCBF" w14:textId="77777777" w:rsidR="00BC6427" w:rsidRPr="002D1AE0" w:rsidRDefault="00BC6427" w:rsidP="000A5C38">
            <w:pPr>
              <w:jc w:val="center"/>
            </w:pPr>
            <w:r w:rsidRPr="002D1AE0">
              <w:t>953304.58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78351" w14:textId="77777777" w:rsidR="00BC6427" w:rsidRPr="002D1AE0" w:rsidRDefault="00BC6427" w:rsidP="000A5C38">
            <w:pPr>
              <w:jc w:val="center"/>
            </w:pPr>
            <w:r w:rsidRPr="002D1AE0">
              <w:t>3492938.2</w:t>
            </w:r>
          </w:p>
        </w:tc>
      </w:tr>
      <w:tr w:rsidR="002D1AE0" w:rsidRPr="002D1AE0" w14:paraId="6C178D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DDAD9F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A7525" w14:textId="77777777" w:rsidR="00BC6427" w:rsidRPr="002D1AE0" w:rsidRDefault="00BC6427" w:rsidP="000A5C38">
            <w:pPr>
              <w:jc w:val="center"/>
            </w:pPr>
            <w:r w:rsidRPr="002D1AE0">
              <w:t>953275.18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4CD1C1" w14:textId="77777777" w:rsidR="00BC6427" w:rsidRPr="002D1AE0" w:rsidRDefault="00BC6427" w:rsidP="000A5C38">
            <w:pPr>
              <w:jc w:val="center"/>
            </w:pPr>
            <w:r w:rsidRPr="002D1AE0">
              <w:t>3492933.84</w:t>
            </w:r>
          </w:p>
        </w:tc>
      </w:tr>
      <w:tr w:rsidR="002D1AE0" w:rsidRPr="002D1AE0" w14:paraId="096CD3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32D5D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402386" w14:textId="77777777" w:rsidR="00BC6427" w:rsidRPr="002D1AE0" w:rsidRDefault="00BC6427" w:rsidP="000A5C38">
            <w:pPr>
              <w:jc w:val="center"/>
            </w:pPr>
            <w:r w:rsidRPr="002D1AE0">
              <w:t>953273.6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FA43E" w14:textId="77777777" w:rsidR="00BC6427" w:rsidRPr="002D1AE0" w:rsidRDefault="00BC6427" w:rsidP="000A5C38">
            <w:pPr>
              <w:jc w:val="center"/>
            </w:pPr>
            <w:r w:rsidRPr="002D1AE0">
              <w:t>3492927.57</w:t>
            </w:r>
          </w:p>
        </w:tc>
      </w:tr>
      <w:tr w:rsidR="002D1AE0" w:rsidRPr="002D1AE0" w14:paraId="47516B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EEAB29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290BC1" w14:textId="77777777" w:rsidR="00BC6427" w:rsidRPr="002D1AE0" w:rsidRDefault="00BC6427" w:rsidP="000A5C38">
            <w:pPr>
              <w:jc w:val="center"/>
            </w:pPr>
            <w:r w:rsidRPr="002D1AE0">
              <w:t>953284.21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B4A601" w14:textId="77777777" w:rsidR="00BC6427" w:rsidRPr="002D1AE0" w:rsidRDefault="00BC6427" w:rsidP="000A5C38">
            <w:pPr>
              <w:jc w:val="center"/>
            </w:pPr>
            <w:r w:rsidRPr="002D1AE0">
              <w:t>3492928.99</w:t>
            </w:r>
          </w:p>
        </w:tc>
      </w:tr>
      <w:tr w:rsidR="002D1AE0" w:rsidRPr="002D1AE0" w14:paraId="04378A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E7F9C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2509F" w14:textId="77777777" w:rsidR="00BC6427" w:rsidRPr="002D1AE0" w:rsidRDefault="00BC6427" w:rsidP="000A5C38">
            <w:pPr>
              <w:jc w:val="center"/>
            </w:pPr>
            <w:r w:rsidRPr="002D1AE0">
              <w:t>953289.64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BD282" w14:textId="77777777" w:rsidR="00BC6427" w:rsidRPr="002D1AE0" w:rsidRDefault="00BC6427" w:rsidP="000A5C38">
            <w:pPr>
              <w:jc w:val="center"/>
            </w:pPr>
            <w:r w:rsidRPr="002D1AE0">
              <w:t>3492929.72</w:t>
            </w:r>
          </w:p>
        </w:tc>
      </w:tr>
      <w:tr w:rsidR="002D1AE0" w:rsidRPr="002D1AE0" w14:paraId="6A782E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04406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CE7BF7" w14:textId="77777777" w:rsidR="00BC6427" w:rsidRPr="002D1AE0" w:rsidRDefault="00BC6427" w:rsidP="000A5C38">
            <w:pPr>
              <w:jc w:val="center"/>
            </w:pPr>
            <w:r w:rsidRPr="002D1AE0">
              <w:t>953310.46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667C8" w14:textId="77777777" w:rsidR="00BC6427" w:rsidRPr="002D1AE0" w:rsidRDefault="00BC6427" w:rsidP="000A5C38">
            <w:pPr>
              <w:jc w:val="center"/>
            </w:pPr>
            <w:r w:rsidRPr="002D1AE0">
              <w:t>3492932.52</w:t>
            </w:r>
          </w:p>
        </w:tc>
      </w:tr>
      <w:tr w:rsidR="002D1AE0" w:rsidRPr="002D1AE0" w14:paraId="7C70FD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19D31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4836E5" w14:textId="77777777" w:rsidR="00BC6427" w:rsidRPr="002D1AE0" w:rsidRDefault="00BC6427" w:rsidP="000A5C38">
            <w:pPr>
              <w:jc w:val="center"/>
            </w:pPr>
            <w:r w:rsidRPr="002D1AE0">
              <w:t>953323.57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EBDB7" w14:textId="77777777" w:rsidR="00BC6427" w:rsidRPr="002D1AE0" w:rsidRDefault="00BC6427" w:rsidP="000A5C38">
            <w:pPr>
              <w:jc w:val="center"/>
            </w:pPr>
            <w:r w:rsidRPr="002D1AE0">
              <w:t>3492934.33</w:t>
            </w:r>
          </w:p>
        </w:tc>
      </w:tr>
      <w:tr w:rsidR="002D1AE0" w:rsidRPr="002D1AE0" w14:paraId="0C394E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AD6AB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A1A4A" w14:textId="77777777" w:rsidR="00BC6427" w:rsidRPr="002D1AE0" w:rsidRDefault="00BC6427" w:rsidP="000A5C38">
            <w:pPr>
              <w:jc w:val="center"/>
            </w:pPr>
            <w:r w:rsidRPr="002D1AE0">
              <w:t>953323.86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F5D40" w14:textId="77777777" w:rsidR="00BC6427" w:rsidRPr="002D1AE0" w:rsidRDefault="00BC6427" w:rsidP="000A5C38">
            <w:pPr>
              <w:jc w:val="center"/>
            </w:pPr>
            <w:r w:rsidRPr="002D1AE0">
              <w:t>3492932.56</w:t>
            </w:r>
          </w:p>
        </w:tc>
      </w:tr>
      <w:tr w:rsidR="002D1AE0" w:rsidRPr="002D1AE0" w14:paraId="18BB72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7E7330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15B248" w14:textId="77777777" w:rsidR="00BC6427" w:rsidRPr="002D1AE0" w:rsidRDefault="00BC6427" w:rsidP="000A5C38">
            <w:pPr>
              <w:jc w:val="center"/>
            </w:pPr>
            <w:r w:rsidRPr="002D1AE0">
              <w:t>953359.98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6556B0" w14:textId="77777777" w:rsidR="00BC6427" w:rsidRPr="002D1AE0" w:rsidRDefault="00BC6427" w:rsidP="000A5C38">
            <w:pPr>
              <w:jc w:val="center"/>
            </w:pPr>
            <w:r w:rsidRPr="002D1AE0">
              <w:t>3492937.34</w:t>
            </w:r>
          </w:p>
        </w:tc>
      </w:tr>
      <w:tr w:rsidR="002D1AE0" w:rsidRPr="002D1AE0" w14:paraId="5F14BF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D0867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D85119" w14:textId="77777777" w:rsidR="00BC6427" w:rsidRPr="002D1AE0" w:rsidRDefault="00BC6427" w:rsidP="000A5C38">
            <w:pPr>
              <w:jc w:val="center"/>
            </w:pPr>
            <w:r w:rsidRPr="002D1AE0">
              <w:t>953394.17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C2BAF" w14:textId="77777777" w:rsidR="00BC6427" w:rsidRPr="002D1AE0" w:rsidRDefault="00BC6427" w:rsidP="000A5C38">
            <w:pPr>
              <w:jc w:val="center"/>
            </w:pPr>
            <w:r w:rsidRPr="002D1AE0">
              <w:t>3492941.86</w:t>
            </w:r>
          </w:p>
        </w:tc>
      </w:tr>
      <w:tr w:rsidR="002D1AE0" w:rsidRPr="002D1AE0" w14:paraId="7A5350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BC7F0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32094C" w14:textId="77777777" w:rsidR="00BC6427" w:rsidRPr="002D1AE0" w:rsidRDefault="00BC6427" w:rsidP="000A5C38">
            <w:pPr>
              <w:jc w:val="center"/>
            </w:pPr>
            <w:r w:rsidRPr="002D1AE0">
              <w:t>953393.99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B6A8D" w14:textId="77777777" w:rsidR="00BC6427" w:rsidRPr="002D1AE0" w:rsidRDefault="00BC6427" w:rsidP="000A5C38">
            <w:pPr>
              <w:jc w:val="center"/>
            </w:pPr>
            <w:r w:rsidRPr="002D1AE0">
              <w:t>3492943.22</w:t>
            </w:r>
          </w:p>
        </w:tc>
      </w:tr>
      <w:tr w:rsidR="002D1AE0" w:rsidRPr="002D1AE0" w14:paraId="4869A2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BED0B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1AF51" w14:textId="77777777" w:rsidR="00BC6427" w:rsidRPr="002D1AE0" w:rsidRDefault="00BC6427" w:rsidP="000A5C38">
            <w:pPr>
              <w:jc w:val="center"/>
            </w:pPr>
            <w:r w:rsidRPr="002D1AE0">
              <w:t>953405.69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F749E" w14:textId="77777777" w:rsidR="00BC6427" w:rsidRPr="002D1AE0" w:rsidRDefault="00BC6427" w:rsidP="000A5C38">
            <w:pPr>
              <w:jc w:val="center"/>
            </w:pPr>
            <w:r w:rsidRPr="002D1AE0">
              <w:t>3492944.74</w:t>
            </w:r>
          </w:p>
        </w:tc>
      </w:tr>
      <w:tr w:rsidR="002D1AE0" w:rsidRPr="002D1AE0" w14:paraId="57F803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7C649D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C921C" w14:textId="77777777" w:rsidR="00BC6427" w:rsidRPr="002D1AE0" w:rsidRDefault="00BC6427" w:rsidP="000A5C38">
            <w:pPr>
              <w:jc w:val="center"/>
            </w:pPr>
            <w:r w:rsidRPr="002D1AE0">
              <w:t>953441.11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EE030E" w14:textId="77777777" w:rsidR="00BC6427" w:rsidRPr="002D1AE0" w:rsidRDefault="00BC6427" w:rsidP="000A5C38">
            <w:pPr>
              <w:jc w:val="center"/>
            </w:pPr>
            <w:r w:rsidRPr="002D1AE0">
              <w:t>3492949.51</w:t>
            </w:r>
          </w:p>
        </w:tc>
      </w:tr>
      <w:tr w:rsidR="002D1AE0" w:rsidRPr="002D1AE0" w14:paraId="6FEA6A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A65E4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13BE5D" w14:textId="77777777" w:rsidR="00BC6427" w:rsidRPr="002D1AE0" w:rsidRDefault="00BC6427" w:rsidP="000A5C38">
            <w:pPr>
              <w:jc w:val="center"/>
            </w:pPr>
            <w:r w:rsidRPr="002D1AE0">
              <w:t>953441.75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7AA3CC" w14:textId="77777777" w:rsidR="00BC6427" w:rsidRPr="002D1AE0" w:rsidRDefault="00BC6427" w:rsidP="000A5C38">
            <w:pPr>
              <w:jc w:val="center"/>
            </w:pPr>
            <w:r w:rsidRPr="002D1AE0">
              <w:t>3492949.17</w:t>
            </w:r>
          </w:p>
        </w:tc>
      </w:tr>
      <w:tr w:rsidR="002D1AE0" w:rsidRPr="002D1AE0" w14:paraId="0098C8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2B777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5031B" w14:textId="77777777" w:rsidR="00BC6427" w:rsidRPr="002D1AE0" w:rsidRDefault="00BC6427" w:rsidP="000A5C38">
            <w:pPr>
              <w:jc w:val="center"/>
            </w:pPr>
            <w:r w:rsidRPr="002D1AE0">
              <w:t>953474.82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950976" w14:textId="77777777" w:rsidR="00BC6427" w:rsidRPr="002D1AE0" w:rsidRDefault="00BC6427" w:rsidP="000A5C38">
            <w:pPr>
              <w:jc w:val="center"/>
            </w:pPr>
            <w:r w:rsidRPr="002D1AE0">
              <w:t>3492953.8</w:t>
            </w:r>
          </w:p>
        </w:tc>
      </w:tr>
      <w:tr w:rsidR="002D1AE0" w:rsidRPr="002D1AE0" w14:paraId="2AF14A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DF44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0414C" w14:textId="77777777" w:rsidR="00BC6427" w:rsidRPr="002D1AE0" w:rsidRDefault="00BC6427" w:rsidP="000A5C38">
            <w:pPr>
              <w:jc w:val="center"/>
            </w:pPr>
            <w:r w:rsidRPr="002D1AE0">
              <w:t>953481.52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5E439" w14:textId="77777777" w:rsidR="00BC6427" w:rsidRPr="002D1AE0" w:rsidRDefault="00BC6427" w:rsidP="000A5C38">
            <w:pPr>
              <w:jc w:val="center"/>
            </w:pPr>
            <w:r w:rsidRPr="002D1AE0">
              <w:t>3492954.74</w:t>
            </w:r>
          </w:p>
        </w:tc>
      </w:tr>
    </w:tbl>
    <w:p w14:paraId="05C225A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4ACDE2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A2AA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4528 кв.м</w:t>
            </w:r>
          </w:p>
          <w:p w14:paraId="60B396C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46EB2D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4954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25078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F758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BFE2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1F6A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6B52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44E6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0FFFD" w14:textId="77777777" w:rsidR="00BC6427" w:rsidRPr="002D1AE0" w:rsidRDefault="00BC6427" w:rsidP="000A5C38">
            <w:pPr>
              <w:jc w:val="center"/>
            </w:pPr>
            <w:r w:rsidRPr="002D1AE0">
              <w:t>953189.75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971B1" w14:textId="77777777" w:rsidR="00BC6427" w:rsidRPr="002D1AE0" w:rsidRDefault="00BC6427" w:rsidP="000A5C38">
            <w:pPr>
              <w:jc w:val="center"/>
            </w:pPr>
            <w:r w:rsidRPr="002D1AE0">
              <w:t>3492810.71</w:t>
            </w:r>
          </w:p>
        </w:tc>
      </w:tr>
      <w:tr w:rsidR="002D1AE0" w:rsidRPr="002D1AE0" w14:paraId="390814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D3D8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E64D8" w14:textId="77777777" w:rsidR="00BC6427" w:rsidRPr="002D1AE0" w:rsidRDefault="00BC6427" w:rsidP="000A5C38">
            <w:pPr>
              <w:jc w:val="center"/>
            </w:pPr>
            <w:r w:rsidRPr="002D1AE0">
              <w:t>953156.77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F9587" w14:textId="77777777" w:rsidR="00BC6427" w:rsidRPr="002D1AE0" w:rsidRDefault="00BC6427" w:rsidP="000A5C38">
            <w:pPr>
              <w:jc w:val="center"/>
            </w:pPr>
            <w:r w:rsidRPr="002D1AE0">
              <w:t>3493079.62</w:t>
            </w:r>
          </w:p>
        </w:tc>
      </w:tr>
      <w:tr w:rsidR="002D1AE0" w:rsidRPr="002D1AE0" w14:paraId="4EBF03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05EA7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003A16" w14:textId="77777777" w:rsidR="00BC6427" w:rsidRPr="002D1AE0" w:rsidRDefault="00BC6427" w:rsidP="000A5C38">
            <w:pPr>
              <w:jc w:val="center"/>
            </w:pPr>
            <w:r w:rsidRPr="002D1AE0">
              <w:t>953171.74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C11E95" w14:textId="77777777" w:rsidR="00BC6427" w:rsidRPr="002D1AE0" w:rsidRDefault="00BC6427" w:rsidP="000A5C38">
            <w:pPr>
              <w:jc w:val="center"/>
            </w:pPr>
            <w:r w:rsidRPr="002D1AE0">
              <w:t>3493099.42</w:t>
            </w:r>
          </w:p>
        </w:tc>
      </w:tr>
      <w:tr w:rsidR="002D1AE0" w:rsidRPr="002D1AE0" w14:paraId="6164FD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B3EF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B266E" w14:textId="77777777" w:rsidR="00BC6427" w:rsidRPr="002D1AE0" w:rsidRDefault="00BC6427" w:rsidP="000A5C38">
            <w:pPr>
              <w:jc w:val="center"/>
            </w:pPr>
            <w:r w:rsidRPr="002D1AE0">
              <w:t>953159.78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EE133D" w14:textId="77777777" w:rsidR="00BC6427" w:rsidRPr="002D1AE0" w:rsidRDefault="00BC6427" w:rsidP="000A5C38">
            <w:pPr>
              <w:jc w:val="center"/>
            </w:pPr>
            <w:r w:rsidRPr="002D1AE0">
              <w:t>3493108.47</w:t>
            </w:r>
          </w:p>
        </w:tc>
      </w:tr>
      <w:tr w:rsidR="002D1AE0" w:rsidRPr="002D1AE0" w14:paraId="6A7833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6981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4B9AA" w14:textId="77777777" w:rsidR="00BC6427" w:rsidRPr="002D1AE0" w:rsidRDefault="00BC6427" w:rsidP="000A5C38">
            <w:pPr>
              <w:jc w:val="center"/>
            </w:pPr>
            <w:r w:rsidRPr="002D1AE0">
              <w:t>953141.14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B38166" w14:textId="77777777" w:rsidR="00BC6427" w:rsidRPr="002D1AE0" w:rsidRDefault="00BC6427" w:rsidP="000A5C38">
            <w:pPr>
              <w:jc w:val="center"/>
            </w:pPr>
            <w:r w:rsidRPr="002D1AE0">
              <w:t>3493083.82</w:t>
            </w:r>
          </w:p>
        </w:tc>
      </w:tr>
      <w:tr w:rsidR="002D1AE0" w:rsidRPr="002D1AE0" w14:paraId="261F50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630CA7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E91ADE" w14:textId="77777777" w:rsidR="00BC6427" w:rsidRPr="002D1AE0" w:rsidRDefault="00BC6427" w:rsidP="000A5C38">
            <w:pPr>
              <w:jc w:val="center"/>
            </w:pPr>
            <w:r w:rsidRPr="002D1AE0">
              <w:t>953174.86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872F8" w14:textId="77777777" w:rsidR="00BC6427" w:rsidRPr="002D1AE0" w:rsidRDefault="00BC6427" w:rsidP="000A5C38">
            <w:pPr>
              <w:jc w:val="center"/>
            </w:pPr>
            <w:r w:rsidRPr="002D1AE0">
              <w:t>3492808.88</w:t>
            </w:r>
          </w:p>
        </w:tc>
      </w:tr>
      <w:tr w:rsidR="002D1AE0" w:rsidRPr="002D1AE0" w14:paraId="2DE88B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4E4F1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D4627" w14:textId="77777777" w:rsidR="00BC6427" w:rsidRPr="002D1AE0" w:rsidRDefault="00BC6427" w:rsidP="000A5C38">
            <w:pPr>
              <w:jc w:val="center"/>
            </w:pPr>
            <w:r w:rsidRPr="002D1AE0">
              <w:t>953189.75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B9185D" w14:textId="77777777" w:rsidR="00BC6427" w:rsidRPr="002D1AE0" w:rsidRDefault="00BC6427" w:rsidP="000A5C38">
            <w:pPr>
              <w:jc w:val="center"/>
            </w:pPr>
            <w:r w:rsidRPr="002D1AE0">
              <w:t>3492810.71</w:t>
            </w:r>
          </w:p>
        </w:tc>
      </w:tr>
    </w:tbl>
    <w:p w14:paraId="4D3FF799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:ЗУ189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CDD666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0A76F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478 кв.м</w:t>
            </w:r>
          </w:p>
          <w:p w14:paraId="6E826EB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AC1856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E38A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F5133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8067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C6CE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3AAED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E3597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89D6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BA101" w14:textId="77777777" w:rsidR="00BC6427" w:rsidRPr="002D1AE0" w:rsidRDefault="00BC6427" w:rsidP="000A5C38">
            <w:pPr>
              <w:jc w:val="center"/>
            </w:pPr>
            <w:r w:rsidRPr="002D1AE0">
              <w:t>953136.76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5C97BA" w14:textId="77777777" w:rsidR="00BC6427" w:rsidRPr="002D1AE0" w:rsidRDefault="00BC6427" w:rsidP="000A5C38">
            <w:pPr>
              <w:jc w:val="center"/>
            </w:pPr>
            <w:r w:rsidRPr="002D1AE0">
              <w:t>3491939.67</w:t>
            </w:r>
          </w:p>
        </w:tc>
      </w:tr>
      <w:tr w:rsidR="002D1AE0" w:rsidRPr="002D1AE0" w14:paraId="6AF4FC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CABF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F3579" w14:textId="77777777" w:rsidR="00BC6427" w:rsidRPr="002D1AE0" w:rsidRDefault="00BC6427" w:rsidP="000A5C38">
            <w:pPr>
              <w:jc w:val="center"/>
            </w:pPr>
            <w:r w:rsidRPr="002D1AE0">
              <w:t>953136.08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2322A5" w14:textId="77777777" w:rsidR="00BC6427" w:rsidRPr="002D1AE0" w:rsidRDefault="00BC6427" w:rsidP="000A5C38">
            <w:pPr>
              <w:jc w:val="center"/>
            </w:pPr>
            <w:r w:rsidRPr="002D1AE0">
              <w:t>3491945.06</w:t>
            </w:r>
          </w:p>
        </w:tc>
      </w:tr>
      <w:tr w:rsidR="002D1AE0" w:rsidRPr="002D1AE0" w14:paraId="077291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7894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A54C3" w14:textId="77777777" w:rsidR="00BC6427" w:rsidRPr="002D1AE0" w:rsidRDefault="00BC6427" w:rsidP="000A5C38">
            <w:pPr>
              <w:jc w:val="center"/>
            </w:pPr>
            <w:r w:rsidRPr="002D1AE0">
              <w:t>953130.27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2B33A" w14:textId="77777777" w:rsidR="00BC6427" w:rsidRPr="002D1AE0" w:rsidRDefault="00BC6427" w:rsidP="000A5C38">
            <w:pPr>
              <w:jc w:val="center"/>
            </w:pPr>
            <w:r w:rsidRPr="002D1AE0">
              <w:t>3491944.33</w:t>
            </w:r>
          </w:p>
        </w:tc>
      </w:tr>
      <w:tr w:rsidR="002D1AE0" w:rsidRPr="002D1AE0" w14:paraId="3CAECF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8E9D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F7A40" w14:textId="77777777" w:rsidR="00BC6427" w:rsidRPr="002D1AE0" w:rsidRDefault="00BC6427" w:rsidP="000A5C38">
            <w:pPr>
              <w:jc w:val="center"/>
            </w:pPr>
            <w:r w:rsidRPr="002D1AE0">
              <w:t>953096.4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1DC58" w14:textId="77777777" w:rsidR="00BC6427" w:rsidRPr="002D1AE0" w:rsidRDefault="00BC6427" w:rsidP="000A5C38">
            <w:pPr>
              <w:jc w:val="center"/>
            </w:pPr>
            <w:r w:rsidRPr="002D1AE0">
              <w:t>3491940.06</w:t>
            </w:r>
          </w:p>
        </w:tc>
      </w:tr>
      <w:tr w:rsidR="002D1AE0" w:rsidRPr="002D1AE0" w14:paraId="57C288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591A1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A9763" w14:textId="77777777" w:rsidR="00BC6427" w:rsidRPr="002D1AE0" w:rsidRDefault="00BC6427" w:rsidP="000A5C38">
            <w:pPr>
              <w:jc w:val="center"/>
            </w:pPr>
            <w:r w:rsidRPr="002D1AE0">
              <w:t>953055.49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E58D3" w14:textId="77777777" w:rsidR="00BC6427" w:rsidRPr="002D1AE0" w:rsidRDefault="00BC6427" w:rsidP="000A5C38">
            <w:pPr>
              <w:jc w:val="center"/>
            </w:pPr>
            <w:r w:rsidRPr="002D1AE0">
              <w:t>3491935.06</w:t>
            </w:r>
          </w:p>
        </w:tc>
      </w:tr>
      <w:tr w:rsidR="002D1AE0" w:rsidRPr="002D1AE0" w14:paraId="03A56B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5B98B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ABEA61" w14:textId="77777777" w:rsidR="00BC6427" w:rsidRPr="002D1AE0" w:rsidRDefault="00BC6427" w:rsidP="000A5C38">
            <w:pPr>
              <w:jc w:val="center"/>
            </w:pPr>
            <w:r w:rsidRPr="002D1AE0">
              <w:t>953056.4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B5FC2" w14:textId="77777777" w:rsidR="00BC6427" w:rsidRPr="002D1AE0" w:rsidRDefault="00BC6427" w:rsidP="000A5C38">
            <w:pPr>
              <w:jc w:val="center"/>
            </w:pPr>
            <w:r w:rsidRPr="002D1AE0">
              <w:t>3491928.7</w:t>
            </w:r>
          </w:p>
        </w:tc>
      </w:tr>
      <w:tr w:rsidR="002D1AE0" w:rsidRPr="002D1AE0" w14:paraId="61A18A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B4F5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F9698" w14:textId="77777777" w:rsidR="00BC6427" w:rsidRPr="002D1AE0" w:rsidRDefault="00BC6427" w:rsidP="000A5C38">
            <w:pPr>
              <w:jc w:val="center"/>
            </w:pPr>
            <w:r w:rsidRPr="002D1AE0">
              <w:t>953136.76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124E6" w14:textId="77777777" w:rsidR="00BC6427" w:rsidRPr="002D1AE0" w:rsidRDefault="00BC6427" w:rsidP="000A5C38">
            <w:pPr>
              <w:jc w:val="center"/>
            </w:pPr>
            <w:r w:rsidRPr="002D1AE0">
              <w:t>3491939.67</w:t>
            </w:r>
          </w:p>
        </w:tc>
      </w:tr>
    </w:tbl>
    <w:p w14:paraId="0D39462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:ЗУ190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53F1C9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3FE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748 кв.м</w:t>
            </w:r>
          </w:p>
          <w:p w14:paraId="708F51B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B140A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8CCC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321C4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8F91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A8B41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11637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3112B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33E1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1ECF1" w14:textId="77777777" w:rsidR="00BC6427" w:rsidRPr="002D1AE0" w:rsidRDefault="00BC6427" w:rsidP="000A5C38">
            <w:pPr>
              <w:jc w:val="center"/>
            </w:pPr>
            <w:r w:rsidRPr="002D1AE0">
              <w:t>953118.4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BCBAA" w14:textId="77777777" w:rsidR="00BC6427" w:rsidRPr="002D1AE0" w:rsidRDefault="00BC6427" w:rsidP="000A5C38">
            <w:pPr>
              <w:jc w:val="center"/>
            </w:pPr>
            <w:r w:rsidRPr="002D1AE0">
              <w:t>3492077.29</w:t>
            </w:r>
          </w:p>
        </w:tc>
      </w:tr>
      <w:tr w:rsidR="002D1AE0" w:rsidRPr="002D1AE0" w14:paraId="78DE3E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F3F1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51DFF" w14:textId="77777777" w:rsidR="00BC6427" w:rsidRPr="002D1AE0" w:rsidRDefault="00BC6427" w:rsidP="000A5C38">
            <w:pPr>
              <w:jc w:val="center"/>
            </w:pPr>
            <w:r w:rsidRPr="002D1AE0">
              <w:t>953106.66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C7DAD" w14:textId="77777777" w:rsidR="00BC6427" w:rsidRPr="002D1AE0" w:rsidRDefault="00BC6427" w:rsidP="000A5C38">
            <w:pPr>
              <w:jc w:val="center"/>
            </w:pPr>
            <w:r w:rsidRPr="002D1AE0">
              <w:t>3492158.2</w:t>
            </w:r>
          </w:p>
        </w:tc>
      </w:tr>
      <w:tr w:rsidR="002D1AE0" w:rsidRPr="002D1AE0" w14:paraId="25A18B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22AA3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94FE8" w14:textId="77777777" w:rsidR="00BC6427" w:rsidRPr="002D1AE0" w:rsidRDefault="00BC6427" w:rsidP="000A5C38">
            <w:pPr>
              <w:jc w:val="center"/>
            </w:pPr>
            <w:r w:rsidRPr="002D1AE0">
              <w:t>953097.86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B5324" w14:textId="77777777" w:rsidR="00BC6427" w:rsidRPr="002D1AE0" w:rsidRDefault="00BC6427" w:rsidP="000A5C38">
            <w:pPr>
              <w:jc w:val="center"/>
            </w:pPr>
            <w:r w:rsidRPr="002D1AE0">
              <w:t>3492156.86</w:t>
            </w:r>
          </w:p>
        </w:tc>
      </w:tr>
      <w:tr w:rsidR="002D1AE0" w:rsidRPr="002D1AE0" w14:paraId="6CC77C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82888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C4CB4" w14:textId="77777777" w:rsidR="00BC6427" w:rsidRPr="002D1AE0" w:rsidRDefault="00BC6427" w:rsidP="000A5C38">
            <w:pPr>
              <w:jc w:val="center"/>
            </w:pPr>
            <w:r w:rsidRPr="002D1AE0">
              <w:t>953102.98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76EEF" w14:textId="77777777" w:rsidR="00BC6427" w:rsidRPr="002D1AE0" w:rsidRDefault="00BC6427" w:rsidP="000A5C38">
            <w:pPr>
              <w:jc w:val="center"/>
            </w:pPr>
            <w:r w:rsidRPr="002D1AE0">
              <w:t>3492116.58</w:t>
            </w:r>
          </w:p>
        </w:tc>
      </w:tr>
      <w:tr w:rsidR="002D1AE0" w:rsidRPr="002D1AE0" w14:paraId="1544A0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4C9A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B83F05" w14:textId="77777777" w:rsidR="00BC6427" w:rsidRPr="002D1AE0" w:rsidRDefault="00BC6427" w:rsidP="000A5C38">
            <w:pPr>
              <w:jc w:val="center"/>
            </w:pPr>
            <w:r w:rsidRPr="002D1AE0">
              <w:t>953110.02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65D43" w14:textId="77777777" w:rsidR="00BC6427" w:rsidRPr="002D1AE0" w:rsidRDefault="00BC6427" w:rsidP="000A5C38">
            <w:pPr>
              <w:jc w:val="center"/>
            </w:pPr>
            <w:r w:rsidRPr="002D1AE0">
              <w:t>3492076.08</w:t>
            </w:r>
          </w:p>
        </w:tc>
      </w:tr>
      <w:tr w:rsidR="002D1AE0" w:rsidRPr="002D1AE0" w14:paraId="6CC93A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D249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D1A5EC" w14:textId="77777777" w:rsidR="00BC6427" w:rsidRPr="002D1AE0" w:rsidRDefault="00BC6427" w:rsidP="000A5C38">
            <w:pPr>
              <w:jc w:val="center"/>
            </w:pPr>
            <w:r w:rsidRPr="002D1AE0">
              <w:t>953118.4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72C3F" w14:textId="77777777" w:rsidR="00BC6427" w:rsidRPr="002D1AE0" w:rsidRDefault="00BC6427" w:rsidP="000A5C38">
            <w:pPr>
              <w:jc w:val="center"/>
            </w:pPr>
            <w:r w:rsidRPr="002D1AE0">
              <w:t>3492077.29</w:t>
            </w:r>
          </w:p>
        </w:tc>
      </w:tr>
    </w:tbl>
    <w:p w14:paraId="7EDF33E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:ЗУ191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864FB2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8388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329 кв.м</w:t>
            </w:r>
          </w:p>
          <w:p w14:paraId="28FE8C9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F29F6A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04407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7BC1C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E7AA2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7530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97B4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F6B08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A0367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5787D8" w14:textId="77777777" w:rsidR="00BC6427" w:rsidRPr="002D1AE0" w:rsidRDefault="00BC6427" w:rsidP="000A5C38">
            <w:pPr>
              <w:jc w:val="center"/>
            </w:pPr>
            <w:r w:rsidRPr="002D1AE0">
              <w:t>953104.88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33DEA" w14:textId="77777777" w:rsidR="00BC6427" w:rsidRPr="002D1AE0" w:rsidRDefault="00BC6427" w:rsidP="000A5C38">
            <w:pPr>
              <w:jc w:val="center"/>
            </w:pPr>
            <w:r w:rsidRPr="002D1AE0">
              <w:t>3492170.42</w:t>
            </w:r>
          </w:p>
        </w:tc>
      </w:tr>
      <w:tr w:rsidR="002D1AE0" w:rsidRPr="002D1AE0" w14:paraId="3FBE77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8F0C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9B58B" w14:textId="77777777" w:rsidR="00BC6427" w:rsidRPr="002D1AE0" w:rsidRDefault="00BC6427" w:rsidP="000A5C38">
            <w:pPr>
              <w:jc w:val="center"/>
            </w:pPr>
            <w:r w:rsidRPr="002D1AE0">
              <w:t>953093.25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3678A1" w14:textId="77777777" w:rsidR="00BC6427" w:rsidRPr="002D1AE0" w:rsidRDefault="00BC6427" w:rsidP="000A5C38">
            <w:pPr>
              <w:jc w:val="center"/>
            </w:pPr>
            <w:r w:rsidRPr="002D1AE0">
              <w:t>3492250.6</w:t>
            </w:r>
          </w:p>
        </w:tc>
      </w:tr>
      <w:tr w:rsidR="002D1AE0" w:rsidRPr="002D1AE0" w14:paraId="0F216F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C9FB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57DB50" w14:textId="77777777" w:rsidR="00BC6427" w:rsidRPr="002D1AE0" w:rsidRDefault="00BC6427" w:rsidP="000A5C38">
            <w:pPr>
              <w:jc w:val="center"/>
            </w:pPr>
            <w:r w:rsidRPr="002D1AE0">
              <w:t>953089.29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56FDD" w14:textId="77777777" w:rsidR="00BC6427" w:rsidRPr="002D1AE0" w:rsidRDefault="00BC6427" w:rsidP="000A5C38">
            <w:pPr>
              <w:jc w:val="center"/>
            </w:pPr>
            <w:r w:rsidRPr="002D1AE0">
              <w:t>3492250.03</w:t>
            </w:r>
          </w:p>
        </w:tc>
      </w:tr>
      <w:tr w:rsidR="002D1AE0" w:rsidRPr="002D1AE0" w14:paraId="5F2002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BB1DC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723BF3" w14:textId="77777777" w:rsidR="00BC6427" w:rsidRPr="002D1AE0" w:rsidRDefault="00BC6427" w:rsidP="000A5C38">
            <w:pPr>
              <w:jc w:val="center"/>
            </w:pPr>
            <w:r w:rsidRPr="002D1AE0">
              <w:t>953095.19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2BF41" w14:textId="77777777" w:rsidR="00BC6427" w:rsidRPr="002D1AE0" w:rsidRDefault="00BC6427" w:rsidP="000A5C38">
            <w:pPr>
              <w:jc w:val="center"/>
            </w:pPr>
            <w:r w:rsidRPr="002D1AE0">
              <w:t>3492208.9</w:t>
            </w:r>
          </w:p>
        </w:tc>
      </w:tr>
      <w:tr w:rsidR="002D1AE0" w:rsidRPr="002D1AE0" w14:paraId="68D0FD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14379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555ED" w14:textId="77777777" w:rsidR="00BC6427" w:rsidRPr="002D1AE0" w:rsidRDefault="00BC6427" w:rsidP="000A5C38">
            <w:pPr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DE362B" w14:textId="77777777" w:rsidR="00BC6427" w:rsidRPr="002D1AE0" w:rsidRDefault="00BC6427" w:rsidP="000A5C38">
            <w:pPr>
              <w:jc w:val="center"/>
            </w:pPr>
            <w:r w:rsidRPr="002D1AE0">
              <w:t>3492169.8</w:t>
            </w:r>
          </w:p>
        </w:tc>
      </w:tr>
      <w:tr w:rsidR="002D1AE0" w:rsidRPr="002D1AE0" w14:paraId="560435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ACC22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22E6F" w14:textId="77777777" w:rsidR="00BC6427" w:rsidRPr="002D1AE0" w:rsidRDefault="00BC6427" w:rsidP="000A5C38">
            <w:pPr>
              <w:jc w:val="center"/>
            </w:pPr>
            <w:r w:rsidRPr="002D1AE0">
              <w:t>953104.88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DC3C5C" w14:textId="77777777" w:rsidR="00BC6427" w:rsidRPr="002D1AE0" w:rsidRDefault="00BC6427" w:rsidP="000A5C38">
            <w:pPr>
              <w:jc w:val="center"/>
            </w:pPr>
            <w:r w:rsidRPr="002D1AE0">
              <w:t>3492170.42</w:t>
            </w:r>
          </w:p>
        </w:tc>
      </w:tr>
    </w:tbl>
    <w:p w14:paraId="7A7F32F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:ЗУ196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F60A58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D3B8F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1489 кв.м</w:t>
            </w:r>
          </w:p>
          <w:p w14:paraId="616D0B8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D441EC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B9B5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E59C5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D393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7ED8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0675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99996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DAF8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3DC7C" w14:textId="77777777" w:rsidR="00BC6427" w:rsidRPr="002D1AE0" w:rsidRDefault="00BC6427" w:rsidP="000A5C38">
            <w:pPr>
              <w:jc w:val="center"/>
            </w:pPr>
            <w:r w:rsidRPr="002D1AE0">
              <w:t>953056.4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E3FFD" w14:textId="77777777" w:rsidR="00BC6427" w:rsidRPr="002D1AE0" w:rsidRDefault="00BC6427" w:rsidP="000A5C38">
            <w:pPr>
              <w:jc w:val="center"/>
            </w:pPr>
            <w:r w:rsidRPr="002D1AE0">
              <w:t>3491928.7</w:t>
            </w:r>
          </w:p>
        </w:tc>
      </w:tr>
      <w:tr w:rsidR="002D1AE0" w:rsidRPr="002D1AE0" w14:paraId="35B3CD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32015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AE164" w14:textId="77777777" w:rsidR="00BC6427" w:rsidRPr="002D1AE0" w:rsidRDefault="00BC6427" w:rsidP="000A5C38">
            <w:pPr>
              <w:jc w:val="center"/>
            </w:pPr>
            <w:r w:rsidRPr="002D1AE0">
              <w:t>953055.49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55914B" w14:textId="77777777" w:rsidR="00BC6427" w:rsidRPr="002D1AE0" w:rsidRDefault="00BC6427" w:rsidP="000A5C38">
            <w:pPr>
              <w:jc w:val="center"/>
            </w:pPr>
            <w:r w:rsidRPr="002D1AE0">
              <w:t>3491935.06</w:t>
            </w:r>
          </w:p>
        </w:tc>
      </w:tr>
      <w:tr w:rsidR="002D1AE0" w:rsidRPr="002D1AE0" w14:paraId="2CE63F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0815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CFDE5F" w14:textId="77777777" w:rsidR="00BC6427" w:rsidRPr="002D1AE0" w:rsidRDefault="00BC6427" w:rsidP="000A5C38">
            <w:pPr>
              <w:jc w:val="center"/>
            </w:pPr>
            <w:r w:rsidRPr="002D1AE0">
              <w:t>953053.42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2B995" w14:textId="77777777" w:rsidR="00BC6427" w:rsidRPr="002D1AE0" w:rsidRDefault="00BC6427" w:rsidP="000A5C38">
            <w:pPr>
              <w:jc w:val="center"/>
            </w:pPr>
            <w:r w:rsidRPr="002D1AE0">
              <w:t>3491954.59</w:t>
            </w:r>
          </w:p>
        </w:tc>
      </w:tr>
      <w:tr w:rsidR="002D1AE0" w:rsidRPr="002D1AE0" w14:paraId="34EAC0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1939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7A1DA" w14:textId="77777777" w:rsidR="00BC6427" w:rsidRPr="002D1AE0" w:rsidRDefault="00BC6427" w:rsidP="000A5C38">
            <w:pPr>
              <w:jc w:val="center"/>
            </w:pPr>
            <w:r w:rsidRPr="002D1AE0">
              <w:t>953050.92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92986" w14:textId="77777777" w:rsidR="00BC6427" w:rsidRPr="002D1AE0" w:rsidRDefault="00BC6427" w:rsidP="000A5C38">
            <w:pPr>
              <w:jc w:val="center"/>
            </w:pPr>
            <w:r w:rsidRPr="002D1AE0">
              <w:t>3491973.09</w:t>
            </w:r>
          </w:p>
        </w:tc>
      </w:tr>
      <w:tr w:rsidR="002D1AE0" w:rsidRPr="002D1AE0" w14:paraId="0E74DD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8871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23C6A" w14:textId="77777777" w:rsidR="00BC6427" w:rsidRPr="002D1AE0" w:rsidRDefault="00BC6427" w:rsidP="000A5C38">
            <w:pPr>
              <w:jc w:val="center"/>
            </w:pPr>
            <w:r w:rsidRPr="002D1AE0">
              <w:t>953047.85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492EA" w14:textId="77777777" w:rsidR="00BC6427" w:rsidRPr="002D1AE0" w:rsidRDefault="00BC6427" w:rsidP="000A5C38">
            <w:pPr>
              <w:jc w:val="center"/>
            </w:pPr>
            <w:r w:rsidRPr="002D1AE0">
              <w:t>3492001.1</w:t>
            </w:r>
          </w:p>
        </w:tc>
      </w:tr>
      <w:tr w:rsidR="002D1AE0" w:rsidRPr="002D1AE0" w14:paraId="627065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CA25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C99EE" w14:textId="77777777" w:rsidR="00BC6427" w:rsidRPr="002D1AE0" w:rsidRDefault="00BC6427" w:rsidP="000A5C38">
            <w:pPr>
              <w:jc w:val="center"/>
            </w:pPr>
            <w:r w:rsidRPr="002D1AE0">
              <w:t>953044.16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CA0D64" w14:textId="77777777" w:rsidR="00BC6427" w:rsidRPr="002D1AE0" w:rsidRDefault="00BC6427" w:rsidP="000A5C38">
            <w:pPr>
              <w:jc w:val="center"/>
            </w:pPr>
            <w:r w:rsidRPr="002D1AE0">
              <w:t>3492027.7</w:t>
            </w:r>
          </w:p>
        </w:tc>
      </w:tr>
      <w:tr w:rsidR="002D1AE0" w:rsidRPr="002D1AE0" w14:paraId="32F1A8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E77EB8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51D54" w14:textId="77777777" w:rsidR="00BC6427" w:rsidRPr="002D1AE0" w:rsidRDefault="00BC6427" w:rsidP="000A5C38">
            <w:pPr>
              <w:jc w:val="center"/>
            </w:pPr>
            <w:r w:rsidRPr="002D1AE0">
              <w:t>953040.7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2FA1C" w14:textId="77777777" w:rsidR="00BC6427" w:rsidRPr="002D1AE0" w:rsidRDefault="00BC6427" w:rsidP="000A5C38">
            <w:pPr>
              <w:jc w:val="center"/>
            </w:pPr>
            <w:r w:rsidRPr="002D1AE0">
              <w:t>3492051.44</w:t>
            </w:r>
          </w:p>
        </w:tc>
      </w:tr>
      <w:tr w:rsidR="002D1AE0" w:rsidRPr="002D1AE0" w14:paraId="2DFE2D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7A73A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375FE9" w14:textId="77777777" w:rsidR="00BC6427" w:rsidRPr="002D1AE0" w:rsidRDefault="00BC6427" w:rsidP="000A5C38">
            <w:pPr>
              <w:jc w:val="center"/>
            </w:pPr>
            <w:r w:rsidRPr="002D1AE0">
              <w:t>953028.24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724DE" w14:textId="77777777" w:rsidR="00BC6427" w:rsidRPr="002D1AE0" w:rsidRDefault="00BC6427" w:rsidP="000A5C38">
            <w:pPr>
              <w:jc w:val="center"/>
            </w:pPr>
            <w:r w:rsidRPr="002D1AE0">
              <w:t>3492049.24</w:t>
            </w:r>
          </w:p>
        </w:tc>
      </w:tr>
      <w:tr w:rsidR="002D1AE0" w:rsidRPr="002D1AE0" w14:paraId="7D3374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31FC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85C358" w14:textId="77777777" w:rsidR="00BC6427" w:rsidRPr="002D1AE0" w:rsidRDefault="00BC6427" w:rsidP="000A5C38">
            <w:pPr>
              <w:jc w:val="center"/>
            </w:pPr>
            <w:r w:rsidRPr="002D1AE0">
              <w:t>953034.88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A3E274" w14:textId="77777777" w:rsidR="00BC6427" w:rsidRPr="002D1AE0" w:rsidRDefault="00BC6427" w:rsidP="000A5C38">
            <w:pPr>
              <w:jc w:val="center"/>
            </w:pPr>
            <w:r w:rsidRPr="002D1AE0">
              <w:t>3492003.42</w:t>
            </w:r>
          </w:p>
        </w:tc>
      </w:tr>
      <w:tr w:rsidR="002D1AE0" w:rsidRPr="002D1AE0" w14:paraId="13ED42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F6FBFF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2E3C2E" w14:textId="77777777" w:rsidR="00BC6427" w:rsidRPr="002D1AE0" w:rsidRDefault="00BC6427" w:rsidP="000A5C38">
            <w:pPr>
              <w:jc w:val="center"/>
            </w:pPr>
            <w:r w:rsidRPr="002D1AE0">
              <w:t>953035.08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782AF" w14:textId="77777777" w:rsidR="00BC6427" w:rsidRPr="002D1AE0" w:rsidRDefault="00BC6427" w:rsidP="000A5C38">
            <w:pPr>
              <w:jc w:val="center"/>
            </w:pPr>
            <w:r w:rsidRPr="002D1AE0">
              <w:t>3492002</w:t>
            </w:r>
          </w:p>
        </w:tc>
      </w:tr>
      <w:tr w:rsidR="002D1AE0" w:rsidRPr="002D1AE0" w14:paraId="69BB54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1C0011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3B3311" w14:textId="77777777" w:rsidR="00BC6427" w:rsidRPr="002D1AE0" w:rsidRDefault="00BC6427" w:rsidP="000A5C38">
            <w:pPr>
              <w:jc w:val="center"/>
            </w:pPr>
            <w:r w:rsidRPr="002D1AE0">
              <w:t>953039.78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2D112" w14:textId="77777777" w:rsidR="00BC6427" w:rsidRPr="002D1AE0" w:rsidRDefault="00BC6427" w:rsidP="000A5C38">
            <w:pPr>
              <w:jc w:val="center"/>
            </w:pPr>
            <w:r w:rsidRPr="002D1AE0">
              <w:t>3491968.26</w:t>
            </w:r>
          </w:p>
        </w:tc>
      </w:tr>
      <w:tr w:rsidR="002D1AE0" w:rsidRPr="002D1AE0" w14:paraId="48E9D2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04FCC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2380C" w14:textId="77777777" w:rsidR="00BC6427" w:rsidRPr="002D1AE0" w:rsidRDefault="00BC6427" w:rsidP="000A5C38">
            <w:pPr>
              <w:jc w:val="center"/>
            </w:pPr>
            <w:r w:rsidRPr="002D1AE0">
              <w:t>953044.94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D16A1" w14:textId="77777777" w:rsidR="00BC6427" w:rsidRPr="002D1AE0" w:rsidRDefault="00BC6427" w:rsidP="000A5C38">
            <w:pPr>
              <w:jc w:val="center"/>
            </w:pPr>
            <w:r w:rsidRPr="002D1AE0">
              <w:t>3491931.56</w:t>
            </w:r>
          </w:p>
        </w:tc>
      </w:tr>
      <w:tr w:rsidR="002D1AE0" w:rsidRPr="002D1AE0" w14:paraId="2A54C9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E8225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39698" w14:textId="77777777" w:rsidR="00BC6427" w:rsidRPr="002D1AE0" w:rsidRDefault="00BC6427" w:rsidP="000A5C38">
            <w:pPr>
              <w:jc w:val="center"/>
            </w:pPr>
            <w:r w:rsidRPr="002D1AE0">
              <w:t>953045.58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F4EDD5" w14:textId="77777777" w:rsidR="00BC6427" w:rsidRPr="002D1AE0" w:rsidRDefault="00BC6427" w:rsidP="000A5C38">
            <w:pPr>
              <w:jc w:val="center"/>
            </w:pPr>
            <w:r w:rsidRPr="002D1AE0">
              <w:t>3491927.22</w:t>
            </w:r>
          </w:p>
        </w:tc>
      </w:tr>
      <w:tr w:rsidR="002D1AE0" w:rsidRPr="002D1AE0" w14:paraId="2AD904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3407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BDB9AD" w14:textId="77777777" w:rsidR="00BC6427" w:rsidRPr="002D1AE0" w:rsidRDefault="00BC6427" w:rsidP="000A5C38">
            <w:pPr>
              <w:jc w:val="center"/>
            </w:pPr>
            <w:r w:rsidRPr="002D1AE0">
              <w:t>953056.4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88F984" w14:textId="77777777" w:rsidR="00BC6427" w:rsidRPr="002D1AE0" w:rsidRDefault="00BC6427" w:rsidP="000A5C38">
            <w:pPr>
              <w:jc w:val="center"/>
            </w:pPr>
            <w:r w:rsidRPr="002D1AE0">
              <w:t>3491928.7</w:t>
            </w:r>
          </w:p>
        </w:tc>
      </w:tr>
    </w:tbl>
    <w:p w14:paraId="62891B3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:ЗУ197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C0CA2A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E6902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4800 кв.м</w:t>
            </w:r>
          </w:p>
          <w:p w14:paraId="683533A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3118C1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C8D7F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DCD1D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7860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1E6FB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FEAB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AB793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CB30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C51D5" w14:textId="77777777" w:rsidR="00BC6427" w:rsidRPr="002D1AE0" w:rsidRDefault="00BC6427" w:rsidP="000A5C38">
            <w:pPr>
              <w:jc w:val="center"/>
            </w:pPr>
            <w:r w:rsidRPr="002D1AE0">
              <w:t>952999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8C26C2" w14:textId="77777777" w:rsidR="00BC6427" w:rsidRPr="002D1AE0" w:rsidRDefault="00BC6427" w:rsidP="000A5C38">
            <w:pPr>
              <w:jc w:val="center"/>
            </w:pPr>
            <w:r w:rsidRPr="002D1AE0">
              <w:t>3491999.77</w:t>
            </w:r>
          </w:p>
        </w:tc>
      </w:tr>
      <w:tr w:rsidR="002D1AE0" w:rsidRPr="002D1AE0" w14:paraId="17F996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AE099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207AC" w14:textId="77777777" w:rsidR="00BC6427" w:rsidRPr="002D1AE0" w:rsidRDefault="00BC6427" w:rsidP="000A5C38">
            <w:pPr>
              <w:jc w:val="center"/>
            </w:pPr>
            <w:r w:rsidRPr="002D1AE0">
              <w:t>952963.22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D1EF6" w14:textId="77777777" w:rsidR="00BC6427" w:rsidRPr="002D1AE0" w:rsidRDefault="00BC6427" w:rsidP="000A5C38">
            <w:pPr>
              <w:jc w:val="center"/>
            </w:pPr>
            <w:r w:rsidRPr="002D1AE0">
              <w:t>3492253.31</w:t>
            </w:r>
          </w:p>
        </w:tc>
      </w:tr>
      <w:tr w:rsidR="002D1AE0" w:rsidRPr="002D1AE0" w14:paraId="6B6EE5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2981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913AC4" w14:textId="77777777" w:rsidR="00BC6427" w:rsidRPr="002D1AE0" w:rsidRDefault="00BC6427" w:rsidP="000A5C38">
            <w:pPr>
              <w:jc w:val="center"/>
            </w:pPr>
            <w:r w:rsidRPr="002D1AE0">
              <w:t>952944.61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884294" w14:textId="77777777" w:rsidR="00BC6427" w:rsidRPr="002D1AE0" w:rsidRDefault="00BC6427" w:rsidP="000A5C38">
            <w:pPr>
              <w:jc w:val="center"/>
            </w:pPr>
            <w:r w:rsidRPr="002D1AE0">
              <w:t>3492251.19</w:t>
            </w:r>
          </w:p>
        </w:tc>
      </w:tr>
      <w:tr w:rsidR="002D1AE0" w:rsidRPr="002D1AE0" w14:paraId="3EFBF9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ED9D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8E3E8" w14:textId="77777777" w:rsidR="00BC6427" w:rsidRPr="002D1AE0" w:rsidRDefault="00BC6427" w:rsidP="000A5C38">
            <w:pPr>
              <w:jc w:val="center"/>
            </w:pPr>
            <w:r w:rsidRPr="002D1AE0">
              <w:t>952980.46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BEEFB" w14:textId="77777777" w:rsidR="00BC6427" w:rsidRPr="002D1AE0" w:rsidRDefault="00BC6427" w:rsidP="000A5C38">
            <w:pPr>
              <w:jc w:val="center"/>
            </w:pPr>
            <w:r w:rsidRPr="002D1AE0">
              <w:t>3491997.13</w:t>
            </w:r>
          </w:p>
        </w:tc>
      </w:tr>
      <w:tr w:rsidR="002D1AE0" w:rsidRPr="002D1AE0" w14:paraId="02ED3F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97AD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DB65FF" w14:textId="77777777" w:rsidR="00BC6427" w:rsidRPr="002D1AE0" w:rsidRDefault="00BC6427" w:rsidP="000A5C38">
            <w:pPr>
              <w:jc w:val="center"/>
            </w:pPr>
            <w:r w:rsidRPr="002D1AE0">
              <w:t>952999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4CF30" w14:textId="77777777" w:rsidR="00BC6427" w:rsidRPr="002D1AE0" w:rsidRDefault="00BC6427" w:rsidP="000A5C38">
            <w:pPr>
              <w:jc w:val="center"/>
            </w:pPr>
            <w:r w:rsidRPr="002D1AE0">
              <w:t>3491999.77</w:t>
            </w:r>
          </w:p>
        </w:tc>
      </w:tr>
    </w:tbl>
    <w:p w14:paraId="62A8F96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:ЗУ198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9F2A5D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747BE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6300 кв.м</w:t>
            </w:r>
          </w:p>
          <w:p w14:paraId="1AC1053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C4AFDF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D1EBA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E2652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FE273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3B9E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ED67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E3975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284BD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27150" w14:textId="77777777" w:rsidR="00BC6427" w:rsidRPr="002D1AE0" w:rsidRDefault="00BC6427" w:rsidP="000A5C38">
            <w:pPr>
              <w:jc w:val="center"/>
            </w:pPr>
            <w:r w:rsidRPr="002D1AE0">
              <w:t>952963.22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1EDB7" w14:textId="77777777" w:rsidR="00BC6427" w:rsidRPr="002D1AE0" w:rsidRDefault="00BC6427" w:rsidP="000A5C38">
            <w:pPr>
              <w:jc w:val="center"/>
            </w:pPr>
            <w:r w:rsidRPr="002D1AE0">
              <w:t>3492253.31</w:t>
            </w:r>
          </w:p>
        </w:tc>
      </w:tr>
      <w:tr w:rsidR="002D1AE0" w:rsidRPr="002D1AE0" w14:paraId="4CFFD2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337E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531AC" w14:textId="77777777" w:rsidR="00BC6427" w:rsidRPr="002D1AE0" w:rsidRDefault="00BC6427" w:rsidP="000A5C38">
            <w:pPr>
              <w:jc w:val="center"/>
            </w:pPr>
            <w:r w:rsidRPr="002D1AE0">
              <w:t>952950.67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2F84A1" w14:textId="77777777" w:rsidR="00BC6427" w:rsidRPr="002D1AE0" w:rsidRDefault="00BC6427" w:rsidP="000A5C38">
            <w:pPr>
              <w:jc w:val="center"/>
            </w:pPr>
            <w:r w:rsidRPr="002D1AE0">
              <w:t>3492342.2</w:t>
            </w:r>
          </w:p>
        </w:tc>
      </w:tr>
      <w:tr w:rsidR="002D1AE0" w:rsidRPr="002D1AE0" w14:paraId="437415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50DC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E7910" w14:textId="77777777" w:rsidR="00BC6427" w:rsidRPr="002D1AE0" w:rsidRDefault="00BC6427" w:rsidP="000A5C38">
            <w:pPr>
              <w:jc w:val="center"/>
            </w:pPr>
            <w:r w:rsidRPr="002D1AE0">
              <w:t>952933.08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7389F" w14:textId="77777777" w:rsidR="00BC6427" w:rsidRPr="002D1AE0" w:rsidRDefault="00BC6427" w:rsidP="000A5C38">
            <w:pPr>
              <w:jc w:val="center"/>
            </w:pPr>
            <w:r w:rsidRPr="002D1AE0">
              <w:t>3492354.12</w:t>
            </w:r>
          </w:p>
        </w:tc>
      </w:tr>
      <w:tr w:rsidR="002D1AE0" w:rsidRPr="002D1AE0" w14:paraId="510C81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91B4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8357A" w14:textId="77777777" w:rsidR="00BC6427" w:rsidRPr="002D1AE0" w:rsidRDefault="00BC6427" w:rsidP="000A5C38">
            <w:pPr>
              <w:jc w:val="center"/>
            </w:pPr>
            <w:r w:rsidRPr="002D1AE0">
              <w:t>952856.88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87C7C" w14:textId="77777777" w:rsidR="00BC6427" w:rsidRPr="002D1AE0" w:rsidRDefault="00BC6427" w:rsidP="000A5C38">
            <w:pPr>
              <w:jc w:val="center"/>
            </w:pPr>
            <w:r w:rsidRPr="002D1AE0">
              <w:t>3492349.73</w:t>
            </w:r>
          </w:p>
        </w:tc>
      </w:tr>
      <w:tr w:rsidR="002D1AE0" w:rsidRPr="002D1AE0" w14:paraId="55E50B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E15BF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281D4" w14:textId="77777777" w:rsidR="00BC6427" w:rsidRPr="002D1AE0" w:rsidRDefault="00BC6427" w:rsidP="000A5C38">
            <w:pPr>
              <w:jc w:val="center"/>
            </w:pPr>
            <w:r w:rsidRPr="002D1AE0">
              <w:t>952859.08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8B6D18" w14:textId="77777777" w:rsidR="00BC6427" w:rsidRPr="002D1AE0" w:rsidRDefault="00BC6427" w:rsidP="000A5C38">
            <w:pPr>
              <w:jc w:val="center"/>
            </w:pPr>
            <w:r w:rsidRPr="002D1AE0">
              <w:t>3492295.17</w:t>
            </w:r>
          </w:p>
        </w:tc>
      </w:tr>
      <w:tr w:rsidR="002D1AE0" w:rsidRPr="002D1AE0" w14:paraId="169AF6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FEFE5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7106EF" w14:textId="77777777" w:rsidR="00BC6427" w:rsidRPr="002D1AE0" w:rsidRDefault="00BC6427" w:rsidP="000A5C38">
            <w:pPr>
              <w:jc w:val="center"/>
            </w:pPr>
            <w:r w:rsidRPr="002D1AE0">
              <w:t>952881.48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3CDCD" w14:textId="77777777" w:rsidR="00BC6427" w:rsidRPr="002D1AE0" w:rsidRDefault="00BC6427" w:rsidP="000A5C38">
            <w:pPr>
              <w:jc w:val="center"/>
            </w:pPr>
            <w:r w:rsidRPr="002D1AE0">
              <w:t>3492301.09</w:t>
            </w:r>
          </w:p>
        </w:tc>
      </w:tr>
      <w:tr w:rsidR="002D1AE0" w:rsidRPr="002D1AE0" w14:paraId="3B487C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E33234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9D986" w14:textId="77777777" w:rsidR="00BC6427" w:rsidRPr="002D1AE0" w:rsidRDefault="00BC6427" w:rsidP="000A5C38">
            <w:pPr>
              <w:jc w:val="center"/>
            </w:pPr>
            <w:r w:rsidRPr="002D1AE0">
              <w:t>952893.26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A9AFB" w14:textId="77777777" w:rsidR="00BC6427" w:rsidRPr="002D1AE0" w:rsidRDefault="00BC6427" w:rsidP="000A5C38">
            <w:pPr>
              <w:jc w:val="center"/>
            </w:pPr>
            <w:r w:rsidRPr="002D1AE0">
              <w:t>3492340.13</w:t>
            </w:r>
          </w:p>
        </w:tc>
      </w:tr>
      <w:tr w:rsidR="002D1AE0" w:rsidRPr="002D1AE0" w14:paraId="3F933E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EE7A73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C7780" w14:textId="77777777" w:rsidR="00BC6427" w:rsidRPr="002D1AE0" w:rsidRDefault="00BC6427" w:rsidP="000A5C38">
            <w:pPr>
              <w:jc w:val="center"/>
            </w:pPr>
            <w:r w:rsidRPr="002D1AE0">
              <w:t>952905.54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14EA7" w14:textId="77777777" w:rsidR="00BC6427" w:rsidRPr="002D1AE0" w:rsidRDefault="00BC6427" w:rsidP="000A5C38">
            <w:pPr>
              <w:jc w:val="center"/>
            </w:pPr>
            <w:r w:rsidRPr="002D1AE0">
              <w:t>3492339.74</w:t>
            </w:r>
          </w:p>
        </w:tc>
      </w:tr>
      <w:tr w:rsidR="002D1AE0" w:rsidRPr="002D1AE0" w14:paraId="5CCEA7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DB1CAD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7D2EC" w14:textId="77777777" w:rsidR="00BC6427" w:rsidRPr="002D1AE0" w:rsidRDefault="00BC6427" w:rsidP="000A5C38">
            <w:pPr>
              <w:jc w:val="center"/>
            </w:pPr>
            <w:r w:rsidRPr="002D1AE0">
              <w:t>952908.07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935273" w14:textId="77777777" w:rsidR="00BC6427" w:rsidRPr="002D1AE0" w:rsidRDefault="00BC6427" w:rsidP="000A5C38">
            <w:pPr>
              <w:jc w:val="center"/>
            </w:pPr>
            <w:r w:rsidRPr="002D1AE0">
              <w:t>3492326.44</w:t>
            </w:r>
          </w:p>
        </w:tc>
      </w:tr>
      <w:tr w:rsidR="002D1AE0" w:rsidRPr="002D1AE0" w14:paraId="48BD59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9A310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18BEE" w14:textId="77777777" w:rsidR="00BC6427" w:rsidRPr="002D1AE0" w:rsidRDefault="00BC6427" w:rsidP="000A5C38">
            <w:pPr>
              <w:jc w:val="center"/>
            </w:pPr>
            <w:r w:rsidRPr="002D1AE0">
              <w:t>952911.7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9211AF" w14:textId="77777777" w:rsidR="00BC6427" w:rsidRPr="002D1AE0" w:rsidRDefault="00BC6427" w:rsidP="000A5C38">
            <w:pPr>
              <w:jc w:val="center"/>
            </w:pPr>
            <w:r w:rsidRPr="002D1AE0">
              <w:t>3492323.59</w:t>
            </w:r>
          </w:p>
        </w:tc>
      </w:tr>
      <w:tr w:rsidR="002D1AE0" w:rsidRPr="002D1AE0" w14:paraId="20FDBD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B6857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E9B09" w14:textId="77777777" w:rsidR="00BC6427" w:rsidRPr="002D1AE0" w:rsidRDefault="00BC6427" w:rsidP="000A5C38">
            <w:pPr>
              <w:jc w:val="center"/>
            </w:pPr>
            <w:r w:rsidRPr="002D1AE0">
              <w:t>952915.78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9E8269" w14:textId="77777777" w:rsidR="00BC6427" w:rsidRPr="002D1AE0" w:rsidRDefault="00BC6427" w:rsidP="000A5C38">
            <w:pPr>
              <w:jc w:val="center"/>
            </w:pPr>
            <w:r w:rsidRPr="002D1AE0">
              <w:t>3492308.79</w:t>
            </w:r>
          </w:p>
        </w:tc>
      </w:tr>
      <w:tr w:rsidR="002D1AE0" w:rsidRPr="002D1AE0" w14:paraId="594804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5086C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0E6F5" w14:textId="77777777" w:rsidR="00BC6427" w:rsidRPr="002D1AE0" w:rsidRDefault="00BC6427" w:rsidP="000A5C38">
            <w:pPr>
              <w:jc w:val="center"/>
            </w:pPr>
            <w:r w:rsidRPr="002D1AE0">
              <w:t>952919.39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92908" w14:textId="77777777" w:rsidR="00BC6427" w:rsidRPr="002D1AE0" w:rsidRDefault="00BC6427" w:rsidP="000A5C38">
            <w:pPr>
              <w:jc w:val="center"/>
            </w:pPr>
            <w:r w:rsidRPr="002D1AE0">
              <w:t>3492265.48</w:t>
            </w:r>
          </w:p>
        </w:tc>
      </w:tr>
      <w:tr w:rsidR="002D1AE0" w:rsidRPr="002D1AE0" w14:paraId="7C0885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E65D78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C9B49" w14:textId="77777777" w:rsidR="00BC6427" w:rsidRPr="002D1AE0" w:rsidRDefault="00BC6427" w:rsidP="000A5C38">
            <w:pPr>
              <w:jc w:val="center"/>
            </w:pPr>
            <w:r w:rsidRPr="002D1AE0">
              <w:t>952900.28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E1F6E" w14:textId="77777777" w:rsidR="00BC6427" w:rsidRPr="002D1AE0" w:rsidRDefault="00BC6427" w:rsidP="000A5C38">
            <w:pPr>
              <w:jc w:val="center"/>
            </w:pPr>
            <w:r w:rsidRPr="002D1AE0">
              <w:t>3492262.12</w:t>
            </w:r>
          </w:p>
        </w:tc>
      </w:tr>
      <w:tr w:rsidR="002D1AE0" w:rsidRPr="002D1AE0" w14:paraId="4CABDE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AE340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CFAF8" w14:textId="77777777" w:rsidR="00BC6427" w:rsidRPr="002D1AE0" w:rsidRDefault="00BC6427" w:rsidP="000A5C38">
            <w:pPr>
              <w:jc w:val="center"/>
            </w:pPr>
            <w:r w:rsidRPr="002D1AE0">
              <w:t>952901.93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4EB83" w14:textId="77777777" w:rsidR="00BC6427" w:rsidRPr="002D1AE0" w:rsidRDefault="00BC6427" w:rsidP="000A5C38">
            <w:pPr>
              <w:jc w:val="center"/>
            </w:pPr>
            <w:r w:rsidRPr="002D1AE0">
              <w:t>3492246.32</w:t>
            </w:r>
          </w:p>
        </w:tc>
      </w:tr>
      <w:tr w:rsidR="002D1AE0" w:rsidRPr="002D1AE0" w14:paraId="044ECC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A190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F5BA9" w14:textId="77777777" w:rsidR="00BC6427" w:rsidRPr="002D1AE0" w:rsidRDefault="00BC6427" w:rsidP="000A5C38">
            <w:pPr>
              <w:jc w:val="center"/>
            </w:pPr>
            <w:r w:rsidRPr="002D1AE0">
              <w:t>952963.22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0C6A16" w14:textId="77777777" w:rsidR="00BC6427" w:rsidRPr="002D1AE0" w:rsidRDefault="00BC6427" w:rsidP="000A5C38">
            <w:pPr>
              <w:jc w:val="center"/>
            </w:pPr>
            <w:r w:rsidRPr="002D1AE0">
              <w:t>3492253.31</w:t>
            </w:r>
          </w:p>
        </w:tc>
      </w:tr>
    </w:tbl>
    <w:p w14:paraId="5E04290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D18E2D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64EA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164 кв.м</w:t>
            </w:r>
          </w:p>
          <w:p w14:paraId="6723379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57C0A5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C422E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16AC7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50F83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0C3A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E6D7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4E9B9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7AF01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A988C" w14:textId="77777777" w:rsidR="00BC6427" w:rsidRPr="002D1AE0" w:rsidRDefault="00BC6427" w:rsidP="000A5C38">
            <w:pPr>
              <w:jc w:val="center"/>
            </w:pPr>
            <w:r w:rsidRPr="002D1AE0">
              <w:t>953091.68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B110B" w14:textId="77777777" w:rsidR="00BC6427" w:rsidRPr="002D1AE0" w:rsidRDefault="00BC6427" w:rsidP="000A5C38">
            <w:pPr>
              <w:jc w:val="center"/>
            </w:pPr>
            <w:r w:rsidRPr="002D1AE0">
              <w:t>3492263.1</w:t>
            </w:r>
          </w:p>
        </w:tc>
      </w:tr>
      <w:tr w:rsidR="002D1AE0" w:rsidRPr="002D1AE0" w14:paraId="6155BD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2AA1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37EEE" w14:textId="77777777" w:rsidR="00BC6427" w:rsidRPr="002D1AE0" w:rsidRDefault="00BC6427" w:rsidP="000A5C38">
            <w:pPr>
              <w:jc w:val="center"/>
            </w:pPr>
            <w:r w:rsidRPr="002D1AE0">
              <w:t>953087.18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95D1B" w14:textId="77777777" w:rsidR="00BC6427" w:rsidRPr="002D1AE0" w:rsidRDefault="00BC6427" w:rsidP="000A5C38">
            <w:pPr>
              <w:jc w:val="center"/>
            </w:pPr>
            <w:r w:rsidRPr="002D1AE0">
              <w:t>3492299.5</w:t>
            </w:r>
          </w:p>
        </w:tc>
      </w:tr>
      <w:tr w:rsidR="002D1AE0" w:rsidRPr="002D1AE0" w14:paraId="4E2FE3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78EE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417A00" w14:textId="77777777" w:rsidR="00BC6427" w:rsidRPr="002D1AE0" w:rsidRDefault="00BC6427" w:rsidP="000A5C38">
            <w:pPr>
              <w:jc w:val="center"/>
            </w:pPr>
            <w:r w:rsidRPr="002D1AE0">
              <w:t>953082.42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21C2D" w14:textId="77777777" w:rsidR="00BC6427" w:rsidRPr="002D1AE0" w:rsidRDefault="00BC6427" w:rsidP="000A5C38">
            <w:pPr>
              <w:jc w:val="center"/>
            </w:pPr>
            <w:r w:rsidRPr="002D1AE0">
              <w:t>3492298.7</w:t>
            </w:r>
          </w:p>
        </w:tc>
      </w:tr>
      <w:tr w:rsidR="002D1AE0" w:rsidRPr="002D1AE0" w14:paraId="3865CF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3408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F946D" w14:textId="77777777" w:rsidR="00BC6427" w:rsidRPr="002D1AE0" w:rsidRDefault="00BC6427" w:rsidP="000A5C38">
            <w:pPr>
              <w:jc w:val="center"/>
            </w:pPr>
            <w:r w:rsidRPr="002D1AE0">
              <w:t>953087.57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DC61C" w14:textId="77777777" w:rsidR="00BC6427" w:rsidRPr="002D1AE0" w:rsidRDefault="00BC6427" w:rsidP="000A5C38">
            <w:pPr>
              <w:jc w:val="center"/>
            </w:pPr>
            <w:r w:rsidRPr="002D1AE0">
              <w:t>3492262.52</w:t>
            </w:r>
          </w:p>
        </w:tc>
      </w:tr>
      <w:tr w:rsidR="002D1AE0" w:rsidRPr="002D1AE0" w14:paraId="157075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A1FF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08F21E" w14:textId="77777777" w:rsidR="00BC6427" w:rsidRPr="002D1AE0" w:rsidRDefault="00BC6427" w:rsidP="000A5C38">
            <w:pPr>
              <w:jc w:val="center"/>
            </w:pPr>
            <w:r w:rsidRPr="002D1AE0">
              <w:t>953091.68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D22E6" w14:textId="77777777" w:rsidR="00BC6427" w:rsidRPr="002D1AE0" w:rsidRDefault="00BC6427" w:rsidP="000A5C38">
            <w:pPr>
              <w:jc w:val="center"/>
            </w:pPr>
            <w:r w:rsidRPr="002D1AE0">
              <w:t>3492263.1</w:t>
            </w:r>
          </w:p>
        </w:tc>
      </w:tr>
    </w:tbl>
    <w:p w14:paraId="1650B0B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BC676B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990B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1663 кв.м</w:t>
            </w:r>
          </w:p>
          <w:p w14:paraId="7A4C4A2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60BC57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61B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B1D72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A31F1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CFD1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7254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CF54C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BD84D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D1F3D" w14:textId="77777777" w:rsidR="00BC6427" w:rsidRPr="002D1AE0" w:rsidRDefault="00BC6427" w:rsidP="000A5C38">
            <w:pPr>
              <w:jc w:val="center"/>
            </w:pPr>
            <w:r w:rsidRPr="002D1AE0">
              <w:t>953027.64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454C8" w14:textId="77777777" w:rsidR="00BC6427" w:rsidRPr="002D1AE0" w:rsidRDefault="00BC6427" w:rsidP="000A5C38">
            <w:pPr>
              <w:jc w:val="center"/>
            </w:pPr>
            <w:r w:rsidRPr="002D1AE0">
              <w:t>3492610.49</w:t>
            </w:r>
          </w:p>
        </w:tc>
      </w:tr>
      <w:tr w:rsidR="002D1AE0" w:rsidRPr="002D1AE0" w14:paraId="3E838B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5C903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7D3635" w14:textId="77777777" w:rsidR="00BC6427" w:rsidRPr="002D1AE0" w:rsidRDefault="00BC6427" w:rsidP="000A5C38">
            <w:pPr>
              <w:jc w:val="center"/>
            </w:pPr>
            <w:r w:rsidRPr="002D1AE0">
              <w:t>953024.5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558FC" w14:textId="77777777" w:rsidR="00BC6427" w:rsidRPr="002D1AE0" w:rsidRDefault="00BC6427" w:rsidP="000A5C38">
            <w:pPr>
              <w:jc w:val="center"/>
            </w:pPr>
            <w:r w:rsidRPr="002D1AE0">
              <w:t>3492627.41</w:t>
            </w:r>
          </w:p>
        </w:tc>
      </w:tr>
      <w:tr w:rsidR="002D1AE0" w:rsidRPr="002D1AE0" w14:paraId="3B49AF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7FDA3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3AD79" w14:textId="77777777" w:rsidR="00BC6427" w:rsidRPr="002D1AE0" w:rsidRDefault="00BC6427" w:rsidP="000A5C38">
            <w:pPr>
              <w:jc w:val="center"/>
            </w:pPr>
            <w:r w:rsidRPr="002D1AE0">
              <w:t>953019.71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2E2F5" w14:textId="77777777" w:rsidR="00BC6427" w:rsidRPr="002D1AE0" w:rsidRDefault="00BC6427" w:rsidP="000A5C38">
            <w:pPr>
              <w:jc w:val="center"/>
            </w:pPr>
            <w:r w:rsidRPr="002D1AE0">
              <w:t>3492627.14</w:t>
            </w:r>
          </w:p>
        </w:tc>
      </w:tr>
      <w:tr w:rsidR="002D1AE0" w:rsidRPr="002D1AE0" w14:paraId="3FE82B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86A6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5F9E8" w14:textId="77777777" w:rsidR="00BC6427" w:rsidRPr="002D1AE0" w:rsidRDefault="00BC6427" w:rsidP="000A5C38">
            <w:pPr>
              <w:jc w:val="center"/>
            </w:pPr>
            <w:r w:rsidRPr="002D1AE0">
              <w:t>953021.84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011DFC" w14:textId="77777777" w:rsidR="00BC6427" w:rsidRPr="002D1AE0" w:rsidRDefault="00BC6427" w:rsidP="000A5C38">
            <w:pPr>
              <w:jc w:val="center"/>
            </w:pPr>
            <w:r w:rsidRPr="002D1AE0">
              <w:t>3492610.86</w:t>
            </w:r>
          </w:p>
        </w:tc>
      </w:tr>
      <w:tr w:rsidR="002D1AE0" w:rsidRPr="002D1AE0" w14:paraId="226352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D6D5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9409C" w14:textId="77777777" w:rsidR="00BC6427" w:rsidRPr="002D1AE0" w:rsidRDefault="00BC6427" w:rsidP="000A5C38">
            <w:pPr>
              <w:jc w:val="center"/>
            </w:pPr>
            <w:r w:rsidRPr="002D1AE0">
              <w:t>953027.64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06084" w14:textId="77777777" w:rsidR="00BC6427" w:rsidRPr="002D1AE0" w:rsidRDefault="00BC6427" w:rsidP="000A5C38">
            <w:pPr>
              <w:jc w:val="center"/>
            </w:pPr>
            <w:r w:rsidRPr="002D1AE0">
              <w:t>3492610.49</w:t>
            </w:r>
          </w:p>
        </w:tc>
      </w:tr>
      <w:tr w:rsidR="002D1AE0" w:rsidRPr="002D1AE0" w14:paraId="234E41C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52ECA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4BE942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F1B9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2E3B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7F97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2DFC6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BB9CB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79975" w14:textId="77777777" w:rsidR="00BC6427" w:rsidRPr="002D1AE0" w:rsidRDefault="00BC6427" w:rsidP="000A5C38">
            <w:pPr>
              <w:jc w:val="center"/>
            </w:pPr>
            <w:r w:rsidRPr="002D1AE0">
              <w:t>953050.72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6DED8" w14:textId="77777777" w:rsidR="00BC6427" w:rsidRPr="002D1AE0" w:rsidRDefault="00BC6427" w:rsidP="000A5C38">
            <w:pPr>
              <w:jc w:val="center"/>
            </w:pPr>
            <w:r w:rsidRPr="002D1AE0">
              <w:t>3492486.32</w:t>
            </w:r>
          </w:p>
        </w:tc>
      </w:tr>
      <w:tr w:rsidR="002D1AE0" w:rsidRPr="002D1AE0" w14:paraId="10E41B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F76B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A5E04" w14:textId="77777777" w:rsidR="00BC6427" w:rsidRPr="002D1AE0" w:rsidRDefault="00BC6427" w:rsidP="000A5C38">
            <w:pPr>
              <w:jc w:val="center"/>
            </w:pPr>
            <w:r w:rsidRPr="002D1AE0">
              <w:t>953050.58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58BE1" w14:textId="77777777" w:rsidR="00BC6427" w:rsidRPr="002D1AE0" w:rsidRDefault="00BC6427" w:rsidP="000A5C38">
            <w:pPr>
              <w:jc w:val="center"/>
            </w:pPr>
            <w:r w:rsidRPr="002D1AE0">
              <w:t>3492487.05</w:t>
            </w:r>
          </w:p>
        </w:tc>
      </w:tr>
      <w:tr w:rsidR="002D1AE0" w:rsidRPr="002D1AE0" w14:paraId="0CF37B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F3D6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139DA5" w14:textId="77777777" w:rsidR="00BC6427" w:rsidRPr="002D1AE0" w:rsidRDefault="00BC6427" w:rsidP="000A5C38">
            <w:pPr>
              <w:jc w:val="center"/>
            </w:pPr>
            <w:r w:rsidRPr="002D1AE0">
              <w:t>953029.24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9374C5" w14:textId="77777777" w:rsidR="00BC6427" w:rsidRPr="002D1AE0" w:rsidRDefault="00BC6427" w:rsidP="000A5C38">
            <w:pPr>
              <w:jc w:val="center"/>
            </w:pPr>
            <w:r w:rsidRPr="002D1AE0">
              <w:t>3492601.91</w:t>
            </w:r>
          </w:p>
        </w:tc>
      </w:tr>
      <w:tr w:rsidR="002D1AE0" w:rsidRPr="002D1AE0" w14:paraId="48CD29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16C4A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43F3B" w14:textId="77777777" w:rsidR="00BC6427" w:rsidRPr="002D1AE0" w:rsidRDefault="00BC6427" w:rsidP="000A5C38">
            <w:pPr>
              <w:jc w:val="center"/>
            </w:pPr>
            <w:r w:rsidRPr="002D1AE0">
              <w:t>953022.96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A8716" w14:textId="77777777" w:rsidR="00BC6427" w:rsidRPr="002D1AE0" w:rsidRDefault="00BC6427" w:rsidP="000A5C38">
            <w:pPr>
              <w:jc w:val="center"/>
            </w:pPr>
            <w:r w:rsidRPr="002D1AE0">
              <w:t>3492602.28</w:t>
            </w:r>
          </w:p>
        </w:tc>
      </w:tr>
      <w:tr w:rsidR="002D1AE0" w:rsidRPr="002D1AE0" w14:paraId="3330B9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BD91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53AD49" w14:textId="77777777" w:rsidR="00BC6427" w:rsidRPr="002D1AE0" w:rsidRDefault="00BC6427" w:rsidP="000A5C38">
            <w:pPr>
              <w:jc w:val="center"/>
            </w:pPr>
            <w:r w:rsidRPr="002D1AE0">
              <w:t>953038.32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B74E8" w14:textId="77777777" w:rsidR="00BC6427" w:rsidRPr="002D1AE0" w:rsidRDefault="00BC6427" w:rsidP="000A5C38">
            <w:pPr>
              <w:jc w:val="center"/>
            </w:pPr>
            <w:r w:rsidRPr="002D1AE0">
              <w:t>3492484.72</w:t>
            </w:r>
          </w:p>
        </w:tc>
      </w:tr>
      <w:tr w:rsidR="002D1AE0" w:rsidRPr="002D1AE0" w14:paraId="2610DC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0643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5199DE" w14:textId="77777777" w:rsidR="00BC6427" w:rsidRPr="002D1AE0" w:rsidRDefault="00BC6427" w:rsidP="000A5C38">
            <w:pPr>
              <w:jc w:val="center"/>
            </w:pPr>
            <w:r w:rsidRPr="002D1AE0">
              <w:t>953050.72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88988" w14:textId="77777777" w:rsidR="00BC6427" w:rsidRPr="002D1AE0" w:rsidRDefault="00BC6427" w:rsidP="000A5C38">
            <w:pPr>
              <w:jc w:val="center"/>
            </w:pPr>
            <w:r w:rsidRPr="002D1AE0">
              <w:t>3492486.32</w:t>
            </w:r>
          </w:p>
        </w:tc>
      </w:tr>
      <w:tr w:rsidR="002D1AE0" w:rsidRPr="002D1AE0" w14:paraId="3729F37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8203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32C034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F041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D901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8EC8F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09359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36F42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BFE67C" w14:textId="77777777" w:rsidR="00BC6427" w:rsidRPr="002D1AE0" w:rsidRDefault="00BC6427" w:rsidP="000A5C38">
            <w:pPr>
              <w:jc w:val="center"/>
            </w:pPr>
            <w:r w:rsidRPr="002D1AE0">
              <w:t>953061.23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9DCAB" w14:textId="77777777" w:rsidR="00BC6427" w:rsidRPr="002D1AE0" w:rsidRDefault="00BC6427" w:rsidP="000A5C38">
            <w:pPr>
              <w:jc w:val="center"/>
            </w:pPr>
            <w:r w:rsidRPr="002D1AE0">
              <w:t>3492516.45</w:t>
            </w:r>
          </w:p>
        </w:tc>
      </w:tr>
      <w:tr w:rsidR="002D1AE0" w:rsidRPr="002D1AE0" w14:paraId="380D25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6D51E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ACCD9" w14:textId="77777777" w:rsidR="00BC6427" w:rsidRPr="002D1AE0" w:rsidRDefault="00BC6427" w:rsidP="000A5C38">
            <w:pPr>
              <w:jc w:val="center"/>
            </w:pPr>
            <w:r w:rsidRPr="002D1AE0">
              <w:t>953050.86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15881" w14:textId="77777777" w:rsidR="00BC6427" w:rsidRPr="002D1AE0" w:rsidRDefault="00BC6427" w:rsidP="000A5C38">
            <w:pPr>
              <w:jc w:val="center"/>
            </w:pPr>
            <w:r w:rsidRPr="002D1AE0">
              <w:t>3492611.64</w:t>
            </w:r>
          </w:p>
        </w:tc>
      </w:tr>
      <w:tr w:rsidR="002D1AE0" w:rsidRPr="002D1AE0" w14:paraId="32F1A8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63BC7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0247F" w14:textId="77777777" w:rsidR="00BC6427" w:rsidRPr="002D1AE0" w:rsidRDefault="00BC6427" w:rsidP="000A5C38">
            <w:pPr>
              <w:jc w:val="center"/>
            </w:pPr>
            <w:r w:rsidRPr="002D1AE0">
              <w:t>953052.58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508DC" w14:textId="77777777" w:rsidR="00BC6427" w:rsidRPr="002D1AE0" w:rsidRDefault="00BC6427" w:rsidP="000A5C38">
            <w:pPr>
              <w:jc w:val="center"/>
            </w:pPr>
            <w:r w:rsidRPr="002D1AE0">
              <w:t>3492628.97</w:t>
            </w:r>
          </w:p>
        </w:tc>
      </w:tr>
      <w:tr w:rsidR="002D1AE0" w:rsidRPr="002D1AE0" w14:paraId="07ED21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97C9B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E4C94" w14:textId="77777777" w:rsidR="00BC6427" w:rsidRPr="002D1AE0" w:rsidRDefault="00BC6427" w:rsidP="000A5C38">
            <w:pPr>
              <w:jc w:val="center"/>
            </w:pPr>
            <w:r w:rsidRPr="002D1AE0">
              <w:t>953041.12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CB6CA" w14:textId="77777777" w:rsidR="00BC6427" w:rsidRPr="002D1AE0" w:rsidRDefault="00BC6427" w:rsidP="000A5C38">
            <w:pPr>
              <w:jc w:val="center"/>
            </w:pPr>
            <w:r w:rsidRPr="002D1AE0">
              <w:t>3492628.33</w:t>
            </w:r>
          </w:p>
        </w:tc>
      </w:tr>
      <w:tr w:rsidR="002D1AE0" w:rsidRPr="002D1AE0" w14:paraId="34F227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39549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EB989" w14:textId="77777777" w:rsidR="00BC6427" w:rsidRPr="002D1AE0" w:rsidRDefault="00BC6427" w:rsidP="000A5C38">
            <w:pPr>
              <w:jc w:val="center"/>
            </w:pPr>
            <w:r w:rsidRPr="002D1AE0">
              <w:t>953061.23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D09BB4" w14:textId="77777777" w:rsidR="00BC6427" w:rsidRPr="002D1AE0" w:rsidRDefault="00BC6427" w:rsidP="000A5C38">
            <w:pPr>
              <w:jc w:val="center"/>
            </w:pPr>
            <w:r w:rsidRPr="002D1AE0">
              <w:t>3492516.45</w:t>
            </w:r>
          </w:p>
        </w:tc>
      </w:tr>
    </w:tbl>
    <w:p w14:paraId="48E419E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943B92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C35A6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224 кв.м</w:t>
            </w:r>
          </w:p>
          <w:p w14:paraId="6E713D2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0F9E4B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267E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B7872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8E0E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7F6D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4C36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E5F3E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CA81A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DDF882" w14:textId="77777777" w:rsidR="00BC6427" w:rsidRPr="002D1AE0" w:rsidRDefault="00BC6427" w:rsidP="000A5C38">
            <w:pPr>
              <w:jc w:val="center"/>
            </w:pPr>
            <w:r w:rsidRPr="002D1AE0">
              <w:t>953016.47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35637" w14:textId="77777777" w:rsidR="00BC6427" w:rsidRPr="002D1AE0" w:rsidRDefault="00BC6427" w:rsidP="000A5C38">
            <w:pPr>
              <w:jc w:val="center"/>
            </w:pPr>
            <w:r w:rsidRPr="002D1AE0">
              <w:t>3492655.11</w:t>
            </w:r>
          </w:p>
        </w:tc>
      </w:tr>
      <w:tr w:rsidR="002D1AE0" w:rsidRPr="002D1AE0" w14:paraId="29A8B3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E5939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5B1717" w14:textId="77777777" w:rsidR="00BC6427" w:rsidRPr="002D1AE0" w:rsidRDefault="00BC6427" w:rsidP="000A5C38">
            <w:pPr>
              <w:jc w:val="center"/>
            </w:pPr>
            <w:r w:rsidRPr="002D1AE0">
              <w:t>953012.66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919908" w14:textId="77777777" w:rsidR="00BC6427" w:rsidRPr="002D1AE0" w:rsidRDefault="00BC6427" w:rsidP="000A5C38">
            <w:pPr>
              <w:jc w:val="center"/>
            </w:pPr>
            <w:r w:rsidRPr="002D1AE0">
              <w:t>3492708.04</w:t>
            </w:r>
          </w:p>
        </w:tc>
      </w:tr>
      <w:tr w:rsidR="002D1AE0" w:rsidRPr="002D1AE0" w14:paraId="0A7910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28FC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35941" w14:textId="77777777" w:rsidR="00BC6427" w:rsidRPr="002D1AE0" w:rsidRDefault="00BC6427" w:rsidP="000A5C38">
            <w:pPr>
              <w:jc w:val="center"/>
            </w:pPr>
            <w:r w:rsidRPr="002D1AE0">
              <w:t>953007.49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03EBC8" w14:textId="77777777" w:rsidR="00BC6427" w:rsidRPr="002D1AE0" w:rsidRDefault="00BC6427" w:rsidP="000A5C38">
            <w:pPr>
              <w:jc w:val="center"/>
            </w:pPr>
            <w:r w:rsidRPr="002D1AE0">
              <w:t>3492707.37</w:t>
            </w:r>
          </w:p>
        </w:tc>
      </w:tr>
      <w:tr w:rsidR="002D1AE0" w:rsidRPr="002D1AE0" w14:paraId="0AE2B2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D1EE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E8A80A" w14:textId="77777777" w:rsidR="00BC6427" w:rsidRPr="002D1AE0" w:rsidRDefault="00BC6427" w:rsidP="000A5C38">
            <w:pPr>
              <w:jc w:val="center"/>
            </w:pPr>
            <w:r w:rsidRPr="002D1AE0">
              <w:t>953009.72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37314" w14:textId="77777777" w:rsidR="00BC6427" w:rsidRPr="002D1AE0" w:rsidRDefault="00BC6427" w:rsidP="000A5C38">
            <w:pPr>
              <w:jc w:val="center"/>
            </w:pPr>
            <w:r w:rsidRPr="002D1AE0">
              <w:t>3492682.48</w:t>
            </w:r>
          </w:p>
        </w:tc>
      </w:tr>
      <w:tr w:rsidR="002D1AE0" w:rsidRPr="002D1AE0" w14:paraId="1BF127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25DED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3A1E65" w14:textId="77777777" w:rsidR="00BC6427" w:rsidRPr="002D1AE0" w:rsidRDefault="00BC6427" w:rsidP="000A5C38">
            <w:pPr>
              <w:jc w:val="center"/>
            </w:pPr>
            <w:r w:rsidRPr="002D1AE0">
              <w:t>953010.8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ACE599" w14:textId="77777777" w:rsidR="00BC6427" w:rsidRPr="002D1AE0" w:rsidRDefault="00BC6427" w:rsidP="000A5C38">
            <w:pPr>
              <w:jc w:val="center"/>
            </w:pPr>
            <w:r w:rsidRPr="002D1AE0">
              <w:t>3492682.56</w:t>
            </w:r>
          </w:p>
        </w:tc>
      </w:tr>
      <w:tr w:rsidR="002D1AE0" w:rsidRPr="002D1AE0" w14:paraId="27E294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FC74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BA070" w14:textId="77777777" w:rsidR="00BC6427" w:rsidRPr="002D1AE0" w:rsidRDefault="00BC6427" w:rsidP="000A5C38">
            <w:pPr>
              <w:jc w:val="center"/>
            </w:pPr>
            <w:r w:rsidRPr="002D1AE0">
              <w:t>953013.07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6DFC1" w14:textId="77777777" w:rsidR="00BC6427" w:rsidRPr="002D1AE0" w:rsidRDefault="00BC6427" w:rsidP="000A5C38">
            <w:pPr>
              <w:jc w:val="center"/>
            </w:pPr>
            <w:r w:rsidRPr="002D1AE0">
              <w:t>3492654.93</w:t>
            </w:r>
          </w:p>
        </w:tc>
      </w:tr>
      <w:tr w:rsidR="002D1AE0" w:rsidRPr="002D1AE0" w14:paraId="34251D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F453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EFAF50" w14:textId="77777777" w:rsidR="00BC6427" w:rsidRPr="002D1AE0" w:rsidRDefault="00BC6427" w:rsidP="000A5C38">
            <w:pPr>
              <w:jc w:val="center"/>
            </w:pPr>
            <w:r w:rsidRPr="002D1AE0">
              <w:t>953016.47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589D2" w14:textId="77777777" w:rsidR="00BC6427" w:rsidRPr="002D1AE0" w:rsidRDefault="00BC6427" w:rsidP="000A5C38">
            <w:pPr>
              <w:jc w:val="center"/>
            </w:pPr>
            <w:r w:rsidRPr="002D1AE0">
              <w:t>3492655.11</w:t>
            </w:r>
          </w:p>
        </w:tc>
      </w:tr>
    </w:tbl>
    <w:p w14:paraId="0EEC538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592D15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DA56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718 кв.м</w:t>
            </w:r>
          </w:p>
          <w:p w14:paraId="0CCE68B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F5AA7C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77148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2A600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2598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905AC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F7E8A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0C124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D5F6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1E955" w14:textId="77777777" w:rsidR="00BC6427" w:rsidRPr="002D1AE0" w:rsidRDefault="00BC6427" w:rsidP="000A5C38">
            <w:pPr>
              <w:jc w:val="center"/>
            </w:pPr>
            <w:r w:rsidRPr="002D1AE0">
              <w:t>953053.83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211F78" w14:textId="77777777" w:rsidR="00BC6427" w:rsidRPr="002D1AE0" w:rsidRDefault="00BC6427" w:rsidP="000A5C38">
            <w:pPr>
              <w:jc w:val="center"/>
            </w:pPr>
            <w:r w:rsidRPr="002D1AE0">
              <w:t>3492713.58</w:t>
            </w:r>
          </w:p>
        </w:tc>
      </w:tr>
      <w:tr w:rsidR="002D1AE0" w:rsidRPr="002D1AE0" w14:paraId="0372D6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99579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109C0" w14:textId="77777777" w:rsidR="00BC6427" w:rsidRPr="002D1AE0" w:rsidRDefault="00BC6427" w:rsidP="000A5C38">
            <w:pPr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FEDCF" w14:textId="77777777" w:rsidR="00BC6427" w:rsidRPr="002D1AE0" w:rsidRDefault="00BC6427" w:rsidP="000A5C38">
            <w:pPr>
              <w:jc w:val="center"/>
            </w:pPr>
            <w:r w:rsidRPr="002D1AE0">
              <w:t>3492721.62</w:t>
            </w:r>
          </w:p>
        </w:tc>
      </w:tr>
      <w:tr w:rsidR="002D1AE0" w:rsidRPr="002D1AE0" w14:paraId="1D059E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062F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2337E" w14:textId="77777777" w:rsidR="00BC6427" w:rsidRPr="002D1AE0" w:rsidRDefault="00BC6427" w:rsidP="000A5C38">
            <w:pPr>
              <w:jc w:val="center"/>
            </w:pPr>
            <w:r w:rsidRPr="002D1AE0">
              <w:t>953012.2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E295C" w14:textId="77777777" w:rsidR="00BC6427" w:rsidRPr="002D1AE0" w:rsidRDefault="00BC6427" w:rsidP="000A5C38">
            <w:pPr>
              <w:jc w:val="center"/>
            </w:pPr>
            <w:r w:rsidRPr="002D1AE0">
              <w:t>3492715.88</w:t>
            </w:r>
          </w:p>
        </w:tc>
      </w:tr>
      <w:tr w:rsidR="002D1AE0" w:rsidRPr="002D1AE0" w14:paraId="1A45B8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65DF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09C55" w14:textId="77777777" w:rsidR="00BC6427" w:rsidRPr="002D1AE0" w:rsidRDefault="00BC6427" w:rsidP="000A5C38">
            <w:pPr>
              <w:jc w:val="center"/>
            </w:pPr>
            <w:r w:rsidRPr="002D1AE0">
              <w:t>953006.99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A5898" w14:textId="77777777" w:rsidR="00BC6427" w:rsidRPr="002D1AE0" w:rsidRDefault="00BC6427" w:rsidP="000A5C38">
            <w:pPr>
              <w:jc w:val="center"/>
            </w:pPr>
            <w:r w:rsidRPr="002D1AE0">
              <w:t>3492715.23</w:t>
            </w:r>
          </w:p>
        </w:tc>
      </w:tr>
      <w:tr w:rsidR="002D1AE0" w:rsidRPr="002D1AE0" w14:paraId="1F7D8A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D8F9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098426" w14:textId="77777777" w:rsidR="00BC6427" w:rsidRPr="002D1AE0" w:rsidRDefault="00BC6427" w:rsidP="000A5C38">
            <w:pPr>
              <w:jc w:val="center"/>
            </w:pPr>
            <w:r w:rsidRPr="002D1AE0">
              <w:t>952962.84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1F4A98" w14:textId="77777777" w:rsidR="00BC6427" w:rsidRPr="002D1AE0" w:rsidRDefault="00BC6427" w:rsidP="000A5C38">
            <w:pPr>
              <w:jc w:val="center"/>
            </w:pPr>
            <w:r w:rsidRPr="002D1AE0">
              <w:t>3492709.27</w:t>
            </w:r>
          </w:p>
        </w:tc>
      </w:tr>
      <w:tr w:rsidR="002D1AE0" w:rsidRPr="002D1AE0" w14:paraId="1C9743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2ABBD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4D244" w14:textId="77777777" w:rsidR="00BC6427" w:rsidRPr="002D1AE0" w:rsidRDefault="00BC6427" w:rsidP="000A5C38">
            <w:pPr>
              <w:jc w:val="center"/>
            </w:pPr>
            <w:r w:rsidRPr="002D1AE0">
              <w:t>952963.7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B34627" w14:textId="77777777" w:rsidR="00BC6427" w:rsidRPr="002D1AE0" w:rsidRDefault="00BC6427" w:rsidP="000A5C38">
            <w:pPr>
              <w:jc w:val="center"/>
            </w:pPr>
            <w:r w:rsidRPr="002D1AE0">
              <w:t>3492701.5</w:t>
            </w:r>
          </w:p>
        </w:tc>
      </w:tr>
      <w:tr w:rsidR="002D1AE0" w:rsidRPr="002D1AE0" w14:paraId="14DD7F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22226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15131F" w14:textId="77777777" w:rsidR="00BC6427" w:rsidRPr="002D1AE0" w:rsidRDefault="00BC6427" w:rsidP="000A5C38">
            <w:pPr>
              <w:jc w:val="center"/>
            </w:pPr>
            <w:r w:rsidRPr="002D1AE0">
              <w:t>953007.49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8B8E43" w14:textId="77777777" w:rsidR="00BC6427" w:rsidRPr="002D1AE0" w:rsidRDefault="00BC6427" w:rsidP="000A5C38">
            <w:pPr>
              <w:jc w:val="center"/>
            </w:pPr>
            <w:r w:rsidRPr="002D1AE0">
              <w:t>3492707.37</w:t>
            </w:r>
          </w:p>
        </w:tc>
      </w:tr>
      <w:tr w:rsidR="002D1AE0" w:rsidRPr="002D1AE0" w14:paraId="69CD80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7F7E8F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6E0AF" w14:textId="77777777" w:rsidR="00BC6427" w:rsidRPr="002D1AE0" w:rsidRDefault="00BC6427" w:rsidP="000A5C38">
            <w:pPr>
              <w:jc w:val="center"/>
            </w:pPr>
            <w:r w:rsidRPr="002D1AE0">
              <w:t>953012.66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65DE9" w14:textId="77777777" w:rsidR="00BC6427" w:rsidRPr="002D1AE0" w:rsidRDefault="00BC6427" w:rsidP="000A5C38">
            <w:pPr>
              <w:jc w:val="center"/>
            </w:pPr>
            <w:r w:rsidRPr="002D1AE0">
              <w:t>3492708.04</w:t>
            </w:r>
          </w:p>
        </w:tc>
      </w:tr>
      <w:tr w:rsidR="002D1AE0" w:rsidRPr="002D1AE0" w14:paraId="33FDA3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FB67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C8627A" w14:textId="77777777" w:rsidR="00BC6427" w:rsidRPr="002D1AE0" w:rsidRDefault="00BC6427" w:rsidP="000A5C38">
            <w:pPr>
              <w:jc w:val="center"/>
            </w:pPr>
            <w:r w:rsidRPr="002D1AE0">
              <w:t>953053.83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6BB56" w14:textId="77777777" w:rsidR="00BC6427" w:rsidRPr="002D1AE0" w:rsidRDefault="00BC6427" w:rsidP="000A5C38">
            <w:pPr>
              <w:jc w:val="center"/>
            </w:pPr>
            <w:r w:rsidRPr="002D1AE0">
              <w:t>3492713.58</w:t>
            </w:r>
          </w:p>
        </w:tc>
      </w:tr>
    </w:tbl>
    <w:p w14:paraId="2489014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BEF62F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27E2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346 кв.м</w:t>
            </w:r>
          </w:p>
          <w:p w14:paraId="75AF2A1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194B57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576A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83B84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33C5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E13A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566F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3A449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5E634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360A1" w14:textId="77777777" w:rsidR="00BC6427" w:rsidRPr="002D1AE0" w:rsidRDefault="00BC6427" w:rsidP="000A5C38">
            <w:pPr>
              <w:jc w:val="center"/>
            </w:pPr>
            <w:r w:rsidRPr="002D1AE0">
              <w:t>952954.63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6EBF0F" w14:textId="77777777" w:rsidR="00BC6427" w:rsidRPr="002D1AE0" w:rsidRDefault="00BC6427" w:rsidP="000A5C38">
            <w:pPr>
              <w:jc w:val="center"/>
            </w:pPr>
            <w:r w:rsidRPr="002D1AE0">
              <w:t>3492700.29</w:t>
            </w:r>
          </w:p>
        </w:tc>
      </w:tr>
      <w:tr w:rsidR="002D1AE0" w:rsidRPr="002D1AE0" w14:paraId="1339B1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B6CA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320F0" w14:textId="77777777" w:rsidR="00BC6427" w:rsidRPr="002D1AE0" w:rsidRDefault="00BC6427" w:rsidP="000A5C38">
            <w:pPr>
              <w:jc w:val="center"/>
            </w:pPr>
            <w:r w:rsidRPr="002D1AE0">
              <w:t>952953.82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35B12" w14:textId="77777777" w:rsidR="00BC6427" w:rsidRPr="002D1AE0" w:rsidRDefault="00BC6427" w:rsidP="000A5C38">
            <w:pPr>
              <w:jc w:val="center"/>
            </w:pPr>
            <w:r w:rsidRPr="002D1AE0">
              <w:t>3492708.09</w:t>
            </w:r>
          </w:p>
        </w:tc>
      </w:tr>
      <w:tr w:rsidR="002D1AE0" w:rsidRPr="002D1AE0" w14:paraId="3A0079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4C447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BFD33" w14:textId="77777777" w:rsidR="00BC6427" w:rsidRPr="002D1AE0" w:rsidRDefault="00BC6427" w:rsidP="000A5C38">
            <w:pPr>
              <w:jc w:val="center"/>
            </w:pPr>
            <w:r w:rsidRPr="002D1AE0">
              <w:t>952909.46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5D512F" w14:textId="77777777" w:rsidR="00BC6427" w:rsidRPr="002D1AE0" w:rsidRDefault="00BC6427" w:rsidP="000A5C38">
            <w:pPr>
              <w:jc w:val="center"/>
            </w:pPr>
            <w:r w:rsidRPr="002D1AE0">
              <w:t>3492701.91</w:t>
            </w:r>
          </w:p>
        </w:tc>
      </w:tr>
      <w:tr w:rsidR="002D1AE0" w:rsidRPr="002D1AE0" w14:paraId="4EFCF3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32AC3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4B429" w14:textId="77777777" w:rsidR="00BC6427" w:rsidRPr="002D1AE0" w:rsidRDefault="00BC6427" w:rsidP="000A5C38">
            <w:pPr>
              <w:jc w:val="center"/>
            </w:pPr>
            <w:r w:rsidRPr="002D1AE0">
              <w:t>952910.26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05300" w14:textId="77777777" w:rsidR="00BC6427" w:rsidRPr="002D1AE0" w:rsidRDefault="00BC6427" w:rsidP="000A5C38">
            <w:pPr>
              <w:jc w:val="center"/>
            </w:pPr>
            <w:r w:rsidRPr="002D1AE0">
              <w:t>3492694.34</w:t>
            </w:r>
          </w:p>
        </w:tc>
      </w:tr>
      <w:tr w:rsidR="002D1AE0" w:rsidRPr="002D1AE0" w14:paraId="599E8A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08017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C3EB1" w14:textId="77777777" w:rsidR="00BC6427" w:rsidRPr="002D1AE0" w:rsidRDefault="00BC6427" w:rsidP="000A5C38">
            <w:pPr>
              <w:jc w:val="center"/>
            </w:pPr>
            <w:r w:rsidRPr="002D1AE0">
              <w:t>952954.63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DE2B1" w14:textId="77777777" w:rsidR="00BC6427" w:rsidRPr="002D1AE0" w:rsidRDefault="00BC6427" w:rsidP="000A5C38">
            <w:pPr>
              <w:jc w:val="center"/>
            </w:pPr>
            <w:r w:rsidRPr="002D1AE0">
              <w:t>3492700.29</w:t>
            </w:r>
          </w:p>
        </w:tc>
      </w:tr>
    </w:tbl>
    <w:p w14:paraId="323BCC2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:ЗУ209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D346EA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1470F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709 кв.м</w:t>
            </w:r>
          </w:p>
          <w:p w14:paraId="1A3EFB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52817F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53AA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BE83D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2C763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0C04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D2D8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36ACB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859C9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D4A42C" w14:textId="77777777" w:rsidR="00BC6427" w:rsidRPr="002D1AE0" w:rsidRDefault="00BC6427" w:rsidP="000A5C38">
            <w:pPr>
              <w:jc w:val="center"/>
            </w:pPr>
            <w:r w:rsidRPr="002D1AE0">
              <w:t>953055.43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AEDA0" w14:textId="77777777" w:rsidR="00BC6427" w:rsidRPr="002D1AE0" w:rsidRDefault="00BC6427" w:rsidP="000A5C38">
            <w:pPr>
              <w:jc w:val="center"/>
            </w:pPr>
            <w:r w:rsidRPr="002D1AE0">
              <w:t>3492656.9</w:t>
            </w:r>
          </w:p>
        </w:tc>
      </w:tr>
      <w:tr w:rsidR="002D1AE0" w:rsidRPr="002D1AE0" w14:paraId="0E5AF9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E4BD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0FF3A" w14:textId="77777777" w:rsidR="00BC6427" w:rsidRPr="002D1AE0" w:rsidRDefault="00BC6427" w:rsidP="000A5C38">
            <w:pPr>
              <w:jc w:val="center"/>
            </w:pPr>
            <w:r w:rsidRPr="002D1AE0">
              <w:t>953055.46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3C38C7" w14:textId="77777777" w:rsidR="00BC6427" w:rsidRPr="002D1AE0" w:rsidRDefault="00BC6427" w:rsidP="000A5C38">
            <w:pPr>
              <w:jc w:val="center"/>
            </w:pPr>
            <w:r w:rsidRPr="002D1AE0">
              <w:t>3492657.16</w:t>
            </w:r>
          </w:p>
        </w:tc>
      </w:tr>
      <w:tr w:rsidR="002D1AE0" w:rsidRPr="002D1AE0" w14:paraId="1C9694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27F02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3FCE0" w14:textId="77777777" w:rsidR="00BC6427" w:rsidRPr="002D1AE0" w:rsidRDefault="00BC6427" w:rsidP="000A5C38">
            <w:pPr>
              <w:jc w:val="center"/>
            </w:pPr>
            <w:r w:rsidRPr="002D1AE0">
              <w:t>952969.02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903E0" w14:textId="77777777" w:rsidR="00BC6427" w:rsidRPr="002D1AE0" w:rsidRDefault="00BC6427" w:rsidP="000A5C38">
            <w:pPr>
              <w:jc w:val="center"/>
            </w:pPr>
            <w:r w:rsidRPr="002D1AE0">
              <w:t>3492652.62</w:t>
            </w:r>
          </w:p>
        </w:tc>
      </w:tr>
      <w:tr w:rsidR="002D1AE0" w:rsidRPr="002D1AE0" w14:paraId="7F15B2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729A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5D9CF" w14:textId="77777777" w:rsidR="00BC6427" w:rsidRPr="002D1AE0" w:rsidRDefault="00BC6427" w:rsidP="000A5C38">
            <w:pPr>
              <w:jc w:val="center"/>
            </w:pPr>
            <w:r w:rsidRPr="002D1AE0">
              <w:t>952969.95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1DADB" w14:textId="77777777" w:rsidR="00BC6427" w:rsidRPr="002D1AE0" w:rsidRDefault="00BC6427" w:rsidP="000A5C38">
            <w:pPr>
              <w:jc w:val="center"/>
            </w:pPr>
            <w:r w:rsidRPr="002D1AE0">
              <w:t>3492642.71</w:t>
            </w:r>
          </w:p>
        </w:tc>
      </w:tr>
      <w:tr w:rsidR="002D1AE0" w:rsidRPr="002D1AE0" w14:paraId="6D1979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96DF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AC59CC" w14:textId="77777777" w:rsidR="00BC6427" w:rsidRPr="002D1AE0" w:rsidRDefault="00BC6427" w:rsidP="000A5C38">
            <w:pPr>
              <w:jc w:val="center"/>
            </w:pPr>
            <w:r w:rsidRPr="002D1AE0">
              <w:t>953024.94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DC272" w14:textId="77777777" w:rsidR="00BC6427" w:rsidRPr="002D1AE0" w:rsidRDefault="00BC6427" w:rsidP="000A5C38">
            <w:pPr>
              <w:jc w:val="center"/>
            </w:pPr>
            <w:r w:rsidRPr="002D1AE0">
              <w:t>3492645.57</w:t>
            </w:r>
          </w:p>
        </w:tc>
      </w:tr>
      <w:tr w:rsidR="002D1AE0" w:rsidRPr="002D1AE0" w14:paraId="4B67AD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1B87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F1C7A" w14:textId="77777777" w:rsidR="00BC6427" w:rsidRPr="002D1AE0" w:rsidRDefault="00BC6427" w:rsidP="000A5C38">
            <w:pPr>
              <w:jc w:val="center"/>
            </w:pPr>
            <w:r w:rsidRPr="002D1AE0">
              <w:t>953055.43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44D55" w14:textId="77777777" w:rsidR="00BC6427" w:rsidRPr="002D1AE0" w:rsidRDefault="00BC6427" w:rsidP="000A5C38">
            <w:pPr>
              <w:jc w:val="center"/>
            </w:pPr>
            <w:r w:rsidRPr="002D1AE0">
              <w:t>3492656.9</w:t>
            </w:r>
          </w:p>
        </w:tc>
      </w:tr>
    </w:tbl>
    <w:p w14:paraId="638AA34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:ЗУ210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3878CF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6582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443 кв.м</w:t>
            </w:r>
          </w:p>
          <w:p w14:paraId="00915C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50CDB1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8B88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7F213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D70A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756B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7609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32DAE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D911F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92B514" w14:textId="77777777" w:rsidR="00BC6427" w:rsidRPr="002D1AE0" w:rsidRDefault="00BC6427" w:rsidP="000A5C38">
            <w:pPr>
              <w:jc w:val="center"/>
            </w:pPr>
            <w:r w:rsidRPr="002D1AE0">
              <w:t>952960.59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98845" w14:textId="77777777" w:rsidR="00BC6427" w:rsidRPr="002D1AE0" w:rsidRDefault="00BC6427" w:rsidP="000A5C38">
            <w:pPr>
              <w:jc w:val="center"/>
            </w:pPr>
            <w:r w:rsidRPr="002D1AE0">
              <w:t>3492642.23</w:t>
            </w:r>
          </w:p>
        </w:tc>
      </w:tr>
      <w:tr w:rsidR="002D1AE0" w:rsidRPr="002D1AE0" w14:paraId="632340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30919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0C5E0" w14:textId="77777777" w:rsidR="00BC6427" w:rsidRPr="002D1AE0" w:rsidRDefault="00BC6427" w:rsidP="000A5C38">
            <w:pPr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3C1EC" w14:textId="77777777" w:rsidR="00BC6427" w:rsidRPr="002D1AE0" w:rsidRDefault="00BC6427" w:rsidP="000A5C38">
            <w:pPr>
              <w:jc w:val="center"/>
            </w:pPr>
            <w:r w:rsidRPr="002D1AE0">
              <w:t>3492652.1</w:t>
            </w:r>
          </w:p>
        </w:tc>
      </w:tr>
      <w:tr w:rsidR="002D1AE0" w:rsidRPr="002D1AE0" w14:paraId="45A928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56DE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64B21" w14:textId="77777777" w:rsidR="00BC6427" w:rsidRPr="002D1AE0" w:rsidRDefault="00BC6427" w:rsidP="000A5C38">
            <w:pPr>
              <w:jc w:val="center"/>
            </w:pPr>
            <w:r w:rsidRPr="002D1AE0">
              <w:t>952914.98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CEF67" w14:textId="77777777" w:rsidR="00BC6427" w:rsidRPr="002D1AE0" w:rsidRDefault="00BC6427" w:rsidP="000A5C38">
            <w:pPr>
              <w:jc w:val="center"/>
            </w:pPr>
            <w:r w:rsidRPr="002D1AE0">
              <w:t>3492649.78</w:t>
            </w:r>
          </w:p>
        </w:tc>
      </w:tr>
      <w:tr w:rsidR="002D1AE0" w:rsidRPr="002D1AE0" w14:paraId="6CE32A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713BBC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D4EB2" w14:textId="77777777" w:rsidR="00BC6427" w:rsidRPr="002D1AE0" w:rsidRDefault="00BC6427" w:rsidP="000A5C38">
            <w:pPr>
              <w:jc w:val="center"/>
            </w:pPr>
            <w:r w:rsidRPr="002D1AE0">
              <w:t>952916.01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0F3BA" w14:textId="77777777" w:rsidR="00BC6427" w:rsidRPr="002D1AE0" w:rsidRDefault="00BC6427" w:rsidP="000A5C38">
            <w:pPr>
              <w:jc w:val="center"/>
            </w:pPr>
            <w:r w:rsidRPr="002D1AE0">
              <w:t>3492639.9</w:t>
            </w:r>
          </w:p>
        </w:tc>
      </w:tr>
      <w:tr w:rsidR="002D1AE0" w:rsidRPr="002D1AE0" w14:paraId="693043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0254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2710D" w14:textId="77777777" w:rsidR="00BC6427" w:rsidRPr="002D1AE0" w:rsidRDefault="00BC6427" w:rsidP="000A5C38">
            <w:pPr>
              <w:jc w:val="center"/>
            </w:pPr>
            <w:r w:rsidRPr="002D1AE0">
              <w:t>952960.59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7E746" w14:textId="77777777" w:rsidR="00BC6427" w:rsidRPr="002D1AE0" w:rsidRDefault="00BC6427" w:rsidP="000A5C38">
            <w:pPr>
              <w:jc w:val="center"/>
            </w:pPr>
            <w:r w:rsidRPr="002D1AE0">
              <w:t>3492642.23</w:t>
            </w:r>
          </w:p>
        </w:tc>
      </w:tr>
    </w:tbl>
    <w:p w14:paraId="7B9920A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:ЗУ211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89481C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87244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1219 кв.м</w:t>
            </w:r>
          </w:p>
          <w:p w14:paraId="2788724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5D2E3A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4934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A9335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48E3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80497F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0302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ECB81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6B3CA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30645" w14:textId="77777777" w:rsidR="00BC6427" w:rsidRPr="002D1AE0" w:rsidRDefault="00BC6427" w:rsidP="000A5C38">
            <w:pPr>
              <w:jc w:val="center"/>
            </w:pPr>
            <w:r w:rsidRPr="002D1AE0">
              <w:t>952854.74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146DF8" w14:textId="77777777" w:rsidR="00BC6427" w:rsidRPr="002D1AE0" w:rsidRDefault="00BC6427" w:rsidP="000A5C38">
            <w:pPr>
              <w:jc w:val="center"/>
            </w:pPr>
            <w:r w:rsidRPr="002D1AE0">
              <w:t>3492636.75</w:t>
            </w:r>
          </w:p>
        </w:tc>
      </w:tr>
      <w:tr w:rsidR="002D1AE0" w:rsidRPr="002D1AE0" w14:paraId="5BE4C8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57D0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B4EE4" w14:textId="77777777" w:rsidR="00BC6427" w:rsidRPr="002D1AE0" w:rsidRDefault="00BC6427" w:rsidP="000A5C38">
            <w:pPr>
              <w:jc w:val="center"/>
            </w:pPr>
            <w:r w:rsidRPr="002D1AE0">
              <w:t>952843.1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6E3B45" w14:textId="77777777" w:rsidR="00BC6427" w:rsidRPr="002D1AE0" w:rsidRDefault="00BC6427" w:rsidP="000A5C38">
            <w:pPr>
              <w:jc w:val="center"/>
            </w:pPr>
            <w:r w:rsidRPr="002D1AE0">
              <w:t>3492746.3</w:t>
            </w:r>
          </w:p>
        </w:tc>
      </w:tr>
      <w:tr w:rsidR="002D1AE0" w:rsidRPr="002D1AE0" w14:paraId="16CAB9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E7092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57CD14" w14:textId="77777777" w:rsidR="00BC6427" w:rsidRPr="002D1AE0" w:rsidRDefault="00BC6427" w:rsidP="000A5C38">
            <w:pPr>
              <w:jc w:val="center"/>
            </w:pPr>
            <w:r w:rsidRPr="002D1AE0">
              <w:t>952834.76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347EA" w14:textId="77777777" w:rsidR="00BC6427" w:rsidRPr="002D1AE0" w:rsidRDefault="00BC6427" w:rsidP="000A5C38">
            <w:pPr>
              <w:jc w:val="center"/>
            </w:pPr>
            <w:r w:rsidRPr="002D1AE0">
              <w:t>3492745.4</w:t>
            </w:r>
          </w:p>
        </w:tc>
      </w:tr>
      <w:tr w:rsidR="002D1AE0" w:rsidRPr="002D1AE0" w14:paraId="67A140B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AB1F1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9528D" w14:textId="77777777" w:rsidR="00BC6427" w:rsidRPr="002D1AE0" w:rsidRDefault="00BC6427" w:rsidP="000A5C38">
            <w:pPr>
              <w:jc w:val="center"/>
            </w:pPr>
            <w:r w:rsidRPr="002D1AE0">
              <w:t>952835.73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E0C98F" w14:textId="77777777" w:rsidR="00BC6427" w:rsidRPr="002D1AE0" w:rsidRDefault="00BC6427" w:rsidP="000A5C38">
            <w:pPr>
              <w:jc w:val="center"/>
            </w:pPr>
            <w:r w:rsidRPr="002D1AE0">
              <w:t>3492729.45</w:t>
            </w:r>
          </w:p>
        </w:tc>
      </w:tr>
      <w:tr w:rsidR="002D1AE0" w:rsidRPr="002D1AE0" w14:paraId="6401D3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CE7E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86115" w14:textId="77777777" w:rsidR="00BC6427" w:rsidRPr="002D1AE0" w:rsidRDefault="00BC6427" w:rsidP="000A5C38">
            <w:pPr>
              <w:jc w:val="center"/>
            </w:pPr>
            <w:r w:rsidRPr="002D1AE0">
              <w:t>952839.31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11AE7" w14:textId="77777777" w:rsidR="00BC6427" w:rsidRPr="002D1AE0" w:rsidRDefault="00BC6427" w:rsidP="000A5C38">
            <w:pPr>
              <w:jc w:val="center"/>
            </w:pPr>
            <w:r w:rsidRPr="002D1AE0">
              <w:t>3492664.57</w:t>
            </w:r>
          </w:p>
        </w:tc>
      </w:tr>
      <w:tr w:rsidR="002D1AE0" w:rsidRPr="002D1AE0" w14:paraId="0913FA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105014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CCF1B" w14:textId="77777777" w:rsidR="00BC6427" w:rsidRPr="002D1AE0" w:rsidRDefault="00BC6427" w:rsidP="000A5C38">
            <w:pPr>
              <w:jc w:val="center"/>
            </w:pPr>
            <w:r w:rsidRPr="002D1AE0">
              <w:t>952840.9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20F5C" w14:textId="77777777" w:rsidR="00BC6427" w:rsidRPr="002D1AE0" w:rsidRDefault="00BC6427" w:rsidP="000A5C38">
            <w:pPr>
              <w:jc w:val="center"/>
            </w:pPr>
            <w:r w:rsidRPr="002D1AE0">
              <w:t>3492635.85</w:t>
            </w:r>
          </w:p>
        </w:tc>
      </w:tr>
      <w:tr w:rsidR="002D1AE0" w:rsidRPr="002D1AE0" w14:paraId="0DB246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B2AC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48DB3" w14:textId="77777777" w:rsidR="00BC6427" w:rsidRPr="002D1AE0" w:rsidRDefault="00BC6427" w:rsidP="000A5C38">
            <w:pPr>
              <w:jc w:val="center"/>
            </w:pPr>
            <w:r w:rsidRPr="002D1AE0">
              <w:t>952854.74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CCE677" w14:textId="77777777" w:rsidR="00BC6427" w:rsidRPr="002D1AE0" w:rsidRDefault="00BC6427" w:rsidP="000A5C38">
            <w:pPr>
              <w:jc w:val="center"/>
            </w:pPr>
            <w:r w:rsidRPr="002D1AE0">
              <w:t>3492636.75</w:t>
            </w:r>
          </w:p>
        </w:tc>
      </w:tr>
    </w:tbl>
    <w:p w14:paraId="0B3F3D4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:ЗУ212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FF1E2C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FAA9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13886 кв.м</w:t>
            </w:r>
          </w:p>
          <w:p w14:paraId="1DDF05E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92BF20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95DC2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117F0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FD36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EC5E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4A151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C139C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A82C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723FF" w14:textId="77777777" w:rsidR="00BC6427" w:rsidRPr="002D1AE0" w:rsidRDefault="00BC6427" w:rsidP="000A5C38">
            <w:pPr>
              <w:jc w:val="center"/>
            </w:pPr>
            <w:r w:rsidRPr="002D1AE0">
              <w:t>952909.54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2CA71C" w14:textId="77777777" w:rsidR="00BC6427" w:rsidRPr="002D1AE0" w:rsidRDefault="00BC6427" w:rsidP="000A5C38">
            <w:pPr>
              <w:jc w:val="center"/>
            </w:pPr>
            <w:r w:rsidRPr="002D1AE0">
              <w:t>3492473.44</w:t>
            </w:r>
          </w:p>
        </w:tc>
      </w:tr>
      <w:tr w:rsidR="002D1AE0" w:rsidRPr="002D1AE0" w14:paraId="59EFBB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58CE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B1977" w14:textId="77777777" w:rsidR="00BC6427" w:rsidRPr="002D1AE0" w:rsidRDefault="00BC6427" w:rsidP="000A5C38">
            <w:pPr>
              <w:jc w:val="center"/>
            </w:pPr>
            <w:r w:rsidRPr="002D1AE0">
              <w:t>952901.08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CAFC3" w14:textId="77777777" w:rsidR="00BC6427" w:rsidRPr="002D1AE0" w:rsidRDefault="00BC6427" w:rsidP="000A5C38">
            <w:pPr>
              <w:jc w:val="center"/>
            </w:pPr>
            <w:r w:rsidRPr="002D1AE0">
              <w:t>3492621</w:t>
            </w:r>
          </w:p>
        </w:tc>
      </w:tr>
      <w:tr w:rsidR="002D1AE0" w:rsidRPr="002D1AE0" w14:paraId="4A55DE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FB0A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83900" w14:textId="77777777" w:rsidR="00BC6427" w:rsidRPr="002D1AE0" w:rsidRDefault="00BC6427" w:rsidP="000A5C38">
            <w:pPr>
              <w:jc w:val="center"/>
            </w:pPr>
            <w:r w:rsidRPr="002D1AE0">
              <w:t>952885.11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FA265" w14:textId="77777777" w:rsidR="00BC6427" w:rsidRPr="002D1AE0" w:rsidRDefault="00BC6427" w:rsidP="000A5C38">
            <w:pPr>
              <w:jc w:val="center"/>
            </w:pPr>
            <w:r w:rsidRPr="002D1AE0">
              <w:t>3492620.24</w:t>
            </w:r>
          </w:p>
        </w:tc>
      </w:tr>
      <w:tr w:rsidR="002D1AE0" w:rsidRPr="002D1AE0" w14:paraId="458D4C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33642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95C2B8" w14:textId="77777777" w:rsidR="00BC6427" w:rsidRPr="002D1AE0" w:rsidRDefault="00BC6427" w:rsidP="000A5C38">
            <w:pPr>
              <w:jc w:val="center"/>
            </w:pPr>
            <w:r w:rsidRPr="002D1AE0">
              <w:t>952893.69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5C0088" w14:textId="77777777" w:rsidR="00BC6427" w:rsidRPr="002D1AE0" w:rsidRDefault="00BC6427" w:rsidP="000A5C38">
            <w:pPr>
              <w:jc w:val="center"/>
            </w:pPr>
            <w:r w:rsidRPr="002D1AE0">
              <w:t>3492470.23</w:t>
            </w:r>
          </w:p>
        </w:tc>
      </w:tr>
      <w:tr w:rsidR="002D1AE0" w:rsidRPr="002D1AE0" w14:paraId="2C9B33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1938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68AFA" w14:textId="77777777" w:rsidR="00BC6427" w:rsidRPr="002D1AE0" w:rsidRDefault="00BC6427" w:rsidP="000A5C38">
            <w:pPr>
              <w:jc w:val="center"/>
            </w:pPr>
            <w:r w:rsidRPr="002D1AE0">
              <w:t>952909.54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4E4ADF" w14:textId="77777777" w:rsidR="00BC6427" w:rsidRPr="002D1AE0" w:rsidRDefault="00BC6427" w:rsidP="000A5C38">
            <w:pPr>
              <w:jc w:val="center"/>
            </w:pPr>
            <w:r w:rsidRPr="002D1AE0">
              <w:t>3492473.44</w:t>
            </w:r>
          </w:p>
        </w:tc>
      </w:tr>
      <w:tr w:rsidR="002D1AE0" w:rsidRPr="002D1AE0" w14:paraId="3D4A253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CB49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2FBE0E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330B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F1702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67F8B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0E660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FD21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A9724" w14:textId="77777777" w:rsidR="00BC6427" w:rsidRPr="002D1AE0" w:rsidRDefault="00BC6427" w:rsidP="000A5C38">
            <w:pPr>
              <w:jc w:val="center"/>
            </w:pPr>
            <w:r w:rsidRPr="002D1AE0">
              <w:t>953029.76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50611" w14:textId="77777777" w:rsidR="00BC6427" w:rsidRPr="002D1AE0" w:rsidRDefault="00BC6427" w:rsidP="000A5C38">
            <w:pPr>
              <w:jc w:val="center"/>
            </w:pPr>
            <w:r w:rsidRPr="002D1AE0">
              <w:t>3491925.06</w:t>
            </w:r>
          </w:p>
        </w:tc>
      </w:tr>
      <w:tr w:rsidR="002D1AE0" w:rsidRPr="002D1AE0" w14:paraId="071C50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9C85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84F74" w14:textId="77777777" w:rsidR="00BC6427" w:rsidRPr="002D1AE0" w:rsidRDefault="00BC6427" w:rsidP="000A5C38">
            <w:pPr>
              <w:jc w:val="center"/>
            </w:pPr>
            <w:r w:rsidRPr="002D1AE0">
              <w:t>953012.53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D13C6" w14:textId="77777777" w:rsidR="00BC6427" w:rsidRPr="002D1AE0" w:rsidRDefault="00BC6427" w:rsidP="000A5C38">
            <w:pPr>
              <w:jc w:val="center"/>
            </w:pPr>
            <w:r w:rsidRPr="002D1AE0">
              <w:t>3492047.25</w:t>
            </w:r>
          </w:p>
        </w:tc>
      </w:tr>
      <w:tr w:rsidR="002D1AE0" w:rsidRPr="002D1AE0" w14:paraId="2FB369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84358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1C853A" w14:textId="77777777" w:rsidR="00BC6427" w:rsidRPr="002D1AE0" w:rsidRDefault="00BC6427" w:rsidP="000A5C38">
            <w:pPr>
              <w:jc w:val="center"/>
            </w:pPr>
            <w:r w:rsidRPr="002D1AE0">
              <w:t>953014.82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2FB805" w14:textId="77777777" w:rsidR="00BC6427" w:rsidRPr="002D1AE0" w:rsidRDefault="00BC6427" w:rsidP="000A5C38">
            <w:pPr>
              <w:jc w:val="center"/>
            </w:pPr>
            <w:r w:rsidRPr="002D1AE0">
              <w:t>3492047.54</w:t>
            </w:r>
          </w:p>
        </w:tc>
      </w:tr>
      <w:tr w:rsidR="002D1AE0" w:rsidRPr="002D1AE0" w14:paraId="273077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A1A31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B7E07" w14:textId="77777777" w:rsidR="00BC6427" w:rsidRPr="002D1AE0" w:rsidRDefault="00BC6427" w:rsidP="000A5C38">
            <w:pPr>
              <w:jc w:val="center"/>
            </w:pPr>
            <w:r w:rsidRPr="002D1AE0">
              <w:t>953012.76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E9D2D" w14:textId="77777777" w:rsidR="00BC6427" w:rsidRPr="002D1AE0" w:rsidRDefault="00BC6427" w:rsidP="000A5C38">
            <w:pPr>
              <w:jc w:val="center"/>
            </w:pPr>
            <w:r w:rsidRPr="002D1AE0">
              <w:t>3492064.04</w:t>
            </w:r>
          </w:p>
        </w:tc>
      </w:tr>
      <w:tr w:rsidR="002D1AE0" w:rsidRPr="002D1AE0" w14:paraId="088E75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66480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5905B" w14:textId="77777777" w:rsidR="00BC6427" w:rsidRPr="002D1AE0" w:rsidRDefault="00BC6427" w:rsidP="000A5C38">
            <w:pPr>
              <w:jc w:val="center"/>
            </w:pPr>
            <w:r w:rsidRPr="002D1AE0">
              <w:t>953010.17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FB0CE" w14:textId="77777777" w:rsidR="00BC6427" w:rsidRPr="002D1AE0" w:rsidRDefault="00BC6427" w:rsidP="000A5C38">
            <w:pPr>
              <w:jc w:val="center"/>
            </w:pPr>
            <w:r w:rsidRPr="002D1AE0">
              <w:t>3492063.69</w:t>
            </w:r>
          </w:p>
        </w:tc>
      </w:tr>
      <w:tr w:rsidR="002D1AE0" w:rsidRPr="002D1AE0" w14:paraId="0B8D8C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471E7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8700E" w14:textId="77777777" w:rsidR="00BC6427" w:rsidRPr="002D1AE0" w:rsidRDefault="00BC6427" w:rsidP="000A5C38">
            <w:pPr>
              <w:jc w:val="center"/>
            </w:pPr>
            <w:r w:rsidRPr="002D1AE0">
              <w:t>952998.97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FA519" w14:textId="77777777" w:rsidR="00BC6427" w:rsidRPr="002D1AE0" w:rsidRDefault="00BC6427" w:rsidP="000A5C38">
            <w:pPr>
              <w:jc w:val="center"/>
            </w:pPr>
            <w:r w:rsidRPr="002D1AE0">
              <w:t>3492142.9</w:t>
            </w:r>
          </w:p>
        </w:tc>
      </w:tr>
      <w:tr w:rsidR="002D1AE0" w:rsidRPr="002D1AE0" w14:paraId="0E776A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170C9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90A81B" w14:textId="77777777" w:rsidR="00BC6427" w:rsidRPr="002D1AE0" w:rsidRDefault="00BC6427" w:rsidP="000A5C38">
            <w:pPr>
              <w:jc w:val="center"/>
            </w:pPr>
            <w:r w:rsidRPr="002D1AE0">
              <w:t>952997.35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E12E3" w14:textId="77777777" w:rsidR="00BC6427" w:rsidRPr="002D1AE0" w:rsidRDefault="00BC6427" w:rsidP="000A5C38">
            <w:pPr>
              <w:jc w:val="center"/>
            </w:pPr>
            <w:r w:rsidRPr="002D1AE0">
              <w:t>3492154.68</w:t>
            </w:r>
          </w:p>
        </w:tc>
      </w:tr>
      <w:tr w:rsidR="002D1AE0" w:rsidRPr="002D1AE0" w14:paraId="4FA2C4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545DF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6449D" w14:textId="77777777" w:rsidR="00BC6427" w:rsidRPr="002D1AE0" w:rsidRDefault="00BC6427" w:rsidP="000A5C38">
            <w:pPr>
              <w:jc w:val="center"/>
            </w:pPr>
            <w:r w:rsidRPr="002D1AE0">
              <w:t>952985.95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33B9C" w14:textId="77777777" w:rsidR="00BC6427" w:rsidRPr="002D1AE0" w:rsidRDefault="00BC6427" w:rsidP="000A5C38">
            <w:pPr>
              <w:jc w:val="center"/>
            </w:pPr>
            <w:r w:rsidRPr="002D1AE0">
              <w:t>3492235.31</w:t>
            </w:r>
          </w:p>
        </w:tc>
      </w:tr>
      <w:tr w:rsidR="002D1AE0" w:rsidRPr="002D1AE0" w14:paraId="0B2C37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D2A4C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5C7CAD" w14:textId="77777777" w:rsidR="00BC6427" w:rsidRPr="002D1AE0" w:rsidRDefault="00BC6427" w:rsidP="000A5C38">
            <w:pPr>
              <w:jc w:val="center"/>
            </w:pPr>
            <w:r w:rsidRPr="002D1AE0">
              <w:t>952984.27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7D53C" w14:textId="77777777" w:rsidR="00BC6427" w:rsidRPr="002D1AE0" w:rsidRDefault="00BC6427" w:rsidP="000A5C38">
            <w:pPr>
              <w:jc w:val="center"/>
            </w:pPr>
            <w:r w:rsidRPr="002D1AE0">
              <w:t>3492247.81</w:t>
            </w:r>
          </w:p>
        </w:tc>
      </w:tr>
      <w:tr w:rsidR="002D1AE0" w:rsidRPr="002D1AE0" w14:paraId="3A2824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EF958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C07FF0" w14:textId="77777777" w:rsidR="00BC6427" w:rsidRPr="002D1AE0" w:rsidRDefault="00BC6427" w:rsidP="000A5C38">
            <w:pPr>
              <w:jc w:val="center"/>
            </w:pPr>
            <w:r w:rsidRPr="002D1AE0">
              <w:t>952979.71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F8BAEF" w14:textId="77777777" w:rsidR="00BC6427" w:rsidRPr="002D1AE0" w:rsidRDefault="00BC6427" w:rsidP="000A5C38">
            <w:pPr>
              <w:jc w:val="center"/>
            </w:pPr>
            <w:r w:rsidRPr="002D1AE0">
              <w:t>3492282.18</w:t>
            </w:r>
          </w:p>
        </w:tc>
      </w:tr>
      <w:tr w:rsidR="002D1AE0" w:rsidRPr="002D1AE0" w14:paraId="57EE0B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737B0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C03586" w14:textId="77777777" w:rsidR="00BC6427" w:rsidRPr="002D1AE0" w:rsidRDefault="00BC6427" w:rsidP="000A5C38">
            <w:pPr>
              <w:jc w:val="center"/>
            </w:pPr>
            <w:r w:rsidRPr="002D1AE0">
              <w:t>952978.17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D246AD" w14:textId="77777777" w:rsidR="00BC6427" w:rsidRPr="002D1AE0" w:rsidRDefault="00BC6427" w:rsidP="000A5C38">
            <w:pPr>
              <w:jc w:val="center"/>
            </w:pPr>
            <w:r w:rsidRPr="002D1AE0">
              <w:t>3492293.73</w:t>
            </w:r>
          </w:p>
        </w:tc>
      </w:tr>
      <w:tr w:rsidR="002D1AE0" w:rsidRPr="002D1AE0" w14:paraId="081D5D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29DD84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3F6DA" w14:textId="77777777" w:rsidR="00BC6427" w:rsidRPr="002D1AE0" w:rsidRDefault="00BC6427" w:rsidP="000A5C38">
            <w:pPr>
              <w:jc w:val="center"/>
            </w:pPr>
            <w:r w:rsidRPr="002D1AE0">
              <w:t>952973.1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C20A99" w14:textId="77777777" w:rsidR="00BC6427" w:rsidRPr="002D1AE0" w:rsidRDefault="00BC6427" w:rsidP="000A5C38">
            <w:pPr>
              <w:jc w:val="center"/>
            </w:pPr>
            <w:r w:rsidRPr="002D1AE0">
              <w:t>3492332.06</w:t>
            </w:r>
          </w:p>
        </w:tc>
      </w:tr>
      <w:tr w:rsidR="002D1AE0" w:rsidRPr="002D1AE0" w14:paraId="0F3E96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A1BA14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6C87B9" w14:textId="77777777" w:rsidR="00BC6427" w:rsidRPr="002D1AE0" w:rsidRDefault="00BC6427" w:rsidP="000A5C38">
            <w:pPr>
              <w:jc w:val="center"/>
            </w:pPr>
            <w:r w:rsidRPr="002D1AE0">
              <w:t>952969.46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FCB13" w14:textId="77777777" w:rsidR="00BC6427" w:rsidRPr="002D1AE0" w:rsidRDefault="00BC6427" w:rsidP="000A5C38">
            <w:pPr>
              <w:jc w:val="center"/>
            </w:pPr>
            <w:r w:rsidRPr="002D1AE0">
              <w:t>3492353.63</w:t>
            </w:r>
          </w:p>
        </w:tc>
      </w:tr>
      <w:tr w:rsidR="002D1AE0" w:rsidRPr="002D1AE0" w14:paraId="3B7008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91895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D0FBB3" w14:textId="77777777" w:rsidR="00BC6427" w:rsidRPr="002D1AE0" w:rsidRDefault="00BC6427" w:rsidP="000A5C38">
            <w:pPr>
              <w:jc w:val="center"/>
            </w:pPr>
            <w:r w:rsidRPr="002D1AE0">
              <w:t>952914.28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4C756" w14:textId="77777777" w:rsidR="00BC6427" w:rsidRPr="002D1AE0" w:rsidRDefault="00BC6427" w:rsidP="000A5C38">
            <w:pPr>
              <w:jc w:val="center"/>
            </w:pPr>
            <w:r w:rsidRPr="002D1AE0">
              <w:t>3492391</w:t>
            </w:r>
          </w:p>
        </w:tc>
      </w:tr>
      <w:tr w:rsidR="002D1AE0" w:rsidRPr="002D1AE0" w14:paraId="7AD2ED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CBE23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E71F62" w14:textId="77777777" w:rsidR="00BC6427" w:rsidRPr="002D1AE0" w:rsidRDefault="00BC6427" w:rsidP="000A5C38">
            <w:pPr>
              <w:jc w:val="center"/>
            </w:pPr>
            <w:r w:rsidRPr="002D1AE0">
              <w:t>952910.4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B9DD6" w14:textId="77777777" w:rsidR="00BC6427" w:rsidRPr="002D1AE0" w:rsidRDefault="00BC6427" w:rsidP="000A5C38">
            <w:pPr>
              <w:jc w:val="center"/>
            </w:pPr>
            <w:r w:rsidRPr="002D1AE0">
              <w:t>3492458.47</w:t>
            </w:r>
          </w:p>
        </w:tc>
      </w:tr>
      <w:tr w:rsidR="002D1AE0" w:rsidRPr="002D1AE0" w14:paraId="7A290F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E1369C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F8A3C3" w14:textId="77777777" w:rsidR="00BC6427" w:rsidRPr="002D1AE0" w:rsidRDefault="00BC6427" w:rsidP="000A5C38">
            <w:pPr>
              <w:jc w:val="center"/>
            </w:pPr>
            <w:r w:rsidRPr="002D1AE0">
              <w:t>952894.71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AF464E" w14:textId="77777777" w:rsidR="00BC6427" w:rsidRPr="002D1AE0" w:rsidRDefault="00BC6427" w:rsidP="000A5C38">
            <w:pPr>
              <w:jc w:val="center"/>
            </w:pPr>
            <w:r w:rsidRPr="002D1AE0">
              <w:t>3492452.6</w:t>
            </w:r>
          </w:p>
        </w:tc>
      </w:tr>
      <w:tr w:rsidR="002D1AE0" w:rsidRPr="002D1AE0" w14:paraId="4D0930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C3F6A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2982E0" w14:textId="77777777" w:rsidR="00BC6427" w:rsidRPr="002D1AE0" w:rsidRDefault="00BC6427" w:rsidP="000A5C38">
            <w:pPr>
              <w:jc w:val="center"/>
            </w:pPr>
            <w:r w:rsidRPr="002D1AE0">
              <w:t>952900.13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E9C25" w14:textId="77777777" w:rsidR="00BC6427" w:rsidRPr="002D1AE0" w:rsidRDefault="00BC6427" w:rsidP="000A5C38">
            <w:pPr>
              <w:jc w:val="center"/>
            </w:pPr>
            <w:r w:rsidRPr="002D1AE0">
              <w:t>3492358.23</w:t>
            </w:r>
          </w:p>
        </w:tc>
      </w:tr>
      <w:tr w:rsidR="002D1AE0" w:rsidRPr="002D1AE0" w14:paraId="7317FD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8ED35C" w14:textId="77777777" w:rsidR="00BC6427" w:rsidRPr="002D1AE0" w:rsidRDefault="00BC6427" w:rsidP="000A5C38">
            <w:pPr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4F6503" w14:textId="77777777" w:rsidR="00BC6427" w:rsidRPr="002D1AE0" w:rsidRDefault="00BC6427" w:rsidP="000A5C38">
            <w:pPr>
              <w:jc w:val="center"/>
            </w:pPr>
            <w:r w:rsidRPr="002D1AE0">
              <w:t>952900.61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2EFD7" w14:textId="77777777" w:rsidR="00BC6427" w:rsidRPr="002D1AE0" w:rsidRDefault="00BC6427" w:rsidP="000A5C38">
            <w:pPr>
              <w:jc w:val="center"/>
            </w:pPr>
            <w:r w:rsidRPr="002D1AE0">
              <w:t>3492352.25</w:t>
            </w:r>
          </w:p>
        </w:tc>
      </w:tr>
      <w:tr w:rsidR="002D1AE0" w:rsidRPr="002D1AE0" w14:paraId="60EFF9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2DF4B" w14:textId="77777777" w:rsidR="00BC6427" w:rsidRPr="002D1AE0" w:rsidRDefault="00BC6427" w:rsidP="000A5C38">
            <w:pPr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D3B34" w14:textId="77777777" w:rsidR="00BC6427" w:rsidRPr="002D1AE0" w:rsidRDefault="00BC6427" w:rsidP="000A5C38">
            <w:pPr>
              <w:jc w:val="center"/>
            </w:pPr>
            <w:r w:rsidRPr="002D1AE0">
              <w:t>952933.08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51695" w14:textId="77777777" w:rsidR="00BC6427" w:rsidRPr="002D1AE0" w:rsidRDefault="00BC6427" w:rsidP="000A5C38">
            <w:pPr>
              <w:jc w:val="center"/>
            </w:pPr>
            <w:r w:rsidRPr="002D1AE0">
              <w:t>3492354.12</w:t>
            </w:r>
          </w:p>
        </w:tc>
      </w:tr>
      <w:tr w:rsidR="002D1AE0" w:rsidRPr="002D1AE0" w14:paraId="7FF857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AD18B" w14:textId="77777777" w:rsidR="00BC6427" w:rsidRPr="002D1AE0" w:rsidRDefault="00BC6427" w:rsidP="000A5C38">
            <w:pPr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55B4F6" w14:textId="77777777" w:rsidR="00BC6427" w:rsidRPr="002D1AE0" w:rsidRDefault="00BC6427" w:rsidP="000A5C38">
            <w:pPr>
              <w:jc w:val="center"/>
            </w:pPr>
            <w:r w:rsidRPr="002D1AE0">
              <w:t>952950.67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C17C3" w14:textId="77777777" w:rsidR="00BC6427" w:rsidRPr="002D1AE0" w:rsidRDefault="00BC6427" w:rsidP="000A5C38">
            <w:pPr>
              <w:jc w:val="center"/>
            </w:pPr>
            <w:r w:rsidRPr="002D1AE0">
              <w:t>3492342.2</w:t>
            </w:r>
          </w:p>
        </w:tc>
      </w:tr>
      <w:tr w:rsidR="002D1AE0" w:rsidRPr="002D1AE0" w14:paraId="507B55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00384" w14:textId="77777777" w:rsidR="00BC6427" w:rsidRPr="002D1AE0" w:rsidRDefault="00BC6427" w:rsidP="000A5C38">
            <w:pPr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3C263" w14:textId="77777777" w:rsidR="00BC6427" w:rsidRPr="002D1AE0" w:rsidRDefault="00BC6427" w:rsidP="000A5C38">
            <w:pPr>
              <w:jc w:val="center"/>
            </w:pPr>
            <w:r w:rsidRPr="002D1AE0">
              <w:t>953009.92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504F1" w14:textId="77777777" w:rsidR="00BC6427" w:rsidRPr="002D1AE0" w:rsidRDefault="00BC6427" w:rsidP="000A5C38">
            <w:pPr>
              <w:jc w:val="center"/>
            </w:pPr>
            <w:r w:rsidRPr="002D1AE0">
              <w:t>3491922.35</w:t>
            </w:r>
          </w:p>
        </w:tc>
      </w:tr>
      <w:tr w:rsidR="002D1AE0" w:rsidRPr="002D1AE0" w14:paraId="4B325A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DF36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EFD8DD" w14:textId="77777777" w:rsidR="00BC6427" w:rsidRPr="002D1AE0" w:rsidRDefault="00BC6427" w:rsidP="000A5C38">
            <w:pPr>
              <w:jc w:val="center"/>
            </w:pPr>
            <w:r w:rsidRPr="002D1AE0">
              <w:t>953029.76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F6855" w14:textId="77777777" w:rsidR="00BC6427" w:rsidRPr="002D1AE0" w:rsidRDefault="00BC6427" w:rsidP="000A5C38">
            <w:pPr>
              <w:jc w:val="center"/>
            </w:pPr>
            <w:r w:rsidRPr="002D1AE0">
              <w:t>3491925.06</w:t>
            </w:r>
          </w:p>
        </w:tc>
      </w:tr>
    </w:tbl>
    <w:p w14:paraId="65D0315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:ЗУ214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C43146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2D7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786 кв.м</w:t>
            </w:r>
          </w:p>
          <w:p w14:paraId="2B043A7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94669E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3CB2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6E81F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A3DC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00DA3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0C23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74083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F430E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C328D" w14:textId="77777777" w:rsidR="00BC6427" w:rsidRPr="002D1AE0" w:rsidRDefault="00BC6427" w:rsidP="000A5C38">
            <w:pPr>
              <w:jc w:val="center"/>
            </w:pPr>
            <w:r w:rsidRPr="002D1AE0">
              <w:t>953439.5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C031E" w14:textId="77777777" w:rsidR="00BC6427" w:rsidRPr="002D1AE0" w:rsidRDefault="00BC6427" w:rsidP="000A5C38">
            <w:pPr>
              <w:jc w:val="center"/>
            </w:pPr>
            <w:r w:rsidRPr="002D1AE0">
              <w:t>3493042.16</w:t>
            </w:r>
          </w:p>
        </w:tc>
      </w:tr>
      <w:tr w:rsidR="002D1AE0" w:rsidRPr="002D1AE0" w14:paraId="651DA0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115F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4890E" w14:textId="77777777" w:rsidR="00BC6427" w:rsidRPr="002D1AE0" w:rsidRDefault="00BC6427" w:rsidP="000A5C38">
            <w:pPr>
              <w:jc w:val="center"/>
            </w:pPr>
            <w:r w:rsidRPr="002D1AE0">
              <w:t>953438.77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6AE69C" w14:textId="77777777" w:rsidR="00BC6427" w:rsidRPr="002D1AE0" w:rsidRDefault="00BC6427" w:rsidP="000A5C38">
            <w:pPr>
              <w:jc w:val="center"/>
            </w:pPr>
            <w:r w:rsidRPr="002D1AE0">
              <w:t>3493047.61</w:t>
            </w:r>
          </w:p>
        </w:tc>
      </w:tr>
      <w:tr w:rsidR="002D1AE0" w:rsidRPr="002D1AE0" w14:paraId="626EC8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9D609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EFD55" w14:textId="77777777" w:rsidR="00BC6427" w:rsidRPr="002D1AE0" w:rsidRDefault="00BC6427" w:rsidP="000A5C38">
            <w:pPr>
              <w:jc w:val="center"/>
            </w:pPr>
            <w:r w:rsidRPr="002D1AE0">
              <w:t>953416.62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9917B" w14:textId="77777777" w:rsidR="00BC6427" w:rsidRPr="002D1AE0" w:rsidRDefault="00BC6427" w:rsidP="000A5C38">
            <w:pPr>
              <w:jc w:val="center"/>
            </w:pPr>
            <w:r w:rsidRPr="002D1AE0">
              <w:t>3493044.64</w:t>
            </w:r>
          </w:p>
        </w:tc>
      </w:tr>
      <w:tr w:rsidR="002D1AE0" w:rsidRPr="002D1AE0" w14:paraId="36FE43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1CB46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2BA41" w14:textId="77777777" w:rsidR="00BC6427" w:rsidRPr="002D1AE0" w:rsidRDefault="00BC6427" w:rsidP="000A5C38">
            <w:pPr>
              <w:jc w:val="center"/>
            </w:pPr>
            <w:r w:rsidRPr="002D1AE0">
              <w:t>953394.48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FFE5E" w14:textId="77777777" w:rsidR="00BC6427" w:rsidRPr="002D1AE0" w:rsidRDefault="00BC6427" w:rsidP="000A5C38">
            <w:pPr>
              <w:jc w:val="center"/>
            </w:pPr>
            <w:r w:rsidRPr="002D1AE0">
              <w:t>3493041.68</w:t>
            </w:r>
          </w:p>
        </w:tc>
      </w:tr>
      <w:tr w:rsidR="002D1AE0" w:rsidRPr="002D1AE0" w14:paraId="524B3E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3E5D2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48647" w14:textId="77777777" w:rsidR="00BC6427" w:rsidRPr="002D1AE0" w:rsidRDefault="00BC6427" w:rsidP="000A5C38">
            <w:pPr>
              <w:jc w:val="center"/>
            </w:pPr>
            <w:r w:rsidRPr="002D1AE0">
              <w:t>953372.32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50153B" w14:textId="77777777" w:rsidR="00BC6427" w:rsidRPr="002D1AE0" w:rsidRDefault="00BC6427" w:rsidP="000A5C38">
            <w:pPr>
              <w:jc w:val="center"/>
            </w:pPr>
            <w:r w:rsidRPr="002D1AE0">
              <w:t>3493038.7</w:t>
            </w:r>
          </w:p>
        </w:tc>
      </w:tr>
      <w:tr w:rsidR="002D1AE0" w:rsidRPr="002D1AE0" w14:paraId="294B2C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DBBC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38F923" w14:textId="77777777" w:rsidR="00BC6427" w:rsidRPr="002D1AE0" w:rsidRDefault="00BC6427" w:rsidP="000A5C38">
            <w:pPr>
              <w:jc w:val="center"/>
            </w:pPr>
            <w:r w:rsidRPr="002D1AE0">
              <w:t>953350.16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BA90A0" w14:textId="77777777" w:rsidR="00BC6427" w:rsidRPr="002D1AE0" w:rsidRDefault="00BC6427" w:rsidP="000A5C38">
            <w:pPr>
              <w:jc w:val="center"/>
            </w:pPr>
            <w:r w:rsidRPr="002D1AE0">
              <w:t>3493035.72</w:t>
            </w:r>
          </w:p>
        </w:tc>
      </w:tr>
      <w:tr w:rsidR="002D1AE0" w:rsidRPr="002D1AE0" w14:paraId="533650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87CF5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EA790" w14:textId="77777777" w:rsidR="00BC6427" w:rsidRPr="002D1AE0" w:rsidRDefault="00BC6427" w:rsidP="000A5C38">
            <w:pPr>
              <w:jc w:val="center"/>
            </w:pPr>
            <w:r w:rsidRPr="002D1AE0">
              <w:t>953328.02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EE9A7" w14:textId="77777777" w:rsidR="00BC6427" w:rsidRPr="002D1AE0" w:rsidRDefault="00BC6427" w:rsidP="000A5C38">
            <w:pPr>
              <w:jc w:val="center"/>
            </w:pPr>
            <w:r w:rsidRPr="002D1AE0">
              <w:t>3493032.74</w:t>
            </w:r>
          </w:p>
        </w:tc>
      </w:tr>
      <w:tr w:rsidR="002D1AE0" w:rsidRPr="002D1AE0" w14:paraId="6D1F2F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C7D8D0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D590CF" w14:textId="77777777" w:rsidR="00BC6427" w:rsidRPr="002D1AE0" w:rsidRDefault="00BC6427" w:rsidP="000A5C38">
            <w:pPr>
              <w:jc w:val="center"/>
            </w:pPr>
            <w:r w:rsidRPr="002D1AE0">
              <w:t>953298.32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12899" w14:textId="77777777" w:rsidR="00BC6427" w:rsidRPr="002D1AE0" w:rsidRDefault="00BC6427" w:rsidP="000A5C38">
            <w:pPr>
              <w:jc w:val="center"/>
            </w:pPr>
            <w:r w:rsidRPr="002D1AE0">
              <w:t>3493028.76</w:t>
            </w:r>
          </w:p>
        </w:tc>
      </w:tr>
      <w:tr w:rsidR="002D1AE0" w:rsidRPr="002D1AE0" w14:paraId="7357C9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B4B2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2E0570" w14:textId="77777777" w:rsidR="00BC6427" w:rsidRPr="002D1AE0" w:rsidRDefault="00BC6427" w:rsidP="000A5C38">
            <w:pPr>
              <w:jc w:val="center"/>
            </w:pPr>
            <w:r w:rsidRPr="002D1AE0">
              <w:t>953296.89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341FF" w14:textId="77777777" w:rsidR="00BC6427" w:rsidRPr="002D1AE0" w:rsidRDefault="00BC6427" w:rsidP="000A5C38">
            <w:pPr>
              <w:jc w:val="center"/>
            </w:pPr>
            <w:r w:rsidRPr="002D1AE0">
              <w:t>3493023.02</w:t>
            </w:r>
          </w:p>
        </w:tc>
      </w:tr>
      <w:tr w:rsidR="002D1AE0" w:rsidRPr="002D1AE0" w14:paraId="73FF05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E8338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CBF27" w14:textId="77777777" w:rsidR="00BC6427" w:rsidRPr="002D1AE0" w:rsidRDefault="00BC6427" w:rsidP="000A5C38">
            <w:pPr>
              <w:jc w:val="center"/>
            </w:pPr>
            <w:r w:rsidRPr="002D1AE0">
              <w:t>953314.03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E23C4" w14:textId="77777777" w:rsidR="00BC6427" w:rsidRPr="002D1AE0" w:rsidRDefault="00BC6427" w:rsidP="000A5C38">
            <w:pPr>
              <w:jc w:val="center"/>
            </w:pPr>
            <w:r w:rsidRPr="002D1AE0">
              <w:t>3493025.32</w:t>
            </w:r>
          </w:p>
        </w:tc>
      </w:tr>
      <w:tr w:rsidR="002D1AE0" w:rsidRPr="002D1AE0" w14:paraId="75F316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301FB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BFCC88" w14:textId="77777777" w:rsidR="00BC6427" w:rsidRPr="002D1AE0" w:rsidRDefault="00BC6427" w:rsidP="000A5C38">
            <w:pPr>
              <w:jc w:val="center"/>
            </w:pPr>
            <w:r w:rsidRPr="002D1AE0">
              <w:t>953334.94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648C9" w14:textId="77777777" w:rsidR="00BC6427" w:rsidRPr="002D1AE0" w:rsidRDefault="00BC6427" w:rsidP="000A5C38">
            <w:pPr>
              <w:jc w:val="center"/>
            </w:pPr>
            <w:r w:rsidRPr="002D1AE0">
              <w:t>3493028.12</w:t>
            </w:r>
          </w:p>
        </w:tc>
      </w:tr>
      <w:tr w:rsidR="002D1AE0" w:rsidRPr="002D1AE0" w14:paraId="54D68D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3BB72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AB0B2" w14:textId="77777777" w:rsidR="00BC6427" w:rsidRPr="002D1AE0" w:rsidRDefault="00BC6427" w:rsidP="000A5C38">
            <w:pPr>
              <w:jc w:val="center"/>
            </w:pPr>
            <w:r w:rsidRPr="002D1AE0">
              <w:t>953355.86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983EB" w14:textId="77777777" w:rsidR="00BC6427" w:rsidRPr="002D1AE0" w:rsidRDefault="00BC6427" w:rsidP="000A5C38">
            <w:pPr>
              <w:jc w:val="center"/>
            </w:pPr>
            <w:r w:rsidRPr="002D1AE0">
              <w:t>3493030.92</w:t>
            </w:r>
          </w:p>
        </w:tc>
      </w:tr>
      <w:tr w:rsidR="002D1AE0" w:rsidRPr="002D1AE0" w14:paraId="2E142E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ADF96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0686A" w14:textId="77777777" w:rsidR="00BC6427" w:rsidRPr="002D1AE0" w:rsidRDefault="00BC6427" w:rsidP="000A5C38">
            <w:pPr>
              <w:jc w:val="center"/>
            </w:pPr>
            <w:r w:rsidRPr="002D1AE0">
              <w:t>953376.78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928C11" w14:textId="77777777" w:rsidR="00BC6427" w:rsidRPr="002D1AE0" w:rsidRDefault="00BC6427" w:rsidP="000A5C38">
            <w:pPr>
              <w:jc w:val="center"/>
            </w:pPr>
            <w:r w:rsidRPr="002D1AE0">
              <w:t>3493033.74</w:t>
            </w:r>
          </w:p>
        </w:tc>
      </w:tr>
      <w:tr w:rsidR="002D1AE0" w:rsidRPr="002D1AE0" w14:paraId="59D4C2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4FC67D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E9E3A" w14:textId="77777777" w:rsidR="00BC6427" w:rsidRPr="002D1AE0" w:rsidRDefault="00BC6427" w:rsidP="000A5C38">
            <w:pPr>
              <w:jc w:val="center"/>
            </w:pPr>
            <w:r w:rsidRPr="002D1AE0">
              <w:t>953397.68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8D15D" w14:textId="77777777" w:rsidR="00BC6427" w:rsidRPr="002D1AE0" w:rsidRDefault="00BC6427" w:rsidP="000A5C38">
            <w:pPr>
              <w:jc w:val="center"/>
            </w:pPr>
            <w:r w:rsidRPr="002D1AE0">
              <w:t>3493036.54</w:t>
            </w:r>
          </w:p>
        </w:tc>
      </w:tr>
      <w:tr w:rsidR="002D1AE0" w:rsidRPr="002D1AE0" w14:paraId="624011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4094D8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9B12CA" w14:textId="77777777" w:rsidR="00BC6427" w:rsidRPr="002D1AE0" w:rsidRDefault="00BC6427" w:rsidP="000A5C38">
            <w:pPr>
              <w:jc w:val="center"/>
            </w:pPr>
            <w:r w:rsidRPr="002D1AE0">
              <w:t>953418.6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2C8D92" w14:textId="77777777" w:rsidR="00BC6427" w:rsidRPr="002D1AE0" w:rsidRDefault="00BC6427" w:rsidP="000A5C38">
            <w:pPr>
              <w:jc w:val="center"/>
            </w:pPr>
            <w:r w:rsidRPr="002D1AE0">
              <w:t>3493039.36</w:t>
            </w:r>
          </w:p>
        </w:tc>
      </w:tr>
      <w:tr w:rsidR="002D1AE0" w:rsidRPr="002D1AE0" w14:paraId="2F520A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CDDF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C76E5" w14:textId="77777777" w:rsidR="00BC6427" w:rsidRPr="002D1AE0" w:rsidRDefault="00BC6427" w:rsidP="000A5C38">
            <w:pPr>
              <w:jc w:val="center"/>
            </w:pPr>
            <w:r w:rsidRPr="002D1AE0">
              <w:t>953439.5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9F613" w14:textId="77777777" w:rsidR="00BC6427" w:rsidRPr="002D1AE0" w:rsidRDefault="00BC6427" w:rsidP="000A5C38">
            <w:pPr>
              <w:jc w:val="center"/>
            </w:pPr>
            <w:r w:rsidRPr="002D1AE0">
              <w:t>3493042.16</w:t>
            </w:r>
          </w:p>
        </w:tc>
      </w:tr>
    </w:tbl>
    <w:p w14:paraId="7961E5D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:ЗУ216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3CAF1F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BA657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363 кв.м</w:t>
            </w:r>
          </w:p>
          <w:p w14:paraId="78D30DF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D808D7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0ECF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E9CCE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FC2C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F4C9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B0F7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BCD6C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BD0DA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C0DE42" w14:textId="77777777" w:rsidR="00BC6427" w:rsidRPr="002D1AE0" w:rsidRDefault="00BC6427" w:rsidP="000A5C38">
            <w:pPr>
              <w:jc w:val="center"/>
            </w:pPr>
            <w:r w:rsidRPr="002D1AE0">
              <w:t>952989.46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B8515" w14:textId="77777777" w:rsidR="00BC6427" w:rsidRPr="002D1AE0" w:rsidRDefault="00BC6427" w:rsidP="000A5C38">
            <w:pPr>
              <w:jc w:val="center"/>
            </w:pPr>
            <w:r w:rsidRPr="002D1AE0">
              <w:t>3492855.02</w:t>
            </w:r>
          </w:p>
        </w:tc>
      </w:tr>
      <w:tr w:rsidR="002D1AE0" w:rsidRPr="002D1AE0" w14:paraId="42D14A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D36C6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F1ADC3" w14:textId="77777777" w:rsidR="00BC6427" w:rsidRPr="002D1AE0" w:rsidRDefault="00BC6427" w:rsidP="000A5C38">
            <w:pPr>
              <w:jc w:val="center"/>
            </w:pPr>
            <w:r w:rsidRPr="002D1AE0">
              <w:t>952988.5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3FA98" w14:textId="77777777" w:rsidR="00BC6427" w:rsidRPr="002D1AE0" w:rsidRDefault="00BC6427" w:rsidP="000A5C38">
            <w:pPr>
              <w:jc w:val="center"/>
            </w:pPr>
            <w:r w:rsidRPr="002D1AE0">
              <w:t>3492864.13</w:t>
            </w:r>
          </w:p>
        </w:tc>
      </w:tr>
      <w:tr w:rsidR="002D1AE0" w:rsidRPr="002D1AE0" w14:paraId="2E377E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1C1E7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C9F222" w14:textId="77777777" w:rsidR="00BC6427" w:rsidRPr="002D1AE0" w:rsidRDefault="00BC6427" w:rsidP="000A5C38">
            <w:pPr>
              <w:jc w:val="center"/>
            </w:pPr>
            <w:r w:rsidRPr="002D1AE0">
              <w:t>952947.4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5AC4AA" w14:textId="77777777" w:rsidR="00BC6427" w:rsidRPr="002D1AE0" w:rsidRDefault="00BC6427" w:rsidP="000A5C38">
            <w:pPr>
              <w:jc w:val="center"/>
            </w:pPr>
            <w:r w:rsidRPr="002D1AE0">
              <w:t>3492859.06</w:t>
            </w:r>
          </w:p>
        </w:tc>
      </w:tr>
      <w:tr w:rsidR="002D1AE0" w:rsidRPr="002D1AE0" w14:paraId="010DB9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ECBAAE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C270E4" w14:textId="77777777" w:rsidR="00BC6427" w:rsidRPr="002D1AE0" w:rsidRDefault="00BC6427" w:rsidP="000A5C38">
            <w:pPr>
              <w:jc w:val="center"/>
            </w:pPr>
            <w:r w:rsidRPr="002D1AE0">
              <w:t>952948.24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19FD6" w14:textId="77777777" w:rsidR="00BC6427" w:rsidRPr="002D1AE0" w:rsidRDefault="00BC6427" w:rsidP="000A5C38">
            <w:pPr>
              <w:jc w:val="center"/>
            </w:pPr>
            <w:r w:rsidRPr="002D1AE0">
              <w:t>3492850.78</w:t>
            </w:r>
          </w:p>
        </w:tc>
      </w:tr>
      <w:tr w:rsidR="002D1AE0" w:rsidRPr="002D1AE0" w14:paraId="703431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9BA88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9D4293" w14:textId="77777777" w:rsidR="00BC6427" w:rsidRPr="002D1AE0" w:rsidRDefault="00BC6427" w:rsidP="000A5C38">
            <w:pPr>
              <w:jc w:val="center"/>
            </w:pPr>
            <w:r w:rsidRPr="002D1AE0">
              <w:t>952978.9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0FC638" w14:textId="77777777" w:rsidR="00BC6427" w:rsidRPr="002D1AE0" w:rsidRDefault="00BC6427" w:rsidP="000A5C38">
            <w:pPr>
              <w:jc w:val="center"/>
            </w:pPr>
            <w:r w:rsidRPr="002D1AE0">
              <w:t>3492853.9</w:t>
            </w:r>
          </w:p>
        </w:tc>
      </w:tr>
      <w:tr w:rsidR="002D1AE0" w:rsidRPr="002D1AE0" w14:paraId="2C4545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A7F98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DAA49" w14:textId="77777777" w:rsidR="00BC6427" w:rsidRPr="002D1AE0" w:rsidRDefault="00BC6427" w:rsidP="000A5C38">
            <w:pPr>
              <w:jc w:val="center"/>
            </w:pPr>
            <w:r w:rsidRPr="002D1AE0">
              <w:t>952980.4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A719C" w14:textId="77777777" w:rsidR="00BC6427" w:rsidRPr="002D1AE0" w:rsidRDefault="00BC6427" w:rsidP="000A5C38">
            <w:pPr>
              <w:jc w:val="center"/>
            </w:pPr>
            <w:r w:rsidRPr="002D1AE0">
              <w:t>3492854.02</w:t>
            </w:r>
          </w:p>
        </w:tc>
      </w:tr>
      <w:tr w:rsidR="002D1AE0" w:rsidRPr="002D1AE0" w14:paraId="57B308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F022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820103" w14:textId="77777777" w:rsidR="00BC6427" w:rsidRPr="002D1AE0" w:rsidRDefault="00BC6427" w:rsidP="000A5C38">
            <w:pPr>
              <w:jc w:val="center"/>
            </w:pPr>
            <w:r w:rsidRPr="002D1AE0">
              <w:t>952989.46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6D9328" w14:textId="77777777" w:rsidR="00BC6427" w:rsidRPr="002D1AE0" w:rsidRDefault="00BC6427" w:rsidP="000A5C38">
            <w:pPr>
              <w:jc w:val="center"/>
            </w:pPr>
            <w:r w:rsidRPr="002D1AE0">
              <w:t>3492855.02</w:t>
            </w:r>
          </w:p>
        </w:tc>
      </w:tr>
    </w:tbl>
    <w:p w14:paraId="0A57EFF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:ЗУ217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1019AC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E3F9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333 кв.м</w:t>
            </w:r>
          </w:p>
          <w:p w14:paraId="53FB0BD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5C2374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BD18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5B19C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D0909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46CD5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1359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EF2A9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6038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820571" w14:textId="77777777" w:rsidR="00BC6427" w:rsidRPr="002D1AE0" w:rsidRDefault="00BC6427" w:rsidP="000A5C38">
            <w:pPr>
              <w:jc w:val="center"/>
            </w:pPr>
            <w:r w:rsidRPr="002D1AE0">
              <w:t>952984.12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7B11E" w14:textId="77777777" w:rsidR="00BC6427" w:rsidRPr="002D1AE0" w:rsidRDefault="00BC6427" w:rsidP="000A5C38">
            <w:pPr>
              <w:jc w:val="center"/>
            </w:pPr>
            <w:r w:rsidRPr="002D1AE0">
              <w:t>3492905.91</w:t>
            </w:r>
          </w:p>
        </w:tc>
      </w:tr>
      <w:tr w:rsidR="002D1AE0" w:rsidRPr="002D1AE0" w14:paraId="2805E2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9EEF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27BE9" w14:textId="77777777" w:rsidR="00BC6427" w:rsidRPr="002D1AE0" w:rsidRDefault="00BC6427" w:rsidP="000A5C38">
            <w:pPr>
              <w:jc w:val="center"/>
            </w:pPr>
            <w:r w:rsidRPr="002D1AE0">
              <w:t>952983.28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C87A3A" w14:textId="77777777" w:rsidR="00BC6427" w:rsidRPr="002D1AE0" w:rsidRDefault="00BC6427" w:rsidP="000A5C38">
            <w:pPr>
              <w:jc w:val="center"/>
            </w:pPr>
            <w:r w:rsidRPr="002D1AE0">
              <w:t>3492913.92</w:t>
            </w:r>
          </w:p>
        </w:tc>
      </w:tr>
      <w:tr w:rsidR="002D1AE0" w:rsidRPr="002D1AE0" w14:paraId="5BF974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EFF66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88F46" w14:textId="77777777" w:rsidR="00BC6427" w:rsidRPr="002D1AE0" w:rsidRDefault="00BC6427" w:rsidP="000A5C38">
            <w:pPr>
              <w:jc w:val="center"/>
            </w:pPr>
            <w:r w:rsidRPr="002D1AE0">
              <w:t>952942.27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7D3225" w14:textId="77777777" w:rsidR="00BC6427" w:rsidRPr="002D1AE0" w:rsidRDefault="00BC6427" w:rsidP="000A5C38">
            <w:pPr>
              <w:jc w:val="center"/>
            </w:pPr>
            <w:r w:rsidRPr="002D1AE0">
              <w:t>3492909.85</w:t>
            </w:r>
          </w:p>
        </w:tc>
      </w:tr>
      <w:tr w:rsidR="002D1AE0" w:rsidRPr="002D1AE0" w14:paraId="212A3B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F29D4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87B5A7" w14:textId="77777777" w:rsidR="00BC6427" w:rsidRPr="002D1AE0" w:rsidRDefault="00BC6427" w:rsidP="000A5C38">
            <w:pPr>
              <w:jc w:val="center"/>
            </w:pPr>
            <w:r w:rsidRPr="002D1AE0">
              <w:t>952943.17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0CF36" w14:textId="77777777" w:rsidR="00BC6427" w:rsidRPr="002D1AE0" w:rsidRDefault="00BC6427" w:rsidP="000A5C38">
            <w:pPr>
              <w:jc w:val="center"/>
            </w:pPr>
            <w:r w:rsidRPr="002D1AE0">
              <w:t>3492900.89</w:t>
            </w:r>
          </w:p>
        </w:tc>
      </w:tr>
      <w:tr w:rsidR="002D1AE0" w:rsidRPr="002D1AE0" w14:paraId="3E9186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98731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345897" w14:textId="77777777" w:rsidR="00BC6427" w:rsidRPr="002D1AE0" w:rsidRDefault="00BC6427" w:rsidP="000A5C38">
            <w:pPr>
              <w:jc w:val="center"/>
            </w:pPr>
            <w:r w:rsidRPr="002D1AE0">
              <w:t>952944.06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76103" w14:textId="77777777" w:rsidR="00BC6427" w:rsidRPr="002D1AE0" w:rsidRDefault="00BC6427" w:rsidP="000A5C38">
            <w:pPr>
              <w:jc w:val="center"/>
            </w:pPr>
            <w:r w:rsidRPr="002D1AE0">
              <w:t>3492901.94</w:t>
            </w:r>
          </w:p>
        </w:tc>
      </w:tr>
      <w:tr w:rsidR="002D1AE0" w:rsidRPr="002D1AE0" w14:paraId="38A22D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F666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99939" w14:textId="77777777" w:rsidR="00BC6427" w:rsidRPr="002D1AE0" w:rsidRDefault="00BC6427" w:rsidP="000A5C38">
            <w:pPr>
              <w:jc w:val="center"/>
            </w:pPr>
            <w:r w:rsidRPr="002D1AE0">
              <w:t>952969.78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804F0" w14:textId="77777777" w:rsidR="00BC6427" w:rsidRPr="002D1AE0" w:rsidRDefault="00BC6427" w:rsidP="000A5C38">
            <w:pPr>
              <w:jc w:val="center"/>
            </w:pPr>
            <w:r w:rsidRPr="002D1AE0">
              <w:t>3492904.48</w:t>
            </w:r>
          </w:p>
        </w:tc>
      </w:tr>
      <w:tr w:rsidR="002D1AE0" w:rsidRPr="002D1AE0" w14:paraId="72D085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C6B72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6E1A28" w14:textId="77777777" w:rsidR="00BC6427" w:rsidRPr="002D1AE0" w:rsidRDefault="00BC6427" w:rsidP="000A5C38">
            <w:pPr>
              <w:jc w:val="center"/>
            </w:pPr>
            <w:r w:rsidRPr="002D1AE0">
              <w:t>952984.12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EE3E14" w14:textId="77777777" w:rsidR="00BC6427" w:rsidRPr="002D1AE0" w:rsidRDefault="00BC6427" w:rsidP="000A5C38">
            <w:pPr>
              <w:jc w:val="center"/>
            </w:pPr>
            <w:r w:rsidRPr="002D1AE0">
              <w:t>3492905.91</w:t>
            </w:r>
          </w:p>
        </w:tc>
      </w:tr>
    </w:tbl>
    <w:p w14:paraId="449A3E8B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B82C0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5E460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4003 кв.м</w:t>
            </w:r>
          </w:p>
          <w:p w14:paraId="77B0FA6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EE1E1A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920F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18BDA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9A48D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9280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1C98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F08EB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78CD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23EA13" w14:textId="77777777" w:rsidR="00BC6427" w:rsidRPr="002D1AE0" w:rsidRDefault="00BC6427" w:rsidP="000A5C38">
            <w:pPr>
              <w:jc w:val="center"/>
            </w:pPr>
            <w:r w:rsidRPr="002D1AE0">
              <w:t>953029.84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D7DB67" w14:textId="77777777" w:rsidR="00BC6427" w:rsidRPr="002D1AE0" w:rsidRDefault="00BC6427" w:rsidP="000A5C38">
            <w:pPr>
              <w:jc w:val="center"/>
            </w:pPr>
            <w:r w:rsidRPr="002D1AE0">
              <w:t>3492968.74</w:t>
            </w:r>
          </w:p>
        </w:tc>
      </w:tr>
      <w:tr w:rsidR="002D1AE0" w:rsidRPr="002D1AE0" w14:paraId="6E0CAC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12BA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3DBF0" w14:textId="77777777" w:rsidR="00BC6427" w:rsidRPr="002D1AE0" w:rsidRDefault="00BC6427" w:rsidP="000A5C38">
            <w:pPr>
              <w:jc w:val="center"/>
            </w:pPr>
            <w:r w:rsidRPr="002D1AE0">
              <w:t>953018.96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96A37" w14:textId="77777777" w:rsidR="00BC6427" w:rsidRPr="002D1AE0" w:rsidRDefault="00BC6427" w:rsidP="000A5C38">
            <w:pPr>
              <w:jc w:val="center"/>
            </w:pPr>
            <w:r w:rsidRPr="002D1AE0">
              <w:t>3493041.38</w:t>
            </w:r>
          </w:p>
        </w:tc>
      </w:tr>
      <w:tr w:rsidR="002D1AE0" w:rsidRPr="002D1AE0" w14:paraId="4BBDD4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75E7F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012F64" w14:textId="77777777" w:rsidR="00BC6427" w:rsidRPr="002D1AE0" w:rsidRDefault="00BC6427" w:rsidP="000A5C38">
            <w:pPr>
              <w:jc w:val="center"/>
            </w:pPr>
            <w:r w:rsidRPr="002D1AE0">
              <w:t>953012.47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3CF8B" w14:textId="77777777" w:rsidR="00BC6427" w:rsidRPr="002D1AE0" w:rsidRDefault="00BC6427" w:rsidP="000A5C38">
            <w:pPr>
              <w:jc w:val="center"/>
            </w:pPr>
            <w:r w:rsidRPr="002D1AE0">
              <w:t>3493084.86</w:t>
            </w:r>
          </w:p>
        </w:tc>
      </w:tr>
      <w:tr w:rsidR="002D1AE0" w:rsidRPr="002D1AE0" w14:paraId="545303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8EE80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683C19" w14:textId="77777777" w:rsidR="00BC6427" w:rsidRPr="002D1AE0" w:rsidRDefault="00BC6427" w:rsidP="000A5C38">
            <w:pPr>
              <w:jc w:val="center"/>
            </w:pPr>
            <w:r w:rsidRPr="002D1AE0">
              <w:t>952996.94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63F9C" w14:textId="77777777" w:rsidR="00BC6427" w:rsidRPr="002D1AE0" w:rsidRDefault="00BC6427" w:rsidP="000A5C38">
            <w:pPr>
              <w:jc w:val="center"/>
            </w:pPr>
            <w:r w:rsidRPr="002D1AE0">
              <w:t>3493084.35</w:t>
            </w:r>
          </w:p>
        </w:tc>
      </w:tr>
      <w:tr w:rsidR="002D1AE0" w:rsidRPr="002D1AE0" w14:paraId="416E8C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608A0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58F3C" w14:textId="77777777" w:rsidR="00BC6427" w:rsidRPr="002D1AE0" w:rsidRDefault="00BC6427" w:rsidP="000A5C38">
            <w:pPr>
              <w:jc w:val="center"/>
            </w:pPr>
            <w:r w:rsidRPr="002D1AE0">
              <w:t>952992.97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4B19B" w14:textId="77777777" w:rsidR="00BC6427" w:rsidRPr="002D1AE0" w:rsidRDefault="00BC6427" w:rsidP="000A5C38">
            <w:pPr>
              <w:jc w:val="center"/>
            </w:pPr>
            <w:r w:rsidRPr="002D1AE0">
              <w:t>3493086.33</w:t>
            </w:r>
          </w:p>
        </w:tc>
      </w:tr>
      <w:tr w:rsidR="002D1AE0" w:rsidRPr="002D1AE0" w14:paraId="1249F7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0D65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CE50F" w14:textId="77777777" w:rsidR="00BC6427" w:rsidRPr="002D1AE0" w:rsidRDefault="00BC6427" w:rsidP="000A5C38">
            <w:pPr>
              <w:jc w:val="center"/>
            </w:pPr>
            <w:r w:rsidRPr="002D1AE0">
              <w:t>952980.82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C5588" w14:textId="77777777" w:rsidR="00BC6427" w:rsidRPr="002D1AE0" w:rsidRDefault="00BC6427" w:rsidP="000A5C38">
            <w:pPr>
              <w:jc w:val="center"/>
            </w:pPr>
            <w:r w:rsidRPr="002D1AE0">
              <w:t>3493085.21</w:t>
            </w:r>
          </w:p>
        </w:tc>
      </w:tr>
      <w:tr w:rsidR="002D1AE0" w:rsidRPr="002D1AE0" w14:paraId="1E9247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9B8E93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B97D75" w14:textId="77777777" w:rsidR="00BC6427" w:rsidRPr="002D1AE0" w:rsidRDefault="00BC6427" w:rsidP="000A5C38">
            <w:pPr>
              <w:jc w:val="center"/>
            </w:pPr>
            <w:r w:rsidRPr="002D1AE0">
              <w:t>952993.03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0EEC75" w14:textId="77777777" w:rsidR="00BC6427" w:rsidRPr="002D1AE0" w:rsidRDefault="00BC6427" w:rsidP="000A5C38">
            <w:pPr>
              <w:jc w:val="center"/>
            </w:pPr>
            <w:r w:rsidRPr="002D1AE0">
              <w:t>3492964.71</w:t>
            </w:r>
          </w:p>
        </w:tc>
      </w:tr>
      <w:tr w:rsidR="002D1AE0" w:rsidRPr="002D1AE0" w14:paraId="57AF81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CFE095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E7B7B3" w14:textId="77777777" w:rsidR="00BC6427" w:rsidRPr="002D1AE0" w:rsidRDefault="00BC6427" w:rsidP="000A5C38">
            <w:pPr>
              <w:jc w:val="center"/>
            </w:pPr>
            <w:r w:rsidRPr="002D1AE0">
              <w:t>953008.82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F4CBB" w14:textId="77777777" w:rsidR="00BC6427" w:rsidRPr="002D1AE0" w:rsidRDefault="00BC6427" w:rsidP="000A5C38">
            <w:pPr>
              <w:jc w:val="center"/>
            </w:pPr>
            <w:r w:rsidRPr="002D1AE0">
              <w:t>3492966.46</w:t>
            </w:r>
          </w:p>
        </w:tc>
      </w:tr>
      <w:tr w:rsidR="002D1AE0" w:rsidRPr="002D1AE0" w14:paraId="4F6869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22242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B90096" w14:textId="77777777" w:rsidR="00BC6427" w:rsidRPr="002D1AE0" w:rsidRDefault="00BC6427" w:rsidP="000A5C38">
            <w:pPr>
              <w:jc w:val="center"/>
            </w:pPr>
            <w:r w:rsidRPr="002D1AE0">
              <w:t>953007.57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866B0" w14:textId="77777777" w:rsidR="00BC6427" w:rsidRPr="002D1AE0" w:rsidRDefault="00BC6427" w:rsidP="000A5C38">
            <w:pPr>
              <w:jc w:val="center"/>
            </w:pPr>
            <w:r w:rsidRPr="002D1AE0">
              <w:t>3492979.02</w:t>
            </w:r>
          </w:p>
        </w:tc>
      </w:tr>
      <w:tr w:rsidR="002D1AE0" w:rsidRPr="002D1AE0" w14:paraId="3C3522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25445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57C71E" w14:textId="77777777" w:rsidR="00BC6427" w:rsidRPr="002D1AE0" w:rsidRDefault="00BC6427" w:rsidP="000A5C38">
            <w:pPr>
              <w:jc w:val="center"/>
            </w:pPr>
            <w:r w:rsidRPr="002D1AE0">
              <w:t>953013.45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E7AAE" w14:textId="77777777" w:rsidR="00BC6427" w:rsidRPr="002D1AE0" w:rsidRDefault="00BC6427" w:rsidP="000A5C38">
            <w:pPr>
              <w:jc w:val="center"/>
            </w:pPr>
            <w:r w:rsidRPr="002D1AE0">
              <w:t>3492979.66</w:t>
            </w:r>
          </w:p>
        </w:tc>
      </w:tr>
      <w:tr w:rsidR="002D1AE0" w:rsidRPr="002D1AE0" w14:paraId="5C671E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DF92F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D672D" w14:textId="77777777" w:rsidR="00BC6427" w:rsidRPr="002D1AE0" w:rsidRDefault="00BC6427" w:rsidP="000A5C38">
            <w:pPr>
              <w:jc w:val="center"/>
            </w:pPr>
            <w:r w:rsidRPr="002D1AE0">
              <w:t>953014.98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C00CA" w14:textId="77777777" w:rsidR="00BC6427" w:rsidRPr="002D1AE0" w:rsidRDefault="00BC6427" w:rsidP="000A5C38">
            <w:pPr>
              <w:jc w:val="center"/>
            </w:pPr>
            <w:r w:rsidRPr="002D1AE0">
              <w:t>3492967.13</w:t>
            </w:r>
          </w:p>
        </w:tc>
      </w:tr>
      <w:tr w:rsidR="002D1AE0" w:rsidRPr="002D1AE0" w14:paraId="1389CB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0410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CC50C" w14:textId="77777777" w:rsidR="00BC6427" w:rsidRPr="002D1AE0" w:rsidRDefault="00BC6427" w:rsidP="000A5C38">
            <w:pPr>
              <w:jc w:val="center"/>
            </w:pPr>
            <w:r w:rsidRPr="002D1AE0">
              <w:t>953029.84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B04D13" w14:textId="77777777" w:rsidR="00BC6427" w:rsidRPr="002D1AE0" w:rsidRDefault="00BC6427" w:rsidP="000A5C38">
            <w:pPr>
              <w:jc w:val="center"/>
            </w:pPr>
            <w:r w:rsidRPr="002D1AE0">
              <w:t>3492968.74</w:t>
            </w:r>
          </w:p>
        </w:tc>
      </w:tr>
    </w:tbl>
    <w:p w14:paraId="284E532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8EF744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8628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3168 кв.м</w:t>
            </w:r>
          </w:p>
          <w:p w14:paraId="0B495FD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19B34F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4DB81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8378C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B20C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5253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2B49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99984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16F84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4072F9" w14:textId="77777777" w:rsidR="00BC6427" w:rsidRPr="002D1AE0" w:rsidRDefault="00BC6427" w:rsidP="000A5C38">
            <w:pPr>
              <w:jc w:val="center"/>
            </w:pPr>
            <w:r w:rsidRPr="002D1AE0">
              <w:t>952925.52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77B80" w14:textId="77777777" w:rsidR="00BC6427" w:rsidRPr="002D1AE0" w:rsidRDefault="00BC6427" w:rsidP="000A5C38">
            <w:pPr>
              <w:jc w:val="center"/>
            </w:pPr>
            <w:r w:rsidRPr="002D1AE0">
              <w:t>3492966.17</w:t>
            </w:r>
          </w:p>
        </w:tc>
      </w:tr>
      <w:tr w:rsidR="002D1AE0" w:rsidRPr="002D1AE0" w14:paraId="08378D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D2EBC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6CDF8" w14:textId="77777777" w:rsidR="00BC6427" w:rsidRPr="002D1AE0" w:rsidRDefault="00BC6427" w:rsidP="000A5C38">
            <w:pPr>
              <w:jc w:val="center"/>
            </w:pPr>
            <w:r w:rsidRPr="002D1AE0">
              <w:t>952922.17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387D9B" w14:textId="77777777" w:rsidR="00BC6427" w:rsidRPr="002D1AE0" w:rsidRDefault="00BC6427" w:rsidP="000A5C38">
            <w:pPr>
              <w:jc w:val="center"/>
            </w:pPr>
            <w:r w:rsidRPr="002D1AE0">
              <w:t>3492996.08</w:t>
            </w:r>
          </w:p>
        </w:tc>
      </w:tr>
      <w:tr w:rsidR="002D1AE0" w:rsidRPr="002D1AE0" w14:paraId="0BBDCC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5D09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9115F6" w14:textId="77777777" w:rsidR="00BC6427" w:rsidRPr="002D1AE0" w:rsidRDefault="00BC6427" w:rsidP="000A5C38">
            <w:pPr>
              <w:jc w:val="center"/>
            </w:pPr>
            <w:r w:rsidRPr="002D1AE0">
              <w:t>952872.85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047307" w14:textId="77777777" w:rsidR="00BC6427" w:rsidRPr="002D1AE0" w:rsidRDefault="00BC6427" w:rsidP="000A5C38">
            <w:pPr>
              <w:jc w:val="center"/>
            </w:pPr>
            <w:r w:rsidRPr="002D1AE0">
              <w:t>3492990.49</w:t>
            </w:r>
          </w:p>
        </w:tc>
      </w:tr>
      <w:tr w:rsidR="002D1AE0" w:rsidRPr="002D1AE0" w14:paraId="60301A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0045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938539" w14:textId="77777777" w:rsidR="00BC6427" w:rsidRPr="002D1AE0" w:rsidRDefault="00BC6427" w:rsidP="000A5C38">
            <w:pPr>
              <w:jc w:val="center"/>
            </w:pPr>
            <w:r w:rsidRPr="002D1AE0">
              <w:t>952818.07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6AD312" w14:textId="77777777" w:rsidR="00BC6427" w:rsidRPr="002D1AE0" w:rsidRDefault="00BC6427" w:rsidP="000A5C38">
            <w:pPr>
              <w:jc w:val="center"/>
            </w:pPr>
            <w:r w:rsidRPr="002D1AE0">
              <w:t>3492984.88</w:t>
            </w:r>
          </w:p>
        </w:tc>
      </w:tr>
      <w:tr w:rsidR="002D1AE0" w:rsidRPr="002D1AE0" w14:paraId="35A4A8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B4C9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6011E" w14:textId="77777777" w:rsidR="00BC6427" w:rsidRPr="002D1AE0" w:rsidRDefault="00BC6427" w:rsidP="000A5C38">
            <w:pPr>
              <w:jc w:val="center"/>
            </w:pPr>
            <w:r w:rsidRPr="002D1AE0">
              <w:t>952820.05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5A196" w14:textId="77777777" w:rsidR="00BC6427" w:rsidRPr="002D1AE0" w:rsidRDefault="00BC6427" w:rsidP="000A5C38">
            <w:pPr>
              <w:jc w:val="center"/>
            </w:pPr>
            <w:r w:rsidRPr="002D1AE0">
              <w:t>3492954.62</w:t>
            </w:r>
          </w:p>
        </w:tc>
      </w:tr>
      <w:tr w:rsidR="002D1AE0" w:rsidRPr="002D1AE0" w14:paraId="4BADB32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D282A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EC29C0" w14:textId="77777777" w:rsidR="00BC6427" w:rsidRPr="002D1AE0" w:rsidRDefault="00BC6427" w:rsidP="000A5C38">
            <w:pPr>
              <w:jc w:val="center"/>
            </w:pPr>
            <w:r w:rsidRPr="002D1AE0">
              <w:t>952925.52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A6ABE" w14:textId="77777777" w:rsidR="00BC6427" w:rsidRPr="002D1AE0" w:rsidRDefault="00BC6427" w:rsidP="000A5C38">
            <w:pPr>
              <w:jc w:val="center"/>
            </w:pPr>
            <w:r w:rsidRPr="002D1AE0">
              <w:t>3492966.17</w:t>
            </w:r>
          </w:p>
        </w:tc>
      </w:tr>
    </w:tbl>
    <w:p w14:paraId="61BE6E2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5496E1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94B49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205 кв.м</w:t>
            </w:r>
          </w:p>
          <w:p w14:paraId="20E110A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5179C5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0B5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DF2EB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4DF2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12A6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40EA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BA4B7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9BD8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882B0" w14:textId="77777777" w:rsidR="00BC6427" w:rsidRPr="002D1AE0" w:rsidRDefault="00BC6427" w:rsidP="000A5C38">
            <w:pPr>
              <w:jc w:val="center"/>
            </w:pPr>
            <w:r w:rsidRPr="002D1AE0">
              <w:t>952843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BA7EF0" w14:textId="77777777" w:rsidR="00BC6427" w:rsidRPr="002D1AE0" w:rsidRDefault="00BC6427" w:rsidP="000A5C38">
            <w:pPr>
              <w:jc w:val="center"/>
            </w:pPr>
            <w:r w:rsidRPr="002D1AE0">
              <w:t>3493199.55</w:t>
            </w:r>
          </w:p>
        </w:tc>
      </w:tr>
      <w:tr w:rsidR="002D1AE0" w:rsidRPr="002D1AE0" w14:paraId="40C639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800D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4A4B3" w14:textId="77777777" w:rsidR="00BC6427" w:rsidRPr="002D1AE0" w:rsidRDefault="00BC6427" w:rsidP="000A5C38">
            <w:pPr>
              <w:jc w:val="center"/>
            </w:pPr>
            <w:r w:rsidRPr="002D1AE0">
              <w:t>952842.3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1F3F24" w14:textId="77777777" w:rsidR="00BC6427" w:rsidRPr="002D1AE0" w:rsidRDefault="00BC6427" w:rsidP="000A5C38">
            <w:pPr>
              <w:jc w:val="center"/>
            </w:pPr>
            <w:r w:rsidRPr="002D1AE0">
              <w:t>3493207.38</w:t>
            </w:r>
          </w:p>
        </w:tc>
      </w:tr>
      <w:tr w:rsidR="002D1AE0" w:rsidRPr="002D1AE0" w14:paraId="08A207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90DDB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5BB46" w14:textId="77777777" w:rsidR="00BC6427" w:rsidRPr="002D1AE0" w:rsidRDefault="00BC6427" w:rsidP="000A5C38">
            <w:pPr>
              <w:jc w:val="center"/>
            </w:pPr>
            <w:r w:rsidRPr="002D1AE0">
              <w:t>952814.46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E3C74" w14:textId="77777777" w:rsidR="00BC6427" w:rsidRPr="002D1AE0" w:rsidRDefault="00BC6427" w:rsidP="000A5C38">
            <w:pPr>
              <w:jc w:val="center"/>
            </w:pPr>
            <w:r w:rsidRPr="002D1AE0">
              <w:t>3493205.08</w:t>
            </w:r>
          </w:p>
        </w:tc>
      </w:tr>
      <w:tr w:rsidR="002D1AE0" w:rsidRPr="002D1AE0" w14:paraId="482F72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D7A5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C7862" w14:textId="77777777" w:rsidR="00BC6427" w:rsidRPr="002D1AE0" w:rsidRDefault="00BC6427" w:rsidP="000A5C38">
            <w:pPr>
              <w:jc w:val="center"/>
            </w:pPr>
            <w:r w:rsidRPr="002D1AE0">
              <w:t>952815.14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33AB1" w14:textId="77777777" w:rsidR="00BC6427" w:rsidRPr="002D1AE0" w:rsidRDefault="00BC6427" w:rsidP="000A5C38">
            <w:pPr>
              <w:jc w:val="center"/>
            </w:pPr>
            <w:r w:rsidRPr="002D1AE0">
              <w:t>3493198.26</w:t>
            </w:r>
          </w:p>
        </w:tc>
      </w:tr>
      <w:tr w:rsidR="002D1AE0" w:rsidRPr="002D1AE0" w14:paraId="5C7CFA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3AA0C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5BF23" w14:textId="77777777" w:rsidR="00BC6427" w:rsidRPr="002D1AE0" w:rsidRDefault="00BC6427" w:rsidP="000A5C38">
            <w:pPr>
              <w:jc w:val="center"/>
            </w:pPr>
            <w:r w:rsidRPr="002D1AE0">
              <w:t>952843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2964E" w14:textId="77777777" w:rsidR="00BC6427" w:rsidRPr="002D1AE0" w:rsidRDefault="00BC6427" w:rsidP="000A5C38">
            <w:pPr>
              <w:jc w:val="center"/>
            </w:pPr>
            <w:r w:rsidRPr="002D1AE0">
              <w:t>3493199.55</w:t>
            </w:r>
          </w:p>
        </w:tc>
      </w:tr>
    </w:tbl>
    <w:p w14:paraId="4193105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6B3ED1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E66DC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149 кв.м</w:t>
            </w:r>
          </w:p>
          <w:p w14:paraId="400DA65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2D1479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9A70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A2377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4BE8E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F1EBB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AF84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54653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ACAD8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95B05" w14:textId="77777777" w:rsidR="00BC6427" w:rsidRPr="002D1AE0" w:rsidRDefault="00BC6427" w:rsidP="000A5C38">
            <w:pPr>
              <w:jc w:val="center"/>
            </w:pPr>
            <w:r w:rsidRPr="002D1AE0">
              <w:t>952847.7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75C655" w14:textId="77777777" w:rsidR="00BC6427" w:rsidRPr="002D1AE0" w:rsidRDefault="00BC6427" w:rsidP="000A5C38">
            <w:pPr>
              <w:jc w:val="center"/>
            </w:pPr>
            <w:r w:rsidRPr="002D1AE0">
              <w:t>3493147.16</w:t>
            </w:r>
          </w:p>
        </w:tc>
      </w:tr>
      <w:tr w:rsidR="002D1AE0" w:rsidRPr="002D1AE0" w14:paraId="2E83F7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FDCD7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C0D72D" w14:textId="77777777" w:rsidR="00BC6427" w:rsidRPr="002D1AE0" w:rsidRDefault="00BC6427" w:rsidP="000A5C38">
            <w:pPr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0BBDFB" w14:textId="77777777" w:rsidR="00BC6427" w:rsidRPr="002D1AE0" w:rsidRDefault="00BC6427" w:rsidP="000A5C38">
            <w:pPr>
              <w:jc w:val="center"/>
            </w:pPr>
            <w:r w:rsidRPr="002D1AE0">
              <w:t>3493154.51</w:t>
            </w:r>
          </w:p>
        </w:tc>
      </w:tr>
      <w:tr w:rsidR="002D1AE0" w:rsidRPr="002D1AE0" w14:paraId="54EDBA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A3DD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258BC" w14:textId="77777777" w:rsidR="00BC6427" w:rsidRPr="002D1AE0" w:rsidRDefault="00BC6427" w:rsidP="000A5C38">
            <w:pPr>
              <w:jc w:val="center"/>
            </w:pPr>
            <w:r w:rsidRPr="002D1AE0">
              <w:t>952844.9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30E06" w14:textId="77777777" w:rsidR="00BC6427" w:rsidRPr="002D1AE0" w:rsidRDefault="00BC6427" w:rsidP="000A5C38">
            <w:pPr>
              <w:jc w:val="center"/>
            </w:pPr>
            <w:r w:rsidRPr="002D1AE0">
              <w:t>3493152.98</w:t>
            </w:r>
          </w:p>
        </w:tc>
      </w:tr>
      <w:tr w:rsidR="002D1AE0" w:rsidRPr="002D1AE0" w14:paraId="09EC57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A9E2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2F545" w14:textId="77777777" w:rsidR="00BC6427" w:rsidRPr="002D1AE0" w:rsidRDefault="00BC6427" w:rsidP="000A5C38">
            <w:pPr>
              <w:jc w:val="center"/>
            </w:pPr>
            <w:r w:rsidRPr="002D1AE0">
              <w:t>952831.06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83880" w14:textId="77777777" w:rsidR="00BC6427" w:rsidRPr="002D1AE0" w:rsidRDefault="00BC6427" w:rsidP="000A5C38">
            <w:pPr>
              <w:jc w:val="center"/>
            </w:pPr>
            <w:r w:rsidRPr="002D1AE0">
              <w:t>3493152.37</w:t>
            </w:r>
          </w:p>
        </w:tc>
      </w:tr>
      <w:tr w:rsidR="002D1AE0" w:rsidRPr="002D1AE0" w14:paraId="2BEF88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86A6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706F9" w14:textId="77777777" w:rsidR="00BC6427" w:rsidRPr="002D1AE0" w:rsidRDefault="00BC6427" w:rsidP="000A5C38">
            <w:pPr>
              <w:jc w:val="center"/>
            </w:pPr>
            <w:r w:rsidRPr="002D1AE0">
              <w:t>952822.98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E36D94" w14:textId="77777777" w:rsidR="00BC6427" w:rsidRPr="002D1AE0" w:rsidRDefault="00BC6427" w:rsidP="000A5C38">
            <w:pPr>
              <w:jc w:val="center"/>
            </w:pPr>
            <w:r w:rsidRPr="002D1AE0">
              <w:t>3493151.93</w:t>
            </w:r>
          </w:p>
        </w:tc>
      </w:tr>
      <w:tr w:rsidR="002D1AE0" w:rsidRPr="002D1AE0" w14:paraId="01C6BC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56757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64EAB" w14:textId="77777777" w:rsidR="00BC6427" w:rsidRPr="002D1AE0" w:rsidRDefault="00BC6427" w:rsidP="000A5C38">
            <w:pPr>
              <w:jc w:val="center"/>
            </w:pPr>
            <w:r w:rsidRPr="002D1AE0">
              <w:t>952820.11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4E58A" w14:textId="77777777" w:rsidR="00BC6427" w:rsidRPr="002D1AE0" w:rsidRDefault="00BC6427" w:rsidP="000A5C38">
            <w:pPr>
              <w:jc w:val="center"/>
            </w:pPr>
            <w:r w:rsidRPr="002D1AE0">
              <w:t>3493151.73</w:t>
            </w:r>
          </w:p>
        </w:tc>
      </w:tr>
      <w:tr w:rsidR="002D1AE0" w:rsidRPr="002D1AE0" w14:paraId="511AE1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59389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39B5CE" w14:textId="77777777" w:rsidR="00BC6427" w:rsidRPr="002D1AE0" w:rsidRDefault="00BC6427" w:rsidP="000A5C38">
            <w:pPr>
              <w:jc w:val="center"/>
            </w:pPr>
            <w:r w:rsidRPr="002D1AE0">
              <w:t>952820.45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071CE" w14:textId="77777777" w:rsidR="00BC6427" w:rsidRPr="002D1AE0" w:rsidRDefault="00BC6427" w:rsidP="000A5C38">
            <w:pPr>
              <w:jc w:val="center"/>
            </w:pPr>
            <w:r w:rsidRPr="002D1AE0">
              <w:t>3493146.06</w:t>
            </w:r>
          </w:p>
        </w:tc>
      </w:tr>
      <w:tr w:rsidR="002D1AE0" w:rsidRPr="002D1AE0" w14:paraId="5ACC34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A6031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8DEB0" w14:textId="77777777" w:rsidR="00BC6427" w:rsidRPr="002D1AE0" w:rsidRDefault="00BC6427" w:rsidP="000A5C38">
            <w:pPr>
              <w:jc w:val="center"/>
            </w:pPr>
            <w:r w:rsidRPr="002D1AE0">
              <w:t>952829.4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3EA32" w14:textId="77777777" w:rsidR="00BC6427" w:rsidRPr="002D1AE0" w:rsidRDefault="00BC6427" w:rsidP="000A5C38">
            <w:pPr>
              <w:jc w:val="center"/>
            </w:pPr>
            <w:r w:rsidRPr="002D1AE0">
              <w:t>3493146.75</w:t>
            </w:r>
          </w:p>
        </w:tc>
      </w:tr>
      <w:tr w:rsidR="002D1AE0" w:rsidRPr="002D1AE0" w14:paraId="07A098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9A9EC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89EAB" w14:textId="77777777" w:rsidR="00BC6427" w:rsidRPr="002D1AE0" w:rsidRDefault="00BC6427" w:rsidP="000A5C38">
            <w:pPr>
              <w:jc w:val="center"/>
            </w:pPr>
            <w:r w:rsidRPr="002D1AE0">
              <w:t>952830.3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C0175" w14:textId="77777777" w:rsidR="00BC6427" w:rsidRPr="002D1AE0" w:rsidRDefault="00BC6427" w:rsidP="000A5C38">
            <w:pPr>
              <w:jc w:val="center"/>
            </w:pPr>
            <w:r w:rsidRPr="002D1AE0">
              <w:t>3493146.8</w:t>
            </w:r>
          </w:p>
        </w:tc>
      </w:tr>
      <w:tr w:rsidR="002D1AE0" w:rsidRPr="002D1AE0" w14:paraId="5A95C6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CE82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62D60B" w14:textId="77777777" w:rsidR="00BC6427" w:rsidRPr="002D1AE0" w:rsidRDefault="00BC6427" w:rsidP="000A5C38">
            <w:pPr>
              <w:jc w:val="center"/>
            </w:pPr>
            <w:r w:rsidRPr="002D1AE0">
              <w:t>952832.65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BA2E7A" w14:textId="77777777" w:rsidR="00BC6427" w:rsidRPr="002D1AE0" w:rsidRDefault="00BC6427" w:rsidP="000A5C38">
            <w:pPr>
              <w:jc w:val="center"/>
            </w:pPr>
            <w:r w:rsidRPr="002D1AE0">
              <w:t>3493146.9</w:t>
            </w:r>
          </w:p>
        </w:tc>
      </w:tr>
      <w:tr w:rsidR="002D1AE0" w:rsidRPr="002D1AE0" w14:paraId="5BC0C8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D4C50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56737" w14:textId="77777777" w:rsidR="00BC6427" w:rsidRPr="002D1AE0" w:rsidRDefault="00BC6427" w:rsidP="000A5C38">
            <w:pPr>
              <w:jc w:val="center"/>
            </w:pPr>
            <w:r w:rsidRPr="002D1AE0">
              <w:t>952846.8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356DC4" w14:textId="77777777" w:rsidR="00BC6427" w:rsidRPr="002D1AE0" w:rsidRDefault="00BC6427" w:rsidP="000A5C38">
            <w:pPr>
              <w:jc w:val="center"/>
            </w:pPr>
            <w:r w:rsidRPr="002D1AE0">
              <w:t>3493148.01</w:t>
            </w:r>
          </w:p>
        </w:tc>
      </w:tr>
      <w:tr w:rsidR="002D1AE0" w:rsidRPr="002D1AE0" w14:paraId="0E74D8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D1127C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ED0BA" w14:textId="77777777" w:rsidR="00BC6427" w:rsidRPr="002D1AE0" w:rsidRDefault="00BC6427" w:rsidP="000A5C38">
            <w:pPr>
              <w:jc w:val="center"/>
            </w:pPr>
            <w:r w:rsidRPr="002D1AE0">
              <w:t>952847.7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5A3375" w14:textId="77777777" w:rsidR="00BC6427" w:rsidRPr="002D1AE0" w:rsidRDefault="00BC6427" w:rsidP="000A5C38">
            <w:pPr>
              <w:jc w:val="center"/>
            </w:pPr>
            <w:r w:rsidRPr="002D1AE0">
              <w:t>3493147.16</w:t>
            </w:r>
          </w:p>
        </w:tc>
      </w:tr>
    </w:tbl>
    <w:p w14:paraId="33AA835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F2E73A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DE7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2477 кв.м</w:t>
            </w:r>
          </w:p>
          <w:p w14:paraId="0C1CFD4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18EAF8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696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9CE58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184B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C7DA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D331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6F055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2890A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18E82" w14:textId="77777777" w:rsidR="00BC6427" w:rsidRPr="002D1AE0" w:rsidRDefault="00BC6427" w:rsidP="000A5C38">
            <w:pPr>
              <w:jc w:val="center"/>
            </w:pPr>
            <w:r w:rsidRPr="002D1AE0">
              <w:t>953091.39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51481" w14:textId="77777777" w:rsidR="00BC6427" w:rsidRPr="002D1AE0" w:rsidRDefault="00BC6427" w:rsidP="000A5C38">
            <w:pPr>
              <w:jc w:val="center"/>
            </w:pPr>
            <w:r w:rsidRPr="002D1AE0">
              <w:t>3493133.8</w:t>
            </w:r>
          </w:p>
        </w:tc>
      </w:tr>
      <w:tr w:rsidR="002D1AE0" w:rsidRPr="002D1AE0" w14:paraId="52FE97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0667C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75B0F" w14:textId="77777777" w:rsidR="00BC6427" w:rsidRPr="002D1AE0" w:rsidRDefault="00BC6427" w:rsidP="000A5C38">
            <w:pPr>
              <w:jc w:val="center"/>
            </w:pPr>
            <w:r w:rsidRPr="002D1AE0">
              <w:t>953104.08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FD49A2" w14:textId="77777777" w:rsidR="00BC6427" w:rsidRPr="002D1AE0" w:rsidRDefault="00BC6427" w:rsidP="000A5C38">
            <w:pPr>
              <w:jc w:val="center"/>
            </w:pPr>
            <w:r w:rsidRPr="002D1AE0">
              <w:t>3493150.59</w:t>
            </w:r>
          </w:p>
        </w:tc>
      </w:tr>
      <w:tr w:rsidR="002D1AE0" w:rsidRPr="002D1AE0" w14:paraId="6A5EE6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F3E253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E3F47" w14:textId="77777777" w:rsidR="00BC6427" w:rsidRPr="002D1AE0" w:rsidRDefault="00BC6427" w:rsidP="000A5C38">
            <w:pPr>
              <w:jc w:val="center"/>
            </w:pPr>
            <w:r w:rsidRPr="002D1AE0">
              <w:t>953053.96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0E5851" w14:textId="77777777" w:rsidR="00BC6427" w:rsidRPr="002D1AE0" w:rsidRDefault="00BC6427" w:rsidP="000A5C38">
            <w:pPr>
              <w:jc w:val="center"/>
            </w:pPr>
            <w:r w:rsidRPr="002D1AE0">
              <w:t>3493188.52</w:t>
            </w:r>
          </w:p>
        </w:tc>
      </w:tr>
      <w:tr w:rsidR="002D1AE0" w:rsidRPr="002D1AE0" w14:paraId="5E6760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CC1C3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62E843" w14:textId="77777777" w:rsidR="00BC6427" w:rsidRPr="002D1AE0" w:rsidRDefault="00BC6427" w:rsidP="000A5C38">
            <w:pPr>
              <w:jc w:val="center"/>
            </w:pPr>
            <w:r w:rsidRPr="002D1AE0">
              <w:t>953048.62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4FEFE" w14:textId="77777777" w:rsidR="00BC6427" w:rsidRPr="002D1AE0" w:rsidRDefault="00BC6427" w:rsidP="000A5C38">
            <w:pPr>
              <w:jc w:val="center"/>
            </w:pPr>
            <w:r w:rsidRPr="002D1AE0">
              <w:t>3493181.34</w:t>
            </w:r>
          </w:p>
        </w:tc>
      </w:tr>
      <w:tr w:rsidR="002D1AE0" w:rsidRPr="002D1AE0" w14:paraId="30F85B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8C6FF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6FE1B" w14:textId="77777777" w:rsidR="00BC6427" w:rsidRPr="002D1AE0" w:rsidRDefault="00BC6427" w:rsidP="000A5C38">
            <w:pPr>
              <w:jc w:val="center"/>
            </w:pPr>
            <w:r w:rsidRPr="002D1AE0">
              <w:t>953041.43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EF00A4" w14:textId="77777777" w:rsidR="00BC6427" w:rsidRPr="002D1AE0" w:rsidRDefault="00BC6427" w:rsidP="000A5C38">
            <w:pPr>
              <w:jc w:val="center"/>
            </w:pPr>
            <w:r w:rsidRPr="002D1AE0">
              <w:t>3493180.67</w:t>
            </w:r>
          </w:p>
        </w:tc>
      </w:tr>
      <w:tr w:rsidR="002D1AE0" w:rsidRPr="002D1AE0" w14:paraId="614142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009F6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B0DC7" w14:textId="77777777" w:rsidR="00BC6427" w:rsidRPr="002D1AE0" w:rsidRDefault="00BC6427" w:rsidP="000A5C38">
            <w:pPr>
              <w:jc w:val="center"/>
            </w:pPr>
            <w:r w:rsidRPr="002D1AE0">
              <w:t>953041.65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C6090" w14:textId="77777777" w:rsidR="00BC6427" w:rsidRPr="002D1AE0" w:rsidRDefault="00BC6427" w:rsidP="000A5C38">
            <w:pPr>
              <w:jc w:val="center"/>
            </w:pPr>
            <w:r w:rsidRPr="002D1AE0">
              <w:t>3493172.27</w:t>
            </w:r>
          </w:p>
        </w:tc>
      </w:tr>
      <w:tr w:rsidR="002D1AE0" w:rsidRPr="002D1AE0" w14:paraId="6B389C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0D33E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4A8E5" w14:textId="77777777" w:rsidR="00BC6427" w:rsidRPr="002D1AE0" w:rsidRDefault="00BC6427" w:rsidP="000A5C38">
            <w:pPr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03BF3" w14:textId="77777777" w:rsidR="00BC6427" w:rsidRPr="002D1AE0" w:rsidRDefault="00BC6427" w:rsidP="000A5C38">
            <w:pPr>
              <w:jc w:val="center"/>
            </w:pPr>
            <w:r w:rsidRPr="002D1AE0">
              <w:t>3493128.95</w:t>
            </w:r>
          </w:p>
        </w:tc>
      </w:tr>
      <w:tr w:rsidR="002D1AE0" w:rsidRPr="002D1AE0" w14:paraId="50310D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CBF2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DC2E3" w14:textId="77777777" w:rsidR="00BC6427" w:rsidRPr="002D1AE0" w:rsidRDefault="00BC6427" w:rsidP="000A5C38">
            <w:pPr>
              <w:jc w:val="center"/>
            </w:pPr>
            <w:r w:rsidRPr="002D1AE0">
              <w:t>953091.39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BA4D37" w14:textId="77777777" w:rsidR="00BC6427" w:rsidRPr="002D1AE0" w:rsidRDefault="00BC6427" w:rsidP="000A5C38">
            <w:pPr>
              <w:jc w:val="center"/>
            </w:pPr>
            <w:r w:rsidRPr="002D1AE0">
              <w:t>3493133.8</w:t>
            </w:r>
          </w:p>
        </w:tc>
      </w:tr>
    </w:tbl>
    <w:p w14:paraId="04D2404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49E4F1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987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543 кв.м</w:t>
            </w:r>
          </w:p>
          <w:p w14:paraId="4FC145C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469852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BF10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D967D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74367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18C6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417E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16CF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FE72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3C1E0" w14:textId="77777777" w:rsidR="00BC6427" w:rsidRPr="002D1AE0" w:rsidRDefault="00BC6427" w:rsidP="000A5C38">
            <w:pPr>
              <w:jc w:val="center"/>
            </w:pPr>
            <w:r w:rsidRPr="002D1AE0">
              <w:t>953041.65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167C5" w14:textId="77777777" w:rsidR="00BC6427" w:rsidRPr="002D1AE0" w:rsidRDefault="00BC6427" w:rsidP="000A5C38">
            <w:pPr>
              <w:jc w:val="center"/>
            </w:pPr>
            <w:r w:rsidRPr="002D1AE0">
              <w:t>3493172.27</w:t>
            </w:r>
          </w:p>
        </w:tc>
      </w:tr>
      <w:tr w:rsidR="002D1AE0" w:rsidRPr="002D1AE0" w14:paraId="155D29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29006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134E0" w14:textId="77777777" w:rsidR="00BC6427" w:rsidRPr="002D1AE0" w:rsidRDefault="00BC6427" w:rsidP="000A5C38">
            <w:pPr>
              <w:jc w:val="center"/>
            </w:pPr>
            <w:r w:rsidRPr="002D1AE0">
              <w:t>953041.43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65DE7" w14:textId="77777777" w:rsidR="00BC6427" w:rsidRPr="002D1AE0" w:rsidRDefault="00BC6427" w:rsidP="000A5C38">
            <w:pPr>
              <w:jc w:val="center"/>
            </w:pPr>
            <w:r w:rsidRPr="002D1AE0">
              <w:t>3493180.67</w:t>
            </w:r>
          </w:p>
        </w:tc>
      </w:tr>
      <w:tr w:rsidR="002D1AE0" w:rsidRPr="002D1AE0" w14:paraId="251CE8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66CA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82276B" w14:textId="77777777" w:rsidR="00BC6427" w:rsidRPr="002D1AE0" w:rsidRDefault="00BC6427" w:rsidP="000A5C38">
            <w:pPr>
              <w:jc w:val="center"/>
            </w:pPr>
            <w:r w:rsidRPr="002D1AE0">
              <w:t>952995.34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EFFED" w14:textId="77777777" w:rsidR="00BC6427" w:rsidRPr="002D1AE0" w:rsidRDefault="00BC6427" w:rsidP="000A5C38">
            <w:pPr>
              <w:jc w:val="center"/>
            </w:pPr>
            <w:r w:rsidRPr="002D1AE0">
              <w:t>3493176.34</w:t>
            </w:r>
          </w:p>
        </w:tc>
      </w:tr>
      <w:tr w:rsidR="002D1AE0" w:rsidRPr="002D1AE0" w14:paraId="443137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392E3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F70AD9" w14:textId="77777777" w:rsidR="00BC6427" w:rsidRPr="002D1AE0" w:rsidRDefault="00BC6427" w:rsidP="000A5C38">
            <w:pPr>
              <w:jc w:val="center"/>
            </w:pPr>
            <w:r w:rsidRPr="002D1AE0">
              <w:t>952978.74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7EE64" w14:textId="77777777" w:rsidR="00BC6427" w:rsidRPr="002D1AE0" w:rsidRDefault="00BC6427" w:rsidP="000A5C38">
            <w:pPr>
              <w:jc w:val="center"/>
            </w:pPr>
            <w:r w:rsidRPr="002D1AE0">
              <w:t>3493172.74</w:t>
            </w:r>
          </w:p>
        </w:tc>
      </w:tr>
      <w:tr w:rsidR="002D1AE0" w:rsidRPr="002D1AE0" w14:paraId="33931F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33229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32D7C" w14:textId="77777777" w:rsidR="00BC6427" w:rsidRPr="002D1AE0" w:rsidRDefault="00BC6427" w:rsidP="000A5C38">
            <w:pPr>
              <w:jc w:val="center"/>
            </w:pPr>
            <w:r w:rsidRPr="002D1AE0">
              <w:t>952974.04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4C915" w14:textId="77777777" w:rsidR="00BC6427" w:rsidRPr="002D1AE0" w:rsidRDefault="00BC6427" w:rsidP="000A5C38">
            <w:pPr>
              <w:jc w:val="center"/>
            </w:pPr>
            <w:r w:rsidRPr="002D1AE0">
              <w:t>3493175.04</w:t>
            </w:r>
          </w:p>
        </w:tc>
      </w:tr>
      <w:tr w:rsidR="002D1AE0" w:rsidRPr="002D1AE0" w14:paraId="24CA85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1BB38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C23E04" w14:textId="77777777" w:rsidR="00BC6427" w:rsidRPr="002D1AE0" w:rsidRDefault="00BC6427" w:rsidP="000A5C38">
            <w:pPr>
              <w:jc w:val="center"/>
            </w:pPr>
            <w:r w:rsidRPr="002D1AE0">
              <w:t>952974.81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21DB4" w14:textId="77777777" w:rsidR="00BC6427" w:rsidRPr="002D1AE0" w:rsidRDefault="00BC6427" w:rsidP="000A5C38">
            <w:pPr>
              <w:jc w:val="center"/>
            </w:pPr>
            <w:r w:rsidRPr="002D1AE0">
              <w:t>3493164.66</w:t>
            </w:r>
          </w:p>
        </w:tc>
      </w:tr>
      <w:tr w:rsidR="002D1AE0" w:rsidRPr="002D1AE0" w14:paraId="67DCFF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628E9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43E5F" w14:textId="77777777" w:rsidR="00BC6427" w:rsidRPr="002D1AE0" w:rsidRDefault="00BC6427" w:rsidP="000A5C38">
            <w:pPr>
              <w:jc w:val="center"/>
            </w:pPr>
            <w:r w:rsidRPr="002D1AE0">
              <w:t>953004.21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9995A" w14:textId="77777777" w:rsidR="00BC6427" w:rsidRPr="002D1AE0" w:rsidRDefault="00BC6427" w:rsidP="000A5C38">
            <w:pPr>
              <w:jc w:val="center"/>
            </w:pPr>
            <w:r w:rsidRPr="002D1AE0">
              <w:t>3493169.41</w:t>
            </w:r>
          </w:p>
        </w:tc>
      </w:tr>
      <w:tr w:rsidR="002D1AE0" w:rsidRPr="002D1AE0" w14:paraId="45D558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435E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D5113F" w14:textId="77777777" w:rsidR="00BC6427" w:rsidRPr="002D1AE0" w:rsidRDefault="00BC6427" w:rsidP="000A5C38">
            <w:pPr>
              <w:jc w:val="center"/>
            </w:pPr>
            <w:r w:rsidRPr="002D1AE0">
              <w:t>953041.65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38369" w14:textId="77777777" w:rsidR="00BC6427" w:rsidRPr="002D1AE0" w:rsidRDefault="00BC6427" w:rsidP="000A5C38">
            <w:pPr>
              <w:jc w:val="center"/>
            </w:pPr>
            <w:r w:rsidRPr="002D1AE0">
              <w:t>3493172.27</w:t>
            </w:r>
          </w:p>
        </w:tc>
      </w:tr>
    </w:tbl>
    <w:p w14:paraId="24A06702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FD3CA0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C819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179 кв.м</w:t>
            </w:r>
          </w:p>
          <w:p w14:paraId="6724F4E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5854B7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9A03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87275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AD892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42E8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8FCA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A5781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195F37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69401" w14:textId="77777777" w:rsidR="00BC6427" w:rsidRPr="002D1AE0" w:rsidRDefault="00BC6427" w:rsidP="000A5C38">
            <w:pPr>
              <w:jc w:val="center"/>
            </w:pPr>
            <w:r w:rsidRPr="002D1AE0">
              <w:t>953476.77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8A7BB" w14:textId="77777777" w:rsidR="00BC6427" w:rsidRPr="002D1AE0" w:rsidRDefault="00BC6427" w:rsidP="000A5C38">
            <w:pPr>
              <w:jc w:val="center"/>
            </w:pPr>
            <w:r w:rsidRPr="002D1AE0">
              <w:t>3492990.11</w:t>
            </w:r>
          </w:p>
        </w:tc>
      </w:tr>
      <w:tr w:rsidR="002D1AE0" w:rsidRPr="002D1AE0" w14:paraId="345C78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17CF4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76A391" w14:textId="77777777" w:rsidR="00BC6427" w:rsidRPr="002D1AE0" w:rsidRDefault="00BC6427" w:rsidP="000A5C38">
            <w:pPr>
              <w:jc w:val="center"/>
            </w:pPr>
            <w:r w:rsidRPr="002D1AE0">
              <w:t>953476.5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DB8EF" w14:textId="77777777" w:rsidR="00BC6427" w:rsidRPr="002D1AE0" w:rsidRDefault="00BC6427" w:rsidP="000A5C38">
            <w:pPr>
              <w:jc w:val="center"/>
            </w:pPr>
            <w:r w:rsidRPr="002D1AE0">
              <w:t>3492992.1</w:t>
            </w:r>
          </w:p>
        </w:tc>
      </w:tr>
      <w:tr w:rsidR="002D1AE0" w:rsidRPr="002D1AE0" w14:paraId="411D7D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8F36A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FA2E4" w14:textId="77777777" w:rsidR="00BC6427" w:rsidRPr="002D1AE0" w:rsidRDefault="00BC6427" w:rsidP="000A5C38">
            <w:pPr>
              <w:jc w:val="center"/>
            </w:pPr>
            <w:r w:rsidRPr="002D1AE0">
              <w:t>953300.48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8EDF5" w14:textId="77777777" w:rsidR="00BC6427" w:rsidRPr="002D1AE0" w:rsidRDefault="00BC6427" w:rsidP="000A5C38">
            <w:pPr>
              <w:jc w:val="center"/>
            </w:pPr>
            <w:r w:rsidRPr="002D1AE0">
              <w:t>3492968.5</w:t>
            </w:r>
          </w:p>
        </w:tc>
      </w:tr>
      <w:tr w:rsidR="002D1AE0" w:rsidRPr="002D1AE0" w14:paraId="454EFE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101D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90164E" w14:textId="77777777" w:rsidR="00BC6427" w:rsidRPr="002D1AE0" w:rsidRDefault="00BC6427" w:rsidP="000A5C38">
            <w:pPr>
              <w:jc w:val="center"/>
            </w:pPr>
            <w:r w:rsidRPr="002D1AE0">
              <w:t>953322.52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B48494" w14:textId="77777777" w:rsidR="00BC6427" w:rsidRPr="002D1AE0" w:rsidRDefault="00BC6427" w:rsidP="000A5C38">
            <w:pPr>
              <w:jc w:val="center"/>
            </w:pPr>
            <w:r w:rsidRPr="002D1AE0">
              <w:t>3492971.2</w:t>
            </w:r>
          </w:p>
        </w:tc>
      </w:tr>
      <w:tr w:rsidR="002D1AE0" w:rsidRPr="002D1AE0" w14:paraId="2DE89E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BD67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F02BF" w14:textId="77777777" w:rsidR="00BC6427" w:rsidRPr="002D1AE0" w:rsidRDefault="00BC6427" w:rsidP="000A5C38">
            <w:pPr>
              <w:jc w:val="center"/>
            </w:pPr>
            <w:r w:rsidRPr="002D1AE0">
              <w:t>953344.54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934B9" w14:textId="77777777" w:rsidR="00BC6427" w:rsidRPr="002D1AE0" w:rsidRDefault="00BC6427" w:rsidP="000A5C38">
            <w:pPr>
              <w:jc w:val="center"/>
            </w:pPr>
            <w:r w:rsidRPr="002D1AE0">
              <w:t>3492973.9</w:t>
            </w:r>
          </w:p>
        </w:tc>
      </w:tr>
      <w:tr w:rsidR="002D1AE0" w:rsidRPr="002D1AE0" w14:paraId="31C6CA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08559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C8AC17" w14:textId="77777777" w:rsidR="00BC6427" w:rsidRPr="002D1AE0" w:rsidRDefault="00BC6427" w:rsidP="000A5C38">
            <w:pPr>
              <w:jc w:val="center"/>
            </w:pPr>
            <w:r w:rsidRPr="002D1AE0">
              <w:t>953355.22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EE292" w14:textId="77777777" w:rsidR="00BC6427" w:rsidRPr="002D1AE0" w:rsidRDefault="00BC6427" w:rsidP="000A5C38">
            <w:pPr>
              <w:jc w:val="center"/>
            </w:pPr>
            <w:r w:rsidRPr="002D1AE0">
              <w:t>3492975.18</w:t>
            </w:r>
          </w:p>
        </w:tc>
      </w:tr>
      <w:tr w:rsidR="002D1AE0" w:rsidRPr="002D1AE0" w14:paraId="47F8D9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F1F84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78E5D8" w14:textId="77777777" w:rsidR="00BC6427" w:rsidRPr="002D1AE0" w:rsidRDefault="00BC6427" w:rsidP="000A5C38">
            <w:pPr>
              <w:jc w:val="center"/>
            </w:pPr>
            <w:r w:rsidRPr="002D1AE0">
              <w:t>953366.58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64F9B" w14:textId="77777777" w:rsidR="00BC6427" w:rsidRPr="002D1AE0" w:rsidRDefault="00BC6427" w:rsidP="000A5C38">
            <w:pPr>
              <w:jc w:val="center"/>
            </w:pPr>
            <w:r w:rsidRPr="002D1AE0">
              <w:t>3492976.6</w:t>
            </w:r>
          </w:p>
        </w:tc>
      </w:tr>
      <w:tr w:rsidR="002D1AE0" w:rsidRPr="002D1AE0" w14:paraId="6E1FD2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5AE68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C08C99" w14:textId="77777777" w:rsidR="00BC6427" w:rsidRPr="002D1AE0" w:rsidRDefault="00BC6427" w:rsidP="000A5C38">
            <w:pPr>
              <w:jc w:val="center"/>
            </w:pPr>
            <w:r w:rsidRPr="002D1AE0">
              <w:t>953388.62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DE81A1" w14:textId="77777777" w:rsidR="00BC6427" w:rsidRPr="002D1AE0" w:rsidRDefault="00BC6427" w:rsidP="000A5C38">
            <w:pPr>
              <w:jc w:val="center"/>
            </w:pPr>
            <w:r w:rsidRPr="002D1AE0">
              <w:t>3492979.3</w:t>
            </w:r>
          </w:p>
        </w:tc>
      </w:tr>
      <w:tr w:rsidR="002D1AE0" w:rsidRPr="002D1AE0" w14:paraId="664984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10BFB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C58169" w14:textId="77777777" w:rsidR="00BC6427" w:rsidRPr="002D1AE0" w:rsidRDefault="00BC6427" w:rsidP="000A5C38">
            <w:pPr>
              <w:jc w:val="center"/>
            </w:pPr>
            <w:r w:rsidRPr="002D1AE0">
              <w:t>953410.66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028231" w14:textId="77777777" w:rsidR="00BC6427" w:rsidRPr="002D1AE0" w:rsidRDefault="00BC6427" w:rsidP="000A5C38">
            <w:pPr>
              <w:jc w:val="center"/>
            </w:pPr>
            <w:r w:rsidRPr="002D1AE0">
              <w:t>3492982</w:t>
            </w:r>
          </w:p>
        </w:tc>
      </w:tr>
      <w:tr w:rsidR="002D1AE0" w:rsidRPr="002D1AE0" w14:paraId="137086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ED88A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5F3AE" w14:textId="77777777" w:rsidR="00BC6427" w:rsidRPr="002D1AE0" w:rsidRDefault="00BC6427" w:rsidP="000A5C38">
            <w:pPr>
              <w:jc w:val="center"/>
            </w:pPr>
            <w:r w:rsidRPr="002D1AE0">
              <w:t>953432.7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A25A56" w14:textId="77777777" w:rsidR="00BC6427" w:rsidRPr="002D1AE0" w:rsidRDefault="00BC6427" w:rsidP="000A5C38">
            <w:pPr>
              <w:jc w:val="center"/>
            </w:pPr>
            <w:r w:rsidRPr="002D1AE0">
              <w:t>3492984.7</w:t>
            </w:r>
          </w:p>
        </w:tc>
      </w:tr>
      <w:tr w:rsidR="002D1AE0" w:rsidRPr="002D1AE0" w14:paraId="38433D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32206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9D331F" w14:textId="77777777" w:rsidR="00BC6427" w:rsidRPr="002D1AE0" w:rsidRDefault="00BC6427" w:rsidP="000A5C38">
            <w:pPr>
              <w:jc w:val="center"/>
            </w:pPr>
            <w:r w:rsidRPr="002D1AE0">
              <w:t>953454.74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EF82B" w14:textId="77777777" w:rsidR="00BC6427" w:rsidRPr="002D1AE0" w:rsidRDefault="00BC6427" w:rsidP="000A5C38">
            <w:pPr>
              <w:jc w:val="center"/>
            </w:pPr>
            <w:r w:rsidRPr="002D1AE0">
              <w:t>3492987.42</w:t>
            </w:r>
          </w:p>
        </w:tc>
      </w:tr>
      <w:tr w:rsidR="002D1AE0" w:rsidRPr="002D1AE0" w14:paraId="2B0F16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8E99A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A86465" w14:textId="77777777" w:rsidR="00BC6427" w:rsidRPr="002D1AE0" w:rsidRDefault="00BC6427" w:rsidP="000A5C38">
            <w:pPr>
              <w:jc w:val="center"/>
            </w:pPr>
            <w:r w:rsidRPr="002D1AE0">
              <w:t>953476.77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0454C" w14:textId="77777777" w:rsidR="00BC6427" w:rsidRPr="002D1AE0" w:rsidRDefault="00BC6427" w:rsidP="000A5C38">
            <w:pPr>
              <w:jc w:val="center"/>
            </w:pPr>
            <w:r w:rsidRPr="002D1AE0">
              <w:t>3492990.11</w:t>
            </w:r>
          </w:p>
        </w:tc>
      </w:tr>
    </w:tbl>
    <w:p w14:paraId="7CDE240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7630B5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1A26D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185 кв.м</w:t>
            </w:r>
          </w:p>
          <w:p w14:paraId="13510CC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4B66E7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6465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DEDBE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B8E82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AE219D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C65E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73F03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ACA3C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46A73" w14:textId="77777777" w:rsidR="00BC6427" w:rsidRPr="002D1AE0" w:rsidRDefault="00BC6427" w:rsidP="000A5C38">
            <w:pPr>
              <w:jc w:val="center"/>
            </w:pPr>
            <w:r w:rsidRPr="002D1AE0">
              <w:t>953464.81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4B776" w14:textId="77777777" w:rsidR="00BC6427" w:rsidRPr="002D1AE0" w:rsidRDefault="00BC6427" w:rsidP="000A5C38">
            <w:pPr>
              <w:jc w:val="center"/>
            </w:pPr>
            <w:r w:rsidRPr="002D1AE0">
              <w:t>3493079.21</w:t>
            </w:r>
          </w:p>
        </w:tc>
      </w:tr>
      <w:tr w:rsidR="002D1AE0" w:rsidRPr="002D1AE0" w14:paraId="45EA41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7097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2C803" w14:textId="77777777" w:rsidR="00BC6427" w:rsidRPr="002D1AE0" w:rsidRDefault="00BC6427" w:rsidP="000A5C38">
            <w:pPr>
              <w:jc w:val="center"/>
            </w:pPr>
            <w:r w:rsidRPr="002D1AE0">
              <w:t>953464.54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FF441" w14:textId="77777777" w:rsidR="00BC6427" w:rsidRPr="002D1AE0" w:rsidRDefault="00BC6427" w:rsidP="000A5C38">
            <w:pPr>
              <w:jc w:val="center"/>
            </w:pPr>
            <w:r w:rsidRPr="002D1AE0">
              <w:t>3493081.51</w:t>
            </w:r>
          </w:p>
        </w:tc>
      </w:tr>
      <w:tr w:rsidR="002D1AE0" w:rsidRPr="002D1AE0" w14:paraId="7FFC23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7D8BA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2226C" w14:textId="77777777" w:rsidR="00BC6427" w:rsidRPr="002D1AE0" w:rsidRDefault="00BC6427" w:rsidP="000A5C38">
            <w:pPr>
              <w:jc w:val="center"/>
            </w:pPr>
            <w:r w:rsidRPr="002D1AE0">
              <w:t>953324.04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F74AF" w14:textId="77777777" w:rsidR="00BC6427" w:rsidRPr="002D1AE0" w:rsidRDefault="00BC6427" w:rsidP="000A5C38">
            <w:pPr>
              <w:jc w:val="center"/>
            </w:pPr>
            <w:r w:rsidRPr="002D1AE0">
              <w:t>3493062.48</w:t>
            </w:r>
          </w:p>
        </w:tc>
      </w:tr>
      <w:tr w:rsidR="002D1AE0" w:rsidRPr="002D1AE0" w14:paraId="2C260C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E921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97A2A0" w14:textId="77777777" w:rsidR="00BC6427" w:rsidRPr="002D1AE0" w:rsidRDefault="00BC6427" w:rsidP="000A5C38">
            <w:pPr>
              <w:jc w:val="center"/>
            </w:pPr>
            <w:r w:rsidRPr="002D1AE0">
              <w:t>953346.26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689ED" w14:textId="77777777" w:rsidR="00BC6427" w:rsidRPr="002D1AE0" w:rsidRDefault="00BC6427" w:rsidP="000A5C38">
            <w:pPr>
              <w:jc w:val="center"/>
            </w:pPr>
            <w:r w:rsidRPr="002D1AE0">
              <w:t>3493064.78</w:t>
            </w:r>
          </w:p>
        </w:tc>
      </w:tr>
      <w:tr w:rsidR="002D1AE0" w:rsidRPr="002D1AE0" w14:paraId="224AB0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E8966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9E7E6" w14:textId="77777777" w:rsidR="00BC6427" w:rsidRPr="002D1AE0" w:rsidRDefault="00BC6427" w:rsidP="000A5C38">
            <w:pPr>
              <w:jc w:val="center"/>
            </w:pPr>
            <w:r w:rsidRPr="002D1AE0">
              <w:t>953368.46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320DDD" w14:textId="77777777" w:rsidR="00BC6427" w:rsidRPr="002D1AE0" w:rsidRDefault="00BC6427" w:rsidP="000A5C38">
            <w:pPr>
              <w:jc w:val="center"/>
            </w:pPr>
            <w:r w:rsidRPr="002D1AE0">
              <w:t>3493067.5</w:t>
            </w:r>
          </w:p>
        </w:tc>
      </w:tr>
      <w:tr w:rsidR="002D1AE0" w:rsidRPr="002D1AE0" w14:paraId="38CDBD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68AB13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7C3A8" w14:textId="77777777" w:rsidR="00BC6427" w:rsidRPr="002D1AE0" w:rsidRDefault="00BC6427" w:rsidP="000A5C38">
            <w:pPr>
              <w:jc w:val="center"/>
            </w:pPr>
            <w:r w:rsidRPr="002D1AE0">
              <w:t>953390.64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9D002" w14:textId="77777777" w:rsidR="00BC6427" w:rsidRPr="002D1AE0" w:rsidRDefault="00BC6427" w:rsidP="000A5C38">
            <w:pPr>
              <w:jc w:val="center"/>
            </w:pPr>
            <w:r w:rsidRPr="002D1AE0">
              <w:t>3493070.22</w:t>
            </w:r>
          </w:p>
        </w:tc>
      </w:tr>
      <w:tr w:rsidR="002D1AE0" w:rsidRPr="002D1AE0" w14:paraId="6669C6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EFDE31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BD371" w14:textId="77777777" w:rsidR="00BC6427" w:rsidRPr="002D1AE0" w:rsidRDefault="00BC6427" w:rsidP="000A5C38">
            <w:pPr>
              <w:jc w:val="center"/>
            </w:pPr>
            <w:r w:rsidRPr="002D1AE0">
              <w:t>953412.82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5B877F" w14:textId="77777777" w:rsidR="00BC6427" w:rsidRPr="002D1AE0" w:rsidRDefault="00BC6427" w:rsidP="000A5C38">
            <w:pPr>
              <w:jc w:val="center"/>
            </w:pPr>
            <w:r w:rsidRPr="002D1AE0">
              <w:t>3493072.94</w:t>
            </w:r>
          </w:p>
        </w:tc>
      </w:tr>
      <w:tr w:rsidR="002D1AE0" w:rsidRPr="002D1AE0" w14:paraId="32FA65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FB067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33AEC" w14:textId="77777777" w:rsidR="00BC6427" w:rsidRPr="002D1AE0" w:rsidRDefault="00BC6427" w:rsidP="000A5C38">
            <w:pPr>
              <w:jc w:val="center"/>
            </w:pPr>
            <w:r w:rsidRPr="002D1AE0">
              <w:t>953435.02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86514" w14:textId="77777777" w:rsidR="00BC6427" w:rsidRPr="002D1AE0" w:rsidRDefault="00BC6427" w:rsidP="000A5C38">
            <w:pPr>
              <w:jc w:val="center"/>
            </w:pPr>
            <w:r w:rsidRPr="002D1AE0">
              <w:t>3493075.62</w:t>
            </w:r>
          </w:p>
        </w:tc>
      </w:tr>
      <w:tr w:rsidR="002D1AE0" w:rsidRPr="002D1AE0" w14:paraId="4FF70E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BFE5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F8E437" w14:textId="77777777" w:rsidR="00BC6427" w:rsidRPr="002D1AE0" w:rsidRDefault="00BC6427" w:rsidP="000A5C38">
            <w:pPr>
              <w:jc w:val="center"/>
            </w:pPr>
            <w:r w:rsidRPr="002D1AE0">
              <w:t>953464.81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57C395" w14:textId="77777777" w:rsidR="00BC6427" w:rsidRPr="002D1AE0" w:rsidRDefault="00BC6427" w:rsidP="000A5C38">
            <w:pPr>
              <w:jc w:val="center"/>
            </w:pPr>
            <w:r w:rsidRPr="002D1AE0">
              <w:t>3493079.21</w:t>
            </w:r>
          </w:p>
        </w:tc>
      </w:tr>
    </w:tbl>
    <w:p w14:paraId="53F09F7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:ЗУ229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A2925A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2A9D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60 кв.м</w:t>
            </w:r>
          </w:p>
          <w:p w14:paraId="39D98DF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80A97E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969CC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5BE5F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33A0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73F1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B656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30D6B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3999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78586" w14:textId="77777777" w:rsidR="00BC6427" w:rsidRPr="002D1AE0" w:rsidRDefault="00BC6427" w:rsidP="000A5C38">
            <w:pPr>
              <w:jc w:val="center"/>
            </w:pPr>
            <w:r w:rsidRPr="002D1AE0">
              <w:t>953451.96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0A5FE4" w14:textId="77777777" w:rsidR="00BC6427" w:rsidRPr="002D1AE0" w:rsidRDefault="00BC6427" w:rsidP="000A5C38">
            <w:pPr>
              <w:jc w:val="center"/>
            </w:pPr>
            <w:r w:rsidRPr="002D1AE0">
              <w:t>3493175.03</w:t>
            </w:r>
          </w:p>
        </w:tc>
      </w:tr>
      <w:tr w:rsidR="002D1AE0" w:rsidRPr="002D1AE0" w14:paraId="357556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34E1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6B8CB" w14:textId="77777777" w:rsidR="00BC6427" w:rsidRPr="002D1AE0" w:rsidRDefault="00BC6427" w:rsidP="000A5C38">
            <w:pPr>
              <w:jc w:val="center"/>
            </w:pPr>
            <w:r w:rsidRPr="002D1AE0">
              <w:t>953451.78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CC1CAF" w14:textId="77777777" w:rsidR="00BC6427" w:rsidRPr="002D1AE0" w:rsidRDefault="00BC6427" w:rsidP="000A5C38">
            <w:pPr>
              <w:jc w:val="center"/>
            </w:pPr>
            <w:r w:rsidRPr="002D1AE0">
              <w:t>3493176.35</w:t>
            </w:r>
          </w:p>
        </w:tc>
      </w:tr>
      <w:tr w:rsidR="002D1AE0" w:rsidRPr="002D1AE0" w14:paraId="11365D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C8EF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53D19" w14:textId="77777777" w:rsidR="00BC6427" w:rsidRPr="002D1AE0" w:rsidRDefault="00BC6427" w:rsidP="000A5C38">
            <w:pPr>
              <w:jc w:val="center"/>
            </w:pPr>
            <w:r w:rsidRPr="002D1AE0">
              <w:t>953350.76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15B7BB" w14:textId="77777777" w:rsidR="00BC6427" w:rsidRPr="002D1AE0" w:rsidRDefault="00BC6427" w:rsidP="000A5C38">
            <w:pPr>
              <w:jc w:val="center"/>
            </w:pPr>
            <w:r w:rsidRPr="002D1AE0">
              <w:t>3493162.32</w:t>
            </w:r>
          </w:p>
        </w:tc>
      </w:tr>
      <w:tr w:rsidR="002D1AE0" w:rsidRPr="002D1AE0" w14:paraId="74FE41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C0CA0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3C9A3" w14:textId="77777777" w:rsidR="00BC6427" w:rsidRPr="002D1AE0" w:rsidRDefault="00BC6427" w:rsidP="000A5C38">
            <w:pPr>
              <w:jc w:val="center"/>
            </w:pPr>
            <w:r w:rsidRPr="002D1AE0">
              <w:t>953374.54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2B2A30" w14:textId="77777777" w:rsidR="00BC6427" w:rsidRPr="002D1AE0" w:rsidRDefault="00BC6427" w:rsidP="000A5C38">
            <w:pPr>
              <w:jc w:val="center"/>
            </w:pPr>
            <w:r w:rsidRPr="002D1AE0">
              <w:t>3493165.39</w:t>
            </w:r>
          </w:p>
        </w:tc>
      </w:tr>
      <w:tr w:rsidR="002D1AE0" w:rsidRPr="002D1AE0" w14:paraId="2C87EE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18A34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D0C4D" w14:textId="77777777" w:rsidR="00BC6427" w:rsidRPr="002D1AE0" w:rsidRDefault="00BC6427" w:rsidP="000A5C38">
            <w:pPr>
              <w:jc w:val="center"/>
            </w:pPr>
            <w:r w:rsidRPr="002D1AE0">
              <w:t>953398.34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DA536" w14:textId="77777777" w:rsidR="00BC6427" w:rsidRPr="002D1AE0" w:rsidRDefault="00BC6427" w:rsidP="000A5C38">
            <w:pPr>
              <w:jc w:val="center"/>
            </w:pPr>
            <w:r w:rsidRPr="002D1AE0">
              <w:t>3493168.46</w:t>
            </w:r>
          </w:p>
        </w:tc>
      </w:tr>
      <w:tr w:rsidR="002D1AE0" w:rsidRPr="002D1AE0" w14:paraId="328760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7DFFF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942AF" w14:textId="77777777" w:rsidR="00BC6427" w:rsidRPr="002D1AE0" w:rsidRDefault="00BC6427" w:rsidP="000A5C38">
            <w:pPr>
              <w:jc w:val="center"/>
            </w:pPr>
            <w:r w:rsidRPr="002D1AE0">
              <w:t>953422.16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AFEF99" w14:textId="77777777" w:rsidR="00BC6427" w:rsidRPr="002D1AE0" w:rsidRDefault="00BC6427" w:rsidP="000A5C38">
            <w:pPr>
              <w:jc w:val="center"/>
            </w:pPr>
            <w:r w:rsidRPr="002D1AE0">
              <w:t>3493171.38</w:t>
            </w:r>
          </w:p>
        </w:tc>
      </w:tr>
      <w:tr w:rsidR="002D1AE0" w:rsidRPr="002D1AE0" w14:paraId="5BB32F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3B69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1B4F9" w14:textId="77777777" w:rsidR="00BC6427" w:rsidRPr="002D1AE0" w:rsidRDefault="00BC6427" w:rsidP="000A5C38">
            <w:pPr>
              <w:jc w:val="center"/>
            </w:pPr>
            <w:r w:rsidRPr="002D1AE0">
              <w:t>953451.96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88BAD" w14:textId="77777777" w:rsidR="00BC6427" w:rsidRPr="002D1AE0" w:rsidRDefault="00BC6427" w:rsidP="000A5C38">
            <w:pPr>
              <w:jc w:val="center"/>
            </w:pPr>
            <w:r w:rsidRPr="002D1AE0">
              <w:t>3493175.03</w:t>
            </w:r>
          </w:p>
        </w:tc>
      </w:tr>
    </w:tbl>
    <w:p w14:paraId="043DE86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D445B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86BF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6216 кв.м</w:t>
            </w:r>
          </w:p>
          <w:p w14:paraId="1C239CD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9B8A95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C684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E3F6A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4F74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CFFB26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E2A0C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FF628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DB353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592BD" w14:textId="77777777" w:rsidR="00BC6427" w:rsidRPr="002D1AE0" w:rsidRDefault="00BC6427" w:rsidP="000A5C38">
            <w:pPr>
              <w:jc w:val="center"/>
            </w:pPr>
            <w:r w:rsidRPr="002D1AE0">
              <w:t>953135.13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2B3DFE" w14:textId="77777777" w:rsidR="00BC6427" w:rsidRPr="002D1AE0" w:rsidRDefault="00BC6427" w:rsidP="000A5C38">
            <w:pPr>
              <w:jc w:val="center"/>
            </w:pPr>
            <w:r w:rsidRPr="002D1AE0">
              <w:t>3492804.01</w:t>
            </w:r>
          </w:p>
        </w:tc>
      </w:tr>
      <w:tr w:rsidR="002D1AE0" w:rsidRPr="002D1AE0" w14:paraId="02CA8C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2ACD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C7CC1" w14:textId="77777777" w:rsidR="00BC6427" w:rsidRPr="002D1AE0" w:rsidRDefault="00BC6427" w:rsidP="000A5C38">
            <w:pPr>
              <w:jc w:val="center"/>
            </w:pPr>
            <w:r w:rsidRPr="002D1AE0">
              <w:t>953098.23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AE61C" w14:textId="77777777" w:rsidR="00BC6427" w:rsidRPr="002D1AE0" w:rsidRDefault="00BC6427" w:rsidP="000A5C38">
            <w:pPr>
              <w:jc w:val="center"/>
            </w:pPr>
            <w:r w:rsidRPr="002D1AE0">
              <w:t>3493105.01</w:t>
            </w:r>
          </w:p>
        </w:tc>
      </w:tr>
      <w:tr w:rsidR="002D1AE0" w:rsidRPr="002D1AE0" w14:paraId="4FEE4A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7DCE0B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63BEA" w14:textId="77777777" w:rsidR="00BC6427" w:rsidRPr="002D1AE0" w:rsidRDefault="00BC6427" w:rsidP="000A5C38">
            <w:pPr>
              <w:jc w:val="center"/>
            </w:pPr>
            <w:r w:rsidRPr="002D1AE0">
              <w:t>953122.3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54829" w14:textId="77777777" w:rsidR="00BC6427" w:rsidRPr="002D1AE0" w:rsidRDefault="00BC6427" w:rsidP="000A5C38">
            <w:pPr>
              <w:jc w:val="center"/>
            </w:pPr>
            <w:r w:rsidRPr="002D1AE0">
              <w:t>3493136.82</w:t>
            </w:r>
          </w:p>
        </w:tc>
      </w:tr>
      <w:tr w:rsidR="002D1AE0" w:rsidRPr="002D1AE0" w14:paraId="415C71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9AAF3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054BA" w14:textId="77777777" w:rsidR="00BC6427" w:rsidRPr="002D1AE0" w:rsidRDefault="00BC6427" w:rsidP="000A5C38">
            <w:pPr>
              <w:jc w:val="center"/>
            </w:pPr>
            <w:r w:rsidRPr="002D1AE0">
              <w:t>953104.08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F408F" w14:textId="77777777" w:rsidR="00BC6427" w:rsidRPr="002D1AE0" w:rsidRDefault="00BC6427" w:rsidP="000A5C38">
            <w:pPr>
              <w:jc w:val="center"/>
            </w:pPr>
            <w:r w:rsidRPr="002D1AE0">
              <w:t>3493150.59</w:t>
            </w:r>
          </w:p>
        </w:tc>
      </w:tr>
      <w:tr w:rsidR="002D1AE0" w:rsidRPr="002D1AE0" w14:paraId="47E5E5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76A8B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39F2A" w14:textId="77777777" w:rsidR="00BC6427" w:rsidRPr="002D1AE0" w:rsidRDefault="00BC6427" w:rsidP="000A5C38">
            <w:pPr>
              <w:jc w:val="center"/>
            </w:pPr>
            <w:r w:rsidRPr="002D1AE0">
              <w:t>953091.39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6E05EA" w14:textId="77777777" w:rsidR="00BC6427" w:rsidRPr="002D1AE0" w:rsidRDefault="00BC6427" w:rsidP="000A5C38">
            <w:pPr>
              <w:jc w:val="center"/>
            </w:pPr>
            <w:r w:rsidRPr="002D1AE0">
              <w:t>3493133.8</w:t>
            </w:r>
          </w:p>
        </w:tc>
      </w:tr>
      <w:tr w:rsidR="002D1AE0" w:rsidRPr="002D1AE0" w14:paraId="5C755C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CBDEE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F468C" w14:textId="77777777" w:rsidR="00BC6427" w:rsidRPr="002D1AE0" w:rsidRDefault="00BC6427" w:rsidP="000A5C38">
            <w:pPr>
              <w:jc w:val="center"/>
            </w:pPr>
            <w:r w:rsidRPr="002D1AE0">
              <w:t>953079.67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B26910" w14:textId="77777777" w:rsidR="00BC6427" w:rsidRPr="002D1AE0" w:rsidRDefault="00BC6427" w:rsidP="000A5C38">
            <w:pPr>
              <w:jc w:val="center"/>
            </w:pPr>
            <w:r w:rsidRPr="002D1AE0">
              <w:t>3493116.78</w:t>
            </w:r>
          </w:p>
        </w:tc>
      </w:tr>
      <w:tr w:rsidR="002D1AE0" w:rsidRPr="002D1AE0" w14:paraId="1C2FD0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CBA4F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432CD" w14:textId="77777777" w:rsidR="00BC6427" w:rsidRPr="002D1AE0" w:rsidRDefault="00BC6427" w:rsidP="000A5C38">
            <w:pPr>
              <w:jc w:val="center"/>
            </w:pPr>
            <w:r w:rsidRPr="002D1AE0">
              <w:t>953103.1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8DD4F7" w14:textId="77777777" w:rsidR="00BC6427" w:rsidRPr="002D1AE0" w:rsidRDefault="00BC6427" w:rsidP="000A5C38">
            <w:pPr>
              <w:jc w:val="center"/>
            </w:pPr>
            <w:r w:rsidRPr="002D1AE0">
              <w:t>3492925.7</w:t>
            </w:r>
          </w:p>
        </w:tc>
      </w:tr>
      <w:tr w:rsidR="002D1AE0" w:rsidRPr="002D1AE0" w14:paraId="10ACE7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28DB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37BE0" w14:textId="77777777" w:rsidR="00BC6427" w:rsidRPr="002D1AE0" w:rsidRDefault="00BC6427" w:rsidP="000A5C38">
            <w:pPr>
              <w:jc w:val="center"/>
            </w:pPr>
            <w:r w:rsidRPr="002D1AE0">
              <w:t>953105.65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4047D" w14:textId="77777777" w:rsidR="00BC6427" w:rsidRPr="002D1AE0" w:rsidRDefault="00BC6427" w:rsidP="000A5C38">
            <w:pPr>
              <w:jc w:val="center"/>
            </w:pPr>
            <w:r w:rsidRPr="002D1AE0">
              <w:t>3492899.8</w:t>
            </w:r>
          </w:p>
        </w:tc>
      </w:tr>
      <w:tr w:rsidR="002D1AE0" w:rsidRPr="002D1AE0" w14:paraId="5C72D3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CC8C4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EDBDF" w14:textId="77777777" w:rsidR="00BC6427" w:rsidRPr="002D1AE0" w:rsidRDefault="00BC6427" w:rsidP="000A5C38">
            <w:pPr>
              <w:jc w:val="center"/>
            </w:pPr>
            <w:r w:rsidRPr="002D1AE0">
              <w:t>953109.44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5DD98" w14:textId="77777777" w:rsidR="00BC6427" w:rsidRPr="002D1AE0" w:rsidRDefault="00BC6427" w:rsidP="000A5C38">
            <w:pPr>
              <w:jc w:val="center"/>
            </w:pPr>
            <w:r w:rsidRPr="002D1AE0">
              <w:t>3492872.02</w:t>
            </w:r>
          </w:p>
        </w:tc>
      </w:tr>
      <w:tr w:rsidR="002D1AE0" w:rsidRPr="002D1AE0" w14:paraId="14CF27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79AD3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B6937" w14:textId="77777777" w:rsidR="00BC6427" w:rsidRPr="002D1AE0" w:rsidRDefault="00BC6427" w:rsidP="000A5C38">
            <w:pPr>
              <w:jc w:val="center"/>
            </w:pPr>
            <w:r w:rsidRPr="002D1AE0">
              <w:t>953113.08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2057A6" w14:textId="77777777" w:rsidR="00BC6427" w:rsidRPr="002D1AE0" w:rsidRDefault="00BC6427" w:rsidP="000A5C38">
            <w:pPr>
              <w:jc w:val="center"/>
            </w:pPr>
            <w:r w:rsidRPr="002D1AE0">
              <w:t>3492844.24</w:t>
            </w:r>
          </w:p>
        </w:tc>
      </w:tr>
      <w:tr w:rsidR="002D1AE0" w:rsidRPr="002D1AE0" w14:paraId="073CE3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44C7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70E2E" w14:textId="77777777" w:rsidR="00BC6427" w:rsidRPr="002D1AE0" w:rsidRDefault="00BC6427" w:rsidP="000A5C38">
            <w:pPr>
              <w:jc w:val="center"/>
            </w:pPr>
            <w:r w:rsidRPr="002D1AE0">
              <w:t>953118.26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7F272" w14:textId="77777777" w:rsidR="00BC6427" w:rsidRPr="002D1AE0" w:rsidRDefault="00BC6427" w:rsidP="000A5C38">
            <w:pPr>
              <w:jc w:val="center"/>
            </w:pPr>
            <w:r w:rsidRPr="002D1AE0">
              <w:t>3492801.94</w:t>
            </w:r>
          </w:p>
        </w:tc>
      </w:tr>
      <w:tr w:rsidR="002D1AE0" w:rsidRPr="002D1AE0" w14:paraId="6A7D3D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EE52B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E75F0A" w14:textId="77777777" w:rsidR="00BC6427" w:rsidRPr="002D1AE0" w:rsidRDefault="00BC6427" w:rsidP="000A5C38">
            <w:pPr>
              <w:jc w:val="center"/>
            </w:pPr>
            <w:r w:rsidRPr="002D1AE0">
              <w:t>953135.13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5DD72" w14:textId="77777777" w:rsidR="00BC6427" w:rsidRPr="002D1AE0" w:rsidRDefault="00BC6427" w:rsidP="000A5C38">
            <w:pPr>
              <w:jc w:val="center"/>
            </w:pPr>
            <w:r w:rsidRPr="002D1AE0">
              <w:t>3492804.01</w:t>
            </w:r>
          </w:p>
        </w:tc>
      </w:tr>
    </w:tbl>
    <w:p w14:paraId="61BE5D74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A9152C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4249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8044 кв.м</w:t>
            </w:r>
          </w:p>
          <w:p w14:paraId="22CCEC4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FB0625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2A21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73B7C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B92FE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F35F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75188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58066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5DBD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404F60" w14:textId="77777777" w:rsidR="00BC6427" w:rsidRPr="002D1AE0" w:rsidRDefault="00BC6427" w:rsidP="000A5C38">
            <w:pPr>
              <w:jc w:val="center"/>
            </w:pPr>
            <w:r w:rsidRPr="002D1AE0">
              <w:t>953331.88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320898" w14:textId="77777777" w:rsidR="00BC6427" w:rsidRPr="002D1AE0" w:rsidRDefault="00BC6427" w:rsidP="000A5C38">
            <w:pPr>
              <w:jc w:val="center"/>
            </w:pPr>
            <w:r w:rsidRPr="002D1AE0">
              <w:t>3493256.55</w:t>
            </w:r>
          </w:p>
        </w:tc>
      </w:tr>
      <w:tr w:rsidR="002D1AE0" w:rsidRPr="002D1AE0" w14:paraId="7CA20A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DE324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AE57E" w14:textId="77777777" w:rsidR="00BC6427" w:rsidRPr="002D1AE0" w:rsidRDefault="00BC6427" w:rsidP="000A5C38">
            <w:pPr>
              <w:jc w:val="center"/>
            </w:pPr>
            <w:r w:rsidRPr="002D1AE0">
              <w:t>953336.67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2F29C" w14:textId="77777777" w:rsidR="00BC6427" w:rsidRPr="002D1AE0" w:rsidRDefault="00BC6427" w:rsidP="000A5C38">
            <w:pPr>
              <w:jc w:val="center"/>
            </w:pPr>
            <w:r w:rsidRPr="002D1AE0">
              <w:t>3493275.86</w:t>
            </w:r>
          </w:p>
        </w:tc>
      </w:tr>
      <w:tr w:rsidR="002D1AE0" w:rsidRPr="002D1AE0" w14:paraId="112FC1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73444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CFCEE" w14:textId="77777777" w:rsidR="00BC6427" w:rsidRPr="002D1AE0" w:rsidRDefault="00BC6427" w:rsidP="000A5C38">
            <w:pPr>
              <w:jc w:val="center"/>
            </w:pPr>
            <w:r w:rsidRPr="002D1AE0">
              <w:t>953316.54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0036A" w14:textId="77777777" w:rsidR="00BC6427" w:rsidRPr="002D1AE0" w:rsidRDefault="00BC6427" w:rsidP="000A5C38">
            <w:pPr>
              <w:jc w:val="center"/>
            </w:pPr>
            <w:r w:rsidRPr="002D1AE0">
              <w:t>3493284.63</w:t>
            </w:r>
          </w:p>
        </w:tc>
      </w:tr>
      <w:tr w:rsidR="002D1AE0" w:rsidRPr="002D1AE0" w14:paraId="4DA4A4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E0D2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BAD23B" w14:textId="77777777" w:rsidR="00BC6427" w:rsidRPr="002D1AE0" w:rsidRDefault="00BC6427" w:rsidP="000A5C38">
            <w:pPr>
              <w:jc w:val="center"/>
            </w:pPr>
            <w:r w:rsidRPr="002D1AE0">
              <w:t>953009.9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FE517" w14:textId="77777777" w:rsidR="00BC6427" w:rsidRPr="002D1AE0" w:rsidRDefault="00BC6427" w:rsidP="000A5C38">
            <w:pPr>
              <w:jc w:val="center"/>
            </w:pPr>
            <w:r w:rsidRPr="002D1AE0">
              <w:t>3493246.92</w:t>
            </w:r>
          </w:p>
        </w:tc>
      </w:tr>
      <w:tr w:rsidR="002D1AE0" w:rsidRPr="002D1AE0" w14:paraId="2BD5A0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31533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9117F2" w14:textId="77777777" w:rsidR="00BC6427" w:rsidRPr="002D1AE0" w:rsidRDefault="00BC6427" w:rsidP="000A5C38">
            <w:pPr>
              <w:jc w:val="center"/>
            </w:pPr>
            <w:r w:rsidRPr="002D1AE0">
              <w:t>953057.29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097A0" w14:textId="77777777" w:rsidR="00BC6427" w:rsidRPr="002D1AE0" w:rsidRDefault="00BC6427" w:rsidP="000A5C38">
            <w:pPr>
              <w:jc w:val="center"/>
            </w:pPr>
            <w:r w:rsidRPr="002D1AE0">
              <w:t>3493211.09</w:t>
            </w:r>
          </w:p>
        </w:tc>
      </w:tr>
      <w:tr w:rsidR="002D1AE0" w:rsidRPr="002D1AE0" w14:paraId="664B29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7B445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A72E9" w14:textId="77777777" w:rsidR="00BC6427" w:rsidRPr="002D1AE0" w:rsidRDefault="00BC6427" w:rsidP="000A5C38">
            <w:pPr>
              <w:jc w:val="center"/>
            </w:pPr>
            <w:r w:rsidRPr="002D1AE0">
              <w:t>953071.01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7274A" w14:textId="77777777" w:rsidR="00BC6427" w:rsidRPr="002D1AE0" w:rsidRDefault="00BC6427" w:rsidP="000A5C38">
            <w:pPr>
              <w:jc w:val="center"/>
            </w:pPr>
            <w:r w:rsidRPr="002D1AE0">
              <w:t>3493229.24</w:t>
            </w:r>
          </w:p>
        </w:tc>
      </w:tr>
      <w:tr w:rsidR="002D1AE0" w:rsidRPr="002D1AE0" w14:paraId="308256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5E2E1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8DB04D" w14:textId="77777777" w:rsidR="00BC6427" w:rsidRPr="002D1AE0" w:rsidRDefault="00BC6427" w:rsidP="000A5C38">
            <w:pPr>
              <w:jc w:val="center"/>
            </w:pPr>
            <w:r w:rsidRPr="002D1AE0">
              <w:t>953319.22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13671" w14:textId="77777777" w:rsidR="00BC6427" w:rsidRPr="002D1AE0" w:rsidRDefault="00BC6427" w:rsidP="000A5C38">
            <w:pPr>
              <w:jc w:val="center"/>
            </w:pPr>
            <w:r w:rsidRPr="002D1AE0">
              <w:t>3493259.69</w:t>
            </w:r>
          </w:p>
        </w:tc>
      </w:tr>
      <w:tr w:rsidR="002D1AE0" w:rsidRPr="002D1AE0" w14:paraId="171EF0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DD18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6CCB54" w14:textId="77777777" w:rsidR="00BC6427" w:rsidRPr="002D1AE0" w:rsidRDefault="00BC6427" w:rsidP="000A5C38">
            <w:pPr>
              <w:jc w:val="center"/>
            </w:pPr>
            <w:r w:rsidRPr="002D1AE0">
              <w:t>953331.88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C12116" w14:textId="77777777" w:rsidR="00BC6427" w:rsidRPr="002D1AE0" w:rsidRDefault="00BC6427" w:rsidP="000A5C38">
            <w:pPr>
              <w:jc w:val="center"/>
            </w:pPr>
            <w:r w:rsidRPr="002D1AE0">
              <w:t>3493256.55</w:t>
            </w:r>
          </w:p>
        </w:tc>
      </w:tr>
    </w:tbl>
    <w:p w14:paraId="18F81E28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4BCD69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A991C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4402 кв.м</w:t>
            </w:r>
          </w:p>
          <w:p w14:paraId="6149513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175332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80A63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2F787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38D27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EECA8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DCE98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08BDB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59B0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9743E" w14:textId="77777777" w:rsidR="00BC6427" w:rsidRPr="002D1AE0" w:rsidRDefault="00BC6427" w:rsidP="000A5C38">
            <w:pPr>
              <w:jc w:val="center"/>
            </w:pPr>
            <w:r w:rsidRPr="002D1AE0">
              <w:t>953307.19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AD75C5" w14:textId="77777777" w:rsidR="00BC6427" w:rsidRPr="002D1AE0" w:rsidRDefault="00BC6427" w:rsidP="000A5C38">
            <w:pPr>
              <w:jc w:val="center"/>
            </w:pPr>
            <w:r w:rsidRPr="002D1AE0">
              <w:t>3493156.96</w:t>
            </w:r>
          </w:p>
        </w:tc>
      </w:tr>
      <w:tr w:rsidR="002D1AE0" w:rsidRPr="002D1AE0" w14:paraId="7AD577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63908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AB922F" w14:textId="77777777" w:rsidR="00BC6427" w:rsidRPr="002D1AE0" w:rsidRDefault="00BC6427" w:rsidP="000A5C38">
            <w:pPr>
              <w:jc w:val="center"/>
            </w:pPr>
            <w:r w:rsidRPr="002D1AE0">
              <w:t>953313.63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3EF70" w14:textId="77777777" w:rsidR="00BC6427" w:rsidRPr="002D1AE0" w:rsidRDefault="00BC6427" w:rsidP="000A5C38">
            <w:pPr>
              <w:jc w:val="center"/>
            </w:pPr>
            <w:r w:rsidRPr="002D1AE0">
              <w:t>3493182.94</w:t>
            </w:r>
          </w:p>
        </w:tc>
      </w:tr>
      <w:tr w:rsidR="002D1AE0" w:rsidRPr="002D1AE0" w14:paraId="2E1BCF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0C9D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BE798" w14:textId="77777777" w:rsidR="00BC6427" w:rsidRPr="002D1AE0" w:rsidRDefault="00BC6427" w:rsidP="000A5C38">
            <w:pPr>
              <w:jc w:val="center"/>
            </w:pPr>
            <w:r w:rsidRPr="002D1AE0">
              <w:t>953125.08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06553" w14:textId="77777777" w:rsidR="00BC6427" w:rsidRPr="002D1AE0" w:rsidRDefault="00BC6427" w:rsidP="000A5C38">
            <w:pPr>
              <w:jc w:val="center"/>
            </w:pPr>
            <w:r w:rsidRPr="002D1AE0">
              <w:t>3493159.81</w:t>
            </w:r>
          </w:p>
        </w:tc>
      </w:tr>
      <w:tr w:rsidR="002D1AE0" w:rsidRPr="002D1AE0" w14:paraId="594864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6BE2D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AB711" w14:textId="77777777" w:rsidR="00BC6427" w:rsidRPr="002D1AE0" w:rsidRDefault="00BC6427" w:rsidP="000A5C38">
            <w:pPr>
              <w:jc w:val="center"/>
            </w:pPr>
            <w:r w:rsidRPr="002D1AE0">
              <w:t>953164.88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DBE3F" w14:textId="77777777" w:rsidR="00BC6427" w:rsidRPr="002D1AE0" w:rsidRDefault="00BC6427" w:rsidP="000A5C38">
            <w:pPr>
              <w:jc w:val="center"/>
            </w:pPr>
            <w:r w:rsidRPr="002D1AE0">
              <w:t>3493129.72</w:t>
            </w:r>
          </w:p>
        </w:tc>
      </w:tr>
      <w:tr w:rsidR="002D1AE0" w:rsidRPr="002D1AE0" w14:paraId="3C6B91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63FE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E2256" w14:textId="77777777" w:rsidR="00BC6427" w:rsidRPr="002D1AE0" w:rsidRDefault="00BC6427" w:rsidP="000A5C38">
            <w:pPr>
              <w:jc w:val="center"/>
            </w:pPr>
            <w:r w:rsidRPr="002D1AE0">
              <w:t>953173.04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81789" w14:textId="77777777" w:rsidR="00BC6427" w:rsidRPr="002D1AE0" w:rsidRDefault="00BC6427" w:rsidP="000A5C38">
            <w:pPr>
              <w:jc w:val="center"/>
            </w:pPr>
            <w:r w:rsidRPr="002D1AE0">
              <w:t>3493140.5</w:t>
            </w:r>
          </w:p>
        </w:tc>
      </w:tr>
      <w:tr w:rsidR="002D1AE0" w:rsidRPr="002D1AE0" w14:paraId="6B6850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BAA8B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6F83A" w14:textId="77777777" w:rsidR="00BC6427" w:rsidRPr="002D1AE0" w:rsidRDefault="00BC6427" w:rsidP="000A5C38">
            <w:pPr>
              <w:jc w:val="center"/>
            </w:pPr>
            <w:r w:rsidRPr="002D1AE0">
              <w:t>953307.19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DA60F" w14:textId="77777777" w:rsidR="00BC6427" w:rsidRPr="002D1AE0" w:rsidRDefault="00BC6427" w:rsidP="000A5C38">
            <w:pPr>
              <w:jc w:val="center"/>
            </w:pPr>
            <w:r w:rsidRPr="002D1AE0">
              <w:t>3493156.96</w:t>
            </w:r>
          </w:p>
        </w:tc>
      </w:tr>
    </w:tbl>
    <w:p w14:paraId="1BF3DA3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0CA46D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79AB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870 кв.м</w:t>
            </w:r>
          </w:p>
          <w:p w14:paraId="3FC8434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0547B7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0BD76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332E6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10736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7BF4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1317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60F50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071B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6B4B3" w14:textId="77777777" w:rsidR="00BC6427" w:rsidRPr="002D1AE0" w:rsidRDefault="00BC6427" w:rsidP="000A5C38">
            <w:pPr>
              <w:jc w:val="center"/>
            </w:pPr>
            <w:r w:rsidRPr="002D1AE0">
              <w:t>953274.34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6F0B40" w14:textId="77777777" w:rsidR="00BC6427" w:rsidRPr="002D1AE0" w:rsidRDefault="00BC6427" w:rsidP="000A5C38">
            <w:pPr>
              <w:jc w:val="center"/>
            </w:pPr>
            <w:r w:rsidRPr="002D1AE0">
              <w:t>3493096.33</w:t>
            </w:r>
          </w:p>
        </w:tc>
      </w:tr>
      <w:tr w:rsidR="002D1AE0" w:rsidRPr="002D1AE0" w14:paraId="0A8000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7DAB61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480BA" w14:textId="77777777" w:rsidR="00BC6427" w:rsidRPr="002D1AE0" w:rsidRDefault="00BC6427" w:rsidP="000A5C38">
            <w:pPr>
              <w:jc w:val="center"/>
            </w:pPr>
            <w:r w:rsidRPr="002D1AE0">
              <w:t>953218.28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6B4D45" w14:textId="77777777" w:rsidR="00BC6427" w:rsidRPr="002D1AE0" w:rsidRDefault="00BC6427" w:rsidP="000A5C38">
            <w:pPr>
              <w:jc w:val="center"/>
            </w:pPr>
            <w:r w:rsidRPr="002D1AE0">
              <w:t>3493089.29</w:t>
            </w:r>
          </w:p>
        </w:tc>
      </w:tr>
      <w:tr w:rsidR="002D1AE0" w:rsidRPr="002D1AE0" w14:paraId="6A0559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1C25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96863" w14:textId="77777777" w:rsidR="00BC6427" w:rsidRPr="002D1AE0" w:rsidRDefault="00BC6427" w:rsidP="000A5C38">
            <w:pPr>
              <w:jc w:val="center"/>
            </w:pPr>
            <w:r w:rsidRPr="002D1AE0">
              <w:t>953219.19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65D47" w14:textId="77777777" w:rsidR="00BC6427" w:rsidRPr="002D1AE0" w:rsidRDefault="00BC6427" w:rsidP="000A5C38">
            <w:pPr>
              <w:jc w:val="center"/>
            </w:pPr>
            <w:r w:rsidRPr="002D1AE0">
              <w:t>3493078.12</w:t>
            </w:r>
          </w:p>
        </w:tc>
      </w:tr>
      <w:tr w:rsidR="002D1AE0" w:rsidRPr="002D1AE0" w14:paraId="15BFA1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F465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799AD9" w14:textId="77777777" w:rsidR="00BC6427" w:rsidRPr="002D1AE0" w:rsidRDefault="00BC6427" w:rsidP="000A5C38">
            <w:pPr>
              <w:jc w:val="center"/>
            </w:pPr>
            <w:r w:rsidRPr="002D1AE0">
              <w:t>953265.93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62F42" w14:textId="77777777" w:rsidR="00BC6427" w:rsidRPr="002D1AE0" w:rsidRDefault="00BC6427" w:rsidP="000A5C38">
            <w:pPr>
              <w:jc w:val="center"/>
            </w:pPr>
            <w:r w:rsidRPr="002D1AE0">
              <w:t>3493089.96</w:t>
            </w:r>
          </w:p>
        </w:tc>
      </w:tr>
      <w:tr w:rsidR="002D1AE0" w:rsidRPr="002D1AE0" w14:paraId="6DA823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064AF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137486" w14:textId="77777777" w:rsidR="00BC6427" w:rsidRPr="002D1AE0" w:rsidRDefault="00BC6427" w:rsidP="000A5C38">
            <w:pPr>
              <w:jc w:val="center"/>
            </w:pPr>
            <w:r w:rsidRPr="002D1AE0">
              <w:t>953267.59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A28B2" w14:textId="77777777" w:rsidR="00BC6427" w:rsidRPr="002D1AE0" w:rsidRDefault="00BC6427" w:rsidP="000A5C38">
            <w:pPr>
              <w:jc w:val="center"/>
            </w:pPr>
            <w:r w:rsidRPr="002D1AE0">
              <w:t>3493092.49</w:t>
            </w:r>
          </w:p>
        </w:tc>
      </w:tr>
      <w:tr w:rsidR="002D1AE0" w:rsidRPr="002D1AE0" w14:paraId="35AB2C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EB81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8FC09" w14:textId="77777777" w:rsidR="00BC6427" w:rsidRPr="002D1AE0" w:rsidRDefault="00BC6427" w:rsidP="000A5C38">
            <w:pPr>
              <w:jc w:val="center"/>
            </w:pPr>
            <w:r w:rsidRPr="002D1AE0">
              <w:t>953274.34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9A928" w14:textId="77777777" w:rsidR="00BC6427" w:rsidRPr="002D1AE0" w:rsidRDefault="00BC6427" w:rsidP="000A5C38">
            <w:pPr>
              <w:jc w:val="center"/>
            </w:pPr>
            <w:r w:rsidRPr="002D1AE0">
              <w:t>3493096.33</w:t>
            </w:r>
          </w:p>
        </w:tc>
      </w:tr>
      <w:tr w:rsidR="002D1AE0" w:rsidRPr="002D1AE0" w14:paraId="69680BB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E013E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243690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97197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B7F55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BFD05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FE3E3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8C08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DE8455" w14:textId="77777777" w:rsidR="00BC6427" w:rsidRPr="002D1AE0" w:rsidRDefault="00BC6427" w:rsidP="000A5C38">
            <w:pPr>
              <w:jc w:val="center"/>
            </w:pPr>
            <w:r w:rsidRPr="002D1AE0">
              <w:t>953291.87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879ECD" w14:textId="77777777" w:rsidR="00BC6427" w:rsidRPr="002D1AE0" w:rsidRDefault="00BC6427" w:rsidP="000A5C38">
            <w:pPr>
              <w:jc w:val="center"/>
            </w:pPr>
            <w:r w:rsidRPr="002D1AE0">
              <w:t>3493095.23</w:t>
            </w:r>
          </w:p>
        </w:tc>
      </w:tr>
      <w:tr w:rsidR="002D1AE0" w:rsidRPr="002D1AE0" w14:paraId="42D48C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A92A0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EA789" w14:textId="77777777" w:rsidR="00BC6427" w:rsidRPr="002D1AE0" w:rsidRDefault="00BC6427" w:rsidP="000A5C38">
            <w:pPr>
              <w:jc w:val="center"/>
            </w:pPr>
            <w:r w:rsidRPr="002D1AE0">
              <w:t>953292.66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E0DCF" w14:textId="77777777" w:rsidR="00BC6427" w:rsidRPr="002D1AE0" w:rsidRDefault="00BC6427" w:rsidP="000A5C38">
            <w:pPr>
              <w:jc w:val="center"/>
            </w:pPr>
            <w:r w:rsidRPr="002D1AE0">
              <w:t>3493098.41</w:t>
            </w:r>
          </w:p>
        </w:tc>
      </w:tr>
      <w:tr w:rsidR="002D1AE0" w:rsidRPr="002D1AE0" w14:paraId="1EAC5F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63D9B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465DE4" w14:textId="77777777" w:rsidR="00BC6427" w:rsidRPr="002D1AE0" w:rsidRDefault="00BC6427" w:rsidP="000A5C38">
            <w:pPr>
              <w:jc w:val="center"/>
            </w:pPr>
            <w:r w:rsidRPr="002D1AE0">
              <w:t>953274.34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CD3F5" w14:textId="77777777" w:rsidR="00BC6427" w:rsidRPr="002D1AE0" w:rsidRDefault="00BC6427" w:rsidP="000A5C38">
            <w:pPr>
              <w:jc w:val="center"/>
            </w:pPr>
            <w:r w:rsidRPr="002D1AE0">
              <w:t>3493096.33</w:t>
            </w:r>
          </w:p>
        </w:tc>
      </w:tr>
      <w:tr w:rsidR="002D1AE0" w:rsidRPr="002D1AE0" w14:paraId="7D2084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9061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9BE8B6" w14:textId="77777777" w:rsidR="00BC6427" w:rsidRPr="002D1AE0" w:rsidRDefault="00BC6427" w:rsidP="000A5C38">
            <w:pPr>
              <w:jc w:val="center"/>
            </w:pPr>
            <w:r w:rsidRPr="002D1AE0">
              <w:t>953291.87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B8314" w14:textId="77777777" w:rsidR="00BC6427" w:rsidRPr="002D1AE0" w:rsidRDefault="00BC6427" w:rsidP="000A5C38">
            <w:pPr>
              <w:jc w:val="center"/>
            </w:pPr>
            <w:r w:rsidRPr="002D1AE0">
              <w:t>3493095.23</w:t>
            </w:r>
          </w:p>
        </w:tc>
      </w:tr>
      <w:tr w:rsidR="002D1AE0" w:rsidRPr="002D1AE0" w14:paraId="046614D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5C9A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352FAD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3B2C2A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A24D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44749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C9B77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E134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7536E" w14:textId="77777777" w:rsidR="00BC6427" w:rsidRPr="002D1AE0" w:rsidRDefault="00BC6427" w:rsidP="000A5C38">
            <w:pPr>
              <w:jc w:val="center"/>
            </w:pPr>
            <w:r w:rsidRPr="002D1AE0">
              <w:t>953283.86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8705C" w14:textId="77777777" w:rsidR="00BC6427" w:rsidRPr="002D1AE0" w:rsidRDefault="00BC6427" w:rsidP="000A5C38">
            <w:pPr>
              <w:jc w:val="center"/>
            </w:pPr>
            <w:r w:rsidRPr="002D1AE0">
              <w:t>3493062.9</w:t>
            </w:r>
          </w:p>
        </w:tc>
      </w:tr>
      <w:tr w:rsidR="002D1AE0" w:rsidRPr="002D1AE0" w14:paraId="30CBF3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35752A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CC019" w14:textId="77777777" w:rsidR="00BC6427" w:rsidRPr="002D1AE0" w:rsidRDefault="00BC6427" w:rsidP="000A5C38">
            <w:pPr>
              <w:jc w:val="center"/>
            </w:pPr>
            <w:r w:rsidRPr="002D1AE0">
              <w:t>953270.41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251E0" w14:textId="77777777" w:rsidR="00BC6427" w:rsidRPr="002D1AE0" w:rsidRDefault="00BC6427" w:rsidP="000A5C38">
            <w:pPr>
              <w:jc w:val="center"/>
            </w:pPr>
            <w:r w:rsidRPr="002D1AE0">
              <w:t>3493073.29</w:t>
            </w:r>
          </w:p>
        </w:tc>
      </w:tr>
      <w:tr w:rsidR="002D1AE0" w:rsidRPr="002D1AE0" w14:paraId="387106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BB873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FE526" w14:textId="77777777" w:rsidR="00BC6427" w:rsidRPr="002D1AE0" w:rsidRDefault="00BC6427" w:rsidP="000A5C38">
            <w:pPr>
              <w:jc w:val="center"/>
            </w:pPr>
            <w:r w:rsidRPr="002D1AE0">
              <w:t>953269.02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6C6B0" w14:textId="77777777" w:rsidR="00BC6427" w:rsidRPr="002D1AE0" w:rsidRDefault="00BC6427" w:rsidP="000A5C38">
            <w:pPr>
              <w:jc w:val="center"/>
            </w:pPr>
            <w:r w:rsidRPr="002D1AE0">
              <w:t>3493074.78</w:t>
            </w:r>
          </w:p>
        </w:tc>
      </w:tr>
      <w:tr w:rsidR="002D1AE0" w:rsidRPr="002D1AE0" w14:paraId="2D3ECB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0AE8C6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90CDFF" w14:textId="77777777" w:rsidR="00BC6427" w:rsidRPr="002D1AE0" w:rsidRDefault="00BC6427" w:rsidP="000A5C38">
            <w:pPr>
              <w:jc w:val="center"/>
            </w:pPr>
            <w:r w:rsidRPr="002D1AE0">
              <w:t>953221.09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3B6FDA" w14:textId="77777777" w:rsidR="00BC6427" w:rsidRPr="002D1AE0" w:rsidRDefault="00BC6427" w:rsidP="000A5C38">
            <w:pPr>
              <w:jc w:val="center"/>
            </w:pPr>
            <w:r w:rsidRPr="002D1AE0">
              <w:t>3493054.65</w:t>
            </w:r>
          </w:p>
        </w:tc>
      </w:tr>
      <w:tr w:rsidR="002D1AE0" w:rsidRPr="002D1AE0" w14:paraId="49BE71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7190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915A2" w14:textId="77777777" w:rsidR="00BC6427" w:rsidRPr="002D1AE0" w:rsidRDefault="00BC6427" w:rsidP="000A5C38">
            <w:pPr>
              <w:jc w:val="center"/>
            </w:pPr>
            <w:r w:rsidRPr="002D1AE0">
              <w:t>953283.86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9FE91B" w14:textId="77777777" w:rsidR="00BC6427" w:rsidRPr="002D1AE0" w:rsidRDefault="00BC6427" w:rsidP="000A5C38">
            <w:pPr>
              <w:jc w:val="center"/>
            </w:pPr>
            <w:r w:rsidRPr="002D1AE0">
              <w:t>3493062.9</w:t>
            </w:r>
          </w:p>
        </w:tc>
      </w:tr>
    </w:tbl>
    <w:p w14:paraId="2A02C03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B8C920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4809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1303 кв.м</w:t>
            </w:r>
          </w:p>
          <w:p w14:paraId="4A167B7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29ABDA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AD6A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75CD2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9C35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707F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96D24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26ED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0ACD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C372D3" w14:textId="77777777" w:rsidR="00BC6427" w:rsidRPr="002D1AE0" w:rsidRDefault="00BC6427" w:rsidP="000A5C38">
            <w:pPr>
              <w:jc w:val="center"/>
            </w:pPr>
            <w:r w:rsidRPr="002D1AE0">
              <w:t>952952.99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18BD66" w14:textId="77777777" w:rsidR="00BC6427" w:rsidRPr="002D1AE0" w:rsidRDefault="00BC6427" w:rsidP="000A5C38">
            <w:pPr>
              <w:jc w:val="center"/>
            </w:pPr>
            <w:r w:rsidRPr="002D1AE0">
              <w:t>3492804.29</w:t>
            </w:r>
          </w:p>
        </w:tc>
      </w:tr>
      <w:tr w:rsidR="002D1AE0" w:rsidRPr="002D1AE0" w14:paraId="05EF1D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0A80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9E391" w14:textId="77777777" w:rsidR="00BC6427" w:rsidRPr="002D1AE0" w:rsidRDefault="00BC6427" w:rsidP="000A5C38">
            <w:pPr>
              <w:jc w:val="center"/>
            </w:pPr>
            <w:r w:rsidRPr="002D1AE0">
              <w:t>952949.74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BE3CF" w14:textId="77777777" w:rsidR="00BC6427" w:rsidRPr="002D1AE0" w:rsidRDefault="00BC6427" w:rsidP="000A5C38">
            <w:pPr>
              <w:jc w:val="center"/>
            </w:pPr>
            <w:r w:rsidRPr="002D1AE0">
              <w:t>3492835.22</w:t>
            </w:r>
          </w:p>
        </w:tc>
      </w:tr>
      <w:tr w:rsidR="002D1AE0" w:rsidRPr="002D1AE0" w14:paraId="046025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3ED17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F6A0B5" w14:textId="77777777" w:rsidR="00BC6427" w:rsidRPr="002D1AE0" w:rsidRDefault="00BC6427" w:rsidP="000A5C38">
            <w:pPr>
              <w:jc w:val="center"/>
            </w:pPr>
            <w:r w:rsidRPr="002D1AE0">
              <w:t>952948.24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00C2F" w14:textId="77777777" w:rsidR="00BC6427" w:rsidRPr="002D1AE0" w:rsidRDefault="00BC6427" w:rsidP="000A5C38">
            <w:pPr>
              <w:jc w:val="center"/>
            </w:pPr>
            <w:r w:rsidRPr="002D1AE0">
              <w:t>3492850.78</w:t>
            </w:r>
          </w:p>
        </w:tc>
      </w:tr>
      <w:tr w:rsidR="002D1AE0" w:rsidRPr="002D1AE0" w14:paraId="4D915E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9D2C9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86747" w14:textId="77777777" w:rsidR="00BC6427" w:rsidRPr="002D1AE0" w:rsidRDefault="00BC6427" w:rsidP="000A5C38">
            <w:pPr>
              <w:jc w:val="center"/>
            </w:pPr>
            <w:r w:rsidRPr="002D1AE0">
              <w:t>952947.4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EC4D1" w14:textId="77777777" w:rsidR="00BC6427" w:rsidRPr="002D1AE0" w:rsidRDefault="00BC6427" w:rsidP="000A5C38">
            <w:pPr>
              <w:jc w:val="center"/>
            </w:pPr>
            <w:r w:rsidRPr="002D1AE0">
              <w:t>3492859.06</w:t>
            </w:r>
          </w:p>
        </w:tc>
      </w:tr>
      <w:tr w:rsidR="002D1AE0" w:rsidRPr="002D1AE0" w14:paraId="2E1B5D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D165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E95D8" w14:textId="77777777" w:rsidR="00BC6427" w:rsidRPr="002D1AE0" w:rsidRDefault="00BC6427" w:rsidP="000A5C38">
            <w:pPr>
              <w:jc w:val="center"/>
            </w:pPr>
            <w:r w:rsidRPr="002D1AE0">
              <w:t>952943.17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74693" w14:textId="77777777" w:rsidR="00BC6427" w:rsidRPr="002D1AE0" w:rsidRDefault="00BC6427" w:rsidP="000A5C38">
            <w:pPr>
              <w:jc w:val="center"/>
            </w:pPr>
            <w:r w:rsidRPr="002D1AE0">
              <w:t>3492900.89</w:t>
            </w:r>
          </w:p>
        </w:tc>
      </w:tr>
      <w:tr w:rsidR="002D1AE0" w:rsidRPr="002D1AE0" w14:paraId="178A10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6963C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E5F74" w14:textId="77777777" w:rsidR="00BC6427" w:rsidRPr="002D1AE0" w:rsidRDefault="00BC6427" w:rsidP="000A5C38">
            <w:pPr>
              <w:jc w:val="center"/>
            </w:pPr>
            <w:r w:rsidRPr="002D1AE0">
              <w:t>952942.27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0AF18" w14:textId="77777777" w:rsidR="00BC6427" w:rsidRPr="002D1AE0" w:rsidRDefault="00BC6427" w:rsidP="000A5C38">
            <w:pPr>
              <w:jc w:val="center"/>
            </w:pPr>
            <w:r w:rsidRPr="002D1AE0">
              <w:t>3492909.85</w:t>
            </w:r>
          </w:p>
        </w:tc>
      </w:tr>
      <w:tr w:rsidR="002D1AE0" w:rsidRPr="002D1AE0" w14:paraId="7577AF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F1E21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3A384" w14:textId="77777777" w:rsidR="00BC6427" w:rsidRPr="002D1AE0" w:rsidRDefault="00BC6427" w:rsidP="000A5C38">
            <w:pPr>
              <w:jc w:val="center"/>
            </w:pPr>
            <w:r w:rsidRPr="002D1AE0">
              <w:t>952937.86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4DC64" w14:textId="77777777" w:rsidR="00BC6427" w:rsidRPr="002D1AE0" w:rsidRDefault="00BC6427" w:rsidP="000A5C38">
            <w:pPr>
              <w:jc w:val="center"/>
            </w:pPr>
            <w:r w:rsidRPr="002D1AE0">
              <w:t>3492953.44</w:t>
            </w:r>
          </w:p>
        </w:tc>
      </w:tr>
      <w:tr w:rsidR="002D1AE0" w:rsidRPr="002D1AE0" w14:paraId="7A6AB2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897E0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41960" w14:textId="77777777" w:rsidR="00BC6427" w:rsidRPr="002D1AE0" w:rsidRDefault="00BC6427" w:rsidP="000A5C38">
            <w:pPr>
              <w:jc w:val="center"/>
            </w:pPr>
            <w:r w:rsidRPr="002D1AE0">
              <w:t>952929.3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3E3B02" w14:textId="77777777" w:rsidR="00BC6427" w:rsidRPr="002D1AE0" w:rsidRDefault="00BC6427" w:rsidP="000A5C38">
            <w:pPr>
              <w:jc w:val="center"/>
            </w:pPr>
            <w:r w:rsidRPr="002D1AE0">
              <w:t>3492952.6</w:t>
            </w:r>
          </w:p>
        </w:tc>
      </w:tr>
      <w:tr w:rsidR="002D1AE0" w:rsidRPr="002D1AE0" w14:paraId="68FB89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87BC2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C0BEAE" w14:textId="77777777" w:rsidR="00BC6427" w:rsidRPr="002D1AE0" w:rsidRDefault="00BC6427" w:rsidP="000A5C38">
            <w:pPr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60070E" w14:textId="77777777" w:rsidR="00BC6427" w:rsidRPr="002D1AE0" w:rsidRDefault="00BC6427" w:rsidP="000A5C38">
            <w:pPr>
              <w:jc w:val="center"/>
            </w:pPr>
            <w:r w:rsidRPr="002D1AE0">
              <w:t>3492800.89</w:t>
            </w:r>
          </w:p>
        </w:tc>
      </w:tr>
      <w:tr w:rsidR="002D1AE0" w:rsidRPr="002D1AE0" w14:paraId="49B94B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C42BB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D7CA5" w14:textId="77777777" w:rsidR="00BC6427" w:rsidRPr="002D1AE0" w:rsidRDefault="00BC6427" w:rsidP="000A5C38">
            <w:pPr>
              <w:jc w:val="center"/>
            </w:pPr>
            <w:r w:rsidRPr="002D1AE0">
              <w:t>952952.99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3A122" w14:textId="77777777" w:rsidR="00BC6427" w:rsidRPr="002D1AE0" w:rsidRDefault="00BC6427" w:rsidP="000A5C38">
            <w:pPr>
              <w:jc w:val="center"/>
            </w:pPr>
            <w:r w:rsidRPr="002D1AE0">
              <w:t>3492804.29</w:t>
            </w:r>
          </w:p>
        </w:tc>
      </w:tr>
    </w:tbl>
    <w:p w14:paraId="647F1AE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19E758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93E2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1433 кв.м</w:t>
            </w:r>
          </w:p>
          <w:p w14:paraId="5E125D9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FDB935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0856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82AE9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AF853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971D78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27A4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B021F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B845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15732" w14:textId="77777777" w:rsidR="00BC6427" w:rsidRPr="002D1AE0" w:rsidRDefault="00BC6427" w:rsidP="000A5C38">
            <w:pPr>
              <w:jc w:val="center"/>
            </w:pPr>
            <w:r w:rsidRPr="002D1AE0">
              <w:t>952936.45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AB0597" w14:textId="77777777" w:rsidR="00BC6427" w:rsidRPr="002D1AE0" w:rsidRDefault="00BC6427" w:rsidP="000A5C38">
            <w:pPr>
              <w:jc w:val="center"/>
            </w:pPr>
            <w:r w:rsidRPr="002D1AE0">
              <w:t>3492967.4</w:t>
            </w:r>
          </w:p>
        </w:tc>
      </w:tr>
      <w:tr w:rsidR="002D1AE0" w:rsidRPr="002D1AE0" w14:paraId="4A7351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D8A6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3DECD" w14:textId="77777777" w:rsidR="00BC6427" w:rsidRPr="002D1AE0" w:rsidRDefault="00BC6427" w:rsidP="000A5C38">
            <w:pPr>
              <w:jc w:val="center"/>
            </w:pPr>
            <w:r w:rsidRPr="002D1AE0">
              <w:t>952932.87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70D3A" w14:textId="77777777" w:rsidR="00BC6427" w:rsidRPr="002D1AE0" w:rsidRDefault="00BC6427" w:rsidP="000A5C38">
            <w:pPr>
              <w:jc w:val="center"/>
            </w:pPr>
            <w:r w:rsidRPr="002D1AE0">
              <w:t>3492999.17</w:t>
            </w:r>
          </w:p>
        </w:tc>
      </w:tr>
      <w:tr w:rsidR="002D1AE0" w:rsidRPr="002D1AE0" w14:paraId="20F58F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AFC8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B7B092" w14:textId="77777777" w:rsidR="00BC6427" w:rsidRPr="002D1AE0" w:rsidRDefault="00BC6427" w:rsidP="000A5C38">
            <w:pPr>
              <w:jc w:val="center"/>
            </w:pPr>
            <w:r w:rsidRPr="002D1AE0">
              <w:t>952929.29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FDBAD8" w14:textId="77777777" w:rsidR="00BC6427" w:rsidRPr="002D1AE0" w:rsidRDefault="00BC6427" w:rsidP="000A5C38">
            <w:pPr>
              <w:jc w:val="center"/>
            </w:pPr>
            <w:r w:rsidRPr="002D1AE0">
              <w:t>3493030.97</w:t>
            </w:r>
          </w:p>
        </w:tc>
      </w:tr>
      <w:tr w:rsidR="002D1AE0" w:rsidRPr="002D1AE0" w14:paraId="33EC8C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9CEF40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320B0" w14:textId="77777777" w:rsidR="00BC6427" w:rsidRPr="002D1AE0" w:rsidRDefault="00BC6427" w:rsidP="000A5C38">
            <w:pPr>
              <w:jc w:val="center"/>
            </w:pPr>
            <w:r w:rsidRPr="002D1AE0">
              <w:t>952925.51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59C522" w14:textId="77777777" w:rsidR="00BC6427" w:rsidRPr="002D1AE0" w:rsidRDefault="00BC6427" w:rsidP="000A5C38">
            <w:pPr>
              <w:jc w:val="center"/>
            </w:pPr>
            <w:r w:rsidRPr="002D1AE0">
              <w:t>3493064.58</w:t>
            </w:r>
          </w:p>
        </w:tc>
      </w:tr>
      <w:tr w:rsidR="002D1AE0" w:rsidRPr="002D1AE0" w14:paraId="4553DD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A8048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781490" w14:textId="77777777" w:rsidR="00BC6427" w:rsidRPr="002D1AE0" w:rsidRDefault="00BC6427" w:rsidP="000A5C38">
            <w:pPr>
              <w:jc w:val="center"/>
            </w:pPr>
            <w:r w:rsidRPr="002D1AE0">
              <w:t>952921.81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999F4" w14:textId="77777777" w:rsidR="00BC6427" w:rsidRPr="002D1AE0" w:rsidRDefault="00BC6427" w:rsidP="000A5C38">
            <w:pPr>
              <w:jc w:val="center"/>
            </w:pPr>
            <w:r w:rsidRPr="002D1AE0">
              <w:t>3493097.43</w:t>
            </w:r>
          </w:p>
        </w:tc>
      </w:tr>
      <w:tr w:rsidR="002D1AE0" w:rsidRPr="002D1AE0" w14:paraId="06961C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99DD0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D7FCDF" w14:textId="77777777" w:rsidR="00BC6427" w:rsidRPr="002D1AE0" w:rsidRDefault="00BC6427" w:rsidP="000A5C38">
            <w:pPr>
              <w:jc w:val="center"/>
            </w:pPr>
            <w:r w:rsidRPr="002D1AE0">
              <w:t>952910.98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CB55A" w14:textId="77777777" w:rsidR="00BC6427" w:rsidRPr="002D1AE0" w:rsidRDefault="00BC6427" w:rsidP="000A5C38">
            <w:pPr>
              <w:jc w:val="center"/>
            </w:pPr>
            <w:r w:rsidRPr="002D1AE0">
              <w:t>3493096.04</w:t>
            </w:r>
          </w:p>
        </w:tc>
      </w:tr>
      <w:tr w:rsidR="002D1AE0" w:rsidRPr="002D1AE0" w14:paraId="1A2B7C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9AC2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EA572" w14:textId="77777777" w:rsidR="00BC6427" w:rsidRPr="002D1AE0" w:rsidRDefault="00BC6427" w:rsidP="000A5C38">
            <w:pPr>
              <w:jc w:val="center"/>
            </w:pPr>
            <w:r w:rsidRPr="002D1AE0">
              <w:t>952922.17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DC640" w14:textId="77777777" w:rsidR="00BC6427" w:rsidRPr="002D1AE0" w:rsidRDefault="00BC6427" w:rsidP="000A5C38">
            <w:pPr>
              <w:jc w:val="center"/>
            </w:pPr>
            <w:r w:rsidRPr="002D1AE0">
              <w:t>3492996.08</w:t>
            </w:r>
          </w:p>
        </w:tc>
      </w:tr>
      <w:tr w:rsidR="002D1AE0" w:rsidRPr="002D1AE0" w14:paraId="13259C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4714DA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7AE82" w14:textId="77777777" w:rsidR="00BC6427" w:rsidRPr="002D1AE0" w:rsidRDefault="00BC6427" w:rsidP="000A5C38">
            <w:pPr>
              <w:jc w:val="center"/>
            </w:pPr>
            <w:r w:rsidRPr="002D1AE0">
              <w:t>952925.52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EE9DB9" w14:textId="77777777" w:rsidR="00BC6427" w:rsidRPr="002D1AE0" w:rsidRDefault="00BC6427" w:rsidP="000A5C38">
            <w:pPr>
              <w:jc w:val="center"/>
            </w:pPr>
            <w:r w:rsidRPr="002D1AE0">
              <w:t>3492966.17</w:t>
            </w:r>
          </w:p>
        </w:tc>
      </w:tr>
      <w:tr w:rsidR="002D1AE0" w:rsidRPr="002D1AE0" w14:paraId="405843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7490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83D6C" w14:textId="77777777" w:rsidR="00BC6427" w:rsidRPr="002D1AE0" w:rsidRDefault="00BC6427" w:rsidP="000A5C38">
            <w:pPr>
              <w:jc w:val="center"/>
            </w:pPr>
            <w:r w:rsidRPr="002D1AE0">
              <w:t>952936.45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192974" w14:textId="77777777" w:rsidR="00BC6427" w:rsidRPr="002D1AE0" w:rsidRDefault="00BC6427" w:rsidP="000A5C38">
            <w:pPr>
              <w:jc w:val="center"/>
            </w:pPr>
            <w:r w:rsidRPr="002D1AE0">
              <w:t>3492967.4</w:t>
            </w:r>
          </w:p>
        </w:tc>
      </w:tr>
    </w:tbl>
    <w:p w14:paraId="1520535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B6F365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2B06A8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1778 кв.м</w:t>
            </w:r>
          </w:p>
          <w:p w14:paraId="51AB15C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EEA77C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850A5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A6301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30F9F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7B354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B7E1EC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0B781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1A693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A01445" w14:textId="77777777" w:rsidR="00BC6427" w:rsidRPr="002D1AE0" w:rsidRDefault="00BC6427" w:rsidP="000A5C38">
            <w:pPr>
              <w:jc w:val="center"/>
            </w:pPr>
            <w:r w:rsidRPr="002D1AE0">
              <w:t>952921.86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65DC1" w14:textId="77777777" w:rsidR="00BC6427" w:rsidRPr="002D1AE0" w:rsidRDefault="00BC6427" w:rsidP="000A5C38">
            <w:pPr>
              <w:jc w:val="center"/>
            </w:pPr>
            <w:r w:rsidRPr="002D1AE0">
              <w:t>3493114.92</w:t>
            </w:r>
          </w:p>
        </w:tc>
      </w:tr>
      <w:tr w:rsidR="002D1AE0" w:rsidRPr="002D1AE0" w14:paraId="27E4AD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FFCED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DF57A" w14:textId="77777777" w:rsidR="00BC6427" w:rsidRPr="002D1AE0" w:rsidRDefault="00BC6427" w:rsidP="000A5C38">
            <w:pPr>
              <w:jc w:val="center"/>
            </w:pPr>
            <w:r w:rsidRPr="002D1AE0">
              <w:t>952917.3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F2329" w14:textId="77777777" w:rsidR="00BC6427" w:rsidRPr="002D1AE0" w:rsidRDefault="00BC6427" w:rsidP="000A5C38">
            <w:pPr>
              <w:jc w:val="center"/>
            </w:pPr>
            <w:r w:rsidRPr="002D1AE0">
              <w:t>3493166.5</w:t>
            </w:r>
          </w:p>
        </w:tc>
      </w:tr>
      <w:tr w:rsidR="002D1AE0" w:rsidRPr="002D1AE0" w14:paraId="1A2F9D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36D12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DBF366" w14:textId="77777777" w:rsidR="00BC6427" w:rsidRPr="002D1AE0" w:rsidRDefault="00BC6427" w:rsidP="000A5C38">
            <w:pPr>
              <w:jc w:val="center"/>
            </w:pPr>
            <w:r w:rsidRPr="002D1AE0">
              <w:t>952909.86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5822B" w14:textId="77777777" w:rsidR="00BC6427" w:rsidRPr="002D1AE0" w:rsidRDefault="00BC6427" w:rsidP="000A5C38">
            <w:pPr>
              <w:jc w:val="center"/>
            </w:pPr>
            <w:r w:rsidRPr="002D1AE0">
              <w:t>3493250.68</w:t>
            </w:r>
          </w:p>
        </w:tc>
      </w:tr>
      <w:tr w:rsidR="002D1AE0" w:rsidRPr="002D1AE0" w14:paraId="179E78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BC76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AD7683" w14:textId="77777777" w:rsidR="00BC6427" w:rsidRPr="002D1AE0" w:rsidRDefault="00BC6427" w:rsidP="000A5C38">
            <w:pPr>
              <w:jc w:val="center"/>
            </w:pPr>
            <w:r w:rsidRPr="002D1AE0">
              <w:t>952896.86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84CFE" w14:textId="77777777" w:rsidR="00BC6427" w:rsidRPr="002D1AE0" w:rsidRDefault="00BC6427" w:rsidP="000A5C38">
            <w:pPr>
              <w:jc w:val="center"/>
            </w:pPr>
            <w:r w:rsidRPr="002D1AE0">
              <w:t>3493250.08</w:t>
            </w:r>
          </w:p>
        </w:tc>
      </w:tr>
      <w:tr w:rsidR="002D1AE0" w:rsidRPr="002D1AE0" w14:paraId="635825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25064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2E916" w14:textId="77777777" w:rsidR="00BC6427" w:rsidRPr="002D1AE0" w:rsidRDefault="00BC6427" w:rsidP="000A5C38">
            <w:pPr>
              <w:jc w:val="center"/>
            </w:pPr>
            <w:r w:rsidRPr="002D1AE0">
              <w:t>952908.95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4EC40" w14:textId="77777777" w:rsidR="00BC6427" w:rsidRPr="002D1AE0" w:rsidRDefault="00BC6427" w:rsidP="000A5C38">
            <w:pPr>
              <w:jc w:val="center"/>
            </w:pPr>
            <w:r w:rsidRPr="002D1AE0">
              <w:t>3493113.36</w:t>
            </w:r>
          </w:p>
        </w:tc>
      </w:tr>
      <w:tr w:rsidR="002D1AE0" w:rsidRPr="002D1AE0" w14:paraId="67BF8F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A16A3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74BE16" w14:textId="77777777" w:rsidR="00BC6427" w:rsidRPr="002D1AE0" w:rsidRDefault="00BC6427" w:rsidP="000A5C38">
            <w:pPr>
              <w:jc w:val="center"/>
            </w:pPr>
            <w:r w:rsidRPr="002D1AE0">
              <w:t>952921.86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D205F" w14:textId="77777777" w:rsidR="00BC6427" w:rsidRPr="002D1AE0" w:rsidRDefault="00BC6427" w:rsidP="000A5C38">
            <w:pPr>
              <w:jc w:val="center"/>
            </w:pPr>
            <w:r w:rsidRPr="002D1AE0">
              <w:t>3493114.92</w:t>
            </w:r>
          </w:p>
        </w:tc>
      </w:tr>
    </w:tbl>
    <w:p w14:paraId="3AFDEED7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:ЗУ237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F85F8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08FB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2247 кв.м</w:t>
            </w:r>
          </w:p>
          <w:p w14:paraId="08571324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66CD27A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9B886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AB3CE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6B65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CFEF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0D4242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5A517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09774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1EBBB" w14:textId="77777777" w:rsidR="00BC6427" w:rsidRPr="002D1AE0" w:rsidRDefault="00BC6427" w:rsidP="000A5C38">
            <w:pPr>
              <w:jc w:val="center"/>
            </w:pPr>
            <w:r w:rsidRPr="002D1AE0">
              <w:t>952962.8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D5865" w14:textId="77777777" w:rsidR="00BC6427" w:rsidRPr="002D1AE0" w:rsidRDefault="00BC6427" w:rsidP="000A5C38">
            <w:pPr>
              <w:jc w:val="center"/>
            </w:pPr>
            <w:r w:rsidRPr="002D1AE0">
              <w:t>3493101.04</w:t>
            </w:r>
          </w:p>
        </w:tc>
      </w:tr>
      <w:tr w:rsidR="002D1AE0" w:rsidRPr="002D1AE0" w14:paraId="7989DC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E7AF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F4AD1" w14:textId="77777777" w:rsidR="00BC6427" w:rsidRPr="002D1AE0" w:rsidRDefault="00BC6427" w:rsidP="000A5C38">
            <w:pPr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5F08A" w14:textId="77777777" w:rsidR="00BC6427" w:rsidRPr="002D1AE0" w:rsidRDefault="00BC6427" w:rsidP="000A5C38">
            <w:pPr>
              <w:jc w:val="center"/>
            </w:pPr>
            <w:r w:rsidRPr="002D1AE0">
              <w:t>3493119.42</w:t>
            </w:r>
          </w:p>
        </w:tc>
      </w:tr>
      <w:tr w:rsidR="002D1AE0" w:rsidRPr="002D1AE0" w14:paraId="13671F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5BE6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F6716C" w14:textId="77777777" w:rsidR="00BC6427" w:rsidRPr="002D1AE0" w:rsidRDefault="00BC6427" w:rsidP="000A5C38">
            <w:pPr>
              <w:jc w:val="center"/>
            </w:pPr>
            <w:r w:rsidRPr="002D1AE0">
              <w:t>952921.86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A2DAD" w14:textId="77777777" w:rsidR="00BC6427" w:rsidRPr="002D1AE0" w:rsidRDefault="00BC6427" w:rsidP="000A5C38">
            <w:pPr>
              <w:jc w:val="center"/>
            </w:pPr>
            <w:r w:rsidRPr="002D1AE0">
              <w:t>3493114.92</w:t>
            </w:r>
          </w:p>
        </w:tc>
      </w:tr>
      <w:tr w:rsidR="002D1AE0" w:rsidRPr="002D1AE0" w14:paraId="5DCB3A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42F417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B05A1" w14:textId="77777777" w:rsidR="00BC6427" w:rsidRPr="002D1AE0" w:rsidRDefault="00BC6427" w:rsidP="000A5C38">
            <w:pPr>
              <w:jc w:val="center"/>
            </w:pPr>
            <w:r w:rsidRPr="002D1AE0">
              <w:t>952908.95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339AED" w14:textId="77777777" w:rsidR="00BC6427" w:rsidRPr="002D1AE0" w:rsidRDefault="00BC6427" w:rsidP="000A5C38">
            <w:pPr>
              <w:jc w:val="center"/>
            </w:pPr>
            <w:r w:rsidRPr="002D1AE0">
              <w:t>3493113.36</w:t>
            </w:r>
          </w:p>
        </w:tc>
      </w:tr>
      <w:tr w:rsidR="002D1AE0" w:rsidRPr="002D1AE0" w14:paraId="141158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90BF5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CAD72" w14:textId="77777777" w:rsidR="00BC6427" w:rsidRPr="002D1AE0" w:rsidRDefault="00BC6427" w:rsidP="000A5C38">
            <w:pPr>
              <w:jc w:val="center"/>
            </w:pPr>
            <w:r w:rsidRPr="002D1AE0">
              <w:t>952867.94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6900F" w14:textId="77777777" w:rsidR="00BC6427" w:rsidRPr="002D1AE0" w:rsidRDefault="00BC6427" w:rsidP="000A5C38">
            <w:pPr>
              <w:jc w:val="center"/>
            </w:pPr>
            <w:r w:rsidRPr="002D1AE0">
              <w:t>3493108.32</w:t>
            </w:r>
          </w:p>
        </w:tc>
      </w:tr>
      <w:tr w:rsidR="002D1AE0" w:rsidRPr="002D1AE0" w14:paraId="56101F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4A1E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46D18" w14:textId="77777777" w:rsidR="00BC6427" w:rsidRPr="002D1AE0" w:rsidRDefault="00BC6427" w:rsidP="000A5C38">
            <w:pPr>
              <w:jc w:val="center"/>
            </w:pPr>
            <w:r w:rsidRPr="002D1AE0">
              <w:t>952850.88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9F886" w14:textId="77777777" w:rsidR="00BC6427" w:rsidRPr="002D1AE0" w:rsidRDefault="00BC6427" w:rsidP="000A5C38">
            <w:pPr>
              <w:jc w:val="center"/>
            </w:pPr>
            <w:r w:rsidRPr="002D1AE0">
              <w:t>3493098.96</w:t>
            </w:r>
          </w:p>
        </w:tc>
      </w:tr>
      <w:tr w:rsidR="002D1AE0" w:rsidRPr="002D1AE0" w14:paraId="00614A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422E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C99E4" w14:textId="77777777" w:rsidR="00BC6427" w:rsidRPr="002D1AE0" w:rsidRDefault="00BC6427" w:rsidP="000A5C38">
            <w:pPr>
              <w:jc w:val="center"/>
            </w:pPr>
            <w:r w:rsidRPr="002D1AE0">
              <w:t>952826.27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897B7" w14:textId="77777777" w:rsidR="00BC6427" w:rsidRPr="002D1AE0" w:rsidRDefault="00BC6427" w:rsidP="000A5C38">
            <w:pPr>
              <w:jc w:val="center"/>
            </w:pPr>
            <w:r w:rsidRPr="002D1AE0">
              <w:t>3493096.73</w:t>
            </w:r>
          </w:p>
        </w:tc>
      </w:tr>
      <w:tr w:rsidR="002D1AE0" w:rsidRPr="002D1AE0" w14:paraId="25DAE7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6B1FB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C6AEAC" w14:textId="77777777" w:rsidR="00BC6427" w:rsidRPr="002D1AE0" w:rsidRDefault="00BC6427" w:rsidP="000A5C38">
            <w:pPr>
              <w:jc w:val="center"/>
            </w:pPr>
            <w:r w:rsidRPr="002D1AE0">
              <w:t>952811.42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7BF19" w14:textId="77777777" w:rsidR="00BC6427" w:rsidRPr="002D1AE0" w:rsidRDefault="00BC6427" w:rsidP="000A5C38">
            <w:pPr>
              <w:jc w:val="center"/>
            </w:pPr>
            <w:r w:rsidRPr="002D1AE0">
              <w:t>3493095.33</w:t>
            </w:r>
          </w:p>
        </w:tc>
      </w:tr>
      <w:tr w:rsidR="002D1AE0" w:rsidRPr="002D1AE0" w14:paraId="4D374E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FE0EF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5245D" w14:textId="77777777" w:rsidR="00BC6427" w:rsidRPr="002D1AE0" w:rsidRDefault="00BC6427" w:rsidP="000A5C38">
            <w:pPr>
              <w:jc w:val="center"/>
            </w:pPr>
            <w:r w:rsidRPr="002D1AE0">
              <w:t>952811.93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0E112" w14:textId="77777777" w:rsidR="00BC6427" w:rsidRPr="002D1AE0" w:rsidRDefault="00BC6427" w:rsidP="000A5C38">
            <w:pPr>
              <w:jc w:val="center"/>
            </w:pPr>
            <w:r w:rsidRPr="002D1AE0">
              <w:t>3493085.78</w:t>
            </w:r>
          </w:p>
        </w:tc>
      </w:tr>
      <w:tr w:rsidR="002D1AE0" w:rsidRPr="002D1AE0" w14:paraId="417AA7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8B678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CF90D" w14:textId="77777777" w:rsidR="00BC6427" w:rsidRPr="002D1AE0" w:rsidRDefault="00BC6427" w:rsidP="000A5C38">
            <w:pPr>
              <w:jc w:val="center"/>
            </w:pPr>
            <w:r w:rsidRPr="002D1AE0">
              <w:t>952816.43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4B514D" w14:textId="77777777" w:rsidR="00BC6427" w:rsidRPr="002D1AE0" w:rsidRDefault="00BC6427" w:rsidP="000A5C38">
            <w:pPr>
              <w:jc w:val="center"/>
            </w:pPr>
            <w:r w:rsidRPr="002D1AE0">
              <w:t>3493086.29</w:t>
            </w:r>
          </w:p>
        </w:tc>
      </w:tr>
      <w:tr w:rsidR="002D1AE0" w:rsidRPr="002D1AE0" w14:paraId="400592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8533FB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7D976" w14:textId="77777777" w:rsidR="00BC6427" w:rsidRPr="002D1AE0" w:rsidRDefault="00BC6427" w:rsidP="000A5C38">
            <w:pPr>
              <w:jc w:val="center"/>
            </w:pPr>
            <w:r w:rsidRPr="002D1AE0">
              <w:t>952851.83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E3CF6" w14:textId="77777777" w:rsidR="00BC6427" w:rsidRPr="002D1AE0" w:rsidRDefault="00BC6427" w:rsidP="000A5C38">
            <w:pPr>
              <w:jc w:val="center"/>
            </w:pPr>
            <w:r w:rsidRPr="002D1AE0">
              <w:t>3493090.49</w:t>
            </w:r>
          </w:p>
        </w:tc>
      </w:tr>
      <w:tr w:rsidR="002D1AE0" w:rsidRPr="002D1AE0" w14:paraId="05AF6B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2FEC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48F88" w14:textId="77777777" w:rsidR="00BC6427" w:rsidRPr="002D1AE0" w:rsidRDefault="00BC6427" w:rsidP="000A5C38">
            <w:pPr>
              <w:jc w:val="center"/>
            </w:pPr>
            <w:r w:rsidRPr="002D1AE0">
              <w:t>952910.98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2FE38" w14:textId="77777777" w:rsidR="00BC6427" w:rsidRPr="002D1AE0" w:rsidRDefault="00BC6427" w:rsidP="000A5C38">
            <w:pPr>
              <w:jc w:val="center"/>
            </w:pPr>
            <w:r w:rsidRPr="002D1AE0">
              <w:t>3493096.04</w:t>
            </w:r>
          </w:p>
        </w:tc>
      </w:tr>
      <w:tr w:rsidR="002D1AE0" w:rsidRPr="002D1AE0" w14:paraId="5CD882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A3B6D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8688DB" w14:textId="77777777" w:rsidR="00BC6427" w:rsidRPr="002D1AE0" w:rsidRDefault="00BC6427" w:rsidP="000A5C38">
            <w:pPr>
              <w:jc w:val="center"/>
            </w:pPr>
            <w:r w:rsidRPr="002D1AE0">
              <w:t>952921.81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3D259A" w14:textId="77777777" w:rsidR="00BC6427" w:rsidRPr="002D1AE0" w:rsidRDefault="00BC6427" w:rsidP="000A5C38">
            <w:pPr>
              <w:jc w:val="center"/>
            </w:pPr>
            <w:r w:rsidRPr="002D1AE0">
              <w:t>3493097.43</w:t>
            </w:r>
          </w:p>
        </w:tc>
      </w:tr>
      <w:tr w:rsidR="002D1AE0" w:rsidRPr="002D1AE0" w14:paraId="59D7A4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B997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B4DBC" w14:textId="77777777" w:rsidR="00BC6427" w:rsidRPr="002D1AE0" w:rsidRDefault="00BC6427" w:rsidP="000A5C38">
            <w:pPr>
              <w:jc w:val="center"/>
            </w:pPr>
            <w:r w:rsidRPr="002D1AE0">
              <w:t>952962.8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20787" w14:textId="77777777" w:rsidR="00BC6427" w:rsidRPr="002D1AE0" w:rsidRDefault="00BC6427" w:rsidP="000A5C38">
            <w:pPr>
              <w:jc w:val="center"/>
            </w:pPr>
            <w:r w:rsidRPr="002D1AE0">
              <w:t>3493101.04</w:t>
            </w:r>
          </w:p>
        </w:tc>
      </w:tr>
    </w:tbl>
    <w:p w14:paraId="40DE0A1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:ЗУ245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40A21E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6A5F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1135 кв.м</w:t>
            </w:r>
          </w:p>
          <w:p w14:paraId="488AE89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2A18FA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473F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4E9CC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114ACC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F260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1230E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A7A21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4E2874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2C0DF" w14:textId="77777777" w:rsidR="00BC6427" w:rsidRPr="002D1AE0" w:rsidRDefault="00BC6427" w:rsidP="000A5C38">
            <w:pPr>
              <w:jc w:val="center"/>
            </w:pPr>
            <w:r w:rsidRPr="002D1AE0">
              <w:t>952908.95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5DFB30" w14:textId="77777777" w:rsidR="00BC6427" w:rsidRPr="002D1AE0" w:rsidRDefault="00BC6427" w:rsidP="000A5C38">
            <w:pPr>
              <w:jc w:val="center"/>
            </w:pPr>
            <w:r w:rsidRPr="002D1AE0">
              <w:t>3493113.36</w:t>
            </w:r>
          </w:p>
        </w:tc>
      </w:tr>
      <w:tr w:rsidR="002D1AE0" w:rsidRPr="002D1AE0" w14:paraId="349AD3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5F225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739B3" w14:textId="77777777" w:rsidR="00BC6427" w:rsidRPr="002D1AE0" w:rsidRDefault="00BC6427" w:rsidP="000A5C38">
            <w:pPr>
              <w:jc w:val="center"/>
            </w:pPr>
            <w:r w:rsidRPr="002D1AE0">
              <w:t>952904.79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D7413" w14:textId="77777777" w:rsidR="00BC6427" w:rsidRPr="002D1AE0" w:rsidRDefault="00BC6427" w:rsidP="000A5C38">
            <w:pPr>
              <w:jc w:val="center"/>
            </w:pPr>
            <w:r w:rsidRPr="002D1AE0">
              <w:t>3493160.46</w:t>
            </w:r>
          </w:p>
        </w:tc>
      </w:tr>
      <w:tr w:rsidR="002D1AE0" w:rsidRPr="002D1AE0" w14:paraId="6A0419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BFCD9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3FB636" w14:textId="77777777" w:rsidR="00BC6427" w:rsidRPr="002D1AE0" w:rsidRDefault="00BC6427" w:rsidP="000A5C38">
            <w:pPr>
              <w:jc w:val="center"/>
            </w:pPr>
            <w:r w:rsidRPr="002D1AE0">
              <w:t>952883.86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DF59B" w14:textId="77777777" w:rsidR="00BC6427" w:rsidRPr="002D1AE0" w:rsidRDefault="00BC6427" w:rsidP="000A5C38">
            <w:pPr>
              <w:jc w:val="center"/>
            </w:pPr>
            <w:r w:rsidRPr="002D1AE0">
              <w:t>3493158.64</w:t>
            </w:r>
          </w:p>
        </w:tc>
      </w:tr>
      <w:tr w:rsidR="002D1AE0" w:rsidRPr="002D1AE0" w14:paraId="296433D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E737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80533A" w14:textId="77777777" w:rsidR="00BC6427" w:rsidRPr="002D1AE0" w:rsidRDefault="00BC6427" w:rsidP="000A5C38">
            <w:pPr>
              <w:jc w:val="center"/>
            </w:pPr>
            <w:r w:rsidRPr="002D1AE0">
              <w:t>952863.77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05BE59" w14:textId="77777777" w:rsidR="00BC6427" w:rsidRPr="002D1AE0" w:rsidRDefault="00BC6427" w:rsidP="000A5C38">
            <w:pPr>
              <w:jc w:val="center"/>
            </w:pPr>
            <w:r w:rsidRPr="002D1AE0">
              <w:t>3493156.9</w:t>
            </w:r>
          </w:p>
        </w:tc>
      </w:tr>
      <w:tr w:rsidR="002D1AE0" w:rsidRPr="002D1AE0" w14:paraId="6AF628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5EBA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EBED0" w14:textId="77777777" w:rsidR="00BC6427" w:rsidRPr="002D1AE0" w:rsidRDefault="00BC6427" w:rsidP="000A5C38">
            <w:pPr>
              <w:jc w:val="center"/>
            </w:pPr>
            <w:r w:rsidRPr="002D1AE0">
              <w:t>952867.94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7AF42D" w14:textId="77777777" w:rsidR="00BC6427" w:rsidRPr="002D1AE0" w:rsidRDefault="00BC6427" w:rsidP="000A5C38">
            <w:pPr>
              <w:jc w:val="center"/>
            </w:pPr>
            <w:r w:rsidRPr="002D1AE0">
              <w:t>3493108.32</w:t>
            </w:r>
          </w:p>
        </w:tc>
      </w:tr>
      <w:tr w:rsidR="002D1AE0" w:rsidRPr="002D1AE0" w14:paraId="281897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7051A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F8CDD4" w14:textId="77777777" w:rsidR="00BC6427" w:rsidRPr="002D1AE0" w:rsidRDefault="00BC6427" w:rsidP="000A5C38">
            <w:pPr>
              <w:jc w:val="center"/>
            </w:pPr>
            <w:r w:rsidRPr="002D1AE0">
              <w:t>952908.95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D2246" w14:textId="77777777" w:rsidR="00BC6427" w:rsidRPr="002D1AE0" w:rsidRDefault="00BC6427" w:rsidP="000A5C38">
            <w:pPr>
              <w:jc w:val="center"/>
            </w:pPr>
            <w:r w:rsidRPr="002D1AE0">
              <w:t>3493113.36</w:t>
            </w:r>
          </w:p>
        </w:tc>
      </w:tr>
      <w:tr w:rsidR="002D1AE0" w:rsidRPr="002D1AE0" w14:paraId="320E0A3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421B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438E33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AB1501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1C19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BE1B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1A99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95949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3256E" w14:textId="77777777" w:rsidR="00BC6427" w:rsidRPr="002D1AE0" w:rsidRDefault="00BC6427" w:rsidP="000A5C38">
            <w:pPr>
              <w:jc w:val="center"/>
            </w:pPr>
            <w:r w:rsidRPr="002D1AE0">
              <w:t>952900.53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7FB39F" w14:textId="77777777" w:rsidR="00BC6427" w:rsidRPr="002D1AE0" w:rsidRDefault="00BC6427" w:rsidP="000A5C38">
            <w:pPr>
              <w:jc w:val="center"/>
            </w:pPr>
            <w:r w:rsidRPr="002D1AE0">
              <w:t>3493121.74</w:t>
            </w:r>
          </w:p>
        </w:tc>
      </w:tr>
      <w:tr w:rsidR="002D1AE0" w:rsidRPr="002D1AE0" w14:paraId="77B8A4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7618D3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A311B3" w14:textId="77777777" w:rsidR="00BC6427" w:rsidRPr="002D1AE0" w:rsidRDefault="00BC6427" w:rsidP="000A5C38">
            <w:pPr>
              <w:jc w:val="center"/>
            </w:pPr>
            <w:r w:rsidRPr="002D1AE0">
              <w:t>952898.37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AB898" w14:textId="77777777" w:rsidR="00BC6427" w:rsidRPr="002D1AE0" w:rsidRDefault="00BC6427" w:rsidP="000A5C38">
            <w:pPr>
              <w:jc w:val="center"/>
            </w:pPr>
            <w:r w:rsidRPr="002D1AE0">
              <w:t>3493152.84</w:t>
            </w:r>
          </w:p>
        </w:tc>
      </w:tr>
      <w:tr w:rsidR="002D1AE0" w:rsidRPr="002D1AE0" w14:paraId="352DBA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4DAE1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D92B9" w14:textId="77777777" w:rsidR="00BC6427" w:rsidRPr="002D1AE0" w:rsidRDefault="00BC6427" w:rsidP="000A5C38">
            <w:pPr>
              <w:jc w:val="center"/>
            </w:pPr>
            <w:r w:rsidRPr="002D1AE0">
              <w:t>952871.46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12AAC3" w14:textId="77777777" w:rsidR="00BC6427" w:rsidRPr="002D1AE0" w:rsidRDefault="00BC6427" w:rsidP="000A5C38">
            <w:pPr>
              <w:jc w:val="center"/>
            </w:pPr>
            <w:r w:rsidRPr="002D1AE0">
              <w:t>3493151.46</w:t>
            </w:r>
          </w:p>
        </w:tc>
      </w:tr>
      <w:tr w:rsidR="002D1AE0" w:rsidRPr="002D1AE0" w14:paraId="494EB4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53580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24B36" w14:textId="77777777" w:rsidR="00BC6427" w:rsidRPr="002D1AE0" w:rsidRDefault="00BC6427" w:rsidP="000A5C38">
            <w:pPr>
              <w:jc w:val="center"/>
            </w:pPr>
            <w:r w:rsidRPr="002D1AE0">
              <w:t>952874.36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C3D0C" w14:textId="77777777" w:rsidR="00BC6427" w:rsidRPr="002D1AE0" w:rsidRDefault="00BC6427" w:rsidP="000A5C38">
            <w:pPr>
              <w:jc w:val="center"/>
            </w:pPr>
            <w:r w:rsidRPr="002D1AE0">
              <w:t>3493119.27</w:t>
            </w:r>
          </w:p>
        </w:tc>
      </w:tr>
      <w:tr w:rsidR="002D1AE0" w:rsidRPr="002D1AE0" w14:paraId="389CA5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D775E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937F3" w14:textId="77777777" w:rsidR="00BC6427" w:rsidRPr="002D1AE0" w:rsidRDefault="00BC6427" w:rsidP="000A5C38">
            <w:pPr>
              <w:jc w:val="center"/>
            </w:pPr>
            <w:r w:rsidRPr="002D1AE0">
              <w:t>952900.53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44735" w14:textId="77777777" w:rsidR="00BC6427" w:rsidRPr="002D1AE0" w:rsidRDefault="00BC6427" w:rsidP="000A5C38">
            <w:pPr>
              <w:jc w:val="center"/>
            </w:pPr>
            <w:r w:rsidRPr="002D1AE0">
              <w:t>3493121.74</w:t>
            </w:r>
          </w:p>
        </w:tc>
      </w:tr>
    </w:tbl>
    <w:p w14:paraId="6C89ED9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:ЗУ246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39CA5A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DBD1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1308 кв.м</w:t>
            </w:r>
          </w:p>
          <w:p w14:paraId="46FBC40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0C308D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8CB9D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60927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37B4F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647C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CE4FB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26A5C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A944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576884" w14:textId="77777777" w:rsidR="00BC6427" w:rsidRPr="002D1AE0" w:rsidRDefault="00BC6427" w:rsidP="000A5C38">
            <w:pPr>
              <w:jc w:val="center"/>
            </w:pPr>
            <w:r w:rsidRPr="002D1AE0">
              <w:t>953007.87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519267" w14:textId="77777777" w:rsidR="00BC6427" w:rsidRPr="002D1AE0" w:rsidRDefault="00BC6427" w:rsidP="000A5C38">
            <w:pPr>
              <w:jc w:val="center"/>
            </w:pPr>
            <w:r w:rsidRPr="002D1AE0">
              <w:t>3492397.36</w:t>
            </w:r>
          </w:p>
        </w:tc>
      </w:tr>
      <w:tr w:rsidR="002D1AE0" w:rsidRPr="002D1AE0" w14:paraId="1A30EA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64ACFF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DB28A" w14:textId="77777777" w:rsidR="00BC6427" w:rsidRPr="002D1AE0" w:rsidRDefault="00BC6427" w:rsidP="000A5C38">
            <w:pPr>
              <w:jc w:val="center"/>
            </w:pPr>
            <w:r w:rsidRPr="002D1AE0">
              <w:t>953007.1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7345E" w14:textId="77777777" w:rsidR="00BC6427" w:rsidRPr="002D1AE0" w:rsidRDefault="00BC6427" w:rsidP="000A5C38">
            <w:pPr>
              <w:jc w:val="center"/>
            </w:pPr>
            <w:r w:rsidRPr="002D1AE0">
              <w:t>3492411.72</w:t>
            </w:r>
          </w:p>
        </w:tc>
      </w:tr>
      <w:tr w:rsidR="002D1AE0" w:rsidRPr="002D1AE0" w14:paraId="507E71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3DAE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0C3F4" w14:textId="77777777" w:rsidR="00BC6427" w:rsidRPr="002D1AE0" w:rsidRDefault="00BC6427" w:rsidP="000A5C38">
            <w:pPr>
              <w:jc w:val="center"/>
            </w:pPr>
            <w:r w:rsidRPr="002D1AE0">
              <w:t>952945.19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CA35CB" w14:textId="77777777" w:rsidR="00BC6427" w:rsidRPr="002D1AE0" w:rsidRDefault="00BC6427" w:rsidP="000A5C38">
            <w:pPr>
              <w:jc w:val="center"/>
            </w:pPr>
            <w:r w:rsidRPr="002D1AE0">
              <w:t>3492408.58</w:t>
            </w:r>
          </w:p>
        </w:tc>
      </w:tr>
      <w:tr w:rsidR="002D1AE0" w:rsidRPr="002D1AE0" w14:paraId="26FA22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63E82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8BB5F" w14:textId="77777777" w:rsidR="00BC6427" w:rsidRPr="002D1AE0" w:rsidRDefault="00BC6427" w:rsidP="000A5C38">
            <w:pPr>
              <w:jc w:val="center"/>
            </w:pPr>
            <w:r w:rsidRPr="002D1AE0">
              <w:t>952926.16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9038E" w14:textId="77777777" w:rsidR="00BC6427" w:rsidRPr="002D1AE0" w:rsidRDefault="00BC6427" w:rsidP="000A5C38">
            <w:pPr>
              <w:jc w:val="center"/>
            </w:pPr>
            <w:r w:rsidRPr="002D1AE0">
              <w:t>3492407.98</w:t>
            </w:r>
          </w:p>
        </w:tc>
      </w:tr>
      <w:tr w:rsidR="002D1AE0" w:rsidRPr="002D1AE0" w14:paraId="0559BB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09452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F217E" w14:textId="77777777" w:rsidR="00BC6427" w:rsidRPr="002D1AE0" w:rsidRDefault="00BC6427" w:rsidP="000A5C38">
            <w:pPr>
              <w:jc w:val="center"/>
            </w:pPr>
            <w:r w:rsidRPr="002D1AE0">
              <w:t>952926.22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4B251" w14:textId="77777777" w:rsidR="00BC6427" w:rsidRPr="002D1AE0" w:rsidRDefault="00BC6427" w:rsidP="000A5C38">
            <w:pPr>
              <w:jc w:val="center"/>
            </w:pPr>
            <w:r w:rsidRPr="002D1AE0">
              <w:t>3492404.66</w:t>
            </w:r>
          </w:p>
        </w:tc>
      </w:tr>
      <w:tr w:rsidR="002D1AE0" w:rsidRPr="002D1AE0" w14:paraId="062ED6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DAA7A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1ED61" w14:textId="77777777" w:rsidR="00BC6427" w:rsidRPr="002D1AE0" w:rsidRDefault="00BC6427" w:rsidP="000A5C38">
            <w:pPr>
              <w:jc w:val="center"/>
            </w:pPr>
            <w:r w:rsidRPr="002D1AE0">
              <w:t>952923.34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FC5AA8" w14:textId="77777777" w:rsidR="00BC6427" w:rsidRPr="002D1AE0" w:rsidRDefault="00BC6427" w:rsidP="000A5C38">
            <w:pPr>
              <w:jc w:val="center"/>
            </w:pPr>
            <w:r w:rsidRPr="002D1AE0">
              <w:t>3492404.62</w:t>
            </w:r>
          </w:p>
        </w:tc>
      </w:tr>
      <w:tr w:rsidR="002D1AE0" w:rsidRPr="002D1AE0" w14:paraId="33A8F3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C415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38D8E" w14:textId="77777777" w:rsidR="00BC6427" w:rsidRPr="002D1AE0" w:rsidRDefault="00BC6427" w:rsidP="000A5C38">
            <w:pPr>
              <w:jc w:val="center"/>
            </w:pPr>
            <w:r w:rsidRPr="002D1AE0">
              <w:t>952923.26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A7074" w14:textId="77777777" w:rsidR="00BC6427" w:rsidRPr="002D1AE0" w:rsidRDefault="00BC6427" w:rsidP="000A5C38">
            <w:pPr>
              <w:jc w:val="center"/>
            </w:pPr>
            <w:r w:rsidRPr="002D1AE0">
              <w:t>3492407.92</w:t>
            </w:r>
          </w:p>
        </w:tc>
      </w:tr>
      <w:tr w:rsidR="002D1AE0" w:rsidRPr="002D1AE0" w14:paraId="52A445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8B812E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7AD3C" w14:textId="77777777" w:rsidR="00BC6427" w:rsidRPr="002D1AE0" w:rsidRDefault="00BC6427" w:rsidP="000A5C38">
            <w:pPr>
              <w:jc w:val="center"/>
            </w:pPr>
            <w:r w:rsidRPr="002D1AE0">
              <w:t>952913.33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DA373" w14:textId="77777777" w:rsidR="00BC6427" w:rsidRPr="002D1AE0" w:rsidRDefault="00BC6427" w:rsidP="000A5C38">
            <w:pPr>
              <w:jc w:val="center"/>
            </w:pPr>
            <w:r w:rsidRPr="002D1AE0">
              <w:t>3492407.52</w:t>
            </w:r>
          </w:p>
        </w:tc>
      </w:tr>
      <w:tr w:rsidR="002D1AE0" w:rsidRPr="002D1AE0" w14:paraId="7D9C47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0C71A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2E319" w14:textId="77777777" w:rsidR="00BC6427" w:rsidRPr="002D1AE0" w:rsidRDefault="00BC6427" w:rsidP="000A5C38">
            <w:pPr>
              <w:jc w:val="center"/>
            </w:pPr>
            <w:r w:rsidRPr="002D1AE0">
              <w:t>952914.16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F07D5" w14:textId="77777777" w:rsidR="00BC6427" w:rsidRPr="002D1AE0" w:rsidRDefault="00BC6427" w:rsidP="000A5C38">
            <w:pPr>
              <w:jc w:val="center"/>
            </w:pPr>
            <w:r w:rsidRPr="002D1AE0">
              <w:t>3492393.17</w:t>
            </w:r>
          </w:p>
        </w:tc>
      </w:tr>
      <w:tr w:rsidR="002D1AE0" w:rsidRPr="002D1AE0" w14:paraId="6617EE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6B1546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C11BE" w14:textId="77777777" w:rsidR="00BC6427" w:rsidRPr="002D1AE0" w:rsidRDefault="00BC6427" w:rsidP="000A5C38">
            <w:pPr>
              <w:jc w:val="center"/>
            </w:pPr>
            <w:r w:rsidRPr="002D1AE0">
              <w:t>952965.31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E194D8" w14:textId="77777777" w:rsidR="00BC6427" w:rsidRPr="002D1AE0" w:rsidRDefault="00BC6427" w:rsidP="000A5C38">
            <w:pPr>
              <w:jc w:val="center"/>
            </w:pPr>
            <w:r w:rsidRPr="002D1AE0">
              <w:t>3492395.36</w:t>
            </w:r>
          </w:p>
        </w:tc>
      </w:tr>
      <w:tr w:rsidR="002D1AE0" w:rsidRPr="002D1AE0" w14:paraId="10B5A5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31CBA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E8594" w14:textId="77777777" w:rsidR="00BC6427" w:rsidRPr="002D1AE0" w:rsidRDefault="00BC6427" w:rsidP="000A5C38">
            <w:pPr>
              <w:jc w:val="center"/>
            </w:pPr>
            <w:r w:rsidRPr="002D1AE0">
              <w:t>953007.87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77CA5" w14:textId="77777777" w:rsidR="00BC6427" w:rsidRPr="002D1AE0" w:rsidRDefault="00BC6427" w:rsidP="000A5C38">
            <w:pPr>
              <w:jc w:val="center"/>
            </w:pPr>
            <w:r w:rsidRPr="002D1AE0">
              <w:t>3492397.36</w:t>
            </w:r>
          </w:p>
        </w:tc>
      </w:tr>
      <w:tr w:rsidR="002D1AE0" w:rsidRPr="002D1AE0" w14:paraId="1F9EC02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582F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38C62F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3EAABB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88681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CA9AD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34987C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0B0AAA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4D109" w14:textId="77777777" w:rsidR="00BC6427" w:rsidRPr="002D1AE0" w:rsidRDefault="00BC6427" w:rsidP="000A5C38">
            <w:pPr>
              <w:jc w:val="center"/>
            </w:pPr>
            <w:r w:rsidRPr="002D1AE0">
              <w:t>952988.66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3FF5E" w14:textId="77777777" w:rsidR="00BC6427" w:rsidRPr="002D1AE0" w:rsidRDefault="00BC6427" w:rsidP="000A5C38">
            <w:pPr>
              <w:jc w:val="center"/>
            </w:pPr>
            <w:r w:rsidRPr="002D1AE0">
              <w:t>3492405.5</w:t>
            </w:r>
          </w:p>
        </w:tc>
      </w:tr>
      <w:tr w:rsidR="002D1AE0" w:rsidRPr="002D1AE0" w14:paraId="386A08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7ACA3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D6D38A" w14:textId="77777777" w:rsidR="00BC6427" w:rsidRPr="002D1AE0" w:rsidRDefault="00BC6427" w:rsidP="000A5C38">
            <w:pPr>
              <w:jc w:val="center"/>
            </w:pPr>
            <w:r w:rsidRPr="002D1AE0">
              <w:t>952988.54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E254F" w14:textId="77777777" w:rsidR="00BC6427" w:rsidRPr="002D1AE0" w:rsidRDefault="00BC6427" w:rsidP="000A5C38">
            <w:pPr>
              <w:jc w:val="center"/>
            </w:pPr>
            <w:r w:rsidRPr="002D1AE0">
              <w:t>3492408.94</w:t>
            </w:r>
          </w:p>
        </w:tc>
      </w:tr>
      <w:tr w:rsidR="002D1AE0" w:rsidRPr="002D1AE0" w14:paraId="3D6296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0E77B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D444F" w14:textId="77777777" w:rsidR="00BC6427" w:rsidRPr="002D1AE0" w:rsidRDefault="00BC6427" w:rsidP="000A5C38">
            <w:pPr>
              <w:jc w:val="center"/>
            </w:pPr>
            <w:r w:rsidRPr="002D1AE0">
              <w:t>952985.66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25062" w14:textId="77777777" w:rsidR="00BC6427" w:rsidRPr="002D1AE0" w:rsidRDefault="00BC6427" w:rsidP="000A5C38">
            <w:pPr>
              <w:jc w:val="center"/>
            </w:pPr>
            <w:r w:rsidRPr="002D1AE0">
              <w:t>3492408.72</w:t>
            </w:r>
          </w:p>
        </w:tc>
      </w:tr>
      <w:tr w:rsidR="002D1AE0" w:rsidRPr="002D1AE0" w14:paraId="6C5012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81AA4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2BBC1" w14:textId="77777777" w:rsidR="00BC6427" w:rsidRPr="002D1AE0" w:rsidRDefault="00BC6427" w:rsidP="000A5C38">
            <w:pPr>
              <w:jc w:val="center"/>
            </w:pPr>
            <w:r w:rsidRPr="002D1AE0">
              <w:t>952985.8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99B1A" w14:textId="77777777" w:rsidR="00BC6427" w:rsidRPr="002D1AE0" w:rsidRDefault="00BC6427" w:rsidP="000A5C38">
            <w:pPr>
              <w:jc w:val="center"/>
            </w:pPr>
            <w:r w:rsidRPr="002D1AE0">
              <w:t>3492405.28</w:t>
            </w:r>
          </w:p>
        </w:tc>
      </w:tr>
      <w:tr w:rsidR="002D1AE0" w:rsidRPr="002D1AE0" w14:paraId="240380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F3102C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04E69" w14:textId="77777777" w:rsidR="00BC6427" w:rsidRPr="002D1AE0" w:rsidRDefault="00BC6427" w:rsidP="000A5C38">
            <w:pPr>
              <w:jc w:val="center"/>
            </w:pPr>
            <w:r w:rsidRPr="002D1AE0">
              <w:t>952988.66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CF798" w14:textId="77777777" w:rsidR="00BC6427" w:rsidRPr="002D1AE0" w:rsidRDefault="00BC6427" w:rsidP="000A5C38">
            <w:pPr>
              <w:jc w:val="center"/>
            </w:pPr>
            <w:r w:rsidRPr="002D1AE0">
              <w:t>3492405.5</w:t>
            </w:r>
          </w:p>
        </w:tc>
      </w:tr>
      <w:tr w:rsidR="002D1AE0" w:rsidRPr="002D1AE0" w14:paraId="323626D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8FED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383643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C2B84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9E5000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70032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6D7AB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B7B0BB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03A955" w14:textId="77777777" w:rsidR="00BC6427" w:rsidRPr="002D1AE0" w:rsidRDefault="00BC6427" w:rsidP="000A5C38">
            <w:pPr>
              <w:jc w:val="center"/>
            </w:pPr>
            <w:r w:rsidRPr="002D1AE0">
              <w:t>952959.08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8412F2" w14:textId="77777777" w:rsidR="00BC6427" w:rsidRPr="002D1AE0" w:rsidRDefault="00BC6427" w:rsidP="000A5C38">
            <w:pPr>
              <w:jc w:val="center"/>
            </w:pPr>
            <w:r w:rsidRPr="002D1AE0">
              <w:t>3492405.22</w:t>
            </w:r>
          </w:p>
        </w:tc>
      </w:tr>
      <w:tr w:rsidR="002D1AE0" w:rsidRPr="002D1AE0" w14:paraId="504C23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D84273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A050E" w14:textId="77777777" w:rsidR="00BC6427" w:rsidRPr="002D1AE0" w:rsidRDefault="00BC6427" w:rsidP="000A5C38">
            <w:pPr>
              <w:jc w:val="center"/>
            </w:pPr>
            <w:r w:rsidRPr="002D1AE0">
              <w:t>952959.02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20A44F" w14:textId="77777777" w:rsidR="00BC6427" w:rsidRPr="002D1AE0" w:rsidRDefault="00BC6427" w:rsidP="000A5C38">
            <w:pPr>
              <w:jc w:val="center"/>
            </w:pPr>
            <w:r w:rsidRPr="002D1AE0">
              <w:t>3492408.54</w:t>
            </w:r>
          </w:p>
        </w:tc>
      </w:tr>
      <w:tr w:rsidR="002D1AE0" w:rsidRPr="002D1AE0" w14:paraId="2C1718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F4CD19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D01AA" w14:textId="77777777" w:rsidR="00BC6427" w:rsidRPr="002D1AE0" w:rsidRDefault="00BC6427" w:rsidP="000A5C38">
            <w:pPr>
              <w:jc w:val="center"/>
            </w:pPr>
            <w:r w:rsidRPr="002D1AE0">
              <w:t>952956.12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59878" w14:textId="77777777" w:rsidR="00BC6427" w:rsidRPr="002D1AE0" w:rsidRDefault="00BC6427" w:rsidP="000A5C38">
            <w:pPr>
              <w:jc w:val="center"/>
            </w:pPr>
            <w:r w:rsidRPr="002D1AE0">
              <w:t>3492408.48</w:t>
            </w:r>
          </w:p>
        </w:tc>
      </w:tr>
      <w:tr w:rsidR="002D1AE0" w:rsidRPr="002D1AE0" w14:paraId="290EA6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2F936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F554D" w14:textId="77777777" w:rsidR="00BC6427" w:rsidRPr="002D1AE0" w:rsidRDefault="00BC6427" w:rsidP="000A5C38">
            <w:pPr>
              <w:jc w:val="center"/>
            </w:pPr>
            <w:r w:rsidRPr="002D1AE0">
              <w:t>952956.2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825CA" w14:textId="77777777" w:rsidR="00BC6427" w:rsidRPr="002D1AE0" w:rsidRDefault="00BC6427" w:rsidP="000A5C38">
            <w:pPr>
              <w:jc w:val="center"/>
            </w:pPr>
            <w:r w:rsidRPr="002D1AE0">
              <w:t>3492405.18</w:t>
            </w:r>
          </w:p>
        </w:tc>
      </w:tr>
      <w:tr w:rsidR="002D1AE0" w:rsidRPr="002D1AE0" w14:paraId="47FC36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0E574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F5FB8" w14:textId="77777777" w:rsidR="00BC6427" w:rsidRPr="002D1AE0" w:rsidRDefault="00BC6427" w:rsidP="000A5C38">
            <w:pPr>
              <w:jc w:val="center"/>
            </w:pPr>
            <w:r w:rsidRPr="002D1AE0">
              <w:t>952959.08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7E1BE" w14:textId="77777777" w:rsidR="00BC6427" w:rsidRPr="002D1AE0" w:rsidRDefault="00BC6427" w:rsidP="000A5C38">
            <w:pPr>
              <w:jc w:val="center"/>
            </w:pPr>
            <w:r w:rsidRPr="002D1AE0">
              <w:t>3492405.22</w:t>
            </w:r>
          </w:p>
        </w:tc>
      </w:tr>
    </w:tbl>
    <w:p w14:paraId="31BC009D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:ЗУ247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9EEC16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05C4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7625 кв.м</w:t>
            </w:r>
          </w:p>
          <w:p w14:paraId="3591EAF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EBA341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7F039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87859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C331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0B4C5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3EB5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E0189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0F394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448B5" w14:textId="77777777" w:rsidR="00BC6427" w:rsidRPr="002D1AE0" w:rsidRDefault="00BC6427" w:rsidP="000A5C38">
            <w:pPr>
              <w:jc w:val="center"/>
            </w:pPr>
            <w:r w:rsidRPr="002D1AE0">
              <w:t>952893.69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61648" w14:textId="77777777" w:rsidR="00BC6427" w:rsidRPr="002D1AE0" w:rsidRDefault="00BC6427" w:rsidP="000A5C38">
            <w:pPr>
              <w:jc w:val="center"/>
            </w:pPr>
            <w:r w:rsidRPr="002D1AE0">
              <w:t>3492470.23</w:t>
            </w:r>
          </w:p>
        </w:tc>
      </w:tr>
      <w:tr w:rsidR="002D1AE0" w:rsidRPr="002D1AE0" w14:paraId="712337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1AFBA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BF54F4" w14:textId="77777777" w:rsidR="00BC6427" w:rsidRPr="002D1AE0" w:rsidRDefault="00BC6427" w:rsidP="000A5C38">
            <w:pPr>
              <w:jc w:val="center"/>
            </w:pPr>
            <w:r w:rsidRPr="002D1AE0">
              <w:t>952885.11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2ADB12" w14:textId="77777777" w:rsidR="00BC6427" w:rsidRPr="002D1AE0" w:rsidRDefault="00BC6427" w:rsidP="000A5C38">
            <w:pPr>
              <w:jc w:val="center"/>
            </w:pPr>
            <w:r w:rsidRPr="002D1AE0">
              <w:t>3492620.24</w:t>
            </w:r>
          </w:p>
        </w:tc>
      </w:tr>
      <w:tr w:rsidR="002D1AE0" w:rsidRPr="002D1AE0" w14:paraId="1AF6FA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278D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2B76F" w14:textId="77777777" w:rsidR="00BC6427" w:rsidRPr="002D1AE0" w:rsidRDefault="00BC6427" w:rsidP="000A5C38">
            <w:pPr>
              <w:jc w:val="center"/>
            </w:pPr>
            <w:r w:rsidRPr="002D1AE0">
              <w:t>952841.88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3E361" w14:textId="77777777" w:rsidR="00BC6427" w:rsidRPr="002D1AE0" w:rsidRDefault="00BC6427" w:rsidP="000A5C38">
            <w:pPr>
              <w:jc w:val="center"/>
            </w:pPr>
            <w:r w:rsidRPr="002D1AE0">
              <w:t>3492618.18</w:t>
            </w:r>
          </w:p>
        </w:tc>
      </w:tr>
      <w:tr w:rsidR="002D1AE0" w:rsidRPr="002D1AE0" w14:paraId="30619F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46BB8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529E4" w14:textId="77777777" w:rsidR="00BC6427" w:rsidRPr="002D1AE0" w:rsidRDefault="00BC6427" w:rsidP="000A5C38">
            <w:pPr>
              <w:jc w:val="center"/>
            </w:pPr>
            <w:r w:rsidRPr="002D1AE0">
              <w:t>952842.7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24E492" w14:textId="77777777" w:rsidR="00BC6427" w:rsidRPr="002D1AE0" w:rsidRDefault="00BC6427" w:rsidP="000A5C38">
            <w:pPr>
              <w:jc w:val="center"/>
            </w:pPr>
            <w:r w:rsidRPr="002D1AE0">
              <w:t>3492603.48</w:t>
            </w:r>
          </w:p>
        </w:tc>
      </w:tr>
      <w:tr w:rsidR="002D1AE0" w:rsidRPr="002D1AE0" w14:paraId="0B3216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342292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F1626" w14:textId="77777777" w:rsidR="00BC6427" w:rsidRPr="002D1AE0" w:rsidRDefault="00BC6427" w:rsidP="000A5C38">
            <w:pPr>
              <w:jc w:val="center"/>
            </w:pPr>
            <w:r w:rsidRPr="002D1AE0">
              <w:t>952845.89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1AB37" w14:textId="77777777" w:rsidR="00BC6427" w:rsidRPr="002D1AE0" w:rsidRDefault="00BC6427" w:rsidP="000A5C38">
            <w:pPr>
              <w:jc w:val="center"/>
            </w:pPr>
            <w:r w:rsidRPr="002D1AE0">
              <w:t>3492547.93</w:t>
            </w:r>
          </w:p>
        </w:tc>
      </w:tr>
      <w:tr w:rsidR="002D1AE0" w:rsidRPr="002D1AE0" w14:paraId="5018A4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CBF7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692EA9" w14:textId="77777777" w:rsidR="00BC6427" w:rsidRPr="002D1AE0" w:rsidRDefault="00BC6427" w:rsidP="000A5C38">
            <w:pPr>
              <w:jc w:val="center"/>
            </w:pPr>
            <w:r w:rsidRPr="002D1AE0">
              <w:t>952849.94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FF6B7" w14:textId="77777777" w:rsidR="00BC6427" w:rsidRPr="002D1AE0" w:rsidRDefault="00BC6427" w:rsidP="000A5C38">
            <w:pPr>
              <w:jc w:val="center"/>
            </w:pPr>
            <w:r w:rsidRPr="002D1AE0">
              <w:t>3492477.58</w:t>
            </w:r>
          </w:p>
        </w:tc>
      </w:tr>
      <w:tr w:rsidR="002D1AE0" w:rsidRPr="002D1AE0" w14:paraId="003557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8CE8E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99007E" w14:textId="77777777" w:rsidR="00BC6427" w:rsidRPr="002D1AE0" w:rsidRDefault="00BC6427" w:rsidP="000A5C38">
            <w:pPr>
              <w:jc w:val="center"/>
            </w:pPr>
            <w:r w:rsidRPr="002D1AE0">
              <w:t>952850.83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B4B2A0" w14:textId="77777777" w:rsidR="00BC6427" w:rsidRPr="002D1AE0" w:rsidRDefault="00BC6427" w:rsidP="000A5C38">
            <w:pPr>
              <w:jc w:val="center"/>
            </w:pPr>
            <w:r w:rsidRPr="002D1AE0">
              <w:t>3492463.11</w:t>
            </w:r>
          </w:p>
        </w:tc>
      </w:tr>
      <w:tr w:rsidR="002D1AE0" w:rsidRPr="002D1AE0" w14:paraId="5362C3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602144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8F557" w14:textId="77777777" w:rsidR="00BC6427" w:rsidRPr="002D1AE0" w:rsidRDefault="00BC6427" w:rsidP="000A5C38">
            <w:pPr>
              <w:jc w:val="center"/>
            </w:pPr>
            <w:r w:rsidRPr="002D1AE0">
              <w:t>952851.03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8BEF6" w14:textId="77777777" w:rsidR="00BC6427" w:rsidRPr="002D1AE0" w:rsidRDefault="00BC6427" w:rsidP="000A5C38">
            <w:pPr>
              <w:jc w:val="center"/>
            </w:pPr>
            <w:r w:rsidRPr="002D1AE0">
              <w:t>3492459.83</w:t>
            </w:r>
          </w:p>
        </w:tc>
      </w:tr>
      <w:tr w:rsidR="002D1AE0" w:rsidRPr="002D1AE0" w14:paraId="4DA600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FDA89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9C05D" w14:textId="77777777" w:rsidR="00BC6427" w:rsidRPr="002D1AE0" w:rsidRDefault="00BC6427" w:rsidP="000A5C38">
            <w:pPr>
              <w:jc w:val="center"/>
            </w:pPr>
            <w:r w:rsidRPr="002D1AE0">
              <w:t>952893.69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56DE7" w14:textId="77777777" w:rsidR="00BC6427" w:rsidRPr="002D1AE0" w:rsidRDefault="00BC6427" w:rsidP="000A5C38">
            <w:pPr>
              <w:jc w:val="center"/>
            </w:pPr>
            <w:r w:rsidRPr="002D1AE0">
              <w:t>3492470.23</w:t>
            </w:r>
          </w:p>
        </w:tc>
      </w:tr>
      <w:tr w:rsidR="002D1AE0" w:rsidRPr="002D1AE0" w14:paraId="153200B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3AFF3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239D8A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1C3F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6EA7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E938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97BA1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5BF75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EEF9A" w14:textId="77777777" w:rsidR="00BC6427" w:rsidRPr="002D1AE0" w:rsidRDefault="00BC6427" w:rsidP="000A5C38">
            <w:pPr>
              <w:jc w:val="center"/>
            </w:pPr>
            <w:r w:rsidRPr="002D1AE0">
              <w:t>952871.72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AC9C8" w14:textId="77777777" w:rsidR="00BC6427" w:rsidRPr="002D1AE0" w:rsidRDefault="00BC6427" w:rsidP="000A5C38">
            <w:pPr>
              <w:jc w:val="center"/>
            </w:pPr>
            <w:r w:rsidRPr="002D1AE0">
              <w:t>3492536.46</w:t>
            </w:r>
          </w:p>
        </w:tc>
      </w:tr>
      <w:tr w:rsidR="002D1AE0" w:rsidRPr="002D1AE0" w14:paraId="240167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2F293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09FDC" w14:textId="77777777" w:rsidR="00BC6427" w:rsidRPr="002D1AE0" w:rsidRDefault="00BC6427" w:rsidP="000A5C38">
            <w:pPr>
              <w:jc w:val="center"/>
            </w:pPr>
            <w:r w:rsidRPr="002D1AE0">
              <w:t>952871.54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818614" w14:textId="77777777" w:rsidR="00BC6427" w:rsidRPr="002D1AE0" w:rsidRDefault="00BC6427" w:rsidP="000A5C38">
            <w:pPr>
              <w:jc w:val="center"/>
            </w:pPr>
            <w:r w:rsidRPr="002D1AE0">
              <w:t>3492538.34</w:t>
            </w:r>
          </w:p>
        </w:tc>
      </w:tr>
      <w:tr w:rsidR="002D1AE0" w:rsidRPr="002D1AE0" w14:paraId="4FD0A7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A3E68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913AA" w14:textId="77777777" w:rsidR="00BC6427" w:rsidRPr="002D1AE0" w:rsidRDefault="00BC6427" w:rsidP="000A5C38">
            <w:pPr>
              <w:jc w:val="center"/>
            </w:pPr>
            <w:r w:rsidRPr="002D1AE0">
              <w:t>952869.72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B45292" w14:textId="77777777" w:rsidR="00BC6427" w:rsidRPr="002D1AE0" w:rsidRDefault="00BC6427" w:rsidP="000A5C38">
            <w:pPr>
              <w:jc w:val="center"/>
            </w:pPr>
            <w:r w:rsidRPr="002D1AE0">
              <w:t>3492538.16</w:t>
            </w:r>
          </w:p>
        </w:tc>
      </w:tr>
      <w:tr w:rsidR="002D1AE0" w:rsidRPr="002D1AE0" w14:paraId="74FD5A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C7C0F7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42733D" w14:textId="77777777" w:rsidR="00BC6427" w:rsidRPr="002D1AE0" w:rsidRDefault="00BC6427" w:rsidP="000A5C38">
            <w:pPr>
              <w:jc w:val="center"/>
            </w:pPr>
            <w:r w:rsidRPr="002D1AE0">
              <w:t>952869.88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BA4C7" w14:textId="77777777" w:rsidR="00BC6427" w:rsidRPr="002D1AE0" w:rsidRDefault="00BC6427" w:rsidP="000A5C38">
            <w:pPr>
              <w:jc w:val="center"/>
            </w:pPr>
            <w:r w:rsidRPr="002D1AE0">
              <w:t>3492536.28</w:t>
            </w:r>
          </w:p>
        </w:tc>
      </w:tr>
      <w:tr w:rsidR="002D1AE0" w:rsidRPr="002D1AE0" w14:paraId="44AF5E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D5CE4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15D7D" w14:textId="77777777" w:rsidR="00BC6427" w:rsidRPr="002D1AE0" w:rsidRDefault="00BC6427" w:rsidP="000A5C38">
            <w:pPr>
              <w:jc w:val="center"/>
            </w:pPr>
            <w:r w:rsidRPr="002D1AE0">
              <w:t>952871.72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C42E6" w14:textId="77777777" w:rsidR="00BC6427" w:rsidRPr="002D1AE0" w:rsidRDefault="00BC6427" w:rsidP="000A5C38">
            <w:pPr>
              <w:jc w:val="center"/>
            </w:pPr>
            <w:r w:rsidRPr="002D1AE0">
              <w:t>3492536.46</w:t>
            </w:r>
          </w:p>
        </w:tc>
      </w:tr>
      <w:tr w:rsidR="002D1AE0" w:rsidRPr="002D1AE0" w14:paraId="1BB1312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BAEA0A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7A9257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B6EBB2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7CFFA7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88A6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B13A1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6D5E2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882FDE" w14:textId="77777777" w:rsidR="00BC6427" w:rsidRPr="002D1AE0" w:rsidRDefault="00BC6427" w:rsidP="000A5C38">
            <w:pPr>
              <w:jc w:val="center"/>
            </w:pPr>
            <w:r w:rsidRPr="002D1AE0">
              <w:t>952900.61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13FA6" w14:textId="77777777" w:rsidR="00BC6427" w:rsidRPr="002D1AE0" w:rsidRDefault="00BC6427" w:rsidP="000A5C38">
            <w:pPr>
              <w:jc w:val="center"/>
            </w:pPr>
            <w:r w:rsidRPr="002D1AE0">
              <w:t>3492352.25</w:t>
            </w:r>
          </w:p>
        </w:tc>
      </w:tr>
      <w:tr w:rsidR="002D1AE0" w:rsidRPr="002D1AE0" w14:paraId="5C63F7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CDE5A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B115D" w14:textId="77777777" w:rsidR="00BC6427" w:rsidRPr="002D1AE0" w:rsidRDefault="00BC6427" w:rsidP="000A5C38">
            <w:pPr>
              <w:jc w:val="center"/>
            </w:pPr>
            <w:r w:rsidRPr="002D1AE0">
              <w:t>952900.13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B6017D" w14:textId="77777777" w:rsidR="00BC6427" w:rsidRPr="002D1AE0" w:rsidRDefault="00BC6427" w:rsidP="000A5C38">
            <w:pPr>
              <w:jc w:val="center"/>
            </w:pPr>
            <w:r w:rsidRPr="002D1AE0">
              <w:t>3492358.23</w:t>
            </w:r>
          </w:p>
        </w:tc>
      </w:tr>
      <w:tr w:rsidR="002D1AE0" w:rsidRPr="002D1AE0" w14:paraId="549AC3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94AA6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817A21" w14:textId="77777777" w:rsidR="00BC6427" w:rsidRPr="002D1AE0" w:rsidRDefault="00BC6427" w:rsidP="000A5C38">
            <w:pPr>
              <w:jc w:val="center"/>
            </w:pPr>
            <w:r w:rsidRPr="002D1AE0">
              <w:t>952864.9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3703D5" w14:textId="77777777" w:rsidR="00BC6427" w:rsidRPr="002D1AE0" w:rsidRDefault="00BC6427" w:rsidP="000A5C38">
            <w:pPr>
              <w:jc w:val="center"/>
            </w:pPr>
            <w:r w:rsidRPr="002D1AE0">
              <w:t>3492356.21</w:t>
            </w:r>
          </w:p>
        </w:tc>
      </w:tr>
      <w:tr w:rsidR="002D1AE0" w:rsidRPr="002D1AE0" w14:paraId="5FA7D8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D6C90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AB6D0" w14:textId="77777777" w:rsidR="00BC6427" w:rsidRPr="002D1AE0" w:rsidRDefault="00BC6427" w:rsidP="000A5C38">
            <w:pPr>
              <w:jc w:val="center"/>
            </w:pPr>
            <w:r w:rsidRPr="002D1AE0">
              <w:t>952862.33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5435FB" w14:textId="77777777" w:rsidR="00BC6427" w:rsidRPr="002D1AE0" w:rsidRDefault="00BC6427" w:rsidP="000A5C38">
            <w:pPr>
              <w:jc w:val="center"/>
            </w:pPr>
            <w:r w:rsidRPr="002D1AE0">
              <w:t>3492401.07</w:t>
            </w:r>
          </w:p>
        </w:tc>
      </w:tr>
      <w:tr w:rsidR="002D1AE0" w:rsidRPr="002D1AE0" w14:paraId="555330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16F8A1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D16E6" w14:textId="77777777" w:rsidR="00BC6427" w:rsidRPr="002D1AE0" w:rsidRDefault="00BC6427" w:rsidP="000A5C38">
            <w:pPr>
              <w:jc w:val="center"/>
            </w:pPr>
            <w:r w:rsidRPr="002D1AE0">
              <w:t>952859.85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744A4D" w14:textId="77777777" w:rsidR="00BC6427" w:rsidRPr="002D1AE0" w:rsidRDefault="00BC6427" w:rsidP="000A5C38">
            <w:pPr>
              <w:jc w:val="center"/>
            </w:pPr>
            <w:r w:rsidRPr="002D1AE0">
              <w:t>3492444.03</w:t>
            </w:r>
          </w:p>
        </w:tc>
      </w:tr>
      <w:tr w:rsidR="002D1AE0" w:rsidRPr="002D1AE0" w14:paraId="70D3DB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B539B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362C8" w14:textId="77777777" w:rsidR="00BC6427" w:rsidRPr="002D1AE0" w:rsidRDefault="00BC6427" w:rsidP="000A5C38">
            <w:pPr>
              <w:jc w:val="center"/>
            </w:pPr>
            <w:r w:rsidRPr="002D1AE0">
              <w:t>952852.13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18E11" w14:textId="77777777" w:rsidR="00BC6427" w:rsidRPr="002D1AE0" w:rsidRDefault="00BC6427" w:rsidP="000A5C38">
            <w:pPr>
              <w:jc w:val="center"/>
            </w:pPr>
            <w:r w:rsidRPr="002D1AE0">
              <w:t>3492442.18</w:t>
            </w:r>
          </w:p>
        </w:tc>
      </w:tr>
      <w:tr w:rsidR="002D1AE0" w:rsidRPr="002D1AE0" w14:paraId="31EF6B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9AE7B" w14:textId="77777777" w:rsidR="00BC6427" w:rsidRPr="002D1AE0" w:rsidRDefault="00BC6427" w:rsidP="000A5C38">
            <w:pPr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756F6" w14:textId="77777777" w:rsidR="00BC6427" w:rsidRPr="002D1AE0" w:rsidRDefault="00BC6427" w:rsidP="000A5C38">
            <w:pPr>
              <w:jc w:val="center"/>
            </w:pPr>
            <w:r w:rsidRPr="002D1AE0">
              <w:t>952855.07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EFF0A4" w14:textId="77777777" w:rsidR="00BC6427" w:rsidRPr="002D1AE0" w:rsidRDefault="00BC6427" w:rsidP="000A5C38">
            <w:pPr>
              <w:jc w:val="center"/>
            </w:pPr>
            <w:r w:rsidRPr="002D1AE0">
              <w:t>3492394.6</w:t>
            </w:r>
          </w:p>
        </w:tc>
      </w:tr>
      <w:tr w:rsidR="002D1AE0" w:rsidRPr="002D1AE0" w14:paraId="143CF1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7F928" w14:textId="77777777" w:rsidR="00BC6427" w:rsidRPr="002D1AE0" w:rsidRDefault="00BC6427" w:rsidP="000A5C38">
            <w:pPr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EE5144" w14:textId="77777777" w:rsidR="00BC6427" w:rsidRPr="002D1AE0" w:rsidRDefault="00BC6427" w:rsidP="000A5C38">
            <w:pPr>
              <w:jc w:val="center"/>
            </w:pPr>
            <w:r w:rsidRPr="002D1AE0">
              <w:t>952856.64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08076" w14:textId="77777777" w:rsidR="00BC6427" w:rsidRPr="002D1AE0" w:rsidRDefault="00BC6427" w:rsidP="000A5C38">
            <w:pPr>
              <w:jc w:val="center"/>
            </w:pPr>
            <w:r w:rsidRPr="002D1AE0">
              <w:t>3492355.69</w:t>
            </w:r>
          </w:p>
        </w:tc>
      </w:tr>
      <w:tr w:rsidR="002D1AE0" w:rsidRPr="002D1AE0" w14:paraId="3187DA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44101" w14:textId="77777777" w:rsidR="00BC6427" w:rsidRPr="002D1AE0" w:rsidRDefault="00BC6427" w:rsidP="000A5C38">
            <w:pPr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E7173" w14:textId="77777777" w:rsidR="00BC6427" w:rsidRPr="002D1AE0" w:rsidRDefault="00BC6427" w:rsidP="000A5C38">
            <w:pPr>
              <w:jc w:val="center"/>
            </w:pPr>
            <w:r w:rsidRPr="002D1AE0">
              <w:t>952856.88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2F118" w14:textId="77777777" w:rsidR="00BC6427" w:rsidRPr="002D1AE0" w:rsidRDefault="00BC6427" w:rsidP="000A5C38">
            <w:pPr>
              <w:jc w:val="center"/>
            </w:pPr>
            <w:r w:rsidRPr="002D1AE0">
              <w:t>3492349.73</w:t>
            </w:r>
          </w:p>
        </w:tc>
      </w:tr>
      <w:tr w:rsidR="002D1AE0" w:rsidRPr="002D1AE0" w14:paraId="7F93CD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C51C59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D4893" w14:textId="77777777" w:rsidR="00BC6427" w:rsidRPr="002D1AE0" w:rsidRDefault="00BC6427" w:rsidP="000A5C38">
            <w:pPr>
              <w:jc w:val="center"/>
            </w:pPr>
            <w:r w:rsidRPr="002D1AE0">
              <w:t>952900.61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6276F" w14:textId="77777777" w:rsidR="00BC6427" w:rsidRPr="002D1AE0" w:rsidRDefault="00BC6427" w:rsidP="000A5C38">
            <w:pPr>
              <w:jc w:val="center"/>
            </w:pPr>
            <w:r w:rsidRPr="002D1AE0">
              <w:t>3492352.25</w:t>
            </w:r>
          </w:p>
        </w:tc>
      </w:tr>
    </w:tbl>
    <w:p w14:paraId="6435064E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:ЗУ248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31FC78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FCF4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498 кв.м</w:t>
            </w:r>
          </w:p>
          <w:p w14:paraId="67FEC02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616E41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367AE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179DE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901D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8C45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61F828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5A3FA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F9D7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5950EC" w14:textId="77777777" w:rsidR="00BC6427" w:rsidRPr="002D1AE0" w:rsidRDefault="00BC6427" w:rsidP="000A5C38">
            <w:pPr>
              <w:jc w:val="center"/>
            </w:pPr>
            <w:r w:rsidRPr="002D1AE0">
              <w:t>953420.84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25FDA" w14:textId="77777777" w:rsidR="00BC6427" w:rsidRPr="002D1AE0" w:rsidRDefault="00BC6427" w:rsidP="000A5C38">
            <w:pPr>
              <w:jc w:val="center"/>
            </w:pPr>
            <w:r w:rsidRPr="002D1AE0">
              <w:t>3493218.18</w:t>
            </w:r>
          </w:p>
        </w:tc>
      </w:tr>
      <w:tr w:rsidR="002D1AE0" w:rsidRPr="002D1AE0" w14:paraId="147FB1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C42AB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A86510" w14:textId="77777777" w:rsidR="00BC6427" w:rsidRPr="002D1AE0" w:rsidRDefault="00BC6427" w:rsidP="000A5C38">
            <w:pPr>
              <w:jc w:val="center"/>
            </w:pPr>
            <w:r w:rsidRPr="002D1AE0">
              <w:t>953417.32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9C679" w14:textId="77777777" w:rsidR="00BC6427" w:rsidRPr="002D1AE0" w:rsidRDefault="00BC6427" w:rsidP="000A5C38">
            <w:pPr>
              <w:jc w:val="center"/>
            </w:pPr>
            <w:r w:rsidRPr="002D1AE0">
              <w:t>3493242.48</w:t>
            </w:r>
          </w:p>
        </w:tc>
      </w:tr>
      <w:tr w:rsidR="002D1AE0" w:rsidRPr="002D1AE0" w14:paraId="005756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BEA8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2204B5" w14:textId="77777777" w:rsidR="00BC6427" w:rsidRPr="002D1AE0" w:rsidRDefault="00BC6427" w:rsidP="000A5C38">
            <w:pPr>
              <w:jc w:val="center"/>
            </w:pPr>
            <w:r w:rsidRPr="002D1AE0">
              <w:t>953412.68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1B534C" w14:textId="77777777" w:rsidR="00BC6427" w:rsidRPr="002D1AE0" w:rsidRDefault="00BC6427" w:rsidP="000A5C38">
            <w:pPr>
              <w:jc w:val="center"/>
            </w:pPr>
            <w:r w:rsidRPr="002D1AE0">
              <w:t>3493241.86</w:t>
            </w:r>
          </w:p>
        </w:tc>
      </w:tr>
      <w:tr w:rsidR="002D1AE0" w:rsidRPr="002D1AE0" w14:paraId="3E607C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619E5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C24D5" w14:textId="77777777" w:rsidR="00BC6427" w:rsidRPr="002D1AE0" w:rsidRDefault="00BC6427" w:rsidP="000A5C38">
            <w:pPr>
              <w:jc w:val="center"/>
            </w:pPr>
            <w:r w:rsidRPr="002D1AE0">
              <w:t>953414.02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CDE1E8" w14:textId="77777777" w:rsidR="00BC6427" w:rsidRPr="002D1AE0" w:rsidRDefault="00BC6427" w:rsidP="000A5C38">
            <w:pPr>
              <w:jc w:val="center"/>
            </w:pPr>
            <w:r w:rsidRPr="002D1AE0">
              <w:t>3493231.96</w:t>
            </w:r>
          </w:p>
        </w:tc>
      </w:tr>
      <w:tr w:rsidR="002D1AE0" w:rsidRPr="002D1AE0" w14:paraId="0AD97F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826D2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29137" w14:textId="77777777" w:rsidR="00BC6427" w:rsidRPr="002D1AE0" w:rsidRDefault="00BC6427" w:rsidP="000A5C38">
            <w:pPr>
              <w:jc w:val="center"/>
            </w:pPr>
            <w:r w:rsidRPr="002D1AE0">
              <w:t>953394.2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A9C439" w14:textId="77777777" w:rsidR="00BC6427" w:rsidRPr="002D1AE0" w:rsidRDefault="00BC6427" w:rsidP="000A5C38">
            <w:pPr>
              <w:jc w:val="center"/>
            </w:pPr>
            <w:r w:rsidRPr="002D1AE0">
              <w:t>3493229.3</w:t>
            </w:r>
          </w:p>
        </w:tc>
      </w:tr>
      <w:tr w:rsidR="002D1AE0" w:rsidRPr="002D1AE0" w14:paraId="2B9B4C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9D0A1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5A215" w14:textId="77777777" w:rsidR="00BC6427" w:rsidRPr="002D1AE0" w:rsidRDefault="00BC6427" w:rsidP="000A5C38">
            <w:pPr>
              <w:jc w:val="center"/>
            </w:pPr>
            <w:r w:rsidRPr="002D1AE0">
              <w:t>953374.38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7C130" w14:textId="77777777" w:rsidR="00BC6427" w:rsidRPr="002D1AE0" w:rsidRDefault="00BC6427" w:rsidP="000A5C38">
            <w:pPr>
              <w:jc w:val="center"/>
            </w:pPr>
            <w:r w:rsidRPr="002D1AE0">
              <w:t>3493226.64</w:t>
            </w:r>
          </w:p>
        </w:tc>
      </w:tr>
      <w:tr w:rsidR="002D1AE0" w:rsidRPr="002D1AE0" w14:paraId="69261B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C5DFAA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278FD" w14:textId="77777777" w:rsidR="00BC6427" w:rsidRPr="002D1AE0" w:rsidRDefault="00BC6427" w:rsidP="000A5C38">
            <w:pPr>
              <w:jc w:val="center"/>
            </w:pPr>
            <w:r w:rsidRPr="002D1AE0">
              <w:t>953346.49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88620A" w14:textId="77777777" w:rsidR="00BC6427" w:rsidRPr="002D1AE0" w:rsidRDefault="00BC6427" w:rsidP="000A5C38">
            <w:pPr>
              <w:jc w:val="center"/>
            </w:pPr>
            <w:r w:rsidRPr="002D1AE0">
              <w:t>3493222.9</w:t>
            </w:r>
          </w:p>
        </w:tc>
      </w:tr>
      <w:tr w:rsidR="002D1AE0" w:rsidRPr="002D1AE0" w14:paraId="21A63A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C1596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D5171F" w14:textId="77777777" w:rsidR="00BC6427" w:rsidRPr="002D1AE0" w:rsidRDefault="00BC6427" w:rsidP="000A5C38">
            <w:pPr>
              <w:jc w:val="center"/>
            </w:pPr>
            <w:r w:rsidRPr="002D1AE0">
              <w:t>953345.07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4F560" w14:textId="77777777" w:rsidR="00BC6427" w:rsidRPr="002D1AE0" w:rsidRDefault="00BC6427" w:rsidP="000A5C38">
            <w:pPr>
              <w:jc w:val="center"/>
            </w:pPr>
            <w:r w:rsidRPr="002D1AE0">
              <w:t>3493217.17</w:t>
            </w:r>
          </w:p>
        </w:tc>
      </w:tr>
      <w:tr w:rsidR="002D1AE0" w:rsidRPr="002D1AE0" w14:paraId="717824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D8D7E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9D7E9" w14:textId="77777777" w:rsidR="00BC6427" w:rsidRPr="002D1AE0" w:rsidRDefault="00BC6427" w:rsidP="000A5C38">
            <w:pPr>
              <w:jc w:val="center"/>
            </w:pPr>
            <w:r w:rsidRPr="002D1AE0">
              <w:t>953365.81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D0E3E" w14:textId="77777777" w:rsidR="00BC6427" w:rsidRPr="002D1AE0" w:rsidRDefault="00BC6427" w:rsidP="000A5C38">
            <w:pPr>
              <w:jc w:val="center"/>
            </w:pPr>
            <w:r w:rsidRPr="002D1AE0">
              <w:t>3493219.95</w:t>
            </w:r>
          </w:p>
        </w:tc>
      </w:tr>
      <w:tr w:rsidR="002D1AE0" w:rsidRPr="002D1AE0" w14:paraId="52E366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2238F7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0149A" w14:textId="77777777" w:rsidR="00BC6427" w:rsidRPr="002D1AE0" w:rsidRDefault="00BC6427" w:rsidP="000A5C38">
            <w:pPr>
              <w:jc w:val="center"/>
            </w:pPr>
            <w:r w:rsidRPr="002D1AE0">
              <w:t>953390.26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532C9E" w14:textId="77777777" w:rsidR="00BC6427" w:rsidRPr="002D1AE0" w:rsidRDefault="00BC6427" w:rsidP="000A5C38">
            <w:pPr>
              <w:jc w:val="center"/>
            </w:pPr>
            <w:r w:rsidRPr="002D1AE0">
              <w:t>3493223.22</w:t>
            </w:r>
          </w:p>
        </w:tc>
      </w:tr>
      <w:tr w:rsidR="002D1AE0" w:rsidRPr="002D1AE0" w14:paraId="30017F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47E3B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B9E88" w14:textId="77777777" w:rsidR="00BC6427" w:rsidRPr="002D1AE0" w:rsidRDefault="00BC6427" w:rsidP="000A5C38">
            <w:pPr>
              <w:jc w:val="center"/>
            </w:pPr>
            <w:r w:rsidRPr="002D1AE0">
              <w:t>953414.76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8DC669" w14:textId="77777777" w:rsidR="00BC6427" w:rsidRPr="002D1AE0" w:rsidRDefault="00BC6427" w:rsidP="000A5C38">
            <w:pPr>
              <w:jc w:val="center"/>
            </w:pPr>
            <w:r w:rsidRPr="002D1AE0">
              <w:t>3493226.52</w:t>
            </w:r>
          </w:p>
        </w:tc>
      </w:tr>
      <w:tr w:rsidR="002D1AE0" w:rsidRPr="002D1AE0" w14:paraId="7D78F9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84B3FA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9684B" w14:textId="77777777" w:rsidR="00BC6427" w:rsidRPr="002D1AE0" w:rsidRDefault="00BC6427" w:rsidP="000A5C38">
            <w:pPr>
              <w:jc w:val="center"/>
            </w:pPr>
            <w:r w:rsidRPr="002D1AE0">
              <w:t>953415.96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2E35B" w14:textId="77777777" w:rsidR="00BC6427" w:rsidRPr="002D1AE0" w:rsidRDefault="00BC6427" w:rsidP="000A5C38">
            <w:pPr>
              <w:jc w:val="center"/>
            </w:pPr>
            <w:r w:rsidRPr="002D1AE0">
              <w:t>3493217.44</w:t>
            </w:r>
          </w:p>
        </w:tc>
      </w:tr>
      <w:tr w:rsidR="002D1AE0" w:rsidRPr="002D1AE0" w14:paraId="73BE5D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086E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44A2BD" w14:textId="77777777" w:rsidR="00BC6427" w:rsidRPr="002D1AE0" w:rsidRDefault="00BC6427" w:rsidP="000A5C38">
            <w:pPr>
              <w:jc w:val="center"/>
            </w:pPr>
            <w:r w:rsidRPr="002D1AE0">
              <w:t>953420.84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23FD70" w14:textId="77777777" w:rsidR="00BC6427" w:rsidRPr="002D1AE0" w:rsidRDefault="00BC6427" w:rsidP="000A5C38">
            <w:pPr>
              <w:jc w:val="center"/>
            </w:pPr>
            <w:r w:rsidRPr="002D1AE0">
              <w:t>3493218.18</w:t>
            </w:r>
          </w:p>
        </w:tc>
      </w:tr>
    </w:tbl>
    <w:p w14:paraId="69221A9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:ЗУ249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A2659D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63739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1116 кв.м</w:t>
            </w:r>
          </w:p>
          <w:p w14:paraId="6E55518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4805A1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0D822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D6FD7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0CA748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7A2BDA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13AF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7EB430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60F7B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ACD5E5" w14:textId="77777777" w:rsidR="00BC6427" w:rsidRPr="002D1AE0" w:rsidRDefault="00BC6427" w:rsidP="000A5C38">
            <w:pPr>
              <w:jc w:val="center"/>
            </w:pPr>
            <w:r w:rsidRPr="002D1AE0">
              <w:t>953294.51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6A7E8" w14:textId="77777777" w:rsidR="00BC6427" w:rsidRPr="002D1AE0" w:rsidRDefault="00BC6427" w:rsidP="000A5C38">
            <w:pPr>
              <w:jc w:val="center"/>
            </w:pPr>
            <w:r w:rsidRPr="002D1AE0">
              <w:t>3493215.86</w:t>
            </w:r>
          </w:p>
        </w:tc>
      </w:tr>
      <w:tr w:rsidR="002D1AE0" w:rsidRPr="002D1AE0" w14:paraId="1FE11B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4467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0C342" w14:textId="77777777" w:rsidR="00BC6427" w:rsidRPr="002D1AE0" w:rsidRDefault="00BC6427" w:rsidP="000A5C38">
            <w:pPr>
              <w:jc w:val="center"/>
            </w:pPr>
            <w:r w:rsidRPr="002D1AE0">
              <w:t>953293.85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4FAE5E" w14:textId="77777777" w:rsidR="00BC6427" w:rsidRPr="002D1AE0" w:rsidRDefault="00BC6427" w:rsidP="000A5C38">
            <w:pPr>
              <w:jc w:val="center"/>
            </w:pPr>
            <w:r w:rsidRPr="002D1AE0">
              <w:t>3493221.32</w:t>
            </w:r>
          </w:p>
        </w:tc>
      </w:tr>
      <w:tr w:rsidR="002D1AE0" w:rsidRPr="002D1AE0" w14:paraId="139755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8BEB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E840D4" w14:textId="77777777" w:rsidR="00BC6427" w:rsidRPr="002D1AE0" w:rsidRDefault="00BC6427" w:rsidP="000A5C38">
            <w:pPr>
              <w:jc w:val="center"/>
            </w:pPr>
            <w:r w:rsidRPr="002D1AE0">
              <w:t>953269.04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0BC528" w14:textId="77777777" w:rsidR="00BC6427" w:rsidRPr="002D1AE0" w:rsidRDefault="00BC6427" w:rsidP="000A5C38">
            <w:pPr>
              <w:jc w:val="center"/>
            </w:pPr>
            <w:r w:rsidRPr="002D1AE0">
              <w:t>3493218.28</w:t>
            </w:r>
          </w:p>
        </w:tc>
      </w:tr>
      <w:tr w:rsidR="002D1AE0" w:rsidRPr="002D1AE0" w14:paraId="77D874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BB5554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C53854" w14:textId="77777777" w:rsidR="00BC6427" w:rsidRPr="002D1AE0" w:rsidRDefault="00BC6427" w:rsidP="000A5C38">
            <w:pPr>
              <w:jc w:val="center"/>
            </w:pPr>
            <w:r w:rsidRPr="002D1AE0">
              <w:t>953244.23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ECCEC" w14:textId="77777777" w:rsidR="00BC6427" w:rsidRPr="002D1AE0" w:rsidRDefault="00BC6427" w:rsidP="000A5C38">
            <w:pPr>
              <w:jc w:val="center"/>
            </w:pPr>
            <w:r w:rsidRPr="002D1AE0">
              <w:t>3493215.24</w:t>
            </w:r>
          </w:p>
        </w:tc>
      </w:tr>
      <w:tr w:rsidR="002D1AE0" w:rsidRPr="002D1AE0" w14:paraId="60F30A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0746A7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2E59E6" w14:textId="77777777" w:rsidR="00BC6427" w:rsidRPr="002D1AE0" w:rsidRDefault="00BC6427" w:rsidP="000A5C38">
            <w:pPr>
              <w:jc w:val="center"/>
            </w:pPr>
            <w:r w:rsidRPr="002D1AE0">
              <w:t>953219.41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3B8F3E" w14:textId="77777777" w:rsidR="00BC6427" w:rsidRPr="002D1AE0" w:rsidRDefault="00BC6427" w:rsidP="000A5C38">
            <w:pPr>
              <w:jc w:val="center"/>
            </w:pPr>
            <w:r w:rsidRPr="002D1AE0">
              <w:t>3493212.19</w:t>
            </w:r>
          </w:p>
        </w:tc>
      </w:tr>
      <w:tr w:rsidR="002D1AE0" w:rsidRPr="002D1AE0" w14:paraId="65FE6A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DFF2F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894EB" w14:textId="77777777" w:rsidR="00BC6427" w:rsidRPr="002D1AE0" w:rsidRDefault="00BC6427" w:rsidP="000A5C38">
            <w:pPr>
              <w:jc w:val="center"/>
            </w:pPr>
            <w:r w:rsidRPr="002D1AE0">
              <w:t>953194.6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5D524" w14:textId="77777777" w:rsidR="00BC6427" w:rsidRPr="002D1AE0" w:rsidRDefault="00BC6427" w:rsidP="000A5C38">
            <w:pPr>
              <w:jc w:val="center"/>
            </w:pPr>
            <w:r w:rsidRPr="002D1AE0">
              <w:t>3493209.15</w:t>
            </w:r>
          </w:p>
        </w:tc>
      </w:tr>
      <w:tr w:rsidR="002D1AE0" w:rsidRPr="002D1AE0" w14:paraId="55D69C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56861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24574" w14:textId="77777777" w:rsidR="00BC6427" w:rsidRPr="002D1AE0" w:rsidRDefault="00BC6427" w:rsidP="000A5C38">
            <w:pPr>
              <w:jc w:val="center"/>
            </w:pPr>
            <w:r w:rsidRPr="002D1AE0">
              <w:t>953169.78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EF427D" w14:textId="77777777" w:rsidR="00BC6427" w:rsidRPr="002D1AE0" w:rsidRDefault="00BC6427" w:rsidP="000A5C38">
            <w:pPr>
              <w:jc w:val="center"/>
            </w:pPr>
            <w:r w:rsidRPr="002D1AE0">
              <w:t>3493206.11</w:t>
            </w:r>
          </w:p>
        </w:tc>
      </w:tr>
      <w:tr w:rsidR="002D1AE0" w:rsidRPr="002D1AE0" w14:paraId="4D1BF6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06442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22F81E" w14:textId="77777777" w:rsidR="00BC6427" w:rsidRPr="002D1AE0" w:rsidRDefault="00BC6427" w:rsidP="000A5C38">
            <w:pPr>
              <w:jc w:val="center"/>
            </w:pPr>
            <w:r w:rsidRPr="002D1AE0">
              <w:t>953144.97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55CF6" w14:textId="77777777" w:rsidR="00BC6427" w:rsidRPr="002D1AE0" w:rsidRDefault="00BC6427" w:rsidP="000A5C38">
            <w:pPr>
              <w:jc w:val="center"/>
            </w:pPr>
            <w:r w:rsidRPr="002D1AE0">
              <w:t>3493203.06</w:t>
            </w:r>
          </w:p>
        </w:tc>
      </w:tr>
      <w:tr w:rsidR="002D1AE0" w:rsidRPr="002D1AE0" w14:paraId="6A8120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B6722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4061C3" w14:textId="77777777" w:rsidR="00BC6427" w:rsidRPr="002D1AE0" w:rsidRDefault="00BC6427" w:rsidP="000A5C38">
            <w:pPr>
              <w:jc w:val="center"/>
            </w:pPr>
            <w:r w:rsidRPr="002D1AE0">
              <w:t>953116.95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34A96" w14:textId="77777777" w:rsidR="00BC6427" w:rsidRPr="002D1AE0" w:rsidRDefault="00BC6427" w:rsidP="000A5C38">
            <w:pPr>
              <w:jc w:val="center"/>
            </w:pPr>
            <w:r w:rsidRPr="002D1AE0">
              <w:t>3493199.62</w:t>
            </w:r>
          </w:p>
        </w:tc>
      </w:tr>
      <w:tr w:rsidR="002D1AE0" w:rsidRPr="002D1AE0" w14:paraId="023ABB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F71E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26C37" w14:textId="77777777" w:rsidR="00BC6427" w:rsidRPr="002D1AE0" w:rsidRDefault="00BC6427" w:rsidP="000A5C38">
            <w:pPr>
              <w:jc w:val="center"/>
            </w:pPr>
            <w:r w:rsidRPr="002D1AE0">
              <w:t>953100.76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0E28A9" w14:textId="77777777" w:rsidR="00BC6427" w:rsidRPr="002D1AE0" w:rsidRDefault="00BC6427" w:rsidP="000A5C38">
            <w:pPr>
              <w:jc w:val="center"/>
            </w:pPr>
            <w:r w:rsidRPr="002D1AE0">
              <w:t>3493178.21</w:t>
            </w:r>
          </w:p>
        </w:tc>
      </w:tr>
      <w:tr w:rsidR="002D1AE0" w:rsidRPr="002D1AE0" w14:paraId="2045B4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3625BD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279EA" w14:textId="77777777" w:rsidR="00BC6427" w:rsidRPr="002D1AE0" w:rsidRDefault="00BC6427" w:rsidP="000A5C38">
            <w:pPr>
              <w:jc w:val="center"/>
            </w:pPr>
            <w:r w:rsidRPr="002D1AE0">
              <w:t>953105.14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1BBD9C" w14:textId="77777777" w:rsidR="00BC6427" w:rsidRPr="002D1AE0" w:rsidRDefault="00BC6427" w:rsidP="000A5C38">
            <w:pPr>
              <w:jc w:val="center"/>
            </w:pPr>
            <w:r w:rsidRPr="002D1AE0">
              <w:t>3493174.88</w:t>
            </w:r>
          </w:p>
        </w:tc>
      </w:tr>
      <w:tr w:rsidR="002D1AE0" w:rsidRPr="002D1AE0" w14:paraId="7BB69A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E7B39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A01AC" w14:textId="77777777" w:rsidR="00BC6427" w:rsidRPr="002D1AE0" w:rsidRDefault="00BC6427" w:rsidP="000A5C38">
            <w:pPr>
              <w:jc w:val="center"/>
            </w:pPr>
            <w:r w:rsidRPr="002D1AE0">
              <w:t>953119.93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5F2261" w14:textId="77777777" w:rsidR="00BC6427" w:rsidRPr="002D1AE0" w:rsidRDefault="00BC6427" w:rsidP="000A5C38">
            <w:pPr>
              <w:jc w:val="center"/>
            </w:pPr>
            <w:r w:rsidRPr="002D1AE0">
              <w:t>3493194.44</w:t>
            </w:r>
          </w:p>
        </w:tc>
      </w:tr>
      <w:tr w:rsidR="002D1AE0" w:rsidRPr="002D1AE0" w14:paraId="4124EB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1B4E9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662795" w14:textId="77777777" w:rsidR="00BC6427" w:rsidRPr="002D1AE0" w:rsidRDefault="00BC6427" w:rsidP="000A5C38">
            <w:pPr>
              <w:jc w:val="center"/>
            </w:pPr>
            <w:r w:rsidRPr="002D1AE0">
              <w:t>953145.64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97045" w14:textId="77777777" w:rsidR="00BC6427" w:rsidRPr="002D1AE0" w:rsidRDefault="00BC6427" w:rsidP="000A5C38">
            <w:pPr>
              <w:jc w:val="center"/>
            </w:pPr>
            <w:r w:rsidRPr="002D1AE0">
              <w:t>3493197.59</w:t>
            </w:r>
          </w:p>
        </w:tc>
      </w:tr>
      <w:tr w:rsidR="002D1AE0" w:rsidRPr="002D1AE0" w14:paraId="27710A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6D23AA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FE0760" w14:textId="77777777" w:rsidR="00BC6427" w:rsidRPr="002D1AE0" w:rsidRDefault="00BC6427" w:rsidP="000A5C38">
            <w:pPr>
              <w:jc w:val="center"/>
            </w:pPr>
            <w:r w:rsidRPr="002D1AE0">
              <w:t>953170.45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6DC6D0" w14:textId="77777777" w:rsidR="00BC6427" w:rsidRPr="002D1AE0" w:rsidRDefault="00BC6427" w:rsidP="000A5C38">
            <w:pPr>
              <w:jc w:val="center"/>
            </w:pPr>
            <w:r w:rsidRPr="002D1AE0">
              <w:t>3493200.64</w:t>
            </w:r>
          </w:p>
        </w:tc>
      </w:tr>
      <w:tr w:rsidR="002D1AE0" w:rsidRPr="002D1AE0" w14:paraId="21D7BA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48005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A0177C" w14:textId="77777777" w:rsidR="00BC6427" w:rsidRPr="002D1AE0" w:rsidRDefault="00BC6427" w:rsidP="000A5C38">
            <w:pPr>
              <w:jc w:val="center"/>
            </w:pPr>
            <w:r w:rsidRPr="002D1AE0">
              <w:t>953195.27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1B775" w14:textId="77777777" w:rsidR="00BC6427" w:rsidRPr="002D1AE0" w:rsidRDefault="00BC6427" w:rsidP="000A5C38">
            <w:pPr>
              <w:jc w:val="center"/>
            </w:pPr>
            <w:r w:rsidRPr="002D1AE0">
              <w:t>3493203.68</w:t>
            </w:r>
          </w:p>
        </w:tc>
      </w:tr>
      <w:tr w:rsidR="002D1AE0" w:rsidRPr="002D1AE0" w14:paraId="504204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BE600" w14:textId="77777777" w:rsidR="00BC6427" w:rsidRPr="002D1AE0" w:rsidRDefault="00BC6427" w:rsidP="000A5C38">
            <w:pPr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37327" w14:textId="77777777" w:rsidR="00BC6427" w:rsidRPr="002D1AE0" w:rsidRDefault="00BC6427" w:rsidP="000A5C38">
            <w:pPr>
              <w:jc w:val="center"/>
            </w:pPr>
            <w:r w:rsidRPr="002D1AE0">
              <w:t>953220.08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058166" w14:textId="77777777" w:rsidR="00BC6427" w:rsidRPr="002D1AE0" w:rsidRDefault="00BC6427" w:rsidP="000A5C38">
            <w:pPr>
              <w:jc w:val="center"/>
            </w:pPr>
            <w:r w:rsidRPr="002D1AE0">
              <w:t>3493206.73</w:t>
            </w:r>
          </w:p>
        </w:tc>
      </w:tr>
      <w:tr w:rsidR="002D1AE0" w:rsidRPr="002D1AE0" w14:paraId="5E0490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63D13" w14:textId="77777777" w:rsidR="00BC6427" w:rsidRPr="002D1AE0" w:rsidRDefault="00BC6427" w:rsidP="000A5C38">
            <w:pPr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1A93D" w14:textId="77777777" w:rsidR="00BC6427" w:rsidRPr="002D1AE0" w:rsidRDefault="00BC6427" w:rsidP="000A5C38">
            <w:pPr>
              <w:jc w:val="center"/>
            </w:pPr>
            <w:r w:rsidRPr="002D1AE0">
              <w:t>953244.9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6670DC" w14:textId="77777777" w:rsidR="00BC6427" w:rsidRPr="002D1AE0" w:rsidRDefault="00BC6427" w:rsidP="000A5C38">
            <w:pPr>
              <w:jc w:val="center"/>
            </w:pPr>
            <w:r w:rsidRPr="002D1AE0">
              <w:t>3493209.77</w:t>
            </w:r>
          </w:p>
        </w:tc>
      </w:tr>
      <w:tr w:rsidR="002D1AE0" w:rsidRPr="002D1AE0" w14:paraId="451205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1CDB8" w14:textId="77777777" w:rsidR="00BC6427" w:rsidRPr="002D1AE0" w:rsidRDefault="00BC6427" w:rsidP="000A5C38">
            <w:pPr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DFFFC" w14:textId="77777777" w:rsidR="00BC6427" w:rsidRPr="002D1AE0" w:rsidRDefault="00BC6427" w:rsidP="000A5C38">
            <w:pPr>
              <w:jc w:val="center"/>
            </w:pPr>
            <w:r w:rsidRPr="002D1AE0">
              <w:t>953269.71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422F01" w14:textId="77777777" w:rsidR="00BC6427" w:rsidRPr="002D1AE0" w:rsidRDefault="00BC6427" w:rsidP="000A5C38">
            <w:pPr>
              <w:jc w:val="center"/>
            </w:pPr>
            <w:r w:rsidRPr="002D1AE0">
              <w:t>3493212.82</w:t>
            </w:r>
          </w:p>
        </w:tc>
      </w:tr>
      <w:tr w:rsidR="002D1AE0" w:rsidRPr="002D1AE0" w14:paraId="7A97A2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6F3AF8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6267E" w14:textId="77777777" w:rsidR="00BC6427" w:rsidRPr="002D1AE0" w:rsidRDefault="00BC6427" w:rsidP="000A5C38">
            <w:pPr>
              <w:jc w:val="center"/>
            </w:pPr>
            <w:r w:rsidRPr="002D1AE0">
              <w:t>953294.51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F86EA" w14:textId="77777777" w:rsidR="00BC6427" w:rsidRPr="002D1AE0" w:rsidRDefault="00BC6427" w:rsidP="000A5C38">
            <w:pPr>
              <w:jc w:val="center"/>
            </w:pPr>
            <w:r w:rsidRPr="002D1AE0">
              <w:t>3493215.86</w:t>
            </w:r>
          </w:p>
        </w:tc>
      </w:tr>
    </w:tbl>
    <w:p w14:paraId="263C9E15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C48A89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894C7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4763 кв.м</w:t>
            </w:r>
          </w:p>
          <w:p w14:paraId="7446697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B7D504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9534C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DFB47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E243D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10D93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B2C34E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AA938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EEF98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6C7D1" w14:textId="77777777" w:rsidR="00BC6427" w:rsidRPr="002D1AE0" w:rsidRDefault="00BC6427" w:rsidP="000A5C38">
            <w:pPr>
              <w:jc w:val="center"/>
            </w:pPr>
            <w:r w:rsidRPr="002D1AE0">
              <w:t>953252.54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8C83CE" w14:textId="77777777" w:rsidR="00BC6427" w:rsidRPr="002D1AE0" w:rsidRDefault="00BC6427" w:rsidP="000A5C38">
            <w:pPr>
              <w:jc w:val="center"/>
            </w:pPr>
            <w:r w:rsidRPr="002D1AE0">
              <w:t>3492938.71</w:t>
            </w:r>
          </w:p>
        </w:tc>
      </w:tr>
      <w:tr w:rsidR="002D1AE0" w:rsidRPr="002D1AE0" w14:paraId="4A5D11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479B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1F30B5" w14:textId="77777777" w:rsidR="00BC6427" w:rsidRPr="002D1AE0" w:rsidRDefault="00BC6427" w:rsidP="000A5C38">
            <w:pPr>
              <w:jc w:val="center"/>
            </w:pPr>
            <w:r w:rsidRPr="002D1AE0">
              <w:t>953283.86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9C8311" w14:textId="77777777" w:rsidR="00BC6427" w:rsidRPr="002D1AE0" w:rsidRDefault="00BC6427" w:rsidP="000A5C38">
            <w:pPr>
              <w:jc w:val="center"/>
            </w:pPr>
            <w:r w:rsidRPr="002D1AE0">
              <w:t>3493062.9</w:t>
            </w:r>
          </w:p>
        </w:tc>
      </w:tr>
      <w:tr w:rsidR="002D1AE0" w:rsidRPr="002D1AE0" w14:paraId="05C91A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82FFC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5DA45" w14:textId="77777777" w:rsidR="00BC6427" w:rsidRPr="002D1AE0" w:rsidRDefault="00BC6427" w:rsidP="000A5C38">
            <w:pPr>
              <w:jc w:val="center"/>
            </w:pPr>
            <w:r w:rsidRPr="002D1AE0">
              <w:t>953221.09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36F7F" w14:textId="77777777" w:rsidR="00BC6427" w:rsidRPr="002D1AE0" w:rsidRDefault="00BC6427" w:rsidP="000A5C38">
            <w:pPr>
              <w:jc w:val="center"/>
            </w:pPr>
            <w:r w:rsidRPr="002D1AE0">
              <w:t>3493054.65</w:t>
            </w:r>
          </w:p>
        </w:tc>
      </w:tr>
      <w:tr w:rsidR="002D1AE0" w:rsidRPr="002D1AE0" w14:paraId="1BDCCE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FFFAA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400C33" w14:textId="77777777" w:rsidR="00BC6427" w:rsidRPr="002D1AE0" w:rsidRDefault="00BC6427" w:rsidP="000A5C38">
            <w:pPr>
              <w:jc w:val="center"/>
            </w:pPr>
            <w:r w:rsidRPr="002D1AE0">
              <w:t>953235.99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0BC18" w14:textId="77777777" w:rsidR="00BC6427" w:rsidRPr="002D1AE0" w:rsidRDefault="00BC6427" w:rsidP="000A5C38">
            <w:pPr>
              <w:jc w:val="center"/>
            </w:pPr>
            <w:r w:rsidRPr="002D1AE0">
              <w:t>3492936.49</w:t>
            </w:r>
          </w:p>
        </w:tc>
      </w:tr>
      <w:tr w:rsidR="002D1AE0" w:rsidRPr="002D1AE0" w14:paraId="143E3B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DA4B0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C1D42" w14:textId="77777777" w:rsidR="00BC6427" w:rsidRPr="002D1AE0" w:rsidRDefault="00BC6427" w:rsidP="000A5C38">
            <w:pPr>
              <w:jc w:val="center"/>
            </w:pPr>
            <w:r w:rsidRPr="002D1AE0">
              <w:t>953252.54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B5A27" w14:textId="77777777" w:rsidR="00BC6427" w:rsidRPr="002D1AE0" w:rsidRDefault="00BC6427" w:rsidP="000A5C38">
            <w:pPr>
              <w:jc w:val="center"/>
            </w:pPr>
            <w:r w:rsidRPr="002D1AE0">
              <w:t>3492938.71</w:t>
            </w:r>
          </w:p>
        </w:tc>
      </w:tr>
    </w:tbl>
    <w:p w14:paraId="3284F7FA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4BC25D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A034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402 кв.м</w:t>
            </w:r>
          </w:p>
          <w:p w14:paraId="10CC328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A9A995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3673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06F28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996F0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206A7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A0A1E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1CA78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BE90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76D55" w14:textId="77777777" w:rsidR="00BC6427" w:rsidRPr="002D1AE0" w:rsidRDefault="00BC6427" w:rsidP="000A5C38">
            <w:pPr>
              <w:jc w:val="center"/>
            </w:pPr>
            <w:r w:rsidRPr="002D1AE0">
              <w:t>953406.98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A5421" w14:textId="77777777" w:rsidR="00BC6427" w:rsidRPr="002D1AE0" w:rsidRDefault="00BC6427" w:rsidP="000A5C38">
            <w:pPr>
              <w:jc w:val="center"/>
            </w:pPr>
            <w:r w:rsidRPr="002D1AE0">
              <w:t>3492838.24</w:t>
            </w:r>
          </w:p>
        </w:tc>
      </w:tr>
      <w:tr w:rsidR="002D1AE0" w:rsidRPr="002D1AE0" w14:paraId="47756E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86C327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F97680" w14:textId="77777777" w:rsidR="00BC6427" w:rsidRPr="002D1AE0" w:rsidRDefault="00BC6427" w:rsidP="000A5C38">
            <w:pPr>
              <w:jc w:val="center"/>
            </w:pPr>
            <w:r w:rsidRPr="002D1AE0">
              <w:t>953406.26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3E359" w14:textId="77777777" w:rsidR="00BC6427" w:rsidRPr="002D1AE0" w:rsidRDefault="00BC6427" w:rsidP="000A5C38">
            <w:pPr>
              <w:jc w:val="center"/>
            </w:pPr>
            <w:r w:rsidRPr="002D1AE0">
              <w:t>3492844.34</w:t>
            </w:r>
          </w:p>
        </w:tc>
      </w:tr>
      <w:tr w:rsidR="002D1AE0" w:rsidRPr="002D1AE0" w14:paraId="04570E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B168E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D3993" w14:textId="77777777" w:rsidR="00BC6427" w:rsidRPr="002D1AE0" w:rsidRDefault="00BC6427" w:rsidP="000A5C38">
            <w:pPr>
              <w:jc w:val="center"/>
            </w:pPr>
            <w:r w:rsidRPr="002D1AE0">
              <w:t>953372.49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69D23" w14:textId="77777777" w:rsidR="00BC6427" w:rsidRPr="002D1AE0" w:rsidRDefault="00BC6427" w:rsidP="000A5C38">
            <w:pPr>
              <w:jc w:val="center"/>
            </w:pPr>
            <w:r w:rsidRPr="002D1AE0">
              <w:t>3492838.94</w:t>
            </w:r>
          </w:p>
        </w:tc>
      </w:tr>
      <w:tr w:rsidR="002D1AE0" w:rsidRPr="002D1AE0" w14:paraId="5B3E9F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C577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456D78" w14:textId="77777777" w:rsidR="00BC6427" w:rsidRPr="002D1AE0" w:rsidRDefault="00BC6427" w:rsidP="000A5C38">
            <w:pPr>
              <w:jc w:val="center"/>
            </w:pPr>
            <w:r w:rsidRPr="002D1AE0">
              <w:t>953372.64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854F42" w14:textId="77777777" w:rsidR="00BC6427" w:rsidRPr="002D1AE0" w:rsidRDefault="00BC6427" w:rsidP="000A5C38">
            <w:pPr>
              <w:jc w:val="center"/>
            </w:pPr>
            <w:r w:rsidRPr="002D1AE0">
              <w:t>3492837.87</w:t>
            </w:r>
          </w:p>
        </w:tc>
      </w:tr>
      <w:tr w:rsidR="002D1AE0" w:rsidRPr="002D1AE0" w14:paraId="1ADA9D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522AA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8F8728" w14:textId="77777777" w:rsidR="00BC6427" w:rsidRPr="002D1AE0" w:rsidRDefault="00BC6427" w:rsidP="000A5C38">
            <w:pPr>
              <w:jc w:val="center"/>
            </w:pPr>
            <w:r w:rsidRPr="002D1AE0">
              <w:t>953337.13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0FA9A" w14:textId="77777777" w:rsidR="00BC6427" w:rsidRPr="002D1AE0" w:rsidRDefault="00BC6427" w:rsidP="000A5C38">
            <w:pPr>
              <w:jc w:val="center"/>
            </w:pPr>
            <w:r w:rsidRPr="002D1AE0">
              <w:t>3492834.21</w:t>
            </w:r>
          </w:p>
        </w:tc>
      </w:tr>
      <w:tr w:rsidR="002D1AE0" w:rsidRPr="002D1AE0" w14:paraId="48CF3D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C96F92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CA034F" w14:textId="77777777" w:rsidR="00BC6427" w:rsidRPr="002D1AE0" w:rsidRDefault="00BC6427" w:rsidP="000A5C38">
            <w:pPr>
              <w:jc w:val="center"/>
            </w:pPr>
            <w:r w:rsidRPr="002D1AE0">
              <w:t>953337.98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DF4A5" w14:textId="77777777" w:rsidR="00BC6427" w:rsidRPr="002D1AE0" w:rsidRDefault="00BC6427" w:rsidP="000A5C38">
            <w:pPr>
              <w:jc w:val="center"/>
            </w:pPr>
            <w:r w:rsidRPr="002D1AE0">
              <w:t>3492827.88</w:t>
            </w:r>
          </w:p>
        </w:tc>
      </w:tr>
      <w:tr w:rsidR="002D1AE0" w:rsidRPr="002D1AE0" w14:paraId="5DED34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4FC46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2EF541" w14:textId="77777777" w:rsidR="00BC6427" w:rsidRPr="002D1AE0" w:rsidRDefault="00BC6427" w:rsidP="000A5C38">
            <w:pPr>
              <w:jc w:val="center"/>
            </w:pPr>
            <w:r w:rsidRPr="002D1AE0">
              <w:t>953406.98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380B3" w14:textId="77777777" w:rsidR="00BC6427" w:rsidRPr="002D1AE0" w:rsidRDefault="00BC6427" w:rsidP="000A5C38">
            <w:pPr>
              <w:jc w:val="center"/>
            </w:pPr>
            <w:r w:rsidRPr="002D1AE0">
              <w:t>3492838.24</w:t>
            </w:r>
          </w:p>
        </w:tc>
      </w:tr>
    </w:tbl>
    <w:p w14:paraId="700FC49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55F4EE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6859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532 кв.м</w:t>
            </w:r>
          </w:p>
          <w:p w14:paraId="376FC181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DAAAA8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3A48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0A3F3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5BCED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AB58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277A0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10B5FE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2DAB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4E43D4" w14:textId="77777777" w:rsidR="00BC6427" w:rsidRPr="002D1AE0" w:rsidRDefault="00BC6427" w:rsidP="000A5C38">
            <w:pPr>
              <w:jc w:val="center"/>
            </w:pPr>
            <w:r w:rsidRPr="002D1AE0">
              <w:t>953301.22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CD437" w14:textId="77777777" w:rsidR="00BC6427" w:rsidRPr="002D1AE0" w:rsidRDefault="00BC6427" w:rsidP="000A5C38">
            <w:pPr>
              <w:jc w:val="center"/>
            </w:pPr>
            <w:r w:rsidRPr="002D1AE0">
              <w:t>3492822.81</w:t>
            </w:r>
          </w:p>
        </w:tc>
      </w:tr>
      <w:tr w:rsidR="002D1AE0" w:rsidRPr="002D1AE0" w14:paraId="69E70B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98BEB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975D7" w14:textId="77777777" w:rsidR="00BC6427" w:rsidRPr="002D1AE0" w:rsidRDefault="00BC6427" w:rsidP="000A5C38">
            <w:pPr>
              <w:jc w:val="center"/>
            </w:pPr>
            <w:r w:rsidRPr="002D1AE0">
              <w:t>953298.39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A66D0" w14:textId="77777777" w:rsidR="00BC6427" w:rsidRPr="002D1AE0" w:rsidRDefault="00BC6427" w:rsidP="000A5C38">
            <w:pPr>
              <w:jc w:val="center"/>
            </w:pPr>
            <w:r w:rsidRPr="002D1AE0">
              <w:t>3492843.87</w:t>
            </w:r>
          </w:p>
        </w:tc>
      </w:tr>
      <w:tr w:rsidR="002D1AE0" w:rsidRPr="002D1AE0" w14:paraId="3313C7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BAF548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60A2E6" w14:textId="77777777" w:rsidR="00BC6427" w:rsidRPr="002D1AE0" w:rsidRDefault="00BC6427" w:rsidP="000A5C38">
            <w:pPr>
              <w:jc w:val="center"/>
            </w:pPr>
            <w:r w:rsidRPr="002D1AE0">
              <w:t>953301.11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61FED" w14:textId="77777777" w:rsidR="00BC6427" w:rsidRPr="002D1AE0" w:rsidRDefault="00BC6427" w:rsidP="000A5C38">
            <w:pPr>
              <w:jc w:val="center"/>
            </w:pPr>
            <w:r w:rsidRPr="002D1AE0">
              <w:t>3492844.24</w:t>
            </w:r>
          </w:p>
        </w:tc>
      </w:tr>
      <w:tr w:rsidR="002D1AE0" w:rsidRPr="002D1AE0" w14:paraId="06D4A1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BE6FB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68ED6B" w14:textId="77777777" w:rsidR="00BC6427" w:rsidRPr="002D1AE0" w:rsidRDefault="00BC6427" w:rsidP="000A5C38">
            <w:pPr>
              <w:jc w:val="center"/>
            </w:pPr>
            <w:r w:rsidRPr="002D1AE0">
              <w:t>953300.46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691198" w14:textId="77777777" w:rsidR="00BC6427" w:rsidRPr="002D1AE0" w:rsidRDefault="00BC6427" w:rsidP="000A5C38">
            <w:pPr>
              <w:jc w:val="center"/>
            </w:pPr>
            <w:r w:rsidRPr="002D1AE0">
              <w:t>3492849.14</w:t>
            </w:r>
          </w:p>
        </w:tc>
      </w:tr>
      <w:tr w:rsidR="002D1AE0" w:rsidRPr="002D1AE0" w14:paraId="74BEF5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254D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EDD15C" w14:textId="77777777" w:rsidR="00BC6427" w:rsidRPr="002D1AE0" w:rsidRDefault="00BC6427" w:rsidP="000A5C38">
            <w:pPr>
              <w:jc w:val="center"/>
            </w:pPr>
            <w:r w:rsidRPr="002D1AE0">
              <w:t>953296.86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5B009" w14:textId="77777777" w:rsidR="00BC6427" w:rsidRPr="002D1AE0" w:rsidRDefault="00BC6427" w:rsidP="000A5C38">
            <w:pPr>
              <w:jc w:val="center"/>
            </w:pPr>
            <w:r w:rsidRPr="002D1AE0">
              <w:t>3492875.9</w:t>
            </w:r>
          </w:p>
        </w:tc>
      </w:tr>
      <w:tr w:rsidR="002D1AE0" w:rsidRPr="002D1AE0" w14:paraId="6D0A32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D389FD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1A4EC" w14:textId="77777777" w:rsidR="00BC6427" w:rsidRPr="002D1AE0" w:rsidRDefault="00BC6427" w:rsidP="000A5C38">
            <w:pPr>
              <w:jc w:val="center"/>
            </w:pPr>
            <w:r w:rsidRPr="002D1AE0">
              <w:t>953293.3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00CECB" w14:textId="77777777" w:rsidR="00BC6427" w:rsidRPr="002D1AE0" w:rsidRDefault="00BC6427" w:rsidP="000A5C38">
            <w:pPr>
              <w:jc w:val="center"/>
            </w:pPr>
            <w:r w:rsidRPr="002D1AE0">
              <w:t>3492902.48</w:t>
            </w:r>
          </w:p>
        </w:tc>
      </w:tr>
      <w:tr w:rsidR="002D1AE0" w:rsidRPr="002D1AE0" w14:paraId="70AF9D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0B397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68631" w14:textId="77777777" w:rsidR="00BC6427" w:rsidRPr="002D1AE0" w:rsidRDefault="00BC6427" w:rsidP="000A5C38">
            <w:pPr>
              <w:jc w:val="center"/>
            </w:pPr>
            <w:r w:rsidRPr="002D1AE0">
              <w:t>953289.64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C6D394" w14:textId="77777777" w:rsidR="00BC6427" w:rsidRPr="002D1AE0" w:rsidRDefault="00BC6427" w:rsidP="000A5C38">
            <w:pPr>
              <w:jc w:val="center"/>
            </w:pPr>
            <w:r w:rsidRPr="002D1AE0">
              <w:t>3492929.72</w:t>
            </w:r>
          </w:p>
        </w:tc>
      </w:tr>
      <w:tr w:rsidR="002D1AE0" w:rsidRPr="002D1AE0" w14:paraId="68DD5B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29A03F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F54929" w14:textId="77777777" w:rsidR="00BC6427" w:rsidRPr="002D1AE0" w:rsidRDefault="00BC6427" w:rsidP="000A5C38">
            <w:pPr>
              <w:jc w:val="center"/>
            </w:pPr>
            <w:r w:rsidRPr="002D1AE0">
              <w:t>953284.21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46D2D" w14:textId="77777777" w:rsidR="00BC6427" w:rsidRPr="002D1AE0" w:rsidRDefault="00BC6427" w:rsidP="000A5C38">
            <w:pPr>
              <w:jc w:val="center"/>
            </w:pPr>
            <w:r w:rsidRPr="002D1AE0">
              <w:t>3492928.99</w:t>
            </w:r>
          </w:p>
        </w:tc>
      </w:tr>
      <w:tr w:rsidR="002D1AE0" w:rsidRPr="002D1AE0" w14:paraId="3F1F9F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1B4679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B411D" w14:textId="77777777" w:rsidR="00BC6427" w:rsidRPr="002D1AE0" w:rsidRDefault="00BC6427" w:rsidP="000A5C38">
            <w:pPr>
              <w:jc w:val="center"/>
            </w:pPr>
            <w:r w:rsidRPr="002D1AE0">
              <w:t>953287.86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ADAF01" w14:textId="77777777" w:rsidR="00BC6427" w:rsidRPr="002D1AE0" w:rsidRDefault="00BC6427" w:rsidP="000A5C38">
            <w:pPr>
              <w:jc w:val="center"/>
            </w:pPr>
            <w:r w:rsidRPr="002D1AE0">
              <w:t>3492901.74</w:t>
            </w:r>
          </w:p>
        </w:tc>
      </w:tr>
      <w:tr w:rsidR="002D1AE0" w:rsidRPr="002D1AE0" w14:paraId="763E89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38E7C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EDF0E1" w14:textId="77777777" w:rsidR="00BC6427" w:rsidRPr="002D1AE0" w:rsidRDefault="00BC6427" w:rsidP="000A5C38">
            <w:pPr>
              <w:jc w:val="center"/>
            </w:pPr>
            <w:r w:rsidRPr="002D1AE0">
              <w:t>953291.42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ECCAB" w14:textId="77777777" w:rsidR="00BC6427" w:rsidRPr="002D1AE0" w:rsidRDefault="00BC6427" w:rsidP="000A5C38">
            <w:pPr>
              <w:jc w:val="center"/>
            </w:pPr>
            <w:r w:rsidRPr="002D1AE0">
              <w:t>3492875.18</w:t>
            </w:r>
          </w:p>
        </w:tc>
      </w:tr>
      <w:tr w:rsidR="002D1AE0" w:rsidRPr="002D1AE0" w14:paraId="2F9AF3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605E5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D0193" w14:textId="77777777" w:rsidR="00BC6427" w:rsidRPr="002D1AE0" w:rsidRDefault="00BC6427" w:rsidP="000A5C38">
            <w:pPr>
              <w:jc w:val="center"/>
            </w:pPr>
            <w:r w:rsidRPr="002D1AE0">
              <w:t>953295.02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24701" w14:textId="77777777" w:rsidR="00BC6427" w:rsidRPr="002D1AE0" w:rsidRDefault="00BC6427" w:rsidP="000A5C38">
            <w:pPr>
              <w:jc w:val="center"/>
            </w:pPr>
            <w:r w:rsidRPr="002D1AE0">
              <w:t>3492848.42</w:t>
            </w:r>
          </w:p>
        </w:tc>
      </w:tr>
      <w:tr w:rsidR="002D1AE0" w:rsidRPr="002D1AE0" w14:paraId="6F8200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6B96D6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866A68" w14:textId="77777777" w:rsidR="00BC6427" w:rsidRPr="002D1AE0" w:rsidRDefault="00BC6427" w:rsidP="000A5C38">
            <w:pPr>
              <w:jc w:val="center"/>
            </w:pPr>
            <w:r w:rsidRPr="002D1AE0">
              <w:t>953298.49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CE960" w14:textId="77777777" w:rsidR="00BC6427" w:rsidRPr="002D1AE0" w:rsidRDefault="00BC6427" w:rsidP="000A5C38">
            <w:pPr>
              <w:jc w:val="center"/>
            </w:pPr>
            <w:r w:rsidRPr="002D1AE0">
              <w:t>3492822.45</w:t>
            </w:r>
          </w:p>
        </w:tc>
      </w:tr>
      <w:tr w:rsidR="002D1AE0" w:rsidRPr="002D1AE0" w14:paraId="455013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025B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4B57A" w14:textId="77777777" w:rsidR="00BC6427" w:rsidRPr="002D1AE0" w:rsidRDefault="00BC6427" w:rsidP="000A5C38">
            <w:pPr>
              <w:jc w:val="center"/>
            </w:pPr>
            <w:r w:rsidRPr="002D1AE0">
              <w:t>953301.22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2DFC9" w14:textId="77777777" w:rsidR="00BC6427" w:rsidRPr="002D1AE0" w:rsidRDefault="00BC6427" w:rsidP="000A5C38">
            <w:pPr>
              <w:jc w:val="center"/>
            </w:pPr>
            <w:r w:rsidRPr="002D1AE0">
              <w:t>3492822.81</w:t>
            </w:r>
          </w:p>
        </w:tc>
      </w:tr>
    </w:tbl>
    <w:p w14:paraId="2C049010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30AEB6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77A2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730 кв.м</w:t>
            </w:r>
          </w:p>
          <w:p w14:paraId="0DB5D07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66B542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497A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E0024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7947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575339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20A253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2F8F69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A388F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D892FA" w14:textId="77777777" w:rsidR="00BC6427" w:rsidRPr="002D1AE0" w:rsidRDefault="00BC6427" w:rsidP="000A5C38">
            <w:pPr>
              <w:jc w:val="center"/>
            </w:pPr>
            <w:r w:rsidRPr="002D1AE0">
              <w:t>953434.08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8B502B" w14:textId="77777777" w:rsidR="00BC6427" w:rsidRPr="002D1AE0" w:rsidRDefault="00BC6427" w:rsidP="000A5C38">
            <w:pPr>
              <w:jc w:val="center"/>
            </w:pPr>
            <w:r w:rsidRPr="002D1AE0">
              <w:t>3493127.7</w:t>
            </w:r>
          </w:p>
        </w:tc>
      </w:tr>
      <w:tr w:rsidR="002D1AE0" w:rsidRPr="002D1AE0" w14:paraId="18E468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297E0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492C83" w14:textId="77777777" w:rsidR="00BC6427" w:rsidRPr="002D1AE0" w:rsidRDefault="00BC6427" w:rsidP="000A5C38">
            <w:pPr>
              <w:jc w:val="center"/>
            </w:pPr>
            <w:r w:rsidRPr="002D1AE0">
              <w:t>953430.68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D8A04" w14:textId="77777777" w:rsidR="00BC6427" w:rsidRPr="002D1AE0" w:rsidRDefault="00BC6427" w:rsidP="000A5C38">
            <w:pPr>
              <w:jc w:val="center"/>
            </w:pPr>
            <w:r w:rsidRPr="002D1AE0">
              <w:t>3493152.98</w:t>
            </w:r>
          </w:p>
        </w:tc>
      </w:tr>
      <w:tr w:rsidR="002D1AE0" w:rsidRPr="002D1AE0" w14:paraId="4CCD1E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C1D2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63309" w14:textId="77777777" w:rsidR="00BC6427" w:rsidRPr="002D1AE0" w:rsidRDefault="00BC6427" w:rsidP="000A5C38">
            <w:pPr>
              <w:jc w:val="center"/>
            </w:pPr>
            <w:r w:rsidRPr="002D1AE0">
              <w:t>953424.74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20B503" w14:textId="77777777" w:rsidR="00BC6427" w:rsidRPr="002D1AE0" w:rsidRDefault="00BC6427" w:rsidP="000A5C38">
            <w:pPr>
              <w:jc w:val="center"/>
            </w:pPr>
            <w:r w:rsidRPr="002D1AE0">
              <w:t>3493152.18</w:t>
            </w:r>
          </w:p>
        </w:tc>
      </w:tr>
      <w:tr w:rsidR="002D1AE0" w:rsidRPr="002D1AE0" w14:paraId="1F330B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1D384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5705C" w14:textId="77777777" w:rsidR="00BC6427" w:rsidRPr="002D1AE0" w:rsidRDefault="00BC6427" w:rsidP="000A5C38">
            <w:pPr>
              <w:jc w:val="center"/>
            </w:pPr>
            <w:r w:rsidRPr="002D1AE0">
              <w:t>953426.06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44E78" w14:textId="77777777" w:rsidR="00BC6427" w:rsidRPr="002D1AE0" w:rsidRDefault="00BC6427" w:rsidP="000A5C38">
            <w:pPr>
              <w:jc w:val="center"/>
            </w:pPr>
            <w:r w:rsidRPr="002D1AE0">
              <w:t>3493142.28</w:t>
            </w:r>
          </w:p>
        </w:tc>
      </w:tr>
      <w:tr w:rsidR="002D1AE0" w:rsidRPr="002D1AE0" w14:paraId="216B84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44EA7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E426EE" w14:textId="77777777" w:rsidR="00BC6427" w:rsidRPr="002D1AE0" w:rsidRDefault="00BC6427" w:rsidP="000A5C38">
            <w:pPr>
              <w:jc w:val="center"/>
            </w:pPr>
            <w:r w:rsidRPr="002D1AE0">
              <w:t>953402.28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B665C8" w14:textId="77777777" w:rsidR="00BC6427" w:rsidRPr="002D1AE0" w:rsidRDefault="00BC6427" w:rsidP="000A5C38">
            <w:pPr>
              <w:jc w:val="center"/>
            </w:pPr>
            <w:r w:rsidRPr="002D1AE0">
              <w:t>3493139.06</w:t>
            </w:r>
          </w:p>
        </w:tc>
      </w:tr>
      <w:tr w:rsidR="002D1AE0" w:rsidRPr="002D1AE0" w14:paraId="70C8A5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48FE7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0173D4" w14:textId="77777777" w:rsidR="00BC6427" w:rsidRPr="002D1AE0" w:rsidRDefault="00BC6427" w:rsidP="000A5C38">
            <w:pPr>
              <w:jc w:val="center"/>
            </w:pPr>
            <w:r w:rsidRPr="002D1AE0">
              <w:t>953378.5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C5367F" w14:textId="77777777" w:rsidR="00BC6427" w:rsidRPr="002D1AE0" w:rsidRDefault="00BC6427" w:rsidP="000A5C38">
            <w:pPr>
              <w:jc w:val="center"/>
            </w:pPr>
            <w:r w:rsidRPr="002D1AE0">
              <w:t>3493135.87</w:t>
            </w:r>
          </w:p>
        </w:tc>
      </w:tr>
      <w:tr w:rsidR="002D1AE0" w:rsidRPr="002D1AE0" w14:paraId="5A9351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93C9EC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B650CE" w14:textId="77777777" w:rsidR="00BC6427" w:rsidRPr="002D1AE0" w:rsidRDefault="00BC6427" w:rsidP="000A5C38">
            <w:pPr>
              <w:jc w:val="center"/>
            </w:pPr>
            <w:r w:rsidRPr="002D1AE0">
              <w:t>953354.72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6C227" w14:textId="77777777" w:rsidR="00BC6427" w:rsidRPr="002D1AE0" w:rsidRDefault="00BC6427" w:rsidP="000A5C38">
            <w:pPr>
              <w:jc w:val="center"/>
            </w:pPr>
            <w:r w:rsidRPr="002D1AE0">
              <w:t>3493132.68</w:t>
            </w:r>
          </w:p>
        </w:tc>
      </w:tr>
      <w:tr w:rsidR="002D1AE0" w:rsidRPr="002D1AE0" w14:paraId="07180C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4D937" w14:textId="77777777" w:rsidR="00BC6427" w:rsidRPr="002D1AE0" w:rsidRDefault="00BC6427" w:rsidP="000A5C38">
            <w:pPr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FE0D57" w14:textId="77777777" w:rsidR="00BC6427" w:rsidRPr="002D1AE0" w:rsidRDefault="00BC6427" w:rsidP="000A5C38">
            <w:pPr>
              <w:jc w:val="center"/>
            </w:pPr>
            <w:r w:rsidRPr="002D1AE0">
              <w:t>953323.06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28DD5" w14:textId="77777777" w:rsidR="00BC6427" w:rsidRPr="002D1AE0" w:rsidRDefault="00BC6427" w:rsidP="000A5C38">
            <w:pPr>
              <w:jc w:val="center"/>
            </w:pPr>
            <w:r w:rsidRPr="002D1AE0">
              <w:t>3493128.43</w:t>
            </w:r>
          </w:p>
        </w:tc>
      </w:tr>
      <w:tr w:rsidR="002D1AE0" w:rsidRPr="002D1AE0" w14:paraId="169DDB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9CE3C7" w14:textId="77777777" w:rsidR="00BC6427" w:rsidRPr="002D1AE0" w:rsidRDefault="00BC6427" w:rsidP="000A5C38">
            <w:pPr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B2228" w14:textId="77777777" w:rsidR="00BC6427" w:rsidRPr="002D1AE0" w:rsidRDefault="00BC6427" w:rsidP="000A5C38">
            <w:pPr>
              <w:jc w:val="center"/>
            </w:pPr>
            <w:r w:rsidRPr="002D1AE0">
              <w:t>953321.63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A42B5" w14:textId="77777777" w:rsidR="00BC6427" w:rsidRPr="002D1AE0" w:rsidRDefault="00BC6427" w:rsidP="000A5C38">
            <w:pPr>
              <w:jc w:val="center"/>
            </w:pPr>
            <w:r w:rsidRPr="002D1AE0">
              <w:t>3493122.72</w:t>
            </w:r>
          </w:p>
        </w:tc>
      </w:tr>
      <w:tr w:rsidR="002D1AE0" w:rsidRPr="002D1AE0" w14:paraId="7B6154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D68A1" w14:textId="77777777" w:rsidR="00BC6427" w:rsidRPr="002D1AE0" w:rsidRDefault="00BC6427" w:rsidP="000A5C38">
            <w:pPr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3BBA9" w14:textId="77777777" w:rsidR="00BC6427" w:rsidRPr="002D1AE0" w:rsidRDefault="00BC6427" w:rsidP="000A5C38">
            <w:pPr>
              <w:jc w:val="center"/>
            </w:pPr>
            <w:r w:rsidRPr="002D1AE0">
              <w:t>953338.78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30DB4" w14:textId="77777777" w:rsidR="00BC6427" w:rsidRPr="002D1AE0" w:rsidRDefault="00BC6427" w:rsidP="000A5C38">
            <w:pPr>
              <w:jc w:val="center"/>
            </w:pPr>
            <w:r w:rsidRPr="002D1AE0">
              <w:t>3493125</w:t>
            </w:r>
          </w:p>
        </w:tc>
      </w:tr>
      <w:tr w:rsidR="002D1AE0" w:rsidRPr="002D1AE0" w14:paraId="78B8DE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F5C531" w14:textId="77777777" w:rsidR="00BC6427" w:rsidRPr="002D1AE0" w:rsidRDefault="00BC6427" w:rsidP="000A5C38">
            <w:pPr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AE182" w14:textId="77777777" w:rsidR="00BC6427" w:rsidRPr="002D1AE0" w:rsidRDefault="00BC6427" w:rsidP="000A5C38">
            <w:pPr>
              <w:jc w:val="center"/>
            </w:pPr>
            <w:r w:rsidRPr="002D1AE0">
              <w:t>953360.78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A29F8" w14:textId="77777777" w:rsidR="00BC6427" w:rsidRPr="002D1AE0" w:rsidRDefault="00BC6427" w:rsidP="000A5C38">
            <w:pPr>
              <w:jc w:val="center"/>
            </w:pPr>
            <w:r w:rsidRPr="002D1AE0">
              <w:t>3493127.94</w:t>
            </w:r>
          </w:p>
        </w:tc>
      </w:tr>
      <w:tr w:rsidR="002D1AE0" w:rsidRPr="002D1AE0" w14:paraId="697D0C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45FC15" w14:textId="77777777" w:rsidR="00BC6427" w:rsidRPr="002D1AE0" w:rsidRDefault="00BC6427" w:rsidP="000A5C38">
            <w:pPr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E4A28D" w14:textId="77777777" w:rsidR="00BC6427" w:rsidRPr="002D1AE0" w:rsidRDefault="00BC6427" w:rsidP="000A5C38">
            <w:pPr>
              <w:jc w:val="center"/>
            </w:pPr>
            <w:r w:rsidRPr="002D1AE0">
              <w:t>953382.8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CA470" w14:textId="77777777" w:rsidR="00BC6427" w:rsidRPr="002D1AE0" w:rsidRDefault="00BC6427" w:rsidP="000A5C38">
            <w:pPr>
              <w:jc w:val="center"/>
            </w:pPr>
            <w:r w:rsidRPr="002D1AE0">
              <w:t>3493130.9</w:t>
            </w:r>
          </w:p>
        </w:tc>
      </w:tr>
      <w:tr w:rsidR="002D1AE0" w:rsidRPr="002D1AE0" w14:paraId="444F44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24A65" w14:textId="77777777" w:rsidR="00BC6427" w:rsidRPr="002D1AE0" w:rsidRDefault="00BC6427" w:rsidP="000A5C38">
            <w:pPr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FD099D" w14:textId="77777777" w:rsidR="00BC6427" w:rsidRPr="002D1AE0" w:rsidRDefault="00BC6427" w:rsidP="000A5C38">
            <w:pPr>
              <w:jc w:val="center"/>
            </w:pPr>
            <w:r w:rsidRPr="002D1AE0">
              <w:t>953404.8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6AEDD" w14:textId="77777777" w:rsidR="00BC6427" w:rsidRPr="002D1AE0" w:rsidRDefault="00BC6427" w:rsidP="000A5C38">
            <w:pPr>
              <w:jc w:val="center"/>
            </w:pPr>
            <w:r w:rsidRPr="002D1AE0">
              <w:t>3493133.86</w:t>
            </w:r>
          </w:p>
        </w:tc>
      </w:tr>
      <w:tr w:rsidR="002D1AE0" w:rsidRPr="002D1AE0" w14:paraId="58FC02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04CCC8" w14:textId="77777777" w:rsidR="00BC6427" w:rsidRPr="002D1AE0" w:rsidRDefault="00BC6427" w:rsidP="000A5C38">
            <w:pPr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0D10C" w14:textId="77777777" w:rsidR="00BC6427" w:rsidRPr="002D1AE0" w:rsidRDefault="00BC6427" w:rsidP="000A5C38">
            <w:pPr>
              <w:jc w:val="center"/>
            </w:pPr>
            <w:r w:rsidRPr="002D1AE0">
              <w:t>953426.81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0A2A2" w14:textId="77777777" w:rsidR="00BC6427" w:rsidRPr="002D1AE0" w:rsidRDefault="00BC6427" w:rsidP="000A5C38">
            <w:pPr>
              <w:jc w:val="center"/>
            </w:pPr>
            <w:r w:rsidRPr="002D1AE0">
              <w:t>3493136.81</w:t>
            </w:r>
          </w:p>
        </w:tc>
      </w:tr>
      <w:tr w:rsidR="002D1AE0" w:rsidRPr="002D1AE0" w14:paraId="268186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FAFC64" w14:textId="77777777" w:rsidR="00BC6427" w:rsidRPr="002D1AE0" w:rsidRDefault="00BC6427" w:rsidP="000A5C38">
            <w:pPr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17D5D" w14:textId="77777777" w:rsidR="00BC6427" w:rsidRPr="002D1AE0" w:rsidRDefault="00BC6427" w:rsidP="000A5C38">
            <w:pPr>
              <w:jc w:val="center"/>
            </w:pPr>
            <w:r w:rsidRPr="002D1AE0">
              <w:t>953428.14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34E59" w14:textId="77777777" w:rsidR="00BC6427" w:rsidRPr="002D1AE0" w:rsidRDefault="00BC6427" w:rsidP="000A5C38">
            <w:pPr>
              <w:jc w:val="center"/>
            </w:pPr>
            <w:r w:rsidRPr="002D1AE0">
              <w:t>3493126.9</w:t>
            </w:r>
          </w:p>
        </w:tc>
      </w:tr>
      <w:tr w:rsidR="002D1AE0" w:rsidRPr="002D1AE0" w14:paraId="1B4CDD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F57EA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DC8DA4" w14:textId="77777777" w:rsidR="00BC6427" w:rsidRPr="002D1AE0" w:rsidRDefault="00BC6427" w:rsidP="000A5C38">
            <w:pPr>
              <w:jc w:val="center"/>
            </w:pPr>
            <w:r w:rsidRPr="002D1AE0">
              <w:t>953434.08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29A0D" w14:textId="77777777" w:rsidR="00BC6427" w:rsidRPr="002D1AE0" w:rsidRDefault="00BC6427" w:rsidP="000A5C38">
            <w:pPr>
              <w:jc w:val="center"/>
            </w:pPr>
            <w:r w:rsidRPr="002D1AE0">
              <w:t>3493127.7</w:t>
            </w:r>
          </w:p>
        </w:tc>
      </w:tr>
    </w:tbl>
    <w:p w14:paraId="6EE8F5E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74A5A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F623B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215 кв.м</w:t>
            </w:r>
          </w:p>
          <w:p w14:paraId="06D8693F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B6B1EF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CA8F9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57BE5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FC0A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E6EC2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BC2C6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01B1EE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21E78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B09D1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47B7B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  <w:tr w:rsidR="002D1AE0" w:rsidRPr="002D1AE0" w14:paraId="3BC222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2F122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95C6D" w14:textId="77777777" w:rsidR="00BC6427" w:rsidRPr="002D1AE0" w:rsidRDefault="00BC6427" w:rsidP="000A5C38">
            <w:pPr>
              <w:jc w:val="center"/>
            </w:pPr>
            <w:r w:rsidRPr="002D1AE0">
              <w:t>952809.29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1B9F7C" w14:textId="77777777" w:rsidR="00BC6427" w:rsidRPr="002D1AE0" w:rsidRDefault="00BC6427" w:rsidP="000A5C38">
            <w:pPr>
              <w:jc w:val="center"/>
            </w:pPr>
            <w:r w:rsidRPr="002D1AE0">
              <w:t>3493254.66</w:t>
            </w:r>
          </w:p>
        </w:tc>
      </w:tr>
      <w:tr w:rsidR="002D1AE0" w:rsidRPr="002D1AE0" w14:paraId="25C338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D9DE9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FAFBD" w14:textId="77777777" w:rsidR="00BC6427" w:rsidRPr="002D1AE0" w:rsidRDefault="00BC6427" w:rsidP="000A5C38">
            <w:pPr>
              <w:jc w:val="center"/>
            </w:pPr>
            <w:r w:rsidRPr="002D1AE0">
              <w:t>952809.72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55B30F" w14:textId="77777777" w:rsidR="00BC6427" w:rsidRPr="002D1AE0" w:rsidRDefault="00BC6427" w:rsidP="000A5C38">
            <w:pPr>
              <w:jc w:val="center"/>
            </w:pPr>
            <w:r w:rsidRPr="002D1AE0">
              <w:t>3493248.25</w:t>
            </w:r>
          </w:p>
        </w:tc>
      </w:tr>
      <w:tr w:rsidR="002D1AE0" w:rsidRPr="002D1AE0" w14:paraId="7F10DC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0BE86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9F772" w14:textId="77777777" w:rsidR="00BC6427" w:rsidRPr="002D1AE0" w:rsidRDefault="00BC6427" w:rsidP="000A5C38">
            <w:pPr>
              <w:jc w:val="center"/>
            </w:pPr>
            <w:r w:rsidRPr="002D1AE0">
              <w:t>952838.44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67EF2" w14:textId="77777777" w:rsidR="00BC6427" w:rsidRPr="002D1AE0" w:rsidRDefault="00BC6427" w:rsidP="000A5C38">
            <w:pPr>
              <w:jc w:val="center"/>
            </w:pPr>
            <w:r w:rsidRPr="002D1AE0">
              <w:t>3493250.67</w:t>
            </w:r>
          </w:p>
        </w:tc>
      </w:tr>
      <w:tr w:rsidR="002D1AE0" w:rsidRPr="002D1AE0" w14:paraId="5CF0A9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D6221B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E741BE" w14:textId="77777777" w:rsidR="00BC6427" w:rsidRPr="002D1AE0" w:rsidRDefault="00BC6427" w:rsidP="000A5C38">
            <w:pPr>
              <w:jc w:val="center"/>
            </w:pPr>
            <w:r w:rsidRPr="002D1AE0">
              <w:t>952838.68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2115A" w14:textId="77777777" w:rsidR="00BC6427" w:rsidRPr="002D1AE0" w:rsidRDefault="00BC6427" w:rsidP="000A5C38">
            <w:pPr>
              <w:jc w:val="center"/>
            </w:pPr>
            <w:r w:rsidRPr="002D1AE0">
              <w:t>3493247.75</w:t>
            </w:r>
          </w:p>
        </w:tc>
      </w:tr>
      <w:tr w:rsidR="002D1AE0" w:rsidRPr="002D1AE0" w14:paraId="55EE74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5EF9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157D6C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984F5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</w:tbl>
    <w:p w14:paraId="37E7411C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9C5386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9AAF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130 кв.м</w:t>
            </w:r>
          </w:p>
          <w:p w14:paraId="16E0666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E1D5E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105E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EE2EE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86C59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17D8E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A87A7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46F47C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D36780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6803A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20C09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  <w:tr w:rsidR="002D1AE0" w:rsidRPr="002D1AE0" w14:paraId="0BFF16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54572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12D31" w14:textId="77777777" w:rsidR="00BC6427" w:rsidRPr="002D1AE0" w:rsidRDefault="00BC6427" w:rsidP="000A5C38">
            <w:pPr>
              <w:jc w:val="center"/>
            </w:pPr>
            <w:r w:rsidRPr="002D1AE0">
              <w:t>952853.73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F9474" w14:textId="77777777" w:rsidR="00BC6427" w:rsidRPr="002D1AE0" w:rsidRDefault="00BC6427" w:rsidP="000A5C38">
            <w:pPr>
              <w:jc w:val="center"/>
            </w:pPr>
            <w:r w:rsidRPr="002D1AE0">
              <w:t>3493263.8</w:t>
            </w:r>
          </w:p>
        </w:tc>
      </w:tr>
      <w:tr w:rsidR="002D1AE0" w:rsidRPr="002D1AE0" w14:paraId="409BFB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7AB51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41B5E" w14:textId="77777777" w:rsidR="00BC6427" w:rsidRPr="002D1AE0" w:rsidRDefault="00BC6427" w:rsidP="000A5C38">
            <w:pPr>
              <w:jc w:val="center"/>
            </w:pPr>
            <w:r w:rsidRPr="002D1AE0">
              <w:t>952852.65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AAFED" w14:textId="77777777" w:rsidR="00BC6427" w:rsidRPr="002D1AE0" w:rsidRDefault="00BC6427" w:rsidP="000A5C38">
            <w:pPr>
              <w:jc w:val="center"/>
            </w:pPr>
            <w:r w:rsidRPr="002D1AE0">
              <w:t>3493280.41</w:t>
            </w:r>
          </w:p>
        </w:tc>
      </w:tr>
      <w:tr w:rsidR="002D1AE0" w:rsidRPr="002D1AE0" w14:paraId="60CC09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0F267F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44A5C9" w14:textId="77777777" w:rsidR="00BC6427" w:rsidRPr="002D1AE0" w:rsidRDefault="00BC6427" w:rsidP="000A5C38">
            <w:pPr>
              <w:jc w:val="center"/>
            </w:pPr>
            <w:r w:rsidRPr="002D1AE0">
              <w:t>952845.98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8ED15" w14:textId="77777777" w:rsidR="00BC6427" w:rsidRPr="002D1AE0" w:rsidRDefault="00BC6427" w:rsidP="000A5C38">
            <w:pPr>
              <w:jc w:val="center"/>
            </w:pPr>
            <w:r w:rsidRPr="002D1AE0">
              <w:t>3493279.62</w:t>
            </w:r>
          </w:p>
        </w:tc>
      </w:tr>
      <w:tr w:rsidR="002D1AE0" w:rsidRPr="002D1AE0" w14:paraId="7A5F42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835FE9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3259D" w14:textId="77777777" w:rsidR="00BC6427" w:rsidRPr="002D1AE0" w:rsidRDefault="00BC6427" w:rsidP="000A5C38">
            <w:pPr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C6EC2C" w14:textId="77777777" w:rsidR="00BC6427" w:rsidRPr="002D1AE0" w:rsidRDefault="00BC6427" w:rsidP="000A5C38">
            <w:pPr>
              <w:jc w:val="center"/>
            </w:pPr>
            <w:r w:rsidRPr="002D1AE0">
              <w:t>3493256.8</w:t>
            </w:r>
          </w:p>
        </w:tc>
      </w:tr>
    </w:tbl>
    <w:p w14:paraId="338CE55F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2027D8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84C26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679 кв.м</w:t>
            </w:r>
          </w:p>
          <w:p w14:paraId="539E1117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F819CC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6FD55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239E6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8D555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CD29EC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E08F1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59DC2E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5E23F1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958D59" w14:textId="77777777" w:rsidR="00BC6427" w:rsidRPr="002D1AE0" w:rsidRDefault="00BC6427" w:rsidP="000A5C38">
            <w:pPr>
              <w:jc w:val="center"/>
            </w:pPr>
            <w:r w:rsidRPr="002D1AE0">
              <w:t>952892.75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C7408" w14:textId="77777777" w:rsidR="00BC6427" w:rsidRPr="002D1AE0" w:rsidRDefault="00BC6427" w:rsidP="000A5C38">
            <w:pPr>
              <w:jc w:val="center"/>
            </w:pPr>
            <w:r w:rsidRPr="002D1AE0">
              <w:t>3493267.23</w:t>
            </w:r>
          </w:p>
        </w:tc>
      </w:tr>
      <w:tr w:rsidR="002D1AE0" w:rsidRPr="002D1AE0" w14:paraId="05798A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F65B6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DF1C7" w14:textId="77777777" w:rsidR="00BC6427" w:rsidRPr="002D1AE0" w:rsidRDefault="00BC6427" w:rsidP="000A5C38">
            <w:pPr>
              <w:jc w:val="center"/>
            </w:pPr>
            <w:r w:rsidRPr="002D1AE0">
              <w:t>952891.94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1201B" w14:textId="77777777" w:rsidR="00BC6427" w:rsidRPr="002D1AE0" w:rsidRDefault="00BC6427" w:rsidP="000A5C38">
            <w:pPr>
              <w:jc w:val="center"/>
            </w:pPr>
            <w:r w:rsidRPr="002D1AE0">
              <w:t>3493280.43</w:t>
            </w:r>
          </w:p>
        </w:tc>
      </w:tr>
      <w:tr w:rsidR="002D1AE0" w:rsidRPr="002D1AE0" w14:paraId="296386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85B17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B458B" w14:textId="77777777" w:rsidR="00BC6427" w:rsidRPr="002D1AE0" w:rsidRDefault="00BC6427" w:rsidP="000A5C38">
            <w:pPr>
              <w:jc w:val="center"/>
            </w:pPr>
            <w:r w:rsidRPr="002D1AE0">
              <w:t>952892.9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F7A437" w14:textId="77777777" w:rsidR="00BC6427" w:rsidRPr="002D1AE0" w:rsidRDefault="00BC6427" w:rsidP="000A5C38">
            <w:pPr>
              <w:jc w:val="center"/>
            </w:pPr>
            <w:r w:rsidRPr="002D1AE0">
              <w:t>3493285.26</w:t>
            </w:r>
          </w:p>
        </w:tc>
      </w:tr>
      <w:tr w:rsidR="002D1AE0" w:rsidRPr="002D1AE0" w14:paraId="4714A3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488F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7BEE0" w14:textId="77777777" w:rsidR="00BC6427" w:rsidRPr="002D1AE0" w:rsidRDefault="00BC6427" w:rsidP="000A5C38">
            <w:pPr>
              <w:jc w:val="center"/>
            </w:pPr>
            <w:r w:rsidRPr="002D1AE0">
              <w:t>952882.51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29256" w14:textId="77777777" w:rsidR="00BC6427" w:rsidRPr="002D1AE0" w:rsidRDefault="00BC6427" w:rsidP="000A5C38">
            <w:pPr>
              <w:jc w:val="center"/>
            </w:pPr>
            <w:r w:rsidRPr="002D1AE0">
              <w:t>3493283.99</w:t>
            </w:r>
          </w:p>
        </w:tc>
      </w:tr>
      <w:tr w:rsidR="002D1AE0" w:rsidRPr="002D1AE0" w14:paraId="23B864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3BF99" w14:textId="77777777" w:rsidR="00BC6427" w:rsidRPr="002D1AE0" w:rsidRDefault="00BC6427" w:rsidP="000A5C38">
            <w:pPr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A4D30" w14:textId="77777777" w:rsidR="00BC6427" w:rsidRPr="002D1AE0" w:rsidRDefault="00BC6427" w:rsidP="000A5C38">
            <w:pPr>
              <w:jc w:val="center"/>
            </w:pPr>
            <w:r w:rsidRPr="002D1AE0">
              <w:t>952864.74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2006F9" w14:textId="77777777" w:rsidR="00BC6427" w:rsidRPr="002D1AE0" w:rsidRDefault="00BC6427" w:rsidP="000A5C38">
            <w:pPr>
              <w:jc w:val="center"/>
            </w:pPr>
            <w:r w:rsidRPr="002D1AE0">
              <w:t>3493281.83</w:t>
            </w:r>
          </w:p>
        </w:tc>
      </w:tr>
      <w:tr w:rsidR="002D1AE0" w:rsidRPr="002D1AE0" w14:paraId="1E65D7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037D5" w14:textId="77777777" w:rsidR="00BC6427" w:rsidRPr="002D1AE0" w:rsidRDefault="00BC6427" w:rsidP="000A5C38">
            <w:pPr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AD007" w14:textId="77777777" w:rsidR="00BC6427" w:rsidRPr="002D1AE0" w:rsidRDefault="00BC6427" w:rsidP="000A5C38">
            <w:pPr>
              <w:jc w:val="center"/>
            </w:pPr>
            <w:r w:rsidRPr="002D1AE0">
              <w:t>952852.65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B7AE0" w14:textId="77777777" w:rsidR="00BC6427" w:rsidRPr="002D1AE0" w:rsidRDefault="00BC6427" w:rsidP="000A5C38">
            <w:pPr>
              <w:jc w:val="center"/>
            </w:pPr>
            <w:r w:rsidRPr="002D1AE0">
              <w:t>3493280.41</w:t>
            </w:r>
          </w:p>
        </w:tc>
      </w:tr>
      <w:tr w:rsidR="002D1AE0" w:rsidRPr="002D1AE0" w14:paraId="616C34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9AB42" w14:textId="77777777" w:rsidR="00BC6427" w:rsidRPr="002D1AE0" w:rsidRDefault="00BC6427" w:rsidP="000A5C38">
            <w:pPr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BE7AE" w14:textId="77777777" w:rsidR="00BC6427" w:rsidRPr="002D1AE0" w:rsidRDefault="00BC6427" w:rsidP="000A5C38">
            <w:pPr>
              <w:jc w:val="center"/>
            </w:pPr>
            <w:r w:rsidRPr="002D1AE0">
              <w:t>952853.73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3DCD8" w14:textId="77777777" w:rsidR="00BC6427" w:rsidRPr="002D1AE0" w:rsidRDefault="00BC6427" w:rsidP="000A5C38">
            <w:pPr>
              <w:jc w:val="center"/>
            </w:pPr>
            <w:r w:rsidRPr="002D1AE0">
              <w:t>3493263.8</w:t>
            </w:r>
          </w:p>
        </w:tc>
      </w:tr>
      <w:tr w:rsidR="002D1AE0" w:rsidRPr="002D1AE0" w14:paraId="42C3DF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18413D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B6893" w14:textId="77777777" w:rsidR="00BC6427" w:rsidRPr="002D1AE0" w:rsidRDefault="00BC6427" w:rsidP="000A5C38">
            <w:pPr>
              <w:jc w:val="center"/>
            </w:pPr>
            <w:r w:rsidRPr="002D1AE0">
              <w:t>952892.75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797B5" w14:textId="77777777" w:rsidR="00BC6427" w:rsidRPr="002D1AE0" w:rsidRDefault="00BC6427" w:rsidP="000A5C38">
            <w:pPr>
              <w:jc w:val="center"/>
            </w:pPr>
            <w:r w:rsidRPr="002D1AE0">
              <w:t>3493267.23</w:t>
            </w:r>
          </w:p>
        </w:tc>
      </w:tr>
    </w:tbl>
    <w:p w14:paraId="6F606A23" w14:textId="77777777" w:rsidR="00BC6427" w:rsidRPr="002D1AE0" w:rsidRDefault="00BC6427" w:rsidP="00BC6427">
      <w:pPr>
        <w:pStyle w:val="af3"/>
        <w:jc w:val="center"/>
        <w:rPr>
          <w:rFonts w:eastAsiaTheme="minorEastAsia"/>
        </w:rPr>
      </w:pPr>
      <w:r w:rsidRPr="002D1AE0">
        <w:t>:ЗУ257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CDDC30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4AA5D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403 кв.м</w:t>
            </w:r>
          </w:p>
          <w:p w14:paraId="5998901E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DFFC1E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01EF0" w14:textId="77777777" w:rsidR="00BC6427" w:rsidRPr="002D1AE0" w:rsidRDefault="00BC6427" w:rsidP="000A5C38">
            <w:pPr>
              <w:pStyle w:val="af3"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E3C48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BE2676" w14:textId="77777777" w:rsidR="00BC6427" w:rsidRPr="002D1AE0" w:rsidRDefault="00BC6427" w:rsidP="000A5C38">
            <w:pPr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66684" w14:textId="77777777" w:rsidR="00BC6427" w:rsidRPr="002D1AE0" w:rsidRDefault="00BC6427" w:rsidP="000A5C38">
            <w:pPr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7B44A" w14:textId="77777777" w:rsidR="00BC6427" w:rsidRPr="002D1AE0" w:rsidRDefault="00BC6427" w:rsidP="000A5C38">
            <w:pPr>
              <w:jc w:val="center"/>
            </w:pPr>
            <w:r w:rsidRPr="002D1AE0">
              <w:t>Y</w:t>
            </w:r>
          </w:p>
        </w:tc>
      </w:tr>
      <w:tr w:rsidR="002D1AE0" w:rsidRPr="002D1AE0" w14:paraId="662476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BC43B2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E0EBB" w14:textId="77777777" w:rsidR="00BC6427" w:rsidRPr="002D1AE0" w:rsidRDefault="00BC6427" w:rsidP="000A5C38">
            <w:pPr>
              <w:jc w:val="center"/>
            </w:pPr>
            <w:r w:rsidRPr="002D1AE0">
              <w:t>952899.07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07FA91" w14:textId="77777777" w:rsidR="00BC6427" w:rsidRPr="002D1AE0" w:rsidRDefault="00BC6427" w:rsidP="000A5C38">
            <w:pPr>
              <w:jc w:val="center"/>
            </w:pPr>
            <w:r w:rsidRPr="002D1AE0">
              <w:t>3492692.77</w:t>
            </w:r>
          </w:p>
        </w:tc>
      </w:tr>
      <w:tr w:rsidR="002D1AE0" w:rsidRPr="002D1AE0" w14:paraId="18F53F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DC2C7D" w14:textId="77777777" w:rsidR="00BC6427" w:rsidRPr="002D1AE0" w:rsidRDefault="00BC6427" w:rsidP="000A5C38">
            <w:pPr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3852F" w14:textId="77777777" w:rsidR="00BC6427" w:rsidRPr="002D1AE0" w:rsidRDefault="00BC6427" w:rsidP="000A5C38">
            <w:pPr>
              <w:jc w:val="center"/>
            </w:pPr>
            <w:r w:rsidRPr="002D1AE0">
              <w:t>952898.25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94ABF" w14:textId="77777777" w:rsidR="00BC6427" w:rsidRPr="002D1AE0" w:rsidRDefault="00BC6427" w:rsidP="000A5C38">
            <w:pPr>
              <w:jc w:val="center"/>
            </w:pPr>
            <w:r w:rsidRPr="002D1AE0">
              <w:t>3492700.48</w:t>
            </w:r>
          </w:p>
        </w:tc>
      </w:tr>
      <w:tr w:rsidR="002D1AE0" w:rsidRPr="002D1AE0" w14:paraId="2C035E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AA135" w14:textId="77777777" w:rsidR="00BC6427" w:rsidRPr="002D1AE0" w:rsidRDefault="00BC6427" w:rsidP="000A5C38">
            <w:pPr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27318A" w14:textId="77777777" w:rsidR="00BC6427" w:rsidRPr="002D1AE0" w:rsidRDefault="00BC6427" w:rsidP="000A5C38">
            <w:pPr>
              <w:jc w:val="center"/>
            </w:pPr>
            <w:r w:rsidRPr="002D1AE0">
              <w:t>952848.64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A45952" w14:textId="77777777" w:rsidR="00BC6427" w:rsidRPr="002D1AE0" w:rsidRDefault="00BC6427" w:rsidP="000A5C38">
            <w:pPr>
              <w:jc w:val="center"/>
            </w:pPr>
            <w:r w:rsidRPr="002D1AE0">
              <w:t>3492694.17</w:t>
            </w:r>
          </w:p>
        </w:tc>
      </w:tr>
      <w:tr w:rsidR="002D1AE0" w:rsidRPr="002D1AE0" w14:paraId="754EA4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2170A" w14:textId="77777777" w:rsidR="00BC6427" w:rsidRPr="002D1AE0" w:rsidRDefault="00BC6427" w:rsidP="000A5C38">
            <w:pPr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4A983A" w14:textId="77777777" w:rsidR="00BC6427" w:rsidRPr="002D1AE0" w:rsidRDefault="00BC6427" w:rsidP="000A5C38">
            <w:pPr>
              <w:jc w:val="center"/>
            </w:pPr>
            <w:r w:rsidRPr="002D1AE0">
              <w:t>952849.52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BEA862" w14:textId="77777777" w:rsidR="00BC6427" w:rsidRPr="002D1AE0" w:rsidRDefault="00BC6427" w:rsidP="000A5C38">
            <w:pPr>
              <w:jc w:val="center"/>
            </w:pPr>
            <w:r w:rsidRPr="002D1AE0">
              <w:t>3492685.84</w:t>
            </w:r>
          </w:p>
        </w:tc>
      </w:tr>
      <w:tr w:rsidR="00BC6427" w:rsidRPr="002D1AE0" w14:paraId="615567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A2D85" w14:textId="77777777" w:rsidR="00BC6427" w:rsidRPr="002D1AE0" w:rsidRDefault="00BC6427" w:rsidP="000A5C38">
            <w:pPr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B12A72" w14:textId="77777777" w:rsidR="00BC6427" w:rsidRPr="002D1AE0" w:rsidRDefault="00BC6427" w:rsidP="000A5C38">
            <w:pPr>
              <w:jc w:val="center"/>
            </w:pPr>
            <w:r w:rsidRPr="002D1AE0">
              <w:t>952899.07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B63D2A" w14:textId="77777777" w:rsidR="00BC6427" w:rsidRPr="002D1AE0" w:rsidRDefault="00BC6427" w:rsidP="000A5C38">
            <w:pPr>
              <w:jc w:val="center"/>
            </w:pPr>
            <w:r w:rsidRPr="002D1AE0">
              <w:t>3492692.77</w:t>
            </w:r>
          </w:p>
        </w:tc>
      </w:tr>
    </w:tbl>
    <w:p w14:paraId="247EBA45" w14:textId="77777777" w:rsidR="00BC6427" w:rsidRPr="002D1AE0" w:rsidRDefault="00BC6427" w:rsidP="00BC6427"/>
    <w:p w14:paraId="2CBC9DE4" w14:textId="77777777" w:rsidR="00B95815" w:rsidRPr="002D1AE0" w:rsidRDefault="00B95815" w:rsidP="00B95815">
      <w:pPr>
        <w:spacing w:before="100" w:beforeAutospacing="1"/>
        <w:contextualSpacing/>
        <w:rPr>
          <w:sz w:val="20"/>
          <w:szCs w:val="20"/>
        </w:rPr>
        <w:sectPr w:rsidR="00B95815" w:rsidRPr="002D1AE0" w:rsidSect="00B95815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p w14:paraId="5B020FD7" w14:textId="77777777" w:rsidR="00B95815" w:rsidRPr="002D1AE0" w:rsidRDefault="00B95815" w:rsidP="00B95815">
      <w:pPr>
        <w:spacing w:before="100" w:beforeAutospacing="1"/>
        <w:contextualSpacing/>
        <w:rPr>
          <w:sz w:val="20"/>
          <w:szCs w:val="20"/>
        </w:rPr>
      </w:pPr>
    </w:p>
    <w:p w14:paraId="7926870A" w14:textId="77777777" w:rsidR="00B95815" w:rsidRPr="002D1AE0" w:rsidRDefault="00B95815" w:rsidP="00871972">
      <w:pPr>
        <w:spacing w:before="240" w:after="240"/>
        <w:jc w:val="center"/>
      </w:pPr>
    </w:p>
    <w:p w14:paraId="561785F7" w14:textId="77777777" w:rsidR="00CF7593" w:rsidRPr="002D1AE0" w:rsidRDefault="00CF7593" w:rsidP="00CF7593">
      <w:pPr>
        <w:spacing w:before="240" w:after="240"/>
        <w:jc w:val="center"/>
        <w:rPr>
          <w:i/>
        </w:rPr>
      </w:pPr>
      <w:r w:rsidRPr="002D1AE0">
        <w:rPr>
          <w:i/>
        </w:rPr>
        <w:t xml:space="preserve">Таблицы координат характерных точек границ </w:t>
      </w:r>
      <w:r w:rsidR="00A26E5F" w:rsidRPr="002D1AE0">
        <w:rPr>
          <w:i/>
        </w:rPr>
        <w:t>земельных участков,</w:t>
      </w:r>
      <w:r w:rsidR="00B97807" w:rsidRPr="002D1AE0">
        <w:rPr>
          <w:i/>
        </w:rPr>
        <w:t xml:space="preserve"> этап </w:t>
      </w:r>
      <w:r w:rsidR="00A26E5F" w:rsidRPr="002D1AE0">
        <w:rPr>
          <w:i/>
        </w:rPr>
        <w:t>2</w:t>
      </w:r>
      <w:r w:rsidRPr="002D1AE0">
        <w:rPr>
          <w:i/>
        </w:rPr>
        <w:t xml:space="preserve"> </w:t>
      </w:r>
    </w:p>
    <w:p w14:paraId="5F7B2DF8" w14:textId="77777777" w:rsidR="00B95815" w:rsidRPr="002D1AE0" w:rsidRDefault="00B95815" w:rsidP="00B95815">
      <w:pPr>
        <w:pStyle w:val="af3"/>
        <w:spacing w:after="0" w:afterAutospacing="0"/>
        <w:contextualSpacing/>
        <w:jc w:val="center"/>
        <w:rPr>
          <w:sz w:val="20"/>
          <w:szCs w:val="20"/>
        </w:rPr>
        <w:sectPr w:rsidR="00B95815" w:rsidRPr="002D1AE0" w:rsidSect="007333B8"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p w14:paraId="139F69C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</w:pPr>
      <w:r w:rsidRPr="002D1AE0">
        <w:t>:ЗУ02.р147.1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9DB56F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8986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36826 кв.м</w:t>
            </w:r>
          </w:p>
          <w:p w14:paraId="0FEAB2D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45E5334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A332E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E7332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ECA6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90F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25E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6796A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BB9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820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954356.42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8618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3493092.81</w:t>
            </w:r>
          </w:p>
        </w:tc>
      </w:tr>
      <w:tr w:rsidR="002D1AE0" w:rsidRPr="002D1AE0" w14:paraId="1B9AC5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3A3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CDB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954352.64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242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3493121.66</w:t>
            </w:r>
          </w:p>
        </w:tc>
      </w:tr>
      <w:tr w:rsidR="002D1AE0" w:rsidRPr="002D1AE0" w14:paraId="664107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E4C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67D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954346.43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E27F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3493120.03</w:t>
            </w:r>
          </w:p>
        </w:tc>
      </w:tr>
      <w:tr w:rsidR="002D1AE0" w:rsidRPr="002D1AE0" w14:paraId="067986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DD2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20B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954341.49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F85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3493118.74</w:t>
            </w:r>
          </w:p>
        </w:tc>
      </w:tr>
      <w:tr w:rsidR="002D1AE0" w:rsidRPr="002D1AE0" w14:paraId="243C37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9D4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EEC3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954296.39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B31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3493106.9</w:t>
            </w:r>
          </w:p>
        </w:tc>
      </w:tr>
      <w:tr w:rsidR="002D1AE0" w:rsidRPr="002D1AE0" w14:paraId="06A1EC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F91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E71B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954210.62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760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3493121.81</w:t>
            </w:r>
          </w:p>
        </w:tc>
      </w:tr>
      <w:tr w:rsidR="002D1AE0" w:rsidRPr="002D1AE0" w14:paraId="4E9C6A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9D2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0950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954151.03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04F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3493128.75</w:t>
            </w:r>
          </w:p>
        </w:tc>
      </w:tr>
      <w:tr w:rsidR="002D1AE0" w:rsidRPr="002D1AE0" w14:paraId="262D51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118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E94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954064.8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949B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3493047.09</w:t>
            </w:r>
          </w:p>
        </w:tc>
      </w:tr>
      <w:tr w:rsidR="002D1AE0" w:rsidRPr="002D1AE0" w14:paraId="72E1F8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AFD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2502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954008.05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EF7E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3492987.19</w:t>
            </w:r>
          </w:p>
        </w:tc>
      </w:tr>
      <w:tr w:rsidR="002D1AE0" w:rsidRPr="002D1AE0" w14:paraId="2C8517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5B8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248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953980.88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17B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3492985.74</w:t>
            </w:r>
          </w:p>
        </w:tc>
      </w:tr>
      <w:tr w:rsidR="002D1AE0" w:rsidRPr="002D1AE0" w14:paraId="6E33A8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E005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061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953972.93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424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3492985.32</w:t>
            </w:r>
          </w:p>
        </w:tc>
      </w:tr>
      <w:tr w:rsidR="002D1AE0" w:rsidRPr="002D1AE0" w14:paraId="4EBA34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C3F3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62BA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953876.82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A2DB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3492980.2</w:t>
            </w:r>
          </w:p>
        </w:tc>
      </w:tr>
      <w:tr w:rsidR="002D1AE0" w:rsidRPr="002D1AE0" w14:paraId="3F1DE4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C37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2515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953856.76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7DC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3492972.68</w:t>
            </w:r>
          </w:p>
        </w:tc>
      </w:tr>
      <w:tr w:rsidR="002D1AE0" w:rsidRPr="002D1AE0" w14:paraId="58538A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19D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7A9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953852.21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293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3492970.98</w:t>
            </w:r>
          </w:p>
        </w:tc>
      </w:tr>
      <w:tr w:rsidR="002D1AE0" w:rsidRPr="002D1AE0" w14:paraId="4A57C3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E8E5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BEA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953714.11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5AB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3492919.21</w:t>
            </w:r>
          </w:p>
        </w:tc>
      </w:tr>
      <w:tr w:rsidR="002D1AE0" w:rsidRPr="002D1AE0" w14:paraId="2DF05D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4BA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74E6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953654.52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2D0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3492919.43</w:t>
            </w:r>
          </w:p>
        </w:tc>
      </w:tr>
      <w:tr w:rsidR="002D1AE0" w:rsidRPr="002D1AE0" w14:paraId="501E07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4C19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8015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953614.73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BF1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3492905.11</w:t>
            </w:r>
          </w:p>
        </w:tc>
      </w:tr>
      <w:tr w:rsidR="002D1AE0" w:rsidRPr="002D1AE0" w14:paraId="5D4170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F9B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D1E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953594.61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607A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3492897.81</w:t>
            </w:r>
          </w:p>
        </w:tc>
      </w:tr>
      <w:tr w:rsidR="002D1AE0" w:rsidRPr="002D1AE0" w14:paraId="0D8346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927B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964C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953589.39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F942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3492895.92</w:t>
            </w:r>
          </w:p>
        </w:tc>
      </w:tr>
      <w:tr w:rsidR="002D1AE0" w:rsidRPr="002D1AE0" w14:paraId="1F8182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55D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422A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6B1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3492881.28</w:t>
            </w:r>
          </w:p>
        </w:tc>
      </w:tr>
      <w:tr w:rsidR="002D1AE0" w:rsidRPr="002D1AE0" w14:paraId="18F3EB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6C44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DC7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953540.63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539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3492873.75</w:t>
            </w:r>
          </w:p>
        </w:tc>
      </w:tr>
      <w:tr w:rsidR="002D1AE0" w:rsidRPr="002D1AE0" w14:paraId="1E1604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004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BB9E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953537.04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C2FA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3492870.53</w:t>
            </w:r>
          </w:p>
        </w:tc>
      </w:tr>
      <w:tr w:rsidR="002D1AE0" w:rsidRPr="002D1AE0" w14:paraId="46A6FE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A444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D553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F49F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3492839.91</w:t>
            </w:r>
          </w:p>
        </w:tc>
      </w:tr>
      <w:tr w:rsidR="002D1AE0" w:rsidRPr="002D1AE0" w14:paraId="28FA19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BFE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5EF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953485.48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46BE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3492824.25</w:t>
            </w:r>
          </w:p>
        </w:tc>
      </w:tr>
      <w:tr w:rsidR="002D1AE0" w:rsidRPr="002D1AE0" w14:paraId="461DCD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9F6E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6F28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953471.16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7F1A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3492811.4</w:t>
            </w:r>
          </w:p>
        </w:tc>
      </w:tr>
      <w:tr w:rsidR="002D1AE0" w:rsidRPr="002D1AE0" w14:paraId="5AF9B0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53A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9A8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953331.42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0A2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3492798.83</w:t>
            </w:r>
          </w:p>
        </w:tc>
      </w:tr>
      <w:tr w:rsidR="002D1AE0" w:rsidRPr="002D1AE0" w14:paraId="51C624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EBA0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7853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953331.46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CB2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3492798.5</w:t>
            </w:r>
          </w:p>
        </w:tc>
      </w:tr>
      <w:tr w:rsidR="002D1AE0" w:rsidRPr="002D1AE0" w14:paraId="5B82B2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768D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24D6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953329.46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3836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3492798.26</w:t>
            </w:r>
          </w:p>
        </w:tc>
      </w:tr>
      <w:tr w:rsidR="002D1AE0" w:rsidRPr="002D1AE0" w14:paraId="66D75B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FCA4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4D1F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953329.41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AF15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3492798.65</w:t>
            </w:r>
          </w:p>
        </w:tc>
      </w:tr>
      <w:tr w:rsidR="002D1AE0" w:rsidRPr="002D1AE0" w14:paraId="40EF96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E21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DC82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97E9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3492793.28</w:t>
            </w:r>
          </w:p>
        </w:tc>
      </w:tr>
      <w:tr w:rsidR="002D1AE0" w:rsidRPr="002D1AE0" w14:paraId="4F3E1B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7598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733A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953257.55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9BE8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3492792.18</w:t>
            </w:r>
          </w:p>
        </w:tc>
      </w:tr>
      <w:tr w:rsidR="002D1AE0" w:rsidRPr="002D1AE0" w14:paraId="159B21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ADCA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514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953110.48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7BA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3492776.53</w:t>
            </w:r>
          </w:p>
        </w:tc>
      </w:tr>
      <w:tr w:rsidR="002D1AE0" w:rsidRPr="002D1AE0" w14:paraId="65F93B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CE3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5ED0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953108.63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71A5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3492770.12</w:t>
            </w:r>
          </w:p>
        </w:tc>
      </w:tr>
      <w:tr w:rsidR="002D1AE0" w:rsidRPr="002D1AE0" w14:paraId="003B72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5AC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5F32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953078.31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5CB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3492665.4</w:t>
            </w:r>
          </w:p>
        </w:tc>
      </w:tr>
      <w:tr w:rsidR="002D1AE0" w:rsidRPr="002D1AE0" w14:paraId="27711A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534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E9758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953021.37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4F68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3492644.24</w:t>
            </w:r>
          </w:p>
        </w:tc>
      </w:tr>
      <w:tr w:rsidR="002D1AE0" w:rsidRPr="002D1AE0" w14:paraId="4D3153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21B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ED2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D35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3492627.41</w:t>
            </w:r>
          </w:p>
        </w:tc>
      </w:tr>
      <w:tr w:rsidR="002D1AE0" w:rsidRPr="002D1AE0" w14:paraId="05B5A3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6257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B828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953050.58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B23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3492487.05</w:t>
            </w:r>
          </w:p>
        </w:tc>
      </w:tr>
      <w:tr w:rsidR="002D1AE0" w:rsidRPr="002D1AE0" w14:paraId="40539B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07C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8F23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5601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3492486.32</w:t>
            </w:r>
          </w:p>
        </w:tc>
      </w:tr>
      <w:tr w:rsidR="002D1AE0" w:rsidRPr="002D1AE0" w14:paraId="3EF975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905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631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0940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  <w:tr w:rsidR="002D1AE0" w:rsidRPr="002D1AE0" w14:paraId="45D6C9D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C22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2A4E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EDA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  <w:tr w:rsidR="002D1AE0" w:rsidRPr="002D1AE0" w14:paraId="6EF7D2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B51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5373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953057.75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9227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3492472.07</w:t>
            </w:r>
          </w:p>
        </w:tc>
      </w:tr>
      <w:tr w:rsidR="002D1AE0" w:rsidRPr="002D1AE0" w14:paraId="528AE00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5D2B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5BA5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953068.15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44F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3492392.5</w:t>
            </w:r>
          </w:p>
        </w:tc>
      </w:tr>
      <w:tr w:rsidR="002D1AE0" w:rsidRPr="002D1AE0" w14:paraId="5A5DCB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128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0C2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6F3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3492328.83</w:t>
            </w:r>
          </w:p>
        </w:tc>
      </w:tr>
      <w:tr w:rsidR="002D1AE0" w:rsidRPr="002D1AE0" w14:paraId="4E3406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235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053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E8A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3492326.64</w:t>
            </w:r>
          </w:p>
        </w:tc>
      </w:tr>
      <w:tr w:rsidR="002D1AE0" w:rsidRPr="002D1AE0" w14:paraId="5BC6CA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C5A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1C9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727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3492326.91</w:t>
            </w:r>
          </w:p>
        </w:tc>
      </w:tr>
      <w:tr w:rsidR="002D1AE0" w:rsidRPr="002D1AE0" w14:paraId="34FB190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5AF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2A8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953081.66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424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3492319.78</w:t>
            </w:r>
          </w:p>
        </w:tc>
      </w:tr>
      <w:tr w:rsidR="002D1AE0" w:rsidRPr="002D1AE0" w14:paraId="57153D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FAD7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768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953092.74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045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3492321.95</w:t>
            </w:r>
          </w:p>
        </w:tc>
      </w:tr>
      <w:tr w:rsidR="002D1AE0" w:rsidRPr="002D1AE0" w14:paraId="0CE227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E125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243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953096.09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9BAA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3492322.61</w:t>
            </w:r>
          </w:p>
        </w:tc>
      </w:tr>
      <w:tr w:rsidR="002D1AE0" w:rsidRPr="002D1AE0" w14:paraId="082C40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2030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E5C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953061.23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3472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3492516.45</w:t>
            </w:r>
          </w:p>
        </w:tc>
      </w:tr>
      <w:tr w:rsidR="002D1AE0" w:rsidRPr="002D1AE0" w14:paraId="169E8B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CD0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C1CD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953041.12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F5D2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3492628.33</w:t>
            </w:r>
          </w:p>
        </w:tc>
      </w:tr>
      <w:tr w:rsidR="002D1AE0" w:rsidRPr="002D1AE0" w14:paraId="1A2C28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C20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9A6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DB3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3492632.2</w:t>
            </w:r>
          </w:p>
        </w:tc>
      </w:tr>
      <w:tr w:rsidR="002D1AE0" w:rsidRPr="002D1AE0" w14:paraId="1CA514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8C1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067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D1E0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3492652.16</w:t>
            </w:r>
          </w:p>
        </w:tc>
      </w:tr>
      <w:tr w:rsidR="002D1AE0" w:rsidRPr="002D1AE0" w14:paraId="3E89E8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03FF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FB2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953122.18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F1A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3492758.32</w:t>
            </w:r>
          </w:p>
        </w:tc>
      </w:tr>
      <w:tr w:rsidR="002D1AE0" w:rsidRPr="002D1AE0" w14:paraId="0C1AE1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F78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CD69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953480.05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CD1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3492792.35</w:t>
            </w:r>
          </w:p>
        </w:tc>
      </w:tr>
      <w:tr w:rsidR="002D1AE0" w:rsidRPr="002D1AE0" w14:paraId="1187E3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86F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E58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645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3492815.16</w:t>
            </w:r>
          </w:p>
        </w:tc>
      </w:tr>
      <w:tr w:rsidR="002D1AE0" w:rsidRPr="002D1AE0" w14:paraId="60DE47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3A3F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B70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3C3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3492843.41</w:t>
            </w:r>
          </w:p>
        </w:tc>
      </w:tr>
      <w:tr w:rsidR="002D1AE0" w:rsidRPr="002D1AE0" w14:paraId="1A9288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9FE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49B8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953544.22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050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3492846.69</w:t>
            </w:r>
          </w:p>
        </w:tc>
      </w:tr>
      <w:tr w:rsidR="002D1AE0" w:rsidRPr="002D1AE0" w14:paraId="6E5CD3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8310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27FF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953558.68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FB4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3492858.92</w:t>
            </w:r>
          </w:p>
        </w:tc>
      </w:tr>
      <w:tr w:rsidR="002D1AE0" w:rsidRPr="002D1AE0" w14:paraId="69410F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2D02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D10A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953622.65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35C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3492878.5</w:t>
            </w:r>
          </w:p>
        </w:tc>
      </w:tr>
      <w:tr w:rsidR="002D1AE0" w:rsidRPr="002D1AE0" w14:paraId="043937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631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324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953659.22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3E40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3492892.57</w:t>
            </w:r>
          </w:p>
        </w:tc>
      </w:tr>
      <w:tr w:rsidR="002D1AE0" w:rsidRPr="002D1AE0" w14:paraId="0092C2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927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0C98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4D4D1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3492895.33</w:t>
            </w:r>
          </w:p>
        </w:tc>
      </w:tr>
      <w:tr w:rsidR="002D1AE0" w:rsidRPr="002D1AE0" w14:paraId="368779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5E1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FBA7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953732.54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540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3492900.95</w:t>
            </w:r>
          </w:p>
        </w:tc>
      </w:tr>
      <w:tr w:rsidR="002D1AE0" w:rsidRPr="002D1AE0" w14:paraId="2151A0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336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944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953747.37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233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3492906.79</w:t>
            </w:r>
          </w:p>
        </w:tc>
      </w:tr>
      <w:tr w:rsidR="002D1AE0" w:rsidRPr="002D1AE0" w14:paraId="1E775E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9602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7E0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953872.91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B8E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3492956.24</w:t>
            </w:r>
          </w:p>
        </w:tc>
      </w:tr>
      <w:tr w:rsidR="002D1AE0" w:rsidRPr="002D1AE0" w14:paraId="441642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893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F60B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3865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3492958</w:t>
            </w:r>
          </w:p>
        </w:tc>
      </w:tr>
      <w:tr w:rsidR="002D1AE0" w:rsidRPr="002D1AE0" w14:paraId="334607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4E2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6F9E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953878.93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2B2C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3492958.61</w:t>
            </w:r>
          </w:p>
        </w:tc>
      </w:tr>
      <w:tr w:rsidR="002D1AE0" w:rsidRPr="002D1AE0" w14:paraId="15DF24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9201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598C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953942.67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6CE0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3492961.65</w:t>
            </w:r>
          </w:p>
        </w:tc>
      </w:tr>
      <w:tr w:rsidR="002D1AE0" w:rsidRPr="002D1AE0" w14:paraId="5FF2BB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923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0DF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953949.92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CE71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3492961.99</w:t>
            </w:r>
          </w:p>
        </w:tc>
      </w:tr>
      <w:tr w:rsidR="002D1AE0" w:rsidRPr="002D1AE0" w14:paraId="17B97F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A4C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05400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954007.84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69E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3492964.75</w:t>
            </w:r>
          </w:p>
        </w:tc>
      </w:tr>
      <w:tr w:rsidR="002D1AE0" w:rsidRPr="002D1AE0" w14:paraId="5FDDB7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62A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9651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954154.73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3DC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3493106.07</w:t>
            </w:r>
          </w:p>
        </w:tc>
      </w:tr>
      <w:tr w:rsidR="002D1AE0" w:rsidRPr="002D1AE0" w14:paraId="098C76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040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627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954207.44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D53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3493100.17</w:t>
            </w:r>
          </w:p>
        </w:tc>
      </w:tr>
      <w:tr w:rsidR="002D1AE0" w:rsidRPr="002D1AE0" w14:paraId="6079DA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563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F30B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954296.38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19F2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3493084.5</w:t>
            </w:r>
          </w:p>
        </w:tc>
      </w:tr>
      <w:tr w:rsidR="002D1AE0" w:rsidRPr="002D1AE0" w14:paraId="403D41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095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5B6E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954328.19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7F2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3493088.9</w:t>
            </w:r>
          </w:p>
        </w:tc>
      </w:tr>
      <w:tr w:rsidR="002D1AE0" w:rsidRPr="002D1AE0" w14:paraId="4A3801D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491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200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954356.42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92A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3493092.81</w:t>
            </w:r>
          </w:p>
        </w:tc>
      </w:tr>
      <w:tr w:rsidR="002D1AE0" w:rsidRPr="002D1AE0" w14:paraId="7051A58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ACB9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707C0C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799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CE7C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61F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5876E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77D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6420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953512.08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468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3492819.84</w:t>
            </w:r>
          </w:p>
        </w:tc>
      </w:tr>
      <w:tr w:rsidR="002D1AE0" w:rsidRPr="002D1AE0" w14:paraId="767803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E65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D3A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73E7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3492821.84</w:t>
            </w:r>
          </w:p>
        </w:tc>
      </w:tr>
      <w:tr w:rsidR="002D1AE0" w:rsidRPr="002D1AE0" w14:paraId="0D23FF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A37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6AC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590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3492821.6</w:t>
            </w:r>
          </w:p>
        </w:tc>
      </w:tr>
      <w:tr w:rsidR="002D1AE0" w:rsidRPr="002D1AE0" w14:paraId="16150E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1828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FA0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953510.08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A85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3492819.6</w:t>
            </w:r>
          </w:p>
        </w:tc>
      </w:tr>
      <w:tr w:rsidR="002D1AE0" w:rsidRPr="002D1AE0" w14:paraId="31431A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2AE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137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953512.08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77E2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3492819.84</w:t>
            </w:r>
          </w:p>
        </w:tc>
      </w:tr>
      <w:tr w:rsidR="002D1AE0" w:rsidRPr="002D1AE0" w14:paraId="3C442A2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8806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Контур3</w:t>
            </w:r>
          </w:p>
        </w:tc>
      </w:tr>
      <w:tr w:rsidR="002D1AE0" w:rsidRPr="002D1AE0" w14:paraId="219AEF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299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9B64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6EBE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C089F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C8F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5EA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251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3492459.02</w:t>
            </w:r>
          </w:p>
        </w:tc>
      </w:tr>
      <w:tr w:rsidR="002D1AE0" w:rsidRPr="002D1AE0" w14:paraId="34139C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0B6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D4DC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14A5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3492460.4</w:t>
            </w:r>
          </w:p>
        </w:tc>
      </w:tr>
      <w:tr w:rsidR="002D1AE0" w:rsidRPr="002D1AE0" w14:paraId="2926EA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352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3831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20C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3492460</w:t>
            </w:r>
          </w:p>
        </w:tc>
      </w:tr>
      <w:tr w:rsidR="002D1AE0" w:rsidRPr="002D1AE0" w14:paraId="58133A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E06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F1C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953067.72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92F6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3492458.64</w:t>
            </w:r>
          </w:p>
        </w:tc>
      </w:tr>
      <w:tr w:rsidR="002D1AE0" w:rsidRPr="002D1AE0" w14:paraId="1B9FC43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61E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BDC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D626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3492459.02</w:t>
            </w:r>
          </w:p>
        </w:tc>
      </w:tr>
      <w:tr w:rsidR="002D1AE0" w:rsidRPr="002D1AE0" w14:paraId="126DA38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381AE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Контур4</w:t>
            </w:r>
          </w:p>
        </w:tc>
      </w:tr>
      <w:tr w:rsidR="002D1AE0" w:rsidRPr="002D1AE0" w14:paraId="7611BF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2668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5B7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D003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CABC6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F8BA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3FA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D70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3492818.68</w:t>
            </w:r>
          </w:p>
        </w:tc>
      </w:tr>
      <w:tr w:rsidR="002D1AE0" w:rsidRPr="002D1AE0" w14:paraId="00784E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CB5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0A94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FBD7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3492819.7</w:t>
            </w:r>
          </w:p>
        </w:tc>
      </w:tr>
      <w:tr w:rsidR="002D1AE0" w:rsidRPr="002D1AE0" w14:paraId="3173CC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6B2B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6FCB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DECD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3492819.7</w:t>
            </w:r>
          </w:p>
        </w:tc>
      </w:tr>
      <w:tr w:rsidR="002D1AE0" w:rsidRPr="002D1AE0" w14:paraId="722210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6AC3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020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953501.7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E4D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3492818.68</w:t>
            </w:r>
          </w:p>
        </w:tc>
      </w:tr>
      <w:tr w:rsidR="002D1AE0" w:rsidRPr="002D1AE0" w14:paraId="7B3F16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EB87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EE8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953502.7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6AB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3492818.68</w:t>
            </w:r>
          </w:p>
        </w:tc>
      </w:tr>
      <w:tr w:rsidR="002D1AE0" w:rsidRPr="002D1AE0" w14:paraId="4667B7F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3D07F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Контур5</w:t>
            </w:r>
          </w:p>
        </w:tc>
      </w:tr>
      <w:tr w:rsidR="002D1AE0" w:rsidRPr="002D1AE0" w14:paraId="330F2F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A71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B5E5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66D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EB839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C04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A882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8D1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3492785.56</w:t>
            </w:r>
          </w:p>
        </w:tc>
      </w:tr>
      <w:tr w:rsidR="002D1AE0" w:rsidRPr="002D1AE0" w14:paraId="5CF3DC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93BB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9C5A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953228.56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5026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3492787.56</w:t>
            </w:r>
          </w:p>
        </w:tc>
      </w:tr>
      <w:tr w:rsidR="002D1AE0" w:rsidRPr="002D1AE0" w14:paraId="7B53D8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6A5C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4CE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953226.56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297A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3492787.32</w:t>
            </w:r>
          </w:p>
        </w:tc>
      </w:tr>
      <w:tr w:rsidR="002D1AE0" w:rsidRPr="002D1AE0" w14:paraId="447F06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9EB8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208F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953226.8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CF8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3492785.32</w:t>
            </w:r>
          </w:p>
        </w:tc>
      </w:tr>
      <w:tr w:rsidR="002D1AE0" w:rsidRPr="002D1AE0" w14:paraId="169CC7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1DF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8B63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87F3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3492785.56</w:t>
            </w:r>
          </w:p>
        </w:tc>
      </w:tr>
      <w:tr w:rsidR="002D1AE0" w:rsidRPr="002D1AE0" w14:paraId="1587FB7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04A8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Контур6</w:t>
            </w:r>
          </w:p>
        </w:tc>
      </w:tr>
      <w:tr w:rsidR="002D1AE0" w:rsidRPr="002D1AE0" w14:paraId="7A3D1C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C665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3F79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ABA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2A17C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384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006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7A1C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3492797.86</w:t>
            </w:r>
          </w:p>
        </w:tc>
      </w:tr>
      <w:tr w:rsidR="002D1AE0" w:rsidRPr="002D1AE0" w14:paraId="3FBE4B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2E70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9D07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D75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3492798.86</w:t>
            </w:r>
          </w:p>
        </w:tc>
      </w:tr>
      <w:tr w:rsidR="002D1AE0" w:rsidRPr="002D1AE0" w14:paraId="0200CE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70D5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0E0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953366.46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7351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3492798.86</w:t>
            </w:r>
          </w:p>
        </w:tc>
      </w:tr>
      <w:tr w:rsidR="002D1AE0" w:rsidRPr="002D1AE0" w14:paraId="2CEA64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FC25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2674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953366.46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B26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3492797.86</w:t>
            </w:r>
          </w:p>
        </w:tc>
      </w:tr>
      <w:tr w:rsidR="002D1AE0" w:rsidRPr="002D1AE0" w14:paraId="28C25C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F3B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33C6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953367.46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4F42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3492797.86</w:t>
            </w:r>
          </w:p>
        </w:tc>
      </w:tr>
      <w:tr w:rsidR="002D1AE0" w:rsidRPr="002D1AE0" w14:paraId="2F331F1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C5CD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Контур7</w:t>
            </w:r>
          </w:p>
        </w:tc>
      </w:tr>
      <w:tr w:rsidR="002D1AE0" w:rsidRPr="002D1AE0" w14:paraId="11EB1A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3D88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6D4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3AA5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961EF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5351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0EB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476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3492787.98</w:t>
            </w:r>
          </w:p>
        </w:tc>
      </w:tr>
      <w:tr w:rsidR="002D1AE0" w:rsidRPr="002D1AE0" w14:paraId="5F9244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F51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C41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C8B9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3492788.98</w:t>
            </w:r>
          </w:p>
        </w:tc>
      </w:tr>
      <w:tr w:rsidR="002D1AE0" w:rsidRPr="002D1AE0" w14:paraId="131282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69BF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23D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953259.71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97F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3492788.98</w:t>
            </w:r>
          </w:p>
        </w:tc>
      </w:tr>
      <w:tr w:rsidR="002D1AE0" w:rsidRPr="002D1AE0" w14:paraId="1DF9F1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1A2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6C96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953259.71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00F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3492787.98</w:t>
            </w:r>
          </w:p>
        </w:tc>
      </w:tr>
      <w:tr w:rsidR="002D1AE0" w:rsidRPr="002D1AE0" w14:paraId="74E903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15C9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8B5D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953260.72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13BA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3492787.98</w:t>
            </w:r>
          </w:p>
        </w:tc>
      </w:tr>
      <w:tr w:rsidR="002D1AE0" w:rsidRPr="002D1AE0" w14:paraId="6A154FD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90F8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Контур8</w:t>
            </w:r>
          </w:p>
        </w:tc>
      </w:tr>
      <w:tr w:rsidR="002D1AE0" w:rsidRPr="002D1AE0" w14:paraId="24DEE4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49B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EB1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0D1B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C5E78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E53B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D79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D5CE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3492792.98</w:t>
            </w:r>
          </w:p>
        </w:tc>
      </w:tr>
      <w:tr w:rsidR="002D1AE0" w:rsidRPr="002D1AE0" w14:paraId="0D3F37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4C6A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B7B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EE83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3492793.96</w:t>
            </w:r>
          </w:p>
        </w:tc>
      </w:tr>
      <w:tr w:rsidR="002D1AE0" w:rsidRPr="002D1AE0" w14:paraId="741E5C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4F8D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359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CC27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3492793.96</w:t>
            </w:r>
          </w:p>
        </w:tc>
      </w:tr>
      <w:tr w:rsidR="002D1AE0" w:rsidRPr="002D1AE0" w14:paraId="473553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297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756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954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3492792.98</w:t>
            </w:r>
          </w:p>
        </w:tc>
      </w:tr>
      <w:tr w:rsidR="002D1AE0" w:rsidRPr="002D1AE0" w14:paraId="444796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E415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C2E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953308.06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C48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3492792.98</w:t>
            </w:r>
          </w:p>
        </w:tc>
      </w:tr>
    </w:tbl>
    <w:p w14:paraId="095FA17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:ЗУ02.р147.2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2B4BFF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0F5A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174 кв.м</w:t>
            </w:r>
          </w:p>
          <w:p w14:paraId="699C780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48D815A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362FE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A2EB7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C330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036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7D4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63189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3F43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156D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953068.15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CF6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3492392.5</w:t>
            </w:r>
          </w:p>
        </w:tc>
      </w:tr>
      <w:tr w:rsidR="002D1AE0" w:rsidRPr="002D1AE0" w14:paraId="50CEA3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01D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EEAD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953057.75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499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3492472.07</w:t>
            </w:r>
          </w:p>
        </w:tc>
      </w:tr>
      <w:tr w:rsidR="002D1AE0" w:rsidRPr="002D1AE0" w14:paraId="113636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687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A3D15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377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  <w:tr w:rsidR="002D1AE0" w:rsidRPr="002D1AE0" w14:paraId="4FA440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CE06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1F2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953068.15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4F0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3492392.5</w:t>
            </w:r>
          </w:p>
        </w:tc>
      </w:tr>
    </w:tbl>
    <w:p w14:paraId="6B501C47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:ЗУ02.р23.1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5053DE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59CE0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159 кв.м</w:t>
            </w:r>
          </w:p>
          <w:p w14:paraId="3F427EB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3F3916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3A81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661D2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D24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FE1E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161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5A205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71A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524F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953061.99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243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3492722.66</w:t>
            </w:r>
          </w:p>
        </w:tc>
      </w:tr>
      <w:tr w:rsidR="002D1AE0" w:rsidRPr="002D1AE0" w14:paraId="392942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A6D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F831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861D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3492740.03</w:t>
            </w:r>
          </w:p>
        </w:tc>
      </w:tr>
      <w:tr w:rsidR="002D1AE0" w:rsidRPr="002D1AE0" w14:paraId="5186A6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BC3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372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B22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3492738.84</w:t>
            </w:r>
          </w:p>
        </w:tc>
      </w:tr>
      <w:tr w:rsidR="002D1AE0" w:rsidRPr="002D1AE0" w14:paraId="6AF12D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3D9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A1D6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9E53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  <w:tr w:rsidR="002D1AE0" w:rsidRPr="002D1AE0" w14:paraId="31A9D3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732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90F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953061.99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3E3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3492722.66</w:t>
            </w:r>
          </w:p>
        </w:tc>
      </w:tr>
    </w:tbl>
    <w:p w14:paraId="5B227E88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:ЗУ02.р23.2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EE627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5CFC6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392 кв.м</w:t>
            </w:r>
          </w:p>
          <w:p w14:paraId="6B4AC7F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D4BFD2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841CA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6E65C2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3B63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618D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8D0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88397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B6D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5601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EB8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  <w:tr w:rsidR="002D1AE0" w:rsidRPr="002D1AE0" w14:paraId="1135E9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67C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F91D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E834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3492738.84</w:t>
            </w:r>
          </w:p>
        </w:tc>
      </w:tr>
      <w:tr w:rsidR="002D1AE0" w:rsidRPr="002D1AE0" w14:paraId="7BAF25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1AE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9A37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4CC8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3492737.24</w:t>
            </w:r>
          </w:p>
        </w:tc>
      </w:tr>
      <w:tr w:rsidR="002D1AE0" w:rsidRPr="002D1AE0" w14:paraId="65C51C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441C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F356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430F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3492736.14</w:t>
            </w:r>
          </w:p>
        </w:tc>
      </w:tr>
      <w:tr w:rsidR="002D1AE0" w:rsidRPr="002D1AE0" w14:paraId="660E70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9CA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D1E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8F2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3492732.82</w:t>
            </w:r>
          </w:p>
        </w:tc>
      </w:tr>
      <w:tr w:rsidR="002D1AE0" w:rsidRPr="002D1AE0" w14:paraId="40EF2D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078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49EB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CAD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3492732.02</w:t>
            </w:r>
          </w:p>
        </w:tc>
      </w:tr>
      <w:tr w:rsidR="002D1AE0" w:rsidRPr="002D1AE0" w14:paraId="0A1F5C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B5D7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0C85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6998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3492727.7</w:t>
            </w:r>
          </w:p>
        </w:tc>
      </w:tr>
      <w:tr w:rsidR="002D1AE0" w:rsidRPr="002D1AE0" w14:paraId="0C2889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31F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89B9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9AB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3492725.34</w:t>
            </w:r>
          </w:p>
        </w:tc>
      </w:tr>
      <w:tr w:rsidR="002D1AE0" w:rsidRPr="002D1AE0" w14:paraId="117B86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30F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D8B5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A9F0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3492719.3</w:t>
            </w:r>
          </w:p>
        </w:tc>
      </w:tr>
      <w:tr w:rsidR="002D1AE0" w:rsidRPr="002D1AE0" w14:paraId="5C1E9E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AC5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749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87C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3492718.82</w:t>
            </w:r>
          </w:p>
        </w:tc>
      </w:tr>
      <w:tr w:rsidR="002D1AE0" w:rsidRPr="002D1AE0" w14:paraId="378E48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C056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E8A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514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  <w:tr w:rsidR="002D1AE0" w:rsidRPr="002D1AE0" w14:paraId="15EFEC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293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6E0B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969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</w:tbl>
    <w:p w14:paraId="304640D7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:ЗУ02.205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1D845B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254C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2480 кв.м</w:t>
            </w:r>
          </w:p>
          <w:p w14:paraId="2FEBBDA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D818B4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F7CD0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244C8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C98F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2A7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F3B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466D5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0A8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10F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C082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3492738.84</w:t>
            </w:r>
          </w:p>
        </w:tc>
      </w:tr>
      <w:tr w:rsidR="002D1AE0" w:rsidRPr="002D1AE0" w14:paraId="5223EF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BBA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D6F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FAF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3492768.71</w:t>
            </w:r>
          </w:p>
        </w:tc>
      </w:tr>
      <w:tr w:rsidR="002D1AE0" w:rsidRPr="002D1AE0" w14:paraId="6344E6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AE21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4536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C458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3492764.27</w:t>
            </w:r>
          </w:p>
        </w:tc>
      </w:tr>
      <w:tr w:rsidR="002D1AE0" w:rsidRPr="002D1AE0" w14:paraId="0B68F3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4F54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C04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652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3492763.75</w:t>
            </w:r>
          </w:p>
        </w:tc>
      </w:tr>
      <w:tr w:rsidR="002D1AE0" w:rsidRPr="002D1AE0" w14:paraId="2E1057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932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29C8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952996.55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FBC7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3492763.09</w:t>
            </w:r>
          </w:p>
        </w:tc>
      </w:tr>
      <w:tr w:rsidR="002D1AE0" w:rsidRPr="002D1AE0" w14:paraId="1F6376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432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4D9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0EAF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3492758.84</w:t>
            </w:r>
          </w:p>
        </w:tc>
      </w:tr>
      <w:tr w:rsidR="002D1AE0" w:rsidRPr="002D1AE0" w14:paraId="30B936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860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803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952958.97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4DBF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3492745.5</w:t>
            </w:r>
          </w:p>
        </w:tc>
      </w:tr>
      <w:tr w:rsidR="002D1AE0" w:rsidRPr="002D1AE0" w14:paraId="689876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D1C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45B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952958.8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0010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3492748.1</w:t>
            </w:r>
          </w:p>
        </w:tc>
      </w:tr>
      <w:tr w:rsidR="002D1AE0" w:rsidRPr="002D1AE0" w14:paraId="0CCBB7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C71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655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62AE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3492758.82</w:t>
            </w:r>
          </w:p>
        </w:tc>
      </w:tr>
      <w:tr w:rsidR="002D1AE0" w:rsidRPr="002D1AE0" w14:paraId="1172E3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AC4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5B9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EC68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3492759.64</w:t>
            </w:r>
          </w:p>
        </w:tc>
      </w:tr>
      <w:tr w:rsidR="002D1AE0" w:rsidRPr="002D1AE0" w14:paraId="2E661F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9630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BC78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629E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3492760.06</w:t>
            </w:r>
          </w:p>
        </w:tc>
      </w:tr>
      <w:tr w:rsidR="002D1AE0" w:rsidRPr="002D1AE0" w14:paraId="233E0E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E32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4C88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952981.38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1881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3492760.2</w:t>
            </w:r>
          </w:p>
        </w:tc>
      </w:tr>
      <w:tr w:rsidR="002D1AE0" w:rsidRPr="002D1AE0" w14:paraId="5B2B91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B20E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B0D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952985.06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20D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3492760.68</w:t>
            </w:r>
          </w:p>
        </w:tc>
      </w:tr>
      <w:tr w:rsidR="002D1AE0" w:rsidRPr="002D1AE0" w14:paraId="7DC316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686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E0C8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952988.3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B0D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3492761.14</w:t>
            </w:r>
          </w:p>
        </w:tc>
      </w:tr>
      <w:tr w:rsidR="002D1AE0" w:rsidRPr="002D1AE0" w14:paraId="11B2E0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B2B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01B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E015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3492756.4</w:t>
            </w:r>
          </w:p>
        </w:tc>
      </w:tr>
      <w:tr w:rsidR="002D1AE0" w:rsidRPr="002D1AE0" w14:paraId="4BB8F3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130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9608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C4E6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3492758.61</w:t>
            </w:r>
          </w:p>
        </w:tc>
      </w:tr>
      <w:tr w:rsidR="002D1AE0" w:rsidRPr="002D1AE0" w14:paraId="6B335F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CC4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9DF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953005.79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1FE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3492735.96</w:t>
            </w:r>
          </w:p>
        </w:tc>
      </w:tr>
      <w:tr w:rsidR="002D1AE0" w:rsidRPr="002D1AE0" w14:paraId="3AFE9D6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E376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07E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952988.94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43D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3492733.18</w:t>
            </w:r>
          </w:p>
        </w:tc>
      </w:tr>
      <w:tr w:rsidR="002D1AE0" w:rsidRPr="002D1AE0" w14:paraId="3D0A12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9D2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182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952986.5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96B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3492732.78</w:t>
            </w:r>
          </w:p>
        </w:tc>
      </w:tr>
      <w:tr w:rsidR="002D1AE0" w:rsidRPr="002D1AE0" w14:paraId="485A64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6A23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746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952986.2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579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3492735.54</w:t>
            </w:r>
          </w:p>
        </w:tc>
      </w:tr>
      <w:tr w:rsidR="002D1AE0" w:rsidRPr="002D1AE0" w14:paraId="7635DC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C49B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8B9C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104B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3492735.16</w:t>
            </w:r>
          </w:p>
        </w:tc>
      </w:tr>
      <w:tr w:rsidR="002D1AE0" w:rsidRPr="002D1AE0" w14:paraId="2BA149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51B6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BFF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952982.74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181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3492737.78</w:t>
            </w:r>
          </w:p>
        </w:tc>
      </w:tr>
      <w:tr w:rsidR="002D1AE0" w:rsidRPr="002D1AE0" w14:paraId="2E15B8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9E58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B5F7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952979.82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5E9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3492737.46</w:t>
            </w:r>
          </w:p>
        </w:tc>
      </w:tr>
      <w:tr w:rsidR="002D1AE0" w:rsidRPr="002D1AE0" w14:paraId="5BFEAF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11E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F5D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7EE4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3492739.88</w:t>
            </w:r>
          </w:p>
        </w:tc>
      </w:tr>
      <w:tr w:rsidR="002D1AE0" w:rsidRPr="002D1AE0" w14:paraId="1DCD12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9D66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64D9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3B1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3492737.02</w:t>
            </w:r>
          </w:p>
        </w:tc>
      </w:tr>
      <w:tr w:rsidR="002D1AE0" w:rsidRPr="002D1AE0" w14:paraId="7EE3ED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5851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A25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AF80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3492709.27</w:t>
            </w:r>
          </w:p>
        </w:tc>
      </w:tr>
      <w:tr w:rsidR="002D1AE0" w:rsidRPr="002D1AE0" w14:paraId="3ABDA2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5C0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643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59A9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3492715.23</w:t>
            </w:r>
          </w:p>
        </w:tc>
      </w:tr>
      <w:tr w:rsidR="002D1AE0" w:rsidRPr="002D1AE0" w14:paraId="157406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314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3F0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FF0B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3492715.88</w:t>
            </w:r>
          </w:p>
        </w:tc>
      </w:tr>
      <w:tr w:rsidR="002D1AE0" w:rsidRPr="002D1AE0" w14:paraId="557D8B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234B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1969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16A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3492740.14</w:t>
            </w:r>
          </w:p>
        </w:tc>
      </w:tr>
      <w:tr w:rsidR="002D1AE0" w:rsidRPr="002D1AE0" w14:paraId="72A084C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5E6C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9DA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C1C4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3492740.78</w:t>
            </w:r>
          </w:p>
        </w:tc>
      </w:tr>
      <w:tr w:rsidR="002D1AE0" w:rsidRPr="002D1AE0" w14:paraId="3A8583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222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FE2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2AA8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3492743.2</w:t>
            </w:r>
          </w:p>
        </w:tc>
      </w:tr>
      <w:tr w:rsidR="002D1AE0" w:rsidRPr="002D1AE0" w14:paraId="6CE177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0467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DE8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FF6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3492742.28</w:t>
            </w:r>
          </w:p>
        </w:tc>
      </w:tr>
      <w:tr w:rsidR="002D1AE0" w:rsidRPr="002D1AE0" w14:paraId="361CB3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3D0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463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953031.64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0D59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3492742.64</w:t>
            </w:r>
          </w:p>
        </w:tc>
      </w:tr>
      <w:tr w:rsidR="002D1AE0" w:rsidRPr="002D1AE0" w14:paraId="73E1CF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35A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804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C245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3492743.58</w:t>
            </w:r>
          </w:p>
        </w:tc>
      </w:tr>
      <w:tr w:rsidR="002D1AE0" w:rsidRPr="002D1AE0" w14:paraId="23A1FD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254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A3C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FE9B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3492741.14</w:t>
            </w:r>
          </w:p>
        </w:tc>
      </w:tr>
      <w:tr w:rsidR="002D1AE0" w:rsidRPr="002D1AE0" w14:paraId="64C519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8C1D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509A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59F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3492737.24</w:t>
            </w:r>
          </w:p>
        </w:tc>
      </w:tr>
      <w:tr w:rsidR="002D1AE0" w:rsidRPr="002D1AE0" w14:paraId="66574E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6BB1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E86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C9D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3492738.84</w:t>
            </w:r>
          </w:p>
        </w:tc>
      </w:tr>
      <w:tr w:rsidR="002D1AE0" w:rsidRPr="002D1AE0" w14:paraId="0E691C7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70F4B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0FDB2B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7526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3CA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D77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3CE5E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16C7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E151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1348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  <w:tr w:rsidR="002D1AE0" w:rsidRPr="002D1AE0" w14:paraId="7CA7AD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E49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62F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2634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3492718.82</w:t>
            </w:r>
          </w:p>
        </w:tc>
      </w:tr>
      <w:tr w:rsidR="002D1AE0" w:rsidRPr="002D1AE0" w14:paraId="7B45F2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ABFB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E7E0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ACF5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3492718.44</w:t>
            </w:r>
          </w:p>
        </w:tc>
      </w:tr>
      <w:tr w:rsidR="002D1AE0" w:rsidRPr="002D1AE0" w14:paraId="46DD64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6B7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7636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953023.22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C40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3492717.64</w:t>
            </w:r>
          </w:p>
        </w:tc>
      </w:tr>
      <w:tr w:rsidR="002D1AE0" w:rsidRPr="002D1AE0" w14:paraId="44BB59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4AD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6D94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5EC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3492715.88</w:t>
            </w:r>
          </w:p>
        </w:tc>
      </w:tr>
      <w:tr w:rsidR="002D1AE0" w:rsidRPr="002D1AE0" w14:paraId="50A367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5458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DA4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A95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</w:tbl>
    <w:p w14:paraId="27CB9FF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EF5250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C5D3E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1221 кв.м</w:t>
            </w:r>
          </w:p>
          <w:p w14:paraId="4560003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6F117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98E3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EC7672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1FE6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92F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11A3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C6BE4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CCA9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3EE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3CD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3492262.52</w:t>
            </w:r>
          </w:p>
        </w:tc>
      </w:tr>
      <w:tr w:rsidR="002D1AE0" w:rsidRPr="002D1AE0" w14:paraId="096AEE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5371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ECB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28F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3492298.7</w:t>
            </w:r>
          </w:p>
        </w:tc>
      </w:tr>
      <w:tr w:rsidR="002D1AE0" w:rsidRPr="002D1AE0" w14:paraId="00FCDE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5F52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AA2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9A9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3492293.26</w:t>
            </w:r>
          </w:p>
        </w:tc>
      </w:tr>
      <w:tr w:rsidR="002D1AE0" w:rsidRPr="002D1AE0" w14:paraId="4E10D8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E227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363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953054.39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A1A3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3492257.79</w:t>
            </w:r>
          </w:p>
        </w:tc>
      </w:tr>
      <w:tr w:rsidR="002D1AE0" w:rsidRPr="002D1AE0" w14:paraId="09CDE8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DBA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B993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65DC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3492262.52</w:t>
            </w:r>
          </w:p>
        </w:tc>
      </w:tr>
    </w:tbl>
    <w:p w14:paraId="3B6E91A9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596973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6E30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1264 кв.м</w:t>
            </w:r>
          </w:p>
          <w:p w14:paraId="1DCF525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98D0BD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3067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D9DAA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0CA2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6EA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2A0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B77CB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2F7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016F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155C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3492169.8</w:t>
            </w:r>
          </w:p>
        </w:tc>
      </w:tr>
      <w:tr w:rsidR="002D1AE0" w:rsidRPr="002D1AE0" w14:paraId="464C5D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CCF3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1DE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E1A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3492208.9</w:t>
            </w:r>
          </w:p>
        </w:tc>
      </w:tr>
      <w:tr w:rsidR="002D1AE0" w:rsidRPr="002D1AE0" w14:paraId="4FD82B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247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AF1E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2A9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3492208.29</w:t>
            </w:r>
          </w:p>
        </w:tc>
      </w:tr>
      <w:tr w:rsidR="002D1AE0" w:rsidRPr="002D1AE0" w14:paraId="3A6643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709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094A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953090.78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018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3492208.27</w:t>
            </w:r>
          </w:p>
        </w:tc>
      </w:tr>
      <w:tr w:rsidR="002D1AE0" w:rsidRPr="002D1AE0" w14:paraId="742BFC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A85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B8A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953089.68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FDFE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3492208.21</w:t>
            </w:r>
          </w:p>
        </w:tc>
      </w:tr>
      <w:tr w:rsidR="002D1AE0" w:rsidRPr="002D1AE0" w14:paraId="2E87B4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87D3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891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F78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3492206.51</w:t>
            </w:r>
          </w:p>
        </w:tc>
      </w:tr>
      <w:tr w:rsidR="002D1AE0" w:rsidRPr="002D1AE0" w14:paraId="1D4A8F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E8F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3D78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953076.94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3E47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3492205.59</w:t>
            </w:r>
          </w:p>
        </w:tc>
      </w:tr>
      <w:tr w:rsidR="002D1AE0" w:rsidRPr="002D1AE0" w14:paraId="1384D7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7FD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798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DAF2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3492204.03</w:t>
            </w:r>
          </w:p>
        </w:tc>
      </w:tr>
      <w:tr w:rsidR="002D1AE0" w:rsidRPr="002D1AE0" w14:paraId="6651C5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78B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960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A685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3492165.05</w:t>
            </w:r>
          </w:p>
        </w:tc>
      </w:tr>
      <w:tr w:rsidR="002D1AE0" w:rsidRPr="002D1AE0" w14:paraId="458C40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131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E9F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B73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3492169.8</w:t>
            </w:r>
          </w:p>
        </w:tc>
      </w:tr>
    </w:tbl>
    <w:p w14:paraId="3090D138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963C16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B7249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1366 кв.м</w:t>
            </w:r>
          </w:p>
          <w:p w14:paraId="1303872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454709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F39A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01496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073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562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6C8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A0713E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908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0305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F9AA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3492208.9</w:t>
            </w:r>
          </w:p>
        </w:tc>
      </w:tr>
      <w:tr w:rsidR="002D1AE0" w:rsidRPr="002D1AE0" w14:paraId="6237CC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36D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CEF1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C98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3492250.03</w:t>
            </w:r>
          </w:p>
        </w:tc>
      </w:tr>
      <w:tr w:rsidR="002D1AE0" w:rsidRPr="002D1AE0" w14:paraId="1B0682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63F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EF54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8F06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3492245.43</w:t>
            </w:r>
          </w:p>
        </w:tc>
      </w:tr>
      <w:tr w:rsidR="002D1AE0" w:rsidRPr="002D1AE0" w14:paraId="5FF4C8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B65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0624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953058.36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BA0F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3492235.49</w:t>
            </w:r>
          </w:p>
        </w:tc>
      </w:tr>
      <w:tr w:rsidR="002D1AE0" w:rsidRPr="002D1AE0" w14:paraId="56A92DE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B537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D30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E9A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3492222.15</w:t>
            </w:r>
          </w:p>
        </w:tc>
      </w:tr>
      <w:tr w:rsidR="002D1AE0" w:rsidRPr="002D1AE0" w14:paraId="237084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5250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651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D38A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3492204.03</w:t>
            </w:r>
          </w:p>
        </w:tc>
      </w:tr>
      <w:tr w:rsidR="002D1AE0" w:rsidRPr="002D1AE0" w14:paraId="1EF396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9163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8AA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953076.94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852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3492205.59</w:t>
            </w:r>
          </w:p>
        </w:tc>
      </w:tr>
      <w:tr w:rsidR="002D1AE0" w:rsidRPr="002D1AE0" w14:paraId="67B6C3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DB3B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87A5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5EC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3492206.51</w:t>
            </w:r>
          </w:p>
        </w:tc>
      </w:tr>
      <w:tr w:rsidR="002D1AE0" w:rsidRPr="002D1AE0" w14:paraId="44E7D4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C82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D1A1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953089.68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68C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3492208.21</w:t>
            </w:r>
          </w:p>
        </w:tc>
      </w:tr>
      <w:tr w:rsidR="002D1AE0" w:rsidRPr="002D1AE0" w14:paraId="2192C6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E15A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6158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953090.78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CE7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3492208.27</w:t>
            </w:r>
          </w:p>
        </w:tc>
      </w:tr>
      <w:tr w:rsidR="002D1AE0" w:rsidRPr="002D1AE0" w14:paraId="01DBDE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4E4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691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B99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3492208.29</w:t>
            </w:r>
          </w:p>
        </w:tc>
      </w:tr>
      <w:tr w:rsidR="002D1AE0" w:rsidRPr="002D1AE0" w14:paraId="6B4283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FF1B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CFA0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953095.19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A7A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3492208.9</w:t>
            </w:r>
          </w:p>
        </w:tc>
      </w:tr>
    </w:tbl>
    <w:p w14:paraId="71B73545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C6487F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37CD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1966 кв.м</w:t>
            </w:r>
          </w:p>
          <w:p w14:paraId="7B59502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67FC92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BFDCA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683E2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55C87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F981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E47C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8DC4F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9E36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0CA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B03B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3492199.95</w:t>
            </w:r>
          </w:p>
        </w:tc>
      </w:tr>
      <w:tr w:rsidR="002D1AE0" w:rsidRPr="002D1AE0" w14:paraId="2F5434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F1F6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943F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953035.9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6449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3492211.81</w:t>
            </w:r>
          </w:p>
        </w:tc>
      </w:tr>
      <w:tr w:rsidR="002D1AE0" w:rsidRPr="002D1AE0" w14:paraId="441965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756B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C61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CBD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3492225.01</w:t>
            </w:r>
          </w:p>
        </w:tc>
      </w:tr>
      <w:tr w:rsidR="002D1AE0" w:rsidRPr="002D1AE0" w14:paraId="5356AF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480F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699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B330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3492241.77</w:t>
            </w:r>
          </w:p>
        </w:tc>
      </w:tr>
      <w:tr w:rsidR="002D1AE0" w:rsidRPr="002D1AE0" w14:paraId="27D859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948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AF23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953015.68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741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3492239.39</w:t>
            </w:r>
          </w:p>
        </w:tc>
      </w:tr>
      <w:tr w:rsidR="002D1AE0" w:rsidRPr="002D1AE0" w14:paraId="723915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E751D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A8D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45DC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3492237.48</w:t>
            </w:r>
          </w:p>
        </w:tc>
      </w:tr>
      <w:tr w:rsidR="002D1AE0" w:rsidRPr="002D1AE0" w14:paraId="0CCDE5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02C8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C53C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883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3492235.31</w:t>
            </w:r>
          </w:p>
        </w:tc>
      </w:tr>
      <w:tr w:rsidR="002D1AE0" w:rsidRPr="002D1AE0" w14:paraId="286CE4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93D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945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EE2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3492192.78</w:t>
            </w:r>
          </w:p>
        </w:tc>
      </w:tr>
      <w:tr w:rsidR="002D1AE0" w:rsidRPr="002D1AE0" w14:paraId="3A8418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435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4218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185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3492195.93</w:t>
            </w:r>
          </w:p>
        </w:tc>
      </w:tr>
      <w:tr w:rsidR="002D1AE0" w:rsidRPr="002D1AE0" w14:paraId="6921CB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B414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074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FE2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3492199.95</w:t>
            </w:r>
          </w:p>
        </w:tc>
      </w:tr>
    </w:tbl>
    <w:p w14:paraId="507A4FA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44411A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4DDED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1686 кв.м</w:t>
            </w:r>
          </w:p>
          <w:p w14:paraId="696B4BB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Обслуживание автотранспорта 4.9</w:t>
            </w:r>
          </w:p>
        </w:tc>
      </w:tr>
      <w:tr w:rsidR="002D1AE0" w:rsidRPr="002D1AE0" w14:paraId="0F8E1D1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65342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949BE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E2D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632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AC12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3964E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2879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AB5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F49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3491944.67</w:t>
            </w:r>
          </w:p>
        </w:tc>
      </w:tr>
      <w:tr w:rsidR="002D1AE0" w:rsidRPr="002D1AE0" w14:paraId="4852AB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273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DD2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6719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3491968.26</w:t>
            </w:r>
          </w:p>
        </w:tc>
      </w:tr>
      <w:tr w:rsidR="002D1AE0" w:rsidRPr="002D1AE0" w14:paraId="256838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983F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689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9E56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3492002</w:t>
            </w:r>
          </w:p>
        </w:tc>
      </w:tr>
      <w:tr w:rsidR="002D1AE0" w:rsidRPr="002D1AE0" w14:paraId="7C60CB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55DA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FBF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5559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3492003.42</w:t>
            </w:r>
          </w:p>
        </w:tc>
      </w:tr>
      <w:tr w:rsidR="002D1AE0" w:rsidRPr="002D1AE0" w14:paraId="08EA12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5B9E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D002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CC2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3492049.24</w:t>
            </w:r>
          </w:p>
        </w:tc>
      </w:tr>
      <w:tr w:rsidR="002D1AE0" w:rsidRPr="002D1AE0" w14:paraId="22D0E2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2FD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3E3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B1E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3492047.25</w:t>
            </w:r>
          </w:p>
        </w:tc>
      </w:tr>
      <w:tr w:rsidR="002D1AE0" w:rsidRPr="002D1AE0" w14:paraId="782830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FF7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E0CE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4F7A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3491942.56</w:t>
            </w:r>
          </w:p>
        </w:tc>
      </w:tr>
      <w:tr w:rsidR="002D1AE0" w:rsidRPr="002D1AE0" w14:paraId="784683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E6A4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C96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3495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3491944.67</w:t>
            </w:r>
          </w:p>
        </w:tc>
      </w:tr>
    </w:tbl>
    <w:p w14:paraId="44340CD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C3635A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DF9E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139 кв.м</w:t>
            </w:r>
          </w:p>
          <w:p w14:paraId="2DC93D0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3C3AF48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B4AC1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60FE7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4AB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B85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69AC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62524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2BB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2F90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953044.3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C9EA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3491936.11</w:t>
            </w:r>
          </w:p>
        </w:tc>
      </w:tr>
      <w:tr w:rsidR="002D1AE0" w:rsidRPr="002D1AE0" w14:paraId="785CCA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508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101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173B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3491944.67</w:t>
            </w:r>
          </w:p>
        </w:tc>
      </w:tr>
      <w:tr w:rsidR="002D1AE0" w:rsidRPr="002D1AE0" w14:paraId="7DDCCE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C924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CA4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428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3491942.56</w:t>
            </w:r>
          </w:p>
        </w:tc>
      </w:tr>
      <w:tr w:rsidR="002D1AE0" w:rsidRPr="002D1AE0" w14:paraId="796A6F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F5B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E1F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9099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3491933.8</w:t>
            </w:r>
          </w:p>
        </w:tc>
      </w:tr>
      <w:tr w:rsidR="002D1AE0" w:rsidRPr="002D1AE0" w14:paraId="49ECF8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38C3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C8C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953044.3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6237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3491936.11</w:t>
            </w:r>
          </w:p>
        </w:tc>
      </w:tr>
    </w:tbl>
    <w:p w14:paraId="2306E15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A2BDFA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002E2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1099 кв.м</w:t>
            </w:r>
          </w:p>
          <w:p w14:paraId="53F6B28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0EB088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2EDD4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3064F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36E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7B7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35DA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D9C0B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30C3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2C6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AC4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3492798.64</w:t>
            </w:r>
          </w:p>
        </w:tc>
      </w:tr>
      <w:tr w:rsidR="002D1AE0" w:rsidRPr="002D1AE0" w14:paraId="22E056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71F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3C38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953086.25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4E24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3492840.72</w:t>
            </w:r>
          </w:p>
        </w:tc>
      </w:tr>
      <w:tr w:rsidR="002D1AE0" w:rsidRPr="002D1AE0" w14:paraId="5AC8E9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5162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39AA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953081.33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2F5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3492840.08</w:t>
            </w:r>
          </w:p>
        </w:tc>
      </w:tr>
      <w:tr w:rsidR="002D1AE0" w:rsidRPr="002D1AE0" w14:paraId="2385B3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AF06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8F02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6B5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3492837.33</w:t>
            </w:r>
          </w:p>
        </w:tc>
      </w:tr>
      <w:tr w:rsidR="002D1AE0" w:rsidRPr="002D1AE0" w14:paraId="72683E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4E96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6A2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81E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3492815.8</w:t>
            </w:r>
          </w:p>
        </w:tc>
      </w:tr>
      <w:tr w:rsidR="002D1AE0" w:rsidRPr="002D1AE0" w14:paraId="3F0885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A6B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5BDC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373C1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3492797.3</w:t>
            </w:r>
          </w:p>
        </w:tc>
      </w:tr>
      <w:tr w:rsidR="002D1AE0" w:rsidRPr="002D1AE0" w14:paraId="5F2697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0144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AF43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B364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3492795.78</w:t>
            </w:r>
          </w:p>
        </w:tc>
      </w:tr>
      <w:tr w:rsidR="002D1AE0" w:rsidRPr="002D1AE0" w14:paraId="50E402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953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170E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9EB0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3492798.64</w:t>
            </w:r>
          </w:p>
        </w:tc>
      </w:tr>
    </w:tbl>
    <w:p w14:paraId="5642755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BBCF89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9DA66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1151 кв.м</w:t>
            </w:r>
          </w:p>
          <w:p w14:paraId="1105EF6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36B2E5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98791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A5E9B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DDB3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3CCF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E403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1DAA6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2F1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A496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26C8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3492801.94</w:t>
            </w:r>
          </w:p>
        </w:tc>
      </w:tr>
      <w:tr w:rsidR="002D1AE0" w:rsidRPr="002D1AE0" w14:paraId="48F260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30F2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6FF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0DA1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3492844.24</w:t>
            </w:r>
          </w:p>
        </w:tc>
      </w:tr>
      <w:tr w:rsidR="002D1AE0" w:rsidRPr="002D1AE0" w14:paraId="267AEC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6F60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DEDF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953086.25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B49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3492840.72</w:t>
            </w:r>
          </w:p>
        </w:tc>
      </w:tr>
      <w:tr w:rsidR="002D1AE0" w:rsidRPr="002D1AE0" w14:paraId="057FFB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850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A52D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AD0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3492798.64</w:t>
            </w:r>
          </w:p>
        </w:tc>
      </w:tr>
      <w:tr w:rsidR="002D1AE0" w:rsidRPr="002D1AE0" w14:paraId="569B40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EFB3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E7B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953118.26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F44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3492801.94</w:t>
            </w:r>
          </w:p>
        </w:tc>
      </w:tr>
    </w:tbl>
    <w:p w14:paraId="1D050BE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BA6950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7056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1345 кв.м</w:t>
            </w:r>
          </w:p>
          <w:p w14:paraId="5387CBE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C851F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F9F7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A4E43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1BFC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167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3E6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D4D48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04A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BA22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BB0F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3492899.8</w:t>
            </w:r>
          </w:p>
        </w:tc>
      </w:tr>
      <w:tr w:rsidR="002D1AE0" w:rsidRPr="002D1AE0" w14:paraId="676DBC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D51C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3B7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21C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3492925.7</w:t>
            </w:r>
          </w:p>
        </w:tc>
      </w:tr>
      <w:tr w:rsidR="002D1AE0" w:rsidRPr="002D1AE0" w14:paraId="7EE942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27C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914A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2AB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3492920.9</w:t>
            </w:r>
          </w:p>
        </w:tc>
      </w:tr>
      <w:tr w:rsidR="002D1AE0" w:rsidRPr="002D1AE0" w14:paraId="172975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8D2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E49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DB0A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3492920.3</w:t>
            </w:r>
          </w:p>
        </w:tc>
      </w:tr>
      <w:tr w:rsidR="002D1AE0" w:rsidRPr="002D1AE0" w14:paraId="3A9C8C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7CDA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74B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953054.32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0CF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3492894.28</w:t>
            </w:r>
          </w:p>
        </w:tc>
      </w:tr>
      <w:tr w:rsidR="002D1AE0" w:rsidRPr="002D1AE0" w14:paraId="3D8BDE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D306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9FE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9E7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</w:t>
            </w:r>
          </w:p>
        </w:tc>
      </w:tr>
      <w:tr w:rsidR="002D1AE0" w:rsidRPr="002D1AE0" w14:paraId="538B23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E5D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561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953105.66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1C87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3492899.8</w:t>
            </w:r>
          </w:p>
        </w:tc>
      </w:tr>
    </w:tbl>
    <w:p w14:paraId="1BEBDE55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7C606F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D1ED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1817 кв.м</w:t>
            </w:r>
          </w:p>
          <w:p w14:paraId="6C54441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E96FC8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062A7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35564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61B7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C319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4E3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5B314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A7A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3281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953055.94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0F9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3492069.98</w:t>
            </w:r>
          </w:p>
        </w:tc>
      </w:tr>
      <w:tr w:rsidR="002D1AE0" w:rsidRPr="002D1AE0" w14:paraId="372CBD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150A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7C0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953049.5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EE1F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3492109.06</w:t>
            </w:r>
          </w:p>
        </w:tc>
      </w:tr>
      <w:tr w:rsidR="002D1AE0" w:rsidRPr="002D1AE0" w14:paraId="4CA23B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A19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5816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799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3492105.32</w:t>
            </w:r>
          </w:p>
        </w:tc>
      </w:tr>
      <w:tr w:rsidR="002D1AE0" w:rsidRPr="002D1AE0" w14:paraId="072439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847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4DD3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691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3492104.5</w:t>
            </w:r>
          </w:p>
        </w:tc>
      </w:tr>
      <w:tr w:rsidR="002D1AE0" w:rsidRPr="002D1AE0" w14:paraId="352EB6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F39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0AAE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66C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3492103.7</w:t>
            </w:r>
          </w:p>
        </w:tc>
      </w:tr>
      <w:tr w:rsidR="002D1AE0" w:rsidRPr="002D1AE0" w14:paraId="7CEA27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0C0E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9FEF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835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3492103</w:t>
            </w:r>
          </w:p>
        </w:tc>
      </w:tr>
      <w:tr w:rsidR="002D1AE0" w:rsidRPr="002D1AE0" w14:paraId="0E4CA5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EC1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7C23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953010.17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B2A9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3492063.69</w:t>
            </w:r>
          </w:p>
        </w:tc>
      </w:tr>
      <w:tr w:rsidR="002D1AE0" w:rsidRPr="002D1AE0" w14:paraId="2074FB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AEC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842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A66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3492064.04</w:t>
            </w:r>
          </w:p>
        </w:tc>
      </w:tr>
      <w:tr w:rsidR="002D1AE0" w:rsidRPr="002D1AE0" w14:paraId="3FBC15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D44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6A29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EAB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3492064.84</w:t>
            </w:r>
          </w:p>
        </w:tc>
      </w:tr>
      <w:tr w:rsidR="002D1AE0" w:rsidRPr="002D1AE0" w14:paraId="473B7D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8668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54D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137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3492065.92</w:t>
            </w:r>
          </w:p>
        </w:tc>
      </w:tr>
      <w:tr w:rsidR="002D1AE0" w:rsidRPr="002D1AE0" w14:paraId="6B13A6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39F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53CD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953055.94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F34E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3492069.98</w:t>
            </w:r>
          </w:p>
        </w:tc>
      </w:tr>
    </w:tbl>
    <w:p w14:paraId="6BE56C3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28D58A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76075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1792 кв.м</w:t>
            </w:r>
          </w:p>
          <w:p w14:paraId="5A04BB2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FC3437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EFE6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5F98D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FE8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BA9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19A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51A3E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B550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DBF8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83E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3492161.21</w:t>
            </w:r>
          </w:p>
        </w:tc>
      </w:tr>
      <w:tr w:rsidR="002D1AE0" w:rsidRPr="002D1AE0" w14:paraId="3CB396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D8EC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216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953042.38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FE9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3492167.05</w:t>
            </w:r>
          </w:p>
        </w:tc>
      </w:tr>
      <w:tr w:rsidR="002D1AE0" w:rsidRPr="002D1AE0" w14:paraId="0FE691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6BE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D447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7B9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3492176.61</w:t>
            </w:r>
          </w:p>
        </w:tc>
      </w:tr>
      <w:tr w:rsidR="002D1AE0" w:rsidRPr="002D1AE0" w14:paraId="23AC2A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4BC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E19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DF18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3492198.15</w:t>
            </w:r>
          </w:p>
        </w:tc>
      </w:tr>
      <w:tr w:rsidR="002D1AE0" w:rsidRPr="002D1AE0" w14:paraId="1A451C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221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1C7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BB9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3492199.95</w:t>
            </w:r>
          </w:p>
        </w:tc>
      </w:tr>
      <w:tr w:rsidR="002D1AE0" w:rsidRPr="002D1AE0" w14:paraId="0707E1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528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0A0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E0D2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3492195.93</w:t>
            </w:r>
          </w:p>
        </w:tc>
      </w:tr>
      <w:tr w:rsidR="002D1AE0" w:rsidRPr="002D1AE0" w14:paraId="5ABE67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6C6A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E47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952991.96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702E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3492192.78</w:t>
            </w:r>
          </w:p>
        </w:tc>
      </w:tr>
      <w:tr w:rsidR="002D1AE0" w:rsidRPr="002D1AE0" w14:paraId="78EBF4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8415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59B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CDE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3492154.68</w:t>
            </w:r>
          </w:p>
        </w:tc>
      </w:tr>
      <w:tr w:rsidR="002D1AE0" w:rsidRPr="002D1AE0" w14:paraId="3D4891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20FB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49F8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E0E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3492161.21</w:t>
            </w:r>
          </w:p>
        </w:tc>
      </w:tr>
    </w:tbl>
    <w:p w14:paraId="23FBF22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:ЗУ32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0809216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4685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1370 кв.м</w:t>
            </w:r>
          </w:p>
          <w:p w14:paraId="59A41D6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33AF293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52771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967D3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CDBD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D8EA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9F11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0D554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519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49A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45A4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3492925.7</w:t>
            </w:r>
          </w:p>
        </w:tc>
      </w:tr>
      <w:tr w:rsidR="002D1AE0" w:rsidRPr="002D1AE0" w14:paraId="6B9B04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382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92AE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E1C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3492952.53</w:t>
            </w:r>
          </w:p>
        </w:tc>
      </w:tr>
      <w:tr w:rsidR="002D1AE0" w:rsidRPr="002D1AE0" w14:paraId="0B6FB7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11E1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062F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953049.13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BFA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3492946.51</w:t>
            </w:r>
          </w:p>
        </w:tc>
      </w:tr>
      <w:tr w:rsidR="002D1AE0" w:rsidRPr="002D1AE0" w14:paraId="6124E95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263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E73D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57D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3492920.3</w:t>
            </w:r>
          </w:p>
        </w:tc>
      </w:tr>
      <w:tr w:rsidR="002D1AE0" w:rsidRPr="002D1AE0" w14:paraId="7F5C96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178A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23E5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D35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3492920.9</w:t>
            </w:r>
          </w:p>
        </w:tc>
      </w:tr>
      <w:tr w:rsidR="002D1AE0" w:rsidRPr="002D1AE0" w14:paraId="673596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CDC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A437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58BE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3492925.7</w:t>
            </w:r>
          </w:p>
        </w:tc>
      </w:tr>
    </w:tbl>
    <w:p w14:paraId="0DE16E2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:ЗУ37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5BDD1E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C37D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631 кв.м</w:t>
            </w:r>
          </w:p>
          <w:p w14:paraId="33082E1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12408AC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E898F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ECE99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19C3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338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8E7F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D6CE7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41E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0A5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DC2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3492969.45</w:t>
            </w:r>
          </w:p>
        </w:tc>
      </w:tr>
      <w:tr w:rsidR="002D1AE0" w:rsidRPr="002D1AE0" w14:paraId="7898D7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DAC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D554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586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3493001.32</w:t>
            </w:r>
          </w:p>
        </w:tc>
      </w:tr>
      <w:tr w:rsidR="002D1AE0" w:rsidRPr="002D1AE0" w14:paraId="76C4CD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A20F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3A3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952932.87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320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3492999.17</w:t>
            </w:r>
          </w:p>
        </w:tc>
      </w:tr>
      <w:tr w:rsidR="002D1AE0" w:rsidRPr="002D1AE0" w14:paraId="4DA398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1F0C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2697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7F60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3492967.4</w:t>
            </w:r>
          </w:p>
        </w:tc>
      </w:tr>
      <w:tr w:rsidR="002D1AE0" w:rsidRPr="002D1AE0" w14:paraId="7DA87A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F21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3D4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777A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3492969.45</w:t>
            </w:r>
          </w:p>
        </w:tc>
      </w:tr>
    </w:tbl>
    <w:p w14:paraId="4364350A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:ЗУ38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37001D0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3A40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647 кв.м</w:t>
            </w:r>
          </w:p>
          <w:p w14:paraId="01C9D51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E54B47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66A1A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3CB19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D5F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F2D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13A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8942E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8FBC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5014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475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3492971.52</w:t>
            </w:r>
          </w:p>
        </w:tc>
      </w:tr>
      <w:tr w:rsidR="002D1AE0" w:rsidRPr="002D1AE0" w14:paraId="2CCA7C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D2E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6B99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DCB2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3493003.54</w:t>
            </w:r>
          </w:p>
        </w:tc>
      </w:tr>
      <w:tr w:rsidR="002D1AE0" w:rsidRPr="002D1AE0" w14:paraId="51C0C6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C10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B564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DC33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3493001.32</w:t>
            </w:r>
          </w:p>
        </w:tc>
      </w:tr>
      <w:tr w:rsidR="002D1AE0" w:rsidRPr="002D1AE0" w14:paraId="2EFA6B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AF0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19F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1392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3492969.45</w:t>
            </w:r>
          </w:p>
        </w:tc>
      </w:tr>
      <w:tr w:rsidR="002D1AE0" w:rsidRPr="002D1AE0" w14:paraId="17714A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0159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B65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DB26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3492971.52</w:t>
            </w:r>
          </w:p>
        </w:tc>
      </w:tr>
    </w:tbl>
    <w:p w14:paraId="70415339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:ЗУ39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C1D24D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2295D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631 кв.м</w:t>
            </w:r>
          </w:p>
          <w:p w14:paraId="6ADA19D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B46914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A414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0B227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4097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03DE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B0D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1AD1A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A585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FE67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312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3493001.32</w:t>
            </w:r>
          </w:p>
        </w:tc>
      </w:tr>
      <w:tr w:rsidR="002D1AE0" w:rsidRPr="002D1AE0" w14:paraId="5441B9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42C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9D8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7457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3493033.12</w:t>
            </w:r>
          </w:p>
        </w:tc>
      </w:tr>
      <w:tr w:rsidR="002D1AE0" w:rsidRPr="002D1AE0" w14:paraId="5CAB07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395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4739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67AE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3493030.97</w:t>
            </w:r>
          </w:p>
        </w:tc>
      </w:tr>
      <w:tr w:rsidR="002D1AE0" w:rsidRPr="002D1AE0" w14:paraId="012661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4330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9CBC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952932.87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E54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3492999.17</w:t>
            </w:r>
          </w:p>
        </w:tc>
      </w:tr>
      <w:tr w:rsidR="002D1AE0" w:rsidRPr="002D1AE0" w14:paraId="6C2654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83BB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C7E9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8DD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3493001.32</w:t>
            </w:r>
          </w:p>
        </w:tc>
      </w:tr>
    </w:tbl>
    <w:p w14:paraId="157D20D6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:ЗУ40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29D2182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61743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656 кв.м</w:t>
            </w:r>
          </w:p>
          <w:p w14:paraId="41B3CD2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68C68EF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45DF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F3404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8AF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2618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BCB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E5DE40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A5F1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78E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93FD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3493003.54</w:t>
            </w:r>
          </w:p>
        </w:tc>
      </w:tr>
      <w:tr w:rsidR="002D1AE0" w:rsidRPr="002D1AE0" w14:paraId="1AF991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01EA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D80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DCB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3493035.38</w:t>
            </w:r>
          </w:p>
        </w:tc>
      </w:tr>
      <w:tr w:rsidR="002D1AE0" w:rsidRPr="002D1AE0" w14:paraId="21E85E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701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E543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1BE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3493033.12</w:t>
            </w:r>
          </w:p>
        </w:tc>
      </w:tr>
      <w:tr w:rsidR="002D1AE0" w:rsidRPr="002D1AE0" w14:paraId="62552E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70D6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D3B9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8549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3493001.32</w:t>
            </w:r>
          </w:p>
        </w:tc>
      </w:tr>
      <w:tr w:rsidR="002D1AE0" w:rsidRPr="002D1AE0" w14:paraId="665580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E86E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4DE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CFC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3493003.54</w:t>
            </w:r>
          </w:p>
        </w:tc>
      </w:tr>
    </w:tbl>
    <w:p w14:paraId="792A46A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:ЗУ41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87EE35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E455F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649 кв.м</w:t>
            </w:r>
          </w:p>
          <w:p w14:paraId="03C2F00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78F1CA4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E4F75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F6BF8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E9E1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7A18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0A8A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5AE5D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24FB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C023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0D70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3493066.74</w:t>
            </w:r>
          </w:p>
        </w:tc>
      </w:tr>
      <w:tr w:rsidR="002D1AE0" w:rsidRPr="002D1AE0" w14:paraId="23F307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EC0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6311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952941.51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BCD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3493099.16</w:t>
            </w:r>
          </w:p>
        </w:tc>
      </w:tr>
      <w:tr w:rsidR="002D1AE0" w:rsidRPr="002D1AE0" w14:paraId="7948EC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63B2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CB89D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952921.81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72FC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3493097.43</w:t>
            </w:r>
          </w:p>
        </w:tc>
      </w:tr>
      <w:tr w:rsidR="002D1AE0" w:rsidRPr="002D1AE0" w14:paraId="744CE6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B267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87E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356A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3493064.58</w:t>
            </w:r>
          </w:p>
        </w:tc>
      </w:tr>
      <w:tr w:rsidR="002D1AE0" w:rsidRPr="002D1AE0" w14:paraId="6A842B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43B4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B87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B6C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3493066.74</w:t>
            </w:r>
          </w:p>
        </w:tc>
      </w:tr>
    </w:tbl>
    <w:p w14:paraId="6B969E41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:ЗУ42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45810B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21E6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687 кв.м</w:t>
            </w:r>
          </w:p>
          <w:p w14:paraId="5F95E3F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5F6C60F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611F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573AE6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D09F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878F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96BA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5B26E8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72D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C8C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63DE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3493069.03</w:t>
            </w:r>
          </w:p>
        </w:tc>
      </w:tr>
      <w:tr w:rsidR="002D1AE0" w:rsidRPr="002D1AE0" w14:paraId="308CC6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4661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4D6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B73C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3493101.04</w:t>
            </w:r>
          </w:p>
        </w:tc>
      </w:tr>
      <w:tr w:rsidR="002D1AE0" w:rsidRPr="002D1AE0" w14:paraId="484F7F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1ED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2883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952941.51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431A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3493099.16</w:t>
            </w:r>
          </w:p>
        </w:tc>
      </w:tr>
      <w:tr w:rsidR="002D1AE0" w:rsidRPr="002D1AE0" w14:paraId="3AEE31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D254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0F1B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616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3493066.74</w:t>
            </w:r>
          </w:p>
        </w:tc>
      </w:tr>
      <w:tr w:rsidR="002D1AE0" w:rsidRPr="002D1AE0" w14:paraId="5AE16F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816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9368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1F7B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3493069.03</w:t>
            </w:r>
          </w:p>
        </w:tc>
      </w:tr>
    </w:tbl>
    <w:p w14:paraId="1582B47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:ЗУ43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7CAEBBB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5142E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668 кв.м</w:t>
            </w:r>
          </w:p>
          <w:p w14:paraId="1281127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8E1077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557A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02DF7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E88A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0F2B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0C6F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C09C3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DF9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0CD8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DEF9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3493033.12</w:t>
            </w:r>
          </w:p>
        </w:tc>
      </w:tr>
      <w:tr w:rsidR="002D1AE0" w:rsidRPr="002D1AE0" w14:paraId="6659E1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967B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117F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5015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3493066.74</w:t>
            </w:r>
          </w:p>
        </w:tc>
      </w:tr>
      <w:tr w:rsidR="002D1AE0" w:rsidRPr="002D1AE0" w14:paraId="48A229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2178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160D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952925.51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DAC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3493064.58</w:t>
            </w:r>
          </w:p>
        </w:tc>
      </w:tr>
      <w:tr w:rsidR="002D1AE0" w:rsidRPr="002D1AE0" w14:paraId="06E392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63E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2BF3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3F2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3493030.97</w:t>
            </w:r>
          </w:p>
        </w:tc>
      </w:tr>
      <w:tr w:rsidR="002D1AE0" w:rsidRPr="002D1AE0" w14:paraId="110473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5FF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E4F8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2DA4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3493033.12</w:t>
            </w:r>
          </w:p>
        </w:tc>
      </w:tr>
    </w:tbl>
    <w:p w14:paraId="72D7FC3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:ЗУ44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4171DFB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F471F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705 кв.м</w:t>
            </w:r>
          </w:p>
          <w:p w14:paraId="56C43D5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44698BA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A0304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1E8C3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1F80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C16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72B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73F5A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6FD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894C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50A7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3493035.38</w:t>
            </w:r>
          </w:p>
        </w:tc>
      </w:tr>
      <w:tr w:rsidR="002D1AE0" w:rsidRPr="002D1AE0" w14:paraId="2013BB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8352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AB8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5D0E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3493069.03</w:t>
            </w:r>
          </w:p>
        </w:tc>
      </w:tr>
      <w:tr w:rsidR="002D1AE0" w:rsidRPr="002D1AE0" w14:paraId="0CADAB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F19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28A9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0097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3493066.74</w:t>
            </w:r>
          </w:p>
        </w:tc>
      </w:tr>
      <w:tr w:rsidR="002D1AE0" w:rsidRPr="002D1AE0" w14:paraId="2E9CF52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9BE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617E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E01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3493033.12</w:t>
            </w:r>
          </w:p>
        </w:tc>
      </w:tr>
      <w:tr w:rsidR="002D1AE0" w:rsidRPr="002D1AE0" w14:paraId="48D778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4B4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E1D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2963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3493035.38</w:t>
            </w:r>
          </w:p>
        </w:tc>
      </w:tr>
    </w:tbl>
    <w:p w14:paraId="0D433403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:ЗУ50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18857E2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2F062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1023 кв.м</w:t>
            </w:r>
          </w:p>
          <w:p w14:paraId="350B95F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258AA34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63C7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08ACB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A7CD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D97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F1EF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5D130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F75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38BF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89B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3492165.05</w:t>
            </w:r>
          </w:p>
        </w:tc>
      </w:tr>
      <w:tr w:rsidR="002D1AE0" w:rsidRPr="002D1AE0" w14:paraId="5ECF7F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3A51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37E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5A5D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3492204.03</w:t>
            </w:r>
          </w:p>
        </w:tc>
      </w:tr>
      <w:tr w:rsidR="002D1AE0" w:rsidRPr="002D1AE0" w14:paraId="382668B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634B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8B4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F80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3492201.63</w:t>
            </w:r>
          </w:p>
        </w:tc>
      </w:tr>
      <w:tr w:rsidR="002D1AE0" w:rsidRPr="002D1AE0" w14:paraId="4F9334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B16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95D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AC06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3492199.95</w:t>
            </w:r>
          </w:p>
        </w:tc>
      </w:tr>
      <w:tr w:rsidR="002D1AE0" w:rsidRPr="002D1AE0" w14:paraId="3E4A2A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005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CE0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A0F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3492198.15</w:t>
            </w:r>
          </w:p>
        </w:tc>
      </w:tr>
      <w:tr w:rsidR="002D1AE0" w:rsidRPr="002D1AE0" w14:paraId="5DD615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4D8A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D1CE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AE0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3492176.61</w:t>
            </w:r>
          </w:p>
        </w:tc>
      </w:tr>
      <w:tr w:rsidR="002D1AE0" w:rsidRPr="002D1AE0" w14:paraId="1366C9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A82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C6F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953042.38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AE7F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3492167.05</w:t>
            </w:r>
          </w:p>
        </w:tc>
      </w:tr>
      <w:tr w:rsidR="002D1AE0" w:rsidRPr="002D1AE0" w14:paraId="52BCE9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FBB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D92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CE1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3492161.21</w:t>
            </w:r>
          </w:p>
        </w:tc>
      </w:tr>
      <w:tr w:rsidR="002D1AE0" w:rsidRPr="002D1AE0" w14:paraId="6411A2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9A1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87C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953047.28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190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3492161.81</w:t>
            </w:r>
          </w:p>
        </w:tc>
      </w:tr>
      <w:tr w:rsidR="002D1AE0" w:rsidRPr="002D1AE0" w14:paraId="50B116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AD1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E9B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E7B9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3492162.45</w:t>
            </w:r>
          </w:p>
        </w:tc>
      </w:tr>
      <w:tr w:rsidR="002D1AE0" w:rsidRPr="002D1AE0" w14:paraId="49AEE5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572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FEB5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8B22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3492162.65</w:t>
            </w:r>
          </w:p>
        </w:tc>
      </w:tr>
      <w:tr w:rsidR="002D1AE0" w:rsidRPr="002D1AE0" w14:paraId="60502B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A6FB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EFA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B9F7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3492165.05</w:t>
            </w:r>
          </w:p>
        </w:tc>
      </w:tr>
    </w:tbl>
    <w:p w14:paraId="7E96FEA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:ЗУ51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8"/>
        <w:gridCol w:w="1613"/>
        <w:gridCol w:w="1798"/>
      </w:tblGrid>
      <w:tr w:rsidR="002D1AE0" w:rsidRPr="002D1AE0" w14:paraId="6FEC300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50BF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1080 кв.м</w:t>
            </w:r>
          </w:p>
          <w:p w14:paraId="1997CEF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Для индивидуального жилищного строительства 2.1</w:t>
            </w:r>
          </w:p>
        </w:tc>
      </w:tr>
      <w:tr w:rsidR="002D1AE0" w:rsidRPr="002D1AE0" w14:paraId="0FB4D95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B59E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41EDD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02EA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E808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A76D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5EC08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13E4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40C1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3E52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3492204.03</w:t>
            </w:r>
          </w:p>
        </w:tc>
      </w:tr>
      <w:tr w:rsidR="002D1AE0" w:rsidRPr="002D1AE0" w14:paraId="709670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DAF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09D5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4E0E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3492222.15</w:t>
            </w:r>
          </w:p>
        </w:tc>
      </w:tr>
      <w:tr w:rsidR="002D1AE0" w:rsidRPr="002D1AE0" w14:paraId="450608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649E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753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953058.36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B724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3492235.49</w:t>
            </w:r>
          </w:p>
        </w:tc>
      </w:tr>
      <w:tr w:rsidR="002D1AE0" w:rsidRPr="002D1AE0" w14:paraId="36AF54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8CE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A0B4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2947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3492245.43</w:t>
            </w:r>
          </w:p>
        </w:tc>
      </w:tr>
      <w:tr w:rsidR="002D1AE0" w:rsidRPr="002D1AE0" w14:paraId="3C1914A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FC8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01B1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BAD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3492241.77</w:t>
            </w:r>
          </w:p>
        </w:tc>
      </w:tr>
      <w:tr w:rsidR="002D1AE0" w:rsidRPr="002D1AE0" w14:paraId="2A6814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3B2F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9C13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B763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3492225.01</w:t>
            </w:r>
          </w:p>
        </w:tc>
      </w:tr>
      <w:tr w:rsidR="002D1AE0" w:rsidRPr="002D1AE0" w14:paraId="3E3A73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F2C1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06AF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953035.9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975F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3492211.81</w:t>
            </w:r>
          </w:p>
        </w:tc>
      </w:tr>
      <w:tr w:rsidR="002D1AE0" w:rsidRPr="002D1AE0" w14:paraId="45C414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A55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2710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CCA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3492199.95</w:t>
            </w:r>
          </w:p>
        </w:tc>
      </w:tr>
      <w:tr w:rsidR="002D1AE0" w:rsidRPr="002D1AE0" w14:paraId="7C60D5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2A6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0B52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953049.08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608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3492201.63</w:t>
            </w:r>
          </w:p>
        </w:tc>
      </w:tr>
      <w:tr w:rsidR="002D1AE0" w:rsidRPr="002D1AE0" w14:paraId="14E97D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639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593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953063.2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FDC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3492204.03</w:t>
            </w:r>
          </w:p>
        </w:tc>
      </w:tr>
    </w:tbl>
    <w:p w14:paraId="5C86F203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:ЗУ148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32AA66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FF331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2257 кв.м</w:t>
            </w:r>
          </w:p>
          <w:p w14:paraId="3C5710C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1C886D8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3FE6D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FACBD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F75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B3CF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A17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B2BB0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9E7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BEE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953013.07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717F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3492654.93</w:t>
            </w:r>
          </w:p>
        </w:tc>
      </w:tr>
      <w:tr w:rsidR="002D1AE0" w:rsidRPr="002D1AE0" w14:paraId="3F2084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CD6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8A3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665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3492682.56</w:t>
            </w:r>
          </w:p>
        </w:tc>
      </w:tr>
      <w:tr w:rsidR="002D1AE0" w:rsidRPr="002D1AE0" w14:paraId="59BE01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B4E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A69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39CE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3492682.49</w:t>
            </w:r>
          </w:p>
        </w:tc>
      </w:tr>
      <w:tr w:rsidR="002D1AE0" w:rsidRPr="002D1AE0" w14:paraId="07D137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302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25F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953007.49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B79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3492707.37</w:t>
            </w:r>
          </w:p>
        </w:tc>
      </w:tr>
      <w:tr w:rsidR="002D1AE0" w:rsidRPr="002D1AE0" w14:paraId="485165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5DF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6853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6784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3492701.5</w:t>
            </w:r>
          </w:p>
        </w:tc>
      </w:tr>
      <w:tr w:rsidR="002D1AE0" w:rsidRPr="002D1AE0" w14:paraId="7E2B11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024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4E59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952965.3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C1D5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3492684.52</w:t>
            </w:r>
          </w:p>
        </w:tc>
      </w:tr>
      <w:tr w:rsidR="002D1AE0" w:rsidRPr="002D1AE0" w14:paraId="38CBB4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E4A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C67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A1A1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3492652.62</w:t>
            </w:r>
          </w:p>
        </w:tc>
      </w:tr>
      <w:tr w:rsidR="002D1AE0" w:rsidRPr="002D1AE0" w14:paraId="761967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D8F0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9E12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953013.07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3890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3492654.93</w:t>
            </w:r>
          </w:p>
        </w:tc>
      </w:tr>
    </w:tbl>
    <w:p w14:paraId="47B2685E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:ЗУ149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29E835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ACB5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2273 кв.м</w:t>
            </w:r>
          </w:p>
          <w:p w14:paraId="1036D53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10A45C7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04FD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BEA8A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B84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8737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49E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4588A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135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026F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E76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3492708.09</w:t>
            </w:r>
          </w:p>
        </w:tc>
      </w:tr>
      <w:tr w:rsidR="002D1AE0" w:rsidRPr="002D1AE0" w14:paraId="7CFEF0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8BD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B4A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241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3492757.86</w:t>
            </w:r>
          </w:p>
        </w:tc>
      </w:tr>
      <w:tr w:rsidR="002D1AE0" w:rsidRPr="002D1AE0" w14:paraId="435695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53B5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9BD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82A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3492752.98</w:t>
            </w:r>
          </w:p>
        </w:tc>
      </w:tr>
      <w:tr w:rsidR="002D1AE0" w:rsidRPr="002D1AE0" w14:paraId="254453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E6B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6B94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3D64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3492701.91</w:t>
            </w:r>
          </w:p>
        </w:tc>
      </w:tr>
      <w:tr w:rsidR="002D1AE0" w:rsidRPr="002D1AE0" w14:paraId="25B8B5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31B1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6899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952953.82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CFA3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3492708.09</w:t>
            </w:r>
          </w:p>
        </w:tc>
      </w:tr>
    </w:tbl>
    <w:p w14:paraId="3A08E1D7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ADBAD0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CD9D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2083 кв.м</w:t>
            </w:r>
          </w:p>
          <w:p w14:paraId="2ACCB8D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4B99151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89DAB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DD77F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A24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6E2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D0D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81B81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4651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5AB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AC75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3492652.1</w:t>
            </w:r>
          </w:p>
        </w:tc>
      </w:tr>
      <w:tr w:rsidR="002D1AE0" w:rsidRPr="002D1AE0" w14:paraId="3F6D34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2B7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ADD3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952954.63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670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3492700.29</w:t>
            </w:r>
          </w:p>
        </w:tc>
      </w:tr>
      <w:tr w:rsidR="002D1AE0" w:rsidRPr="002D1AE0" w14:paraId="4157A2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202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3E5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952910.26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DB83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3492694.34</w:t>
            </w:r>
          </w:p>
        </w:tc>
      </w:tr>
      <w:tr w:rsidR="002D1AE0" w:rsidRPr="002D1AE0" w14:paraId="6B7D10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DE4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2159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952914.98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ED9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3492649.78</w:t>
            </w:r>
          </w:p>
        </w:tc>
      </w:tr>
      <w:tr w:rsidR="002D1AE0" w:rsidRPr="002D1AE0" w14:paraId="6A9D2C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FB7A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84E5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76E7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3492652.1</w:t>
            </w:r>
          </w:p>
        </w:tc>
      </w:tr>
    </w:tbl>
    <w:p w14:paraId="2AB14679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965801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E95AC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2600 кв.м</w:t>
            </w:r>
          </w:p>
          <w:p w14:paraId="2C4DA2A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33D9543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EEC3C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89C66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111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9BAD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493C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F64AE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977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569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952898.25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333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3492700.48</w:t>
            </w:r>
          </w:p>
        </w:tc>
      </w:tr>
      <w:tr w:rsidR="002D1AE0" w:rsidRPr="002D1AE0" w14:paraId="3886C7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810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D34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952895.97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A2E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3492721.91</w:t>
            </w:r>
          </w:p>
        </w:tc>
      </w:tr>
      <w:tr w:rsidR="002D1AE0" w:rsidRPr="002D1AE0" w14:paraId="513306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551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A84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952893.4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EC4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3492746.42</w:t>
            </w:r>
          </w:p>
        </w:tc>
      </w:tr>
      <w:tr w:rsidR="002D1AE0" w:rsidRPr="002D1AE0" w14:paraId="2DA030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8C77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E261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266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3492751.75</w:t>
            </w:r>
          </w:p>
        </w:tc>
      </w:tr>
      <w:tr w:rsidR="002D1AE0" w:rsidRPr="002D1AE0" w14:paraId="74797C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6103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D44A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383C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3492746.3</w:t>
            </w:r>
          </w:p>
        </w:tc>
      </w:tr>
      <w:tr w:rsidR="002D1AE0" w:rsidRPr="002D1AE0" w14:paraId="08922D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82E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E987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952848.64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60F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3492694.17</w:t>
            </w:r>
          </w:p>
        </w:tc>
      </w:tr>
      <w:tr w:rsidR="002D1AE0" w:rsidRPr="002D1AE0" w14:paraId="3C5424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DAF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63D0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952898.25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4CB1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3492700.48</w:t>
            </w:r>
          </w:p>
        </w:tc>
      </w:tr>
    </w:tbl>
    <w:p w14:paraId="03091F57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720606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4021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2576 кв.м</w:t>
            </w:r>
          </w:p>
          <w:p w14:paraId="04D193D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4628866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F91C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BDDE4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870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D078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CC3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EA290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D4C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CEB9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BCF8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3492639.39</w:t>
            </w:r>
          </w:p>
        </w:tc>
      </w:tr>
      <w:tr w:rsidR="002D1AE0" w:rsidRPr="002D1AE0" w14:paraId="408FCE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90E3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6D6F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952899.07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2CE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3492692.77</w:t>
            </w:r>
          </w:p>
        </w:tc>
      </w:tr>
      <w:tr w:rsidR="002D1AE0" w:rsidRPr="002D1AE0" w14:paraId="025CD9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0284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A444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952849.52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C96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3492685.84</w:t>
            </w:r>
          </w:p>
        </w:tc>
      </w:tr>
      <w:tr w:rsidR="002D1AE0" w:rsidRPr="002D1AE0" w14:paraId="797AC9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F7E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7B81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24D7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3492636.75</w:t>
            </w:r>
          </w:p>
        </w:tc>
      </w:tr>
      <w:tr w:rsidR="002D1AE0" w:rsidRPr="002D1AE0" w14:paraId="4DC0DE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96C9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3CE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1188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3492639.39</w:t>
            </w:r>
          </w:p>
        </w:tc>
      </w:tr>
    </w:tbl>
    <w:p w14:paraId="7B1EDC03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C9E3A4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B5D9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2134 кв.м</w:t>
            </w:r>
          </w:p>
          <w:p w14:paraId="057174E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4B40EE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E7B6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FD42C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B1E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C6C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0AEA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126C4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C048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152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952938.72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EB18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3492859.16</w:t>
            </w:r>
          </w:p>
        </w:tc>
      </w:tr>
      <w:tr w:rsidR="002D1AE0" w:rsidRPr="002D1AE0" w14:paraId="2BA839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D50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8E1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952934.43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C892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3492901.65</w:t>
            </w:r>
          </w:p>
        </w:tc>
      </w:tr>
      <w:tr w:rsidR="002D1AE0" w:rsidRPr="002D1AE0" w14:paraId="57679E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A15C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6283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952885.54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D6D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3492895.36</w:t>
            </w:r>
          </w:p>
        </w:tc>
      </w:tr>
      <w:tr w:rsidR="002D1AE0" w:rsidRPr="002D1AE0" w14:paraId="5398BA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3B92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5DA6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BB11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3492873.81</w:t>
            </w:r>
          </w:p>
        </w:tc>
      </w:tr>
      <w:tr w:rsidR="002D1AE0" w:rsidRPr="002D1AE0" w14:paraId="5D7DE9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2B04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105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952884.29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74B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3492871.23</w:t>
            </w:r>
          </w:p>
        </w:tc>
      </w:tr>
      <w:tr w:rsidR="002D1AE0" w:rsidRPr="002D1AE0" w14:paraId="6FCEDD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694B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7BDF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952886.15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4C93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3492854.17</w:t>
            </w:r>
          </w:p>
        </w:tc>
      </w:tr>
      <w:tr w:rsidR="002D1AE0" w:rsidRPr="002D1AE0" w14:paraId="468C86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0F13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E13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952938.72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C09E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3492859.16</w:t>
            </w:r>
          </w:p>
        </w:tc>
      </w:tr>
    </w:tbl>
    <w:p w14:paraId="1802C21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281403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DB8F0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2647 кв.м</w:t>
            </w:r>
          </w:p>
          <w:p w14:paraId="4E0A76E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C4A601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9107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AF7D9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4D9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639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A94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444EC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68EE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A55D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F20F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3492800.89</w:t>
            </w:r>
          </w:p>
        </w:tc>
      </w:tr>
      <w:tr w:rsidR="002D1AE0" w:rsidRPr="002D1AE0" w14:paraId="63784C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3278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A48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952939.59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A4E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3492850.54</w:t>
            </w:r>
          </w:p>
        </w:tc>
      </w:tr>
      <w:tr w:rsidR="002D1AE0" w:rsidRPr="002D1AE0" w14:paraId="39237F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E44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F76A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FD8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3492844.79</w:t>
            </w:r>
          </w:p>
        </w:tc>
      </w:tr>
      <w:tr w:rsidR="002D1AE0" w:rsidRPr="002D1AE0" w14:paraId="28B207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E04B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529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D69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3492842.54</w:t>
            </w:r>
          </w:p>
        </w:tc>
      </w:tr>
      <w:tr w:rsidR="002D1AE0" w:rsidRPr="002D1AE0" w14:paraId="666F740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D7C0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B5A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952888.82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8885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3492825.98</w:t>
            </w:r>
          </w:p>
        </w:tc>
      </w:tr>
      <w:tr w:rsidR="002D1AE0" w:rsidRPr="002D1AE0" w14:paraId="391997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C324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8D5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952891.87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D811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3492795.08</w:t>
            </w:r>
          </w:p>
        </w:tc>
      </w:tr>
      <w:tr w:rsidR="002D1AE0" w:rsidRPr="002D1AE0" w14:paraId="09C1B7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C62F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ACB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D5A2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3492800.89</w:t>
            </w:r>
          </w:p>
        </w:tc>
      </w:tr>
    </w:tbl>
    <w:p w14:paraId="67A1DAB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273DA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F8A5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2299 кв.м</w:t>
            </w:r>
          </w:p>
          <w:p w14:paraId="517B4E3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13F9BB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2A13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3AEE05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599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DF5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A302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CC981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E145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47B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98C4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3492909.11</w:t>
            </w:r>
          </w:p>
        </w:tc>
      </w:tr>
      <w:tr w:rsidR="002D1AE0" w:rsidRPr="002D1AE0" w14:paraId="5C93C0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71BE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B4DD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1C1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3492952.6</w:t>
            </w:r>
          </w:p>
        </w:tc>
      </w:tr>
      <w:tr w:rsidR="002D1AE0" w:rsidRPr="002D1AE0" w14:paraId="6E2265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3C1E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7185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6D0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3492950.4</w:t>
            </w:r>
          </w:p>
        </w:tc>
      </w:tr>
      <w:tr w:rsidR="002D1AE0" w:rsidRPr="002D1AE0" w14:paraId="4DE0BF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A881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8879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952876.48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BB4F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3492946.71</w:t>
            </w:r>
          </w:p>
        </w:tc>
      </w:tr>
      <w:tr w:rsidR="002D1AE0" w:rsidRPr="002D1AE0" w14:paraId="68A97C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264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7D5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82DE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3492906.15</w:t>
            </w:r>
          </w:p>
        </w:tc>
      </w:tr>
      <w:tr w:rsidR="002D1AE0" w:rsidRPr="002D1AE0" w14:paraId="073D41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CEA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1BBD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952883.01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F9A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3492906.07</w:t>
            </w:r>
          </w:p>
        </w:tc>
      </w:tr>
      <w:tr w:rsidR="002D1AE0" w:rsidRPr="002D1AE0" w14:paraId="393790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774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F05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2C8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3492903.99</w:t>
            </w:r>
          </w:p>
        </w:tc>
      </w:tr>
      <w:tr w:rsidR="002D1AE0" w:rsidRPr="002D1AE0" w14:paraId="60AE58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27F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F720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952900.5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9EC9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3492905.84</w:t>
            </w:r>
          </w:p>
        </w:tc>
      </w:tr>
      <w:tr w:rsidR="002D1AE0" w:rsidRPr="002D1AE0" w14:paraId="0B2AB0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489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AC01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C31C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3492906.34</w:t>
            </w:r>
          </w:p>
        </w:tc>
      </w:tr>
      <w:tr w:rsidR="002D1AE0" w:rsidRPr="002D1AE0" w14:paraId="67918C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B1AF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B42E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57FC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3492906.52</w:t>
            </w:r>
          </w:p>
        </w:tc>
      </w:tr>
      <w:tr w:rsidR="002D1AE0" w:rsidRPr="002D1AE0" w14:paraId="09D8A1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CE41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AB33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C7F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3492906.78</w:t>
            </w:r>
          </w:p>
        </w:tc>
      </w:tr>
      <w:tr w:rsidR="002D1AE0" w:rsidRPr="002D1AE0" w14:paraId="047DB5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644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60F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022A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3492909.11</w:t>
            </w:r>
          </w:p>
        </w:tc>
      </w:tr>
    </w:tbl>
    <w:p w14:paraId="65B4A3E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B7A765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1EA9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2162 кв.м</w:t>
            </w:r>
          </w:p>
          <w:p w14:paraId="0A91190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30AD0D7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1ABC0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78DA9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EAB1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99EE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50D8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4621FE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D2E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CA7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487F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3492902.94</w:t>
            </w:r>
          </w:p>
        </w:tc>
      </w:tr>
      <w:tr w:rsidR="002D1AE0" w:rsidRPr="002D1AE0" w14:paraId="40712C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E3C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19AF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952870.91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A43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3492946.09</w:t>
            </w:r>
          </w:p>
        </w:tc>
      </w:tr>
      <w:tr w:rsidR="002D1AE0" w:rsidRPr="002D1AE0" w14:paraId="4BE5D7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B6F3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A56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952823.21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60B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3492940.88</w:t>
            </w:r>
          </w:p>
        </w:tc>
      </w:tr>
      <w:tr w:rsidR="002D1AE0" w:rsidRPr="002D1AE0" w14:paraId="37FD6B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A02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4DB4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952827.99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06A5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3492894.14</w:t>
            </w:r>
          </w:p>
        </w:tc>
      </w:tr>
      <w:tr w:rsidR="002D1AE0" w:rsidRPr="002D1AE0" w14:paraId="6A8821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F07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A9DB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4C2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3492896.81</w:t>
            </w:r>
          </w:p>
        </w:tc>
      </w:tr>
      <w:tr w:rsidR="002D1AE0" w:rsidRPr="002D1AE0" w14:paraId="602DCE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8348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950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FA3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3492900.32</w:t>
            </w:r>
          </w:p>
        </w:tc>
      </w:tr>
      <w:tr w:rsidR="002D1AE0" w:rsidRPr="002D1AE0" w14:paraId="62F804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5574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73AAE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70FF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3492902.94</w:t>
            </w:r>
          </w:p>
        </w:tc>
      </w:tr>
    </w:tbl>
    <w:p w14:paraId="5FD1A433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8B44D2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5227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2446 кв.м</w:t>
            </w:r>
          </w:p>
          <w:p w14:paraId="5C58760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7840FFC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1630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446E9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12E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194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2CB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7616E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870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A5F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020A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3492794.4</w:t>
            </w:r>
          </w:p>
        </w:tc>
      </w:tr>
      <w:tr w:rsidR="002D1AE0" w:rsidRPr="002D1AE0" w14:paraId="6C04E11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B55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7056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952880.55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C3BB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3492844.11</w:t>
            </w:r>
          </w:p>
        </w:tc>
      </w:tr>
      <w:tr w:rsidR="002D1AE0" w:rsidRPr="002D1AE0" w14:paraId="2EA40D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C6D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4E07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7AF20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3492841.6</w:t>
            </w:r>
          </w:p>
        </w:tc>
      </w:tr>
      <w:tr w:rsidR="002D1AE0" w:rsidRPr="002D1AE0" w14:paraId="381908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D67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7DE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CB23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3492844.87</w:t>
            </w:r>
          </w:p>
        </w:tc>
      </w:tr>
      <w:tr w:rsidR="002D1AE0" w:rsidRPr="002D1AE0" w14:paraId="23CBC8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9A1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A00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50E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3492842.83</w:t>
            </w:r>
          </w:p>
        </w:tc>
      </w:tr>
      <w:tr w:rsidR="002D1AE0" w:rsidRPr="002D1AE0" w14:paraId="2C6CFD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E461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72E3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952838.71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677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3492789.23</w:t>
            </w:r>
          </w:p>
        </w:tc>
      </w:tr>
      <w:tr w:rsidR="002D1AE0" w:rsidRPr="002D1AE0" w14:paraId="0B9B170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C66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3060D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FF1A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3492794.4</w:t>
            </w:r>
          </w:p>
        </w:tc>
      </w:tr>
    </w:tbl>
    <w:p w14:paraId="57CFE8C5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:ЗУ158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C07F77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1BD5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2240 кв.м</w:t>
            </w:r>
          </w:p>
          <w:p w14:paraId="4F6A4C8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7B3F51B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AE8C0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23639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2EE3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E8CE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FCB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D1F56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4DE9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0B36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952879.7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3472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3492853</w:t>
            </w:r>
          </w:p>
        </w:tc>
      </w:tr>
      <w:tr w:rsidR="002D1AE0" w:rsidRPr="002D1AE0" w14:paraId="0AB068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A9A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16D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EF69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3492872.3</w:t>
            </w:r>
          </w:p>
        </w:tc>
      </w:tr>
      <w:tr w:rsidR="002D1AE0" w:rsidRPr="002D1AE0" w14:paraId="46CA74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AB14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DF5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06B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3492876.26</w:t>
            </w:r>
          </w:p>
        </w:tc>
      </w:tr>
      <w:tr w:rsidR="002D1AE0" w:rsidRPr="002D1AE0" w14:paraId="37B7FD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298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0EAF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72A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3492879.76</w:t>
            </w:r>
          </w:p>
        </w:tc>
      </w:tr>
      <w:tr w:rsidR="002D1AE0" w:rsidRPr="002D1AE0" w14:paraId="4F1A32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8130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582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952875.96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70C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3492894.96</w:t>
            </w:r>
          </w:p>
        </w:tc>
      </w:tr>
      <w:tr w:rsidR="002D1AE0" w:rsidRPr="002D1AE0" w14:paraId="15C27B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1539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877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DCCD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3492893.7</w:t>
            </w:r>
          </w:p>
        </w:tc>
      </w:tr>
      <w:tr w:rsidR="002D1AE0" w:rsidRPr="002D1AE0" w14:paraId="7D74F1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636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5948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952852.02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F40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3492893.01</w:t>
            </w:r>
          </w:p>
        </w:tc>
      </w:tr>
      <w:tr w:rsidR="002D1AE0" w:rsidRPr="002D1AE0" w14:paraId="7C50CD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571D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092E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4175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3492896.81</w:t>
            </w:r>
          </w:p>
        </w:tc>
      </w:tr>
      <w:tr w:rsidR="002D1AE0" w:rsidRPr="002D1AE0" w14:paraId="207880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1EE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8870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952827.99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5C7E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3492894.14</w:t>
            </w:r>
          </w:p>
        </w:tc>
      </w:tr>
      <w:tr w:rsidR="002D1AE0" w:rsidRPr="002D1AE0" w14:paraId="1676B1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73B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6AE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952833.23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42D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3492842.83</w:t>
            </w:r>
          </w:p>
        </w:tc>
      </w:tr>
      <w:tr w:rsidR="002D1AE0" w:rsidRPr="002D1AE0" w14:paraId="0B9594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CC4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8BEB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CBB9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3492844.87</w:t>
            </w:r>
          </w:p>
        </w:tc>
      </w:tr>
      <w:tr w:rsidR="002D1AE0" w:rsidRPr="002D1AE0" w14:paraId="4121D5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19A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1601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952856.71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11F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3492850.54</w:t>
            </w:r>
          </w:p>
        </w:tc>
      </w:tr>
      <w:tr w:rsidR="002D1AE0" w:rsidRPr="002D1AE0" w14:paraId="3B83A0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0943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7E8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952879.7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3EC1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3492853</w:t>
            </w:r>
          </w:p>
        </w:tc>
      </w:tr>
    </w:tbl>
    <w:p w14:paraId="43A39C2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0C2A40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9A56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2184 кв.м</w:t>
            </w:r>
          </w:p>
          <w:p w14:paraId="653A830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0EF1C2E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1A6DC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33C26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CF1B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6A08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8A4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745151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B1B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BD2C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5A32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3492919.97</w:t>
            </w:r>
          </w:p>
        </w:tc>
      </w:tr>
      <w:tr w:rsidR="002D1AE0" w:rsidRPr="002D1AE0" w14:paraId="0B8449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6D4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654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28B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3492964.45</w:t>
            </w:r>
          </w:p>
        </w:tc>
      </w:tr>
      <w:tr w:rsidR="002D1AE0" w:rsidRPr="002D1AE0" w14:paraId="36242B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14F5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0D636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C6ED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3492959.11</w:t>
            </w:r>
          </w:p>
        </w:tc>
      </w:tr>
      <w:tr w:rsidR="002D1AE0" w:rsidRPr="002D1AE0" w14:paraId="2EF642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2FD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81F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436E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3492915.53</w:t>
            </w:r>
          </w:p>
        </w:tc>
      </w:tr>
      <w:tr w:rsidR="002D1AE0" w:rsidRPr="002D1AE0" w14:paraId="37352C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5ADE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1268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3891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3492919.97</w:t>
            </w:r>
          </w:p>
        </w:tc>
      </w:tr>
    </w:tbl>
    <w:p w14:paraId="0DFD3AB6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9602F8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20A0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2072 кв.м</w:t>
            </w:r>
          </w:p>
          <w:p w14:paraId="1D073A9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6B38430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0BA15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65BDF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0D3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5E6E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28B9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90038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8CC8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E5DE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29F9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3492870.51</w:t>
            </w:r>
          </w:p>
        </w:tc>
      </w:tr>
      <w:tr w:rsidR="002D1AE0" w:rsidRPr="002D1AE0" w14:paraId="79F3E3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7E6A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5A4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57BC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3492911.8</w:t>
            </w:r>
          </w:p>
        </w:tc>
      </w:tr>
      <w:tr w:rsidR="002D1AE0" w:rsidRPr="002D1AE0" w14:paraId="1F9496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7D31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D294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5D6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3492908.56</w:t>
            </w:r>
          </w:p>
        </w:tc>
      </w:tr>
      <w:tr w:rsidR="002D1AE0" w:rsidRPr="002D1AE0" w14:paraId="51D07B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7CA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D68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952994.57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5CD1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3492906.04</w:t>
            </w:r>
          </w:p>
        </w:tc>
      </w:tr>
      <w:tr w:rsidR="002D1AE0" w:rsidRPr="002D1AE0" w14:paraId="132EA2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5BF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5091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EE75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3492887.8</w:t>
            </w:r>
          </w:p>
        </w:tc>
      </w:tr>
      <w:tr w:rsidR="002D1AE0" w:rsidRPr="002D1AE0" w14:paraId="0FA0A7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15F7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C9E5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676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3492865.04</w:t>
            </w:r>
          </w:p>
        </w:tc>
      </w:tr>
      <w:tr w:rsidR="002D1AE0" w:rsidRPr="002D1AE0" w14:paraId="456926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DAC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0BB6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763F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3492867.46</w:t>
            </w:r>
          </w:p>
        </w:tc>
      </w:tr>
      <w:tr w:rsidR="002D1AE0" w:rsidRPr="002D1AE0" w14:paraId="620D8E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9CF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8D38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E1F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3492870.51</w:t>
            </w:r>
          </w:p>
        </w:tc>
      </w:tr>
    </w:tbl>
    <w:p w14:paraId="3D14B5A8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82E112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89CF4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2353 кв.м</w:t>
            </w:r>
          </w:p>
          <w:p w14:paraId="67E21AE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1CE7E4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545F0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CC97DB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FA2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E0C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B43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EB704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947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68C7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5D6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3492814.83</w:t>
            </w:r>
          </w:p>
        </w:tc>
      </w:tr>
      <w:tr w:rsidR="002D1AE0" w:rsidRPr="002D1AE0" w14:paraId="2C0D77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2215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8F4B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F00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3492861.14</w:t>
            </w:r>
          </w:p>
        </w:tc>
      </w:tr>
      <w:tr w:rsidR="002D1AE0" w:rsidRPr="002D1AE0" w14:paraId="3D329E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540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7A42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6DA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3492855.62</w:t>
            </w:r>
          </w:p>
        </w:tc>
      </w:tr>
      <w:tr w:rsidR="002D1AE0" w:rsidRPr="002D1AE0" w14:paraId="03AE5B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EA55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F10B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0F4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3492809.39</w:t>
            </w:r>
          </w:p>
        </w:tc>
      </w:tr>
      <w:tr w:rsidR="002D1AE0" w:rsidRPr="002D1AE0" w14:paraId="497CB3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F2749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6EAA5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A2A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3492814.83</w:t>
            </w:r>
          </w:p>
        </w:tc>
      </w:tr>
    </w:tbl>
    <w:p w14:paraId="4FF2BFD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4D06FF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70DB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2034 кв.м</w:t>
            </w:r>
          </w:p>
          <w:p w14:paraId="3F9651E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3EAA87A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361C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382CE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22D7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98E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D8C1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6F23B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34BC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4E3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3CFE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3493119.42</w:t>
            </w:r>
          </w:p>
        </w:tc>
      </w:tr>
      <w:tr w:rsidR="002D1AE0" w:rsidRPr="002D1AE0" w14:paraId="52FE1F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E33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44DA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8A69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3493124.02</w:t>
            </w:r>
          </w:p>
        </w:tc>
      </w:tr>
      <w:tr w:rsidR="002D1AE0" w:rsidRPr="002D1AE0" w14:paraId="5A39B0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A6C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E5DB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952964.44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1F20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3493141.4</w:t>
            </w:r>
          </w:p>
        </w:tc>
      </w:tr>
      <w:tr w:rsidR="002D1AE0" w:rsidRPr="002D1AE0" w14:paraId="4DE756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3658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F6B3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018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3493164.81</w:t>
            </w:r>
          </w:p>
        </w:tc>
      </w:tr>
      <w:tr w:rsidR="002D1AE0" w:rsidRPr="002D1AE0" w14:paraId="68CB71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909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DB36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FE6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3493160.26</w:t>
            </w:r>
          </w:p>
        </w:tc>
      </w:tr>
      <w:tr w:rsidR="002D1AE0" w:rsidRPr="002D1AE0" w14:paraId="2B7703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C9E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B3C5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952921.86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B915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3493114.92</w:t>
            </w:r>
          </w:p>
        </w:tc>
      </w:tr>
      <w:tr w:rsidR="002D1AE0" w:rsidRPr="002D1AE0" w14:paraId="68C9D4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DCCB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74AB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DC84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3493119.42</w:t>
            </w:r>
          </w:p>
        </w:tc>
      </w:tr>
    </w:tbl>
    <w:p w14:paraId="21F4AE1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488C6C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83D8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2068 кв.м</w:t>
            </w:r>
          </w:p>
          <w:p w14:paraId="16ECC68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348EEE0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3F117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FF3F4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D97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B5E1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8FFD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871FC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56B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2E5A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6017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3493170.82</w:t>
            </w:r>
          </w:p>
        </w:tc>
      </w:tr>
      <w:tr w:rsidR="002D1AE0" w:rsidRPr="002D1AE0" w14:paraId="640D2B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F203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8545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C4E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3493215.42</w:t>
            </w:r>
          </w:p>
        </w:tc>
      </w:tr>
      <w:tr w:rsidR="002D1AE0" w:rsidRPr="002D1AE0" w14:paraId="622C13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493C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297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76A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3493214.17</w:t>
            </w:r>
          </w:p>
        </w:tc>
      </w:tr>
      <w:tr w:rsidR="002D1AE0" w:rsidRPr="002D1AE0" w14:paraId="4D0573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F5A1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09A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952917.3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3464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3493166.5</w:t>
            </w:r>
          </w:p>
        </w:tc>
      </w:tr>
      <w:tr w:rsidR="002D1AE0" w:rsidRPr="002D1AE0" w14:paraId="504E54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2C7E0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EC3A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0C7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3493170.82</w:t>
            </w:r>
          </w:p>
        </w:tc>
      </w:tr>
    </w:tbl>
    <w:p w14:paraId="6804CA5D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3A922F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43B1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1652 кв.м</w:t>
            </w:r>
          </w:p>
          <w:p w14:paraId="5AEA902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7E869A7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AF9F7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178A0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E16E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5CBE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9A7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0342A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C251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EDD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ED0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3493215.42</w:t>
            </w:r>
          </w:p>
        </w:tc>
      </w:tr>
      <w:tr w:rsidR="002D1AE0" w:rsidRPr="002D1AE0" w14:paraId="493653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143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7B2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E091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3493252.71</w:t>
            </w:r>
          </w:p>
        </w:tc>
      </w:tr>
      <w:tr w:rsidR="002D1AE0" w:rsidRPr="002D1AE0" w14:paraId="456145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232D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848E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FE1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3493250.68</w:t>
            </w:r>
          </w:p>
        </w:tc>
      </w:tr>
      <w:tr w:rsidR="002D1AE0" w:rsidRPr="002D1AE0" w14:paraId="5EB40B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B9B3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F64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2E6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3493214.17</w:t>
            </w:r>
          </w:p>
        </w:tc>
      </w:tr>
      <w:tr w:rsidR="002D1AE0" w:rsidRPr="002D1AE0" w14:paraId="268025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37B8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AD44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2668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3493215.42</w:t>
            </w:r>
          </w:p>
        </w:tc>
      </w:tr>
    </w:tbl>
    <w:p w14:paraId="1D339F58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:ЗУ168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0999F5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74BFD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1979 кв.м</w:t>
            </w:r>
          </w:p>
          <w:p w14:paraId="79F0A93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4CC541D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81C09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27DEF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7C5D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285D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0FF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F4331A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D0F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28A2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F886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3493098.96</w:t>
            </w:r>
          </w:p>
        </w:tc>
      </w:tr>
      <w:tr w:rsidR="002D1AE0" w:rsidRPr="002D1AE0" w14:paraId="5D1FE5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567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E65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EFEB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3493103.26</w:t>
            </w:r>
          </w:p>
        </w:tc>
      </w:tr>
      <w:tr w:rsidR="002D1AE0" w:rsidRPr="002D1AE0" w14:paraId="668A04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A849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172A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CE18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3493116.63</w:t>
            </w:r>
          </w:p>
        </w:tc>
      </w:tr>
      <w:tr w:rsidR="002D1AE0" w:rsidRPr="002D1AE0" w14:paraId="008B12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506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3930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F470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3493120.69</w:t>
            </w:r>
          </w:p>
        </w:tc>
      </w:tr>
      <w:tr w:rsidR="002D1AE0" w:rsidRPr="002D1AE0" w14:paraId="385985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48AB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282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952849.91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512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3493123.42</w:t>
            </w:r>
          </w:p>
        </w:tc>
      </w:tr>
      <w:tr w:rsidR="002D1AE0" w:rsidRPr="002D1AE0" w14:paraId="1ABAE7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A00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AD1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952849.89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B3B8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3493123.68</w:t>
            </w:r>
          </w:p>
        </w:tc>
      </w:tr>
      <w:tr w:rsidR="002D1AE0" w:rsidRPr="002D1AE0" w14:paraId="0EE2E6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254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206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002D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3493144</w:t>
            </w:r>
          </w:p>
        </w:tc>
      </w:tr>
      <w:tr w:rsidR="002D1AE0" w:rsidRPr="002D1AE0" w14:paraId="6C46B2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EAB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347F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0664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3493147.16</w:t>
            </w:r>
          </w:p>
        </w:tc>
      </w:tr>
      <w:tr w:rsidR="002D1AE0" w:rsidRPr="002D1AE0" w14:paraId="525CAAF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A79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1B4A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952846.8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F948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3493148.01</w:t>
            </w:r>
          </w:p>
        </w:tc>
      </w:tr>
      <w:tr w:rsidR="002D1AE0" w:rsidRPr="002D1AE0" w14:paraId="096FC9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1845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2217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FBC2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3493146.9</w:t>
            </w:r>
          </w:p>
        </w:tc>
      </w:tr>
      <w:tr w:rsidR="002D1AE0" w:rsidRPr="002D1AE0" w14:paraId="367122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9490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37E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512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3493146.8</w:t>
            </w:r>
          </w:p>
        </w:tc>
      </w:tr>
      <w:tr w:rsidR="002D1AE0" w:rsidRPr="002D1AE0" w14:paraId="08A8EF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5FC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ED8B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952829.4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0E037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3493146.75</w:t>
            </w:r>
          </w:p>
        </w:tc>
      </w:tr>
      <w:tr w:rsidR="002D1AE0" w:rsidRPr="002D1AE0" w14:paraId="1F4F34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B70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4F8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952813.85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5D0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3493145.55</w:t>
            </w:r>
          </w:p>
        </w:tc>
      </w:tr>
      <w:tr w:rsidR="002D1AE0" w:rsidRPr="002D1AE0" w14:paraId="5BC091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9EAF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C666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952808.34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8B1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3493145.44</w:t>
            </w:r>
          </w:p>
        </w:tc>
      </w:tr>
      <w:tr w:rsidR="002D1AE0" w:rsidRPr="002D1AE0" w14:paraId="0DF564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A7D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A4FE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952811.42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C99F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3493095.33</w:t>
            </w:r>
          </w:p>
        </w:tc>
      </w:tr>
      <w:tr w:rsidR="002D1AE0" w:rsidRPr="002D1AE0" w14:paraId="52382B5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0CFA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E58E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952826.27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95A0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3493096.73</w:t>
            </w:r>
          </w:p>
        </w:tc>
      </w:tr>
      <w:tr w:rsidR="002D1AE0" w:rsidRPr="002D1AE0" w14:paraId="136DB9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E2CB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AD3C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F747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3493098.96</w:t>
            </w:r>
          </w:p>
        </w:tc>
      </w:tr>
    </w:tbl>
    <w:p w14:paraId="7369C6D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:ЗУ170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8CEDF8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EDF9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1906 кв.м</w:t>
            </w:r>
          </w:p>
          <w:p w14:paraId="3BD5168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3D5BDDC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1789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BB33D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8A3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8A9D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D579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268F9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B77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418E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07C0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3493154.51</w:t>
            </w:r>
          </w:p>
        </w:tc>
      </w:tr>
      <w:tr w:rsidR="002D1AE0" w:rsidRPr="002D1AE0" w14:paraId="1573B3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293D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3A75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ADB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3493199.55</w:t>
            </w:r>
          </w:p>
        </w:tc>
      </w:tr>
      <w:tr w:rsidR="002D1AE0" w:rsidRPr="002D1AE0" w14:paraId="1CDA21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DE3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CAF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952815.14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B647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3493198.26</w:t>
            </w:r>
          </w:p>
        </w:tc>
      </w:tr>
      <w:tr w:rsidR="002D1AE0" w:rsidRPr="002D1AE0" w14:paraId="1D7756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30A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D3D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952814.78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62E1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3493201.86</w:t>
            </w:r>
          </w:p>
        </w:tc>
      </w:tr>
      <w:tr w:rsidR="002D1AE0" w:rsidRPr="002D1AE0" w14:paraId="78E030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45F0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94F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952804.66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02CF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3493201.05</w:t>
            </w:r>
          </w:p>
        </w:tc>
      </w:tr>
      <w:tr w:rsidR="002D1AE0" w:rsidRPr="002D1AE0" w14:paraId="62B6A6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A343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BB8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952806.97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0C2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3493167.78</w:t>
            </w:r>
          </w:p>
        </w:tc>
      </w:tr>
      <w:tr w:rsidR="002D1AE0" w:rsidRPr="002D1AE0" w14:paraId="5B5CDB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0FF0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7A93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952808.34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81F3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3493145.44</w:t>
            </w:r>
          </w:p>
        </w:tc>
      </w:tr>
      <w:tr w:rsidR="002D1AE0" w:rsidRPr="002D1AE0" w14:paraId="076BC9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918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D6DB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952813.85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621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3493145.55</w:t>
            </w:r>
          </w:p>
        </w:tc>
      </w:tr>
      <w:tr w:rsidR="002D1AE0" w:rsidRPr="002D1AE0" w14:paraId="407E8A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2ABC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72F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952820.45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E36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3493146.06</w:t>
            </w:r>
          </w:p>
        </w:tc>
      </w:tr>
      <w:tr w:rsidR="002D1AE0" w:rsidRPr="002D1AE0" w14:paraId="39C19D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8B5F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C89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952820.11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1E6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3493151.73</w:t>
            </w:r>
          </w:p>
        </w:tc>
      </w:tr>
      <w:tr w:rsidR="002D1AE0" w:rsidRPr="002D1AE0" w14:paraId="303BF26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398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1F9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98B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3493151.93</w:t>
            </w:r>
          </w:p>
        </w:tc>
      </w:tr>
      <w:tr w:rsidR="002D1AE0" w:rsidRPr="002D1AE0" w14:paraId="3A2882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D01C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D42A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952831.06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7719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3493152.37</w:t>
            </w:r>
          </w:p>
        </w:tc>
      </w:tr>
      <w:tr w:rsidR="002D1AE0" w:rsidRPr="002D1AE0" w14:paraId="60FD4C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64C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7C74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952844.9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E43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3493152.98</w:t>
            </w:r>
          </w:p>
        </w:tc>
      </w:tr>
      <w:tr w:rsidR="002D1AE0" w:rsidRPr="002D1AE0" w14:paraId="2E4FD2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68AE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904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FFFB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3493154.51</w:t>
            </w:r>
          </w:p>
        </w:tc>
      </w:tr>
    </w:tbl>
    <w:p w14:paraId="4755218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:ЗУ171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C76CB0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556E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2809 кв.м</w:t>
            </w:r>
          </w:p>
          <w:p w14:paraId="0A146BC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08A54E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57349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963926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83B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A85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1A9F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70B70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F490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EB3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458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3493181.34</w:t>
            </w:r>
          </w:p>
        </w:tc>
      </w:tr>
      <w:tr w:rsidR="002D1AE0" w:rsidRPr="002D1AE0" w14:paraId="398437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8A3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B63E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99C7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3493188.52</w:t>
            </w:r>
          </w:p>
        </w:tc>
      </w:tr>
      <w:tr w:rsidR="002D1AE0" w:rsidRPr="002D1AE0" w14:paraId="2F2CB2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4780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1456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619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3493222.16</w:t>
            </w:r>
          </w:p>
        </w:tc>
      </w:tr>
      <w:tr w:rsidR="002D1AE0" w:rsidRPr="002D1AE0" w14:paraId="2BB9EB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BDFF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FF1C8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630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3493218.67</w:t>
            </w:r>
          </w:p>
        </w:tc>
      </w:tr>
      <w:tr w:rsidR="002D1AE0" w:rsidRPr="002D1AE0" w14:paraId="32B5CD5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8F69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DBB4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952974.04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554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3493175.04</w:t>
            </w:r>
          </w:p>
        </w:tc>
      </w:tr>
      <w:tr w:rsidR="002D1AE0" w:rsidRPr="002D1AE0" w14:paraId="307F78D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939D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FF03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544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3493172.74</w:t>
            </w:r>
          </w:p>
        </w:tc>
      </w:tr>
      <w:tr w:rsidR="002D1AE0" w:rsidRPr="002D1AE0" w14:paraId="2365E1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4AAD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E3CE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952995.34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8174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3493176.34</w:t>
            </w:r>
          </w:p>
        </w:tc>
      </w:tr>
      <w:tr w:rsidR="002D1AE0" w:rsidRPr="002D1AE0" w14:paraId="000D66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84C3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5276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9D77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3493181.34</w:t>
            </w:r>
          </w:p>
        </w:tc>
      </w:tr>
    </w:tbl>
    <w:p w14:paraId="1D27118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:ЗУ172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B63B6C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8E04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2739 кв.м</w:t>
            </w:r>
          </w:p>
          <w:p w14:paraId="6121090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7FA458F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68698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3A4F4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F529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31D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016C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3CCA0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49AD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ED3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73F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3493128.95</w:t>
            </w:r>
          </w:p>
        </w:tc>
      </w:tr>
      <w:tr w:rsidR="002D1AE0" w:rsidRPr="002D1AE0" w14:paraId="7FAF49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4923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301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953041.65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FA4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3493172.27</w:t>
            </w:r>
          </w:p>
        </w:tc>
      </w:tr>
      <w:tr w:rsidR="002D1AE0" w:rsidRPr="002D1AE0" w14:paraId="539DA7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A5CB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EF5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953004.21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DF3FC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3493169.41</w:t>
            </w:r>
          </w:p>
        </w:tc>
      </w:tr>
      <w:tr w:rsidR="002D1AE0" w:rsidRPr="002D1AE0" w14:paraId="755A7A1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20B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2F7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952974.81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C15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3493164.66</w:t>
            </w:r>
          </w:p>
        </w:tc>
      </w:tr>
      <w:tr w:rsidR="002D1AE0" w:rsidRPr="002D1AE0" w14:paraId="0522A4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0B29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506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396D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3493122.84</w:t>
            </w:r>
          </w:p>
        </w:tc>
      </w:tr>
      <w:tr w:rsidR="002D1AE0" w:rsidRPr="002D1AE0" w14:paraId="5A3BAD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09A1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285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0CFC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3493128.95</w:t>
            </w:r>
          </w:p>
        </w:tc>
      </w:tr>
    </w:tbl>
    <w:p w14:paraId="3E6C5BF8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:ЗУ181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67809C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1024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741 кв.м</w:t>
            </w:r>
          </w:p>
          <w:p w14:paraId="4D92093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8C8290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1CC54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4D70C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BBA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C22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F591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EA23A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987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D7F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6C526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3492477.79</w:t>
            </w:r>
          </w:p>
        </w:tc>
      </w:tr>
      <w:tr w:rsidR="002D1AE0" w:rsidRPr="002D1AE0" w14:paraId="32DE6A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BD8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C24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952967.16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FD56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3492528.83</w:t>
            </w:r>
          </w:p>
        </w:tc>
      </w:tr>
      <w:tr w:rsidR="002D1AE0" w:rsidRPr="002D1AE0" w14:paraId="1050EEF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B934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0FDA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313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3492530.15</w:t>
            </w:r>
          </w:p>
        </w:tc>
      </w:tr>
      <w:tr w:rsidR="002D1AE0" w:rsidRPr="002D1AE0" w14:paraId="30F92CB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D75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F06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AD4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3492528.75</w:t>
            </w:r>
          </w:p>
        </w:tc>
      </w:tr>
      <w:tr w:rsidR="002D1AE0" w:rsidRPr="002D1AE0" w14:paraId="16A778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3629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C26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C766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3492528.19</w:t>
            </w:r>
          </w:p>
        </w:tc>
      </w:tr>
      <w:tr w:rsidR="002D1AE0" w:rsidRPr="002D1AE0" w14:paraId="188D6E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020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A253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952959.91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693E7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3492527.39</w:t>
            </w:r>
          </w:p>
        </w:tc>
      </w:tr>
      <w:tr w:rsidR="002D1AE0" w:rsidRPr="002D1AE0" w14:paraId="7A4D6C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C41C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8DE4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952960.37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803A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3492514.79</w:t>
            </w:r>
          </w:p>
        </w:tc>
      </w:tr>
      <w:tr w:rsidR="002D1AE0" w:rsidRPr="002D1AE0" w14:paraId="164001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227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E53C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5EC1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3492511.73</w:t>
            </w:r>
          </w:p>
        </w:tc>
      </w:tr>
      <w:tr w:rsidR="002D1AE0" w:rsidRPr="002D1AE0" w14:paraId="7E89032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620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8D63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952907.77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3490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3492504.34</w:t>
            </w:r>
          </w:p>
        </w:tc>
      </w:tr>
      <w:tr w:rsidR="002D1AE0" w:rsidRPr="002D1AE0" w14:paraId="4737DE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4A8A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26F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ABCF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3492507.05</w:t>
            </w:r>
          </w:p>
        </w:tc>
      </w:tr>
      <w:tr w:rsidR="002D1AE0" w:rsidRPr="002D1AE0" w14:paraId="70FC3C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6620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F9112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952961.29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1328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3492508.27</w:t>
            </w:r>
          </w:p>
        </w:tc>
      </w:tr>
      <w:tr w:rsidR="002D1AE0" w:rsidRPr="002D1AE0" w14:paraId="5A2844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644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6008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908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3492479.85</w:t>
            </w:r>
          </w:p>
        </w:tc>
      </w:tr>
      <w:tr w:rsidR="002D1AE0" w:rsidRPr="002D1AE0" w14:paraId="7A2E1D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E557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4F25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6747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3492477.03</w:t>
            </w:r>
          </w:p>
        </w:tc>
      </w:tr>
      <w:tr w:rsidR="002D1AE0" w:rsidRPr="002D1AE0" w14:paraId="1AA525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33DB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87A6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0778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3492477.79</w:t>
            </w:r>
          </w:p>
        </w:tc>
      </w:tr>
    </w:tbl>
    <w:p w14:paraId="4CA808A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:ЗУ192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D260A8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FFC8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142 кв.м</w:t>
            </w:r>
          </w:p>
          <w:p w14:paraId="2E6894ED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C12549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FEE3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DC6D7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4365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A3EC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CB5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42357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BCB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0A0B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953045.59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18C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3491927.22</w:t>
            </w:r>
          </w:p>
        </w:tc>
      </w:tr>
      <w:tr w:rsidR="002D1AE0" w:rsidRPr="002D1AE0" w14:paraId="149328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209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502B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953044.3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91A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3491936.11</w:t>
            </w:r>
          </w:p>
        </w:tc>
      </w:tr>
      <w:tr w:rsidR="002D1AE0" w:rsidRPr="002D1AE0" w14:paraId="37DF34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86CF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D1A4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9FC8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3491933.8</w:t>
            </w:r>
          </w:p>
        </w:tc>
      </w:tr>
      <w:tr w:rsidR="002D1AE0" w:rsidRPr="002D1AE0" w14:paraId="211FFF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799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BE4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3179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3491925.06</w:t>
            </w:r>
          </w:p>
        </w:tc>
      </w:tr>
      <w:tr w:rsidR="002D1AE0" w:rsidRPr="002D1AE0" w14:paraId="63FC1B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AAC8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D0F0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953045.59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B4BE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3491927.22</w:t>
            </w:r>
          </w:p>
        </w:tc>
      </w:tr>
    </w:tbl>
    <w:p w14:paraId="59BD742A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:ЗУ193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40D188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1E465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1588 кв.м</w:t>
            </w:r>
          </w:p>
          <w:p w14:paraId="287CBA8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ED7EA7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73999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E079E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A51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9B5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36E5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7B2B1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D50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DE23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953120.2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12AE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3492064.9</w:t>
            </w:r>
          </w:p>
        </w:tc>
      </w:tr>
      <w:tr w:rsidR="002D1AE0" w:rsidRPr="002D1AE0" w14:paraId="4A3872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5DB6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27E4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953118.4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810F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3492077.29</w:t>
            </w:r>
          </w:p>
        </w:tc>
      </w:tr>
      <w:tr w:rsidR="002D1AE0" w:rsidRPr="002D1AE0" w14:paraId="05EEF8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9A00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0DB9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953110.02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F72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3492076.08</w:t>
            </w:r>
          </w:p>
        </w:tc>
      </w:tr>
      <w:tr w:rsidR="002D1AE0" w:rsidRPr="002D1AE0" w14:paraId="70496A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CCFF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79C3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953094.24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4EDB8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3492073.8</w:t>
            </w:r>
          </w:p>
        </w:tc>
      </w:tr>
      <w:tr w:rsidR="002D1AE0" w:rsidRPr="002D1AE0" w14:paraId="5C73BD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996F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4A1A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F649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3492073.04</w:t>
            </w:r>
          </w:p>
        </w:tc>
      </w:tr>
      <w:tr w:rsidR="002D1AE0" w:rsidRPr="002D1AE0" w14:paraId="04D452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3A5F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BDB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953085.82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9060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3492072.86</w:t>
            </w:r>
          </w:p>
        </w:tc>
      </w:tr>
      <w:tr w:rsidR="002D1AE0" w:rsidRPr="002D1AE0" w14:paraId="76CE14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F72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C97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953082.9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CD9B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3492072.64</w:t>
            </w:r>
          </w:p>
        </w:tc>
      </w:tr>
      <w:tr w:rsidR="002D1AE0" w:rsidRPr="002D1AE0" w14:paraId="04113D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B2A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A5D6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3CF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3492073.36</w:t>
            </w:r>
          </w:p>
        </w:tc>
      </w:tr>
      <w:tr w:rsidR="002D1AE0" w:rsidRPr="002D1AE0" w14:paraId="0D4976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625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C3D8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953055.94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5B29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3492069.98</w:t>
            </w:r>
          </w:p>
        </w:tc>
      </w:tr>
      <w:tr w:rsidR="002D1AE0" w:rsidRPr="002D1AE0" w14:paraId="163973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5403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27D6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5104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3492065.92</w:t>
            </w:r>
          </w:p>
        </w:tc>
      </w:tr>
      <w:tr w:rsidR="002D1AE0" w:rsidRPr="002D1AE0" w14:paraId="3E96BC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0CAB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1B53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2B3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3492065.7</w:t>
            </w:r>
          </w:p>
        </w:tc>
      </w:tr>
      <w:tr w:rsidR="002D1AE0" w:rsidRPr="002D1AE0" w14:paraId="11AB5B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BD9B4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AF4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3AE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3492064.84</w:t>
            </w:r>
          </w:p>
        </w:tc>
      </w:tr>
      <w:tr w:rsidR="002D1AE0" w:rsidRPr="002D1AE0" w14:paraId="035D57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D857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F29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953012.76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D6FA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3492064.04</w:t>
            </w:r>
          </w:p>
        </w:tc>
      </w:tr>
      <w:tr w:rsidR="002D1AE0" w:rsidRPr="002D1AE0" w14:paraId="633E4F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E0C7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765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953014.82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16FE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3492047.54</w:t>
            </w:r>
          </w:p>
        </w:tc>
      </w:tr>
      <w:tr w:rsidR="002D1AE0" w:rsidRPr="002D1AE0" w14:paraId="1B95BB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7C7F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4730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2445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3492049.24</w:t>
            </w:r>
          </w:p>
        </w:tc>
      </w:tr>
      <w:tr w:rsidR="002D1AE0" w:rsidRPr="002D1AE0" w14:paraId="4BFC69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4EF5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C4A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953040.7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889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3492051.44</w:t>
            </w:r>
          </w:p>
        </w:tc>
      </w:tr>
      <w:tr w:rsidR="002D1AE0" w:rsidRPr="002D1AE0" w14:paraId="2EB858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660E4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3DDD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953080.85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C59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3492056.74</w:t>
            </w:r>
          </w:p>
        </w:tc>
      </w:tr>
      <w:tr w:rsidR="002D1AE0" w:rsidRPr="002D1AE0" w14:paraId="282F9B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2DB1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F588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953080.48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88C6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3492059.56</w:t>
            </w:r>
          </w:p>
        </w:tc>
      </w:tr>
      <w:tr w:rsidR="002D1AE0" w:rsidRPr="002D1AE0" w14:paraId="40D58F3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268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857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953120.2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E740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3492064.9</w:t>
            </w:r>
          </w:p>
        </w:tc>
      </w:tr>
    </w:tbl>
    <w:p w14:paraId="5BE377E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:ЗУ194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999241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7B099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1319 кв.м</w:t>
            </w:r>
          </w:p>
          <w:p w14:paraId="4B2AF22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CD1ADE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09DF8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AB8FC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08C7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840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FC78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BC090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C43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56B2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0C30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3492158.2</w:t>
            </w:r>
          </w:p>
        </w:tc>
      </w:tr>
      <w:tr w:rsidR="002D1AE0" w:rsidRPr="002D1AE0" w14:paraId="0D688E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803D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CFAA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95A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3492170.42</w:t>
            </w:r>
          </w:p>
        </w:tc>
      </w:tr>
      <w:tr w:rsidR="002D1AE0" w:rsidRPr="002D1AE0" w14:paraId="366E73F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33E1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5CA60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953100.8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A76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3492169.8</w:t>
            </w:r>
          </w:p>
        </w:tc>
      </w:tr>
      <w:tr w:rsidR="002D1AE0" w:rsidRPr="002D1AE0" w14:paraId="4D77FE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6460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B02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3A4BB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3492169.17</w:t>
            </w:r>
          </w:p>
        </w:tc>
      </w:tr>
      <w:tr w:rsidR="002D1AE0" w:rsidRPr="002D1AE0" w14:paraId="3C3922D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5EFB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0F5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953069.1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63D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3492165.05</w:t>
            </w:r>
          </w:p>
        </w:tc>
      </w:tr>
      <w:tr w:rsidR="002D1AE0" w:rsidRPr="002D1AE0" w14:paraId="478E74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FA2A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2A66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A6F8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3492162.65</w:t>
            </w:r>
          </w:p>
        </w:tc>
      </w:tr>
      <w:tr w:rsidR="002D1AE0" w:rsidRPr="002D1AE0" w14:paraId="3055A7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02C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CA8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EFA9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3492162.45</w:t>
            </w:r>
          </w:p>
        </w:tc>
      </w:tr>
      <w:tr w:rsidR="002D1AE0" w:rsidRPr="002D1AE0" w14:paraId="41A53AE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F8AC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7F1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953047.28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C7CA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3492161.81</w:t>
            </w:r>
          </w:p>
        </w:tc>
      </w:tr>
      <w:tr w:rsidR="002D1AE0" w:rsidRPr="002D1AE0" w14:paraId="5FF073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D0AB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53C8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382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3492161.21</w:t>
            </w:r>
          </w:p>
        </w:tc>
      </w:tr>
      <w:tr w:rsidR="002D1AE0" w:rsidRPr="002D1AE0" w14:paraId="757BCE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7AD4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65C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952997.35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C69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3492154.68</w:t>
            </w:r>
          </w:p>
        </w:tc>
      </w:tr>
      <w:tr w:rsidR="002D1AE0" w:rsidRPr="002D1AE0" w14:paraId="493327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A351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6837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952998.97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31D7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3492142.9</w:t>
            </w:r>
          </w:p>
        </w:tc>
      </w:tr>
      <w:tr w:rsidR="002D1AE0" w:rsidRPr="002D1AE0" w14:paraId="541A42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3E1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A40B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6191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3492149</w:t>
            </w:r>
          </w:p>
        </w:tc>
      </w:tr>
      <w:tr w:rsidR="002D1AE0" w:rsidRPr="002D1AE0" w14:paraId="16AD5D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E34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B30F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953070.28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0A66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3492153.06</w:t>
            </w:r>
          </w:p>
        </w:tc>
      </w:tr>
      <w:tr w:rsidR="002D1AE0" w:rsidRPr="002D1AE0" w14:paraId="4287B5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E3BA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EB0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A18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3492156.86</w:t>
            </w:r>
          </w:p>
        </w:tc>
      </w:tr>
      <w:tr w:rsidR="002D1AE0" w:rsidRPr="002D1AE0" w14:paraId="06EF06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3F79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0E5F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953106.66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256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3492158.2</w:t>
            </w:r>
          </w:p>
        </w:tc>
      </w:tr>
    </w:tbl>
    <w:p w14:paraId="1AD5C3E9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:ЗУ195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2DE9F5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98C5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1372 кв.м</w:t>
            </w:r>
          </w:p>
          <w:p w14:paraId="701A0FD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A14124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92DC2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E3B1D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D95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0A8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B797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6A3FB6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DA48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1636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953093.25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30FB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3492250.6</w:t>
            </w:r>
          </w:p>
        </w:tc>
      </w:tr>
      <w:tr w:rsidR="002D1AE0" w:rsidRPr="002D1AE0" w14:paraId="1A93B6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54E8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76FD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953093.06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D857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3492251.89</w:t>
            </w:r>
          </w:p>
        </w:tc>
      </w:tr>
      <w:tr w:rsidR="002D1AE0" w:rsidRPr="002D1AE0" w14:paraId="378650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C39B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541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1BF4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3492263.11</w:t>
            </w:r>
          </w:p>
        </w:tc>
      </w:tr>
      <w:tr w:rsidR="002D1AE0" w:rsidRPr="002D1AE0" w14:paraId="4FDCD17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AE0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D3F6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953087.57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AB0B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3492262.52</w:t>
            </w:r>
          </w:p>
        </w:tc>
      </w:tr>
      <w:tr w:rsidR="002D1AE0" w:rsidRPr="002D1AE0" w14:paraId="6DF392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C12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303E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953054.39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D2E0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3492257.79</w:t>
            </w:r>
          </w:p>
        </w:tc>
      </w:tr>
      <w:tr w:rsidR="002D1AE0" w:rsidRPr="002D1AE0" w14:paraId="3A84CD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4E29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8A83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2C9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3492254.29</w:t>
            </w:r>
          </w:p>
        </w:tc>
      </w:tr>
      <w:tr w:rsidR="002D1AE0" w:rsidRPr="002D1AE0" w14:paraId="0CFD0F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C22A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DF70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952984.27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FDD5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3492247.81</w:t>
            </w:r>
          </w:p>
        </w:tc>
      </w:tr>
      <w:tr w:rsidR="002D1AE0" w:rsidRPr="002D1AE0" w14:paraId="07F8EC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BD3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2C2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952985.95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4C9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3492235.31</w:t>
            </w:r>
          </w:p>
        </w:tc>
      </w:tr>
      <w:tr w:rsidR="002D1AE0" w:rsidRPr="002D1AE0" w14:paraId="469632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8550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6455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A6C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3492237.48</w:t>
            </w:r>
          </w:p>
        </w:tc>
      </w:tr>
      <w:tr w:rsidR="002D1AE0" w:rsidRPr="002D1AE0" w14:paraId="40893C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22C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12F4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953015.68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E91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3492239.39</w:t>
            </w:r>
          </w:p>
        </w:tc>
      </w:tr>
      <w:tr w:rsidR="002D1AE0" w:rsidRPr="002D1AE0" w14:paraId="75C5D3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722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4DCE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675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3492241.77</w:t>
            </w:r>
          </w:p>
        </w:tc>
      </w:tr>
      <w:tr w:rsidR="002D1AE0" w:rsidRPr="002D1AE0" w14:paraId="3B1FFE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4298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DD46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D5B8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3492245.43</w:t>
            </w:r>
          </w:p>
        </w:tc>
      </w:tr>
      <w:tr w:rsidR="002D1AE0" w:rsidRPr="002D1AE0" w14:paraId="0D079DE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2D1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6A5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953089.29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E908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3492250.03</w:t>
            </w:r>
          </w:p>
        </w:tc>
      </w:tr>
      <w:tr w:rsidR="002D1AE0" w:rsidRPr="002D1AE0" w14:paraId="3AFFB6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05B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3DD8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953093.25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762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3492250.6</w:t>
            </w:r>
          </w:p>
        </w:tc>
      </w:tr>
    </w:tbl>
    <w:p w14:paraId="7F1190D3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:ЗУ199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68C59A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EDE2A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7773 кв.м</w:t>
            </w:r>
          </w:p>
          <w:p w14:paraId="441C8E5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5254B5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7ECD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03373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C850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B1F2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AF3F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736E01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3CC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A77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952926.93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DD63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3491911.03</w:t>
            </w:r>
          </w:p>
        </w:tc>
      </w:tr>
      <w:tr w:rsidR="002D1AE0" w:rsidRPr="002D1AE0" w14:paraId="72EFFBF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F43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CE1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952917.41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5B55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3491988.16</w:t>
            </w:r>
          </w:p>
        </w:tc>
      </w:tr>
      <w:tr w:rsidR="002D1AE0" w:rsidRPr="002D1AE0" w14:paraId="131395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218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AB9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952885.8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D817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3492244.17</w:t>
            </w:r>
          </w:p>
        </w:tc>
      </w:tr>
      <w:tr w:rsidR="002D1AE0" w:rsidRPr="002D1AE0" w14:paraId="6E8873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4A53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7C4E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952883.86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DF95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3492259.26</w:t>
            </w:r>
          </w:p>
        </w:tc>
      </w:tr>
      <w:tr w:rsidR="002D1AE0" w:rsidRPr="002D1AE0" w14:paraId="428105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CC88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D7FE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952863.48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4170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3492255.65</w:t>
            </w:r>
          </w:p>
        </w:tc>
      </w:tr>
      <w:tr w:rsidR="002D1AE0" w:rsidRPr="002D1AE0" w14:paraId="7088D0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BA8F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F03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D536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3492228.84</w:t>
            </w:r>
          </w:p>
        </w:tc>
      </w:tr>
      <w:tr w:rsidR="002D1AE0" w:rsidRPr="002D1AE0" w14:paraId="653944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C1BD8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1891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952878.95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44FA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3492112.59</w:t>
            </w:r>
          </w:p>
        </w:tc>
      </w:tr>
      <w:tr w:rsidR="002D1AE0" w:rsidRPr="002D1AE0" w14:paraId="087AD6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126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0ED2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E81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3491918.07</w:t>
            </w:r>
          </w:p>
        </w:tc>
      </w:tr>
      <w:tr w:rsidR="002D1AE0" w:rsidRPr="002D1AE0" w14:paraId="42687B0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8666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D4B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952905.03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3D65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3491914.44</w:t>
            </w:r>
          </w:p>
        </w:tc>
      </w:tr>
      <w:tr w:rsidR="002D1AE0" w:rsidRPr="002D1AE0" w14:paraId="482E57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5C9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49CE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D3B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3491908.16</w:t>
            </w:r>
          </w:p>
        </w:tc>
      </w:tr>
      <w:tr w:rsidR="002D1AE0" w:rsidRPr="002D1AE0" w14:paraId="0353E6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E60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F062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952926.93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F439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3491911.03</w:t>
            </w:r>
          </w:p>
        </w:tc>
      </w:tr>
    </w:tbl>
    <w:p w14:paraId="44BABC2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:ЗУ202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2EE0EC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D03F7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1057 кв.м</w:t>
            </w:r>
          </w:p>
          <w:p w14:paraId="321FA44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92F473A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BA0A7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71E10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CC53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B34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2F5D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F9D96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EDC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A1E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953087.18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48BD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3492299.5</w:t>
            </w:r>
          </w:p>
        </w:tc>
      </w:tr>
      <w:tr w:rsidR="002D1AE0" w:rsidRPr="002D1AE0" w14:paraId="7F01ACF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788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3A1D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B10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3492309.04</w:t>
            </w:r>
          </w:p>
        </w:tc>
      </w:tr>
      <w:tr w:rsidR="002D1AE0" w:rsidRPr="002D1AE0" w14:paraId="37DF920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546B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C22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953079.21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717D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3492307.82</w:t>
            </w:r>
          </w:p>
        </w:tc>
      </w:tr>
      <w:tr w:rsidR="002D1AE0" w:rsidRPr="002D1AE0" w14:paraId="6DD4F7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258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3B3D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B397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3492303.14</w:t>
            </w:r>
          </w:p>
        </w:tc>
      </w:tr>
      <w:tr w:rsidR="002D1AE0" w:rsidRPr="002D1AE0" w14:paraId="4BF318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225F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07F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82C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3492301.18</w:t>
            </w:r>
          </w:p>
        </w:tc>
      </w:tr>
      <w:tr w:rsidR="002D1AE0" w:rsidRPr="002D1AE0" w14:paraId="22A6D8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D5B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E7E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953033.34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8F2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3492300.38</w:t>
            </w:r>
          </w:p>
        </w:tc>
      </w:tr>
      <w:tr w:rsidR="002D1AE0" w:rsidRPr="002D1AE0" w14:paraId="66A8CF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CD35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8802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953006.54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C4D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3492296.08</w:t>
            </w:r>
          </w:p>
        </w:tc>
      </w:tr>
      <w:tr w:rsidR="002D1AE0" w:rsidRPr="002D1AE0" w14:paraId="313773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23E3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DAAA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952982.44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04D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3492292.2</w:t>
            </w:r>
          </w:p>
        </w:tc>
      </w:tr>
      <w:tr w:rsidR="002D1AE0" w:rsidRPr="002D1AE0" w14:paraId="47BA58C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5D20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826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B97B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3492293.74</w:t>
            </w:r>
          </w:p>
        </w:tc>
      </w:tr>
      <w:tr w:rsidR="002D1AE0" w:rsidRPr="002D1AE0" w14:paraId="622E9C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DE2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8D9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7FFD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3492282.18</w:t>
            </w:r>
          </w:p>
        </w:tc>
      </w:tr>
      <w:tr w:rsidR="002D1AE0" w:rsidRPr="002D1AE0" w14:paraId="10DEDF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266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620F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953024.55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F63F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3492288.94</w:t>
            </w:r>
          </w:p>
        </w:tc>
      </w:tr>
      <w:tr w:rsidR="002D1AE0" w:rsidRPr="002D1AE0" w14:paraId="766C08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3E4B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EE7A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EE70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3492292.3</w:t>
            </w:r>
          </w:p>
        </w:tc>
      </w:tr>
      <w:tr w:rsidR="002D1AE0" w:rsidRPr="002D1AE0" w14:paraId="769770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9898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A60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FA04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3492292.83</w:t>
            </w:r>
          </w:p>
        </w:tc>
      </w:tr>
      <w:tr w:rsidR="002D1AE0" w:rsidRPr="002D1AE0" w14:paraId="7896F4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D184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1C2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E45B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3492293.26</w:t>
            </w:r>
          </w:p>
        </w:tc>
      </w:tr>
      <w:tr w:rsidR="002D1AE0" w:rsidRPr="002D1AE0" w14:paraId="262DB1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3732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8701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953082.42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8EA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3492298.7</w:t>
            </w:r>
          </w:p>
        </w:tc>
      </w:tr>
      <w:tr w:rsidR="002D1AE0" w:rsidRPr="002D1AE0" w14:paraId="6F5A23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5B5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B38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953087.18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BEDE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3492299.5</w:t>
            </w:r>
          </w:p>
        </w:tc>
      </w:tr>
    </w:tbl>
    <w:p w14:paraId="70125E84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:ЗУ204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4302A05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0E8C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3148 кв.м</w:t>
            </w:r>
          </w:p>
          <w:p w14:paraId="02AE4F9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17B8A9F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C8FDA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657ED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5E4E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6DE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B8C4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11936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0D5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867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BB50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  <w:tr w:rsidR="002D1AE0" w:rsidRPr="002D1AE0" w14:paraId="3B470F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48CF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4CA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77C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3492479.92</w:t>
            </w:r>
          </w:p>
        </w:tc>
      </w:tr>
      <w:tr w:rsidR="002D1AE0" w:rsidRPr="002D1AE0" w14:paraId="09B05C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773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6E30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310C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3492486.32</w:t>
            </w:r>
          </w:p>
        </w:tc>
      </w:tr>
      <w:tr w:rsidR="002D1AE0" w:rsidRPr="002D1AE0" w14:paraId="22A8605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6A5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9CD7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0E88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3492484.72</w:t>
            </w:r>
          </w:p>
        </w:tc>
      </w:tr>
      <w:tr w:rsidR="002D1AE0" w:rsidRPr="002D1AE0" w14:paraId="7ED65B2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5AF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A3A6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94B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3492483.91</w:t>
            </w:r>
          </w:p>
        </w:tc>
      </w:tr>
      <w:tr w:rsidR="002D1AE0" w:rsidRPr="002D1AE0" w14:paraId="3B2D43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731A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C75B1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FE84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3492477.79</w:t>
            </w:r>
          </w:p>
        </w:tc>
      </w:tr>
      <w:tr w:rsidR="002D1AE0" w:rsidRPr="002D1AE0" w14:paraId="4805D3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71C7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EFFC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B95B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3492477.03</w:t>
            </w:r>
          </w:p>
        </w:tc>
      </w:tr>
      <w:tr w:rsidR="002D1AE0" w:rsidRPr="002D1AE0" w14:paraId="6357D4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8701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5C88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952960.33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392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3492476.77</w:t>
            </w:r>
          </w:p>
        </w:tc>
      </w:tr>
      <w:tr w:rsidR="002D1AE0" w:rsidRPr="002D1AE0" w14:paraId="4EDB13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7F32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BC4F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952944.35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4234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3492475.41</w:t>
            </w:r>
          </w:p>
        </w:tc>
      </w:tr>
      <w:tr w:rsidR="002D1AE0" w:rsidRPr="002D1AE0" w14:paraId="68A010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8616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12FE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952941.48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26B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3492475.25</w:t>
            </w:r>
          </w:p>
        </w:tc>
      </w:tr>
      <w:tr w:rsidR="002D1AE0" w:rsidRPr="002D1AE0" w14:paraId="15E358F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9BAD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280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952909.54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C88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3492473.44</w:t>
            </w:r>
          </w:p>
        </w:tc>
      </w:tr>
      <w:tr w:rsidR="002D1AE0" w:rsidRPr="002D1AE0" w14:paraId="2487E4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9D8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5174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952893.69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E22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3492470.23</w:t>
            </w:r>
          </w:p>
        </w:tc>
      </w:tr>
      <w:tr w:rsidR="002D1AE0" w:rsidRPr="002D1AE0" w14:paraId="5A3089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30C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4DDE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DD9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3492459.83</w:t>
            </w:r>
          </w:p>
        </w:tc>
      </w:tr>
      <w:tr w:rsidR="002D1AE0" w:rsidRPr="002D1AE0" w14:paraId="3CA6CC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1FBB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7263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952852.12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BB2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3492442.21</w:t>
            </w:r>
          </w:p>
        </w:tc>
      </w:tr>
      <w:tr w:rsidR="002D1AE0" w:rsidRPr="002D1AE0" w14:paraId="37080C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0E18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D919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952894.71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AB9F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3492452.6</w:t>
            </w:r>
          </w:p>
        </w:tc>
      </w:tr>
      <w:tr w:rsidR="002D1AE0" w:rsidRPr="002D1AE0" w14:paraId="6F19954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DFC5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B04A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3388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3492458.47</w:t>
            </w:r>
          </w:p>
        </w:tc>
      </w:tr>
      <w:tr w:rsidR="002D1AE0" w:rsidRPr="002D1AE0" w14:paraId="13EFB7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014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8CAD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952942.16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F65A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3492459.91</w:t>
            </w:r>
          </w:p>
        </w:tc>
      </w:tr>
      <w:tr w:rsidR="002D1AE0" w:rsidRPr="002D1AE0" w14:paraId="63412A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60EE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B1F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952974.86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E1CB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3492463.35</w:t>
            </w:r>
          </w:p>
        </w:tc>
      </w:tr>
      <w:tr w:rsidR="002D1AE0" w:rsidRPr="002D1AE0" w14:paraId="71FF1D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AA9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788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953004.19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938F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3492466.44</w:t>
            </w:r>
          </w:p>
        </w:tc>
      </w:tr>
      <w:tr w:rsidR="002D1AE0" w:rsidRPr="002D1AE0" w14:paraId="37AFFDA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246C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5E56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2551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</w:tbl>
    <w:p w14:paraId="75A2124E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:ЗУ213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7E179B3E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A52E1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3369 кв.м</w:t>
            </w:r>
          </w:p>
          <w:p w14:paraId="0CE6675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407486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AB988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9C687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70D3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6FF2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C57F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24CF2B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86B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8E21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96B29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3492627.41</w:t>
            </w:r>
          </w:p>
        </w:tc>
      </w:tr>
      <w:tr w:rsidR="002D1AE0" w:rsidRPr="002D1AE0" w14:paraId="243AF2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0722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C37D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953021.37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A587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3492644.24</w:t>
            </w:r>
          </w:p>
        </w:tc>
      </w:tr>
      <w:tr w:rsidR="002D1AE0" w:rsidRPr="002D1AE0" w14:paraId="0E6C4CF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5B1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2170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A4B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3492645.58</w:t>
            </w:r>
          </w:p>
        </w:tc>
      </w:tr>
      <w:tr w:rsidR="002D1AE0" w:rsidRPr="002D1AE0" w14:paraId="7A7739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D0AA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1D0D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2D9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3492639.39</w:t>
            </w:r>
          </w:p>
        </w:tc>
      </w:tr>
      <w:tr w:rsidR="002D1AE0" w:rsidRPr="002D1AE0" w14:paraId="673868E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F673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B1EC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CF6A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3492636.75</w:t>
            </w:r>
          </w:p>
        </w:tc>
      </w:tr>
      <w:tr w:rsidR="002D1AE0" w:rsidRPr="002D1AE0" w14:paraId="63CE163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1E89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88AE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952840.9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916B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3492635.85</w:t>
            </w:r>
          </w:p>
        </w:tc>
      </w:tr>
      <w:tr w:rsidR="002D1AE0" w:rsidRPr="002D1AE0" w14:paraId="643105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37AF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5BB1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952841.68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B28F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3492621.83</w:t>
            </w:r>
          </w:p>
        </w:tc>
      </w:tr>
      <w:tr w:rsidR="002D1AE0" w:rsidRPr="002D1AE0" w14:paraId="15C545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B72D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01C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952841.88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70F7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3492618.18</w:t>
            </w:r>
          </w:p>
        </w:tc>
      </w:tr>
      <w:tr w:rsidR="002D1AE0" w:rsidRPr="002D1AE0" w14:paraId="55ED7F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F956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6EEA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952901.08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88F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3492621</w:t>
            </w:r>
          </w:p>
        </w:tc>
      </w:tr>
      <w:tr w:rsidR="002D1AE0" w:rsidRPr="002D1AE0" w14:paraId="749B8C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3F11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3B1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952923.09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5C3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3492622.09</w:t>
            </w:r>
          </w:p>
        </w:tc>
      </w:tr>
      <w:tr w:rsidR="002D1AE0" w:rsidRPr="002D1AE0" w14:paraId="576D261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958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282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952938.27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628A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3492622.87</w:t>
            </w:r>
          </w:p>
        </w:tc>
      </w:tr>
      <w:tr w:rsidR="002D1AE0" w:rsidRPr="002D1AE0" w14:paraId="58FB99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A43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794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952954.94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6D23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3492623.81</w:t>
            </w:r>
          </w:p>
        </w:tc>
      </w:tr>
      <w:tr w:rsidR="002D1AE0" w:rsidRPr="002D1AE0" w14:paraId="5DF126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32D8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ACA0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952956.06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73C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3492623.77</w:t>
            </w:r>
          </w:p>
        </w:tc>
      </w:tr>
      <w:tr w:rsidR="002D1AE0" w:rsidRPr="002D1AE0" w14:paraId="33A212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70DF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3DB7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C71C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3492623.71</w:t>
            </w:r>
          </w:p>
        </w:tc>
      </w:tr>
      <w:tr w:rsidR="002D1AE0" w:rsidRPr="002D1AE0" w14:paraId="629F17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9FF8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1F64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554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3492624.49</w:t>
            </w:r>
          </w:p>
        </w:tc>
      </w:tr>
      <w:tr w:rsidR="002D1AE0" w:rsidRPr="002D1AE0" w14:paraId="23931F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5B2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E986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952992.72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E4DA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3492625.87</w:t>
            </w:r>
          </w:p>
        </w:tc>
      </w:tr>
      <w:tr w:rsidR="002D1AE0" w:rsidRPr="002D1AE0" w14:paraId="67BD05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1952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6F8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953007.97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0354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3492626.49</w:t>
            </w:r>
          </w:p>
        </w:tc>
      </w:tr>
      <w:tr w:rsidR="002D1AE0" w:rsidRPr="002D1AE0" w14:paraId="7D6C8F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8C3D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2175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953019.71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038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3492627.14</w:t>
            </w:r>
          </w:p>
        </w:tc>
      </w:tr>
      <w:tr w:rsidR="002D1AE0" w:rsidRPr="002D1AE0" w14:paraId="4AC87A7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D3B8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515B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4EF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3492627.41</w:t>
            </w:r>
          </w:p>
        </w:tc>
      </w:tr>
      <w:tr w:rsidR="002D1AE0" w:rsidRPr="002D1AE0" w14:paraId="4D3F874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0F47B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Контур2</w:t>
            </w:r>
          </w:p>
        </w:tc>
      </w:tr>
      <w:tr w:rsidR="002D1AE0" w:rsidRPr="002D1AE0" w14:paraId="54F59F7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34BC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3FC0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BC1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8039E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294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3DCC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D61C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3492628.97</w:t>
            </w:r>
          </w:p>
        </w:tc>
      </w:tr>
      <w:tr w:rsidR="002D1AE0" w:rsidRPr="002D1AE0" w14:paraId="3970585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A18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A98B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4C4E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3492637.4</w:t>
            </w:r>
          </w:p>
        </w:tc>
      </w:tr>
      <w:tr w:rsidR="002D1AE0" w:rsidRPr="002D1AE0" w14:paraId="0154581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8E4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5C60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F2D7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3492632.2</w:t>
            </w:r>
          </w:p>
        </w:tc>
      </w:tr>
      <w:tr w:rsidR="002D1AE0" w:rsidRPr="002D1AE0" w14:paraId="15877B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C4C5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EBA3D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953041.12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F978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3492628.33</w:t>
            </w:r>
          </w:p>
        </w:tc>
      </w:tr>
      <w:tr w:rsidR="002D1AE0" w:rsidRPr="002D1AE0" w14:paraId="0FC4AC2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AB22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61C5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953052.58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DBA7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3492628.97</w:t>
            </w:r>
          </w:p>
        </w:tc>
      </w:tr>
    </w:tbl>
    <w:p w14:paraId="070CEAE0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:ЗУ215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DEDFBF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9B484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2323 кв.м</w:t>
            </w:r>
          </w:p>
          <w:p w14:paraId="0130886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3CAE426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E7E1B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6DCC3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9F68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727F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99519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0360C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3AAE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1D5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952891.87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FC4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3492795.08</w:t>
            </w:r>
          </w:p>
        </w:tc>
      </w:tr>
      <w:tr w:rsidR="002D1AE0" w:rsidRPr="002D1AE0" w14:paraId="7BF5C7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7DF0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868D3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952888.82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E345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3492825.98</w:t>
            </w:r>
          </w:p>
        </w:tc>
      </w:tr>
      <w:tr w:rsidR="002D1AE0" w:rsidRPr="002D1AE0" w14:paraId="485200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E06F9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6DC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0E3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3492842.54</w:t>
            </w:r>
          </w:p>
        </w:tc>
      </w:tr>
      <w:tr w:rsidR="002D1AE0" w:rsidRPr="002D1AE0" w14:paraId="02626D7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D8CD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57A0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952886.75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A3AE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3492844.79</w:t>
            </w:r>
          </w:p>
        </w:tc>
      </w:tr>
      <w:tr w:rsidR="002D1AE0" w:rsidRPr="002D1AE0" w14:paraId="1036FF5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DDE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2901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952939.59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3B5B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3492850.54</w:t>
            </w:r>
          </w:p>
        </w:tc>
      </w:tr>
      <w:tr w:rsidR="002D1AE0" w:rsidRPr="002D1AE0" w14:paraId="44F3D4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EF5E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04E0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952938.72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205F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3492859.16</w:t>
            </w:r>
          </w:p>
        </w:tc>
      </w:tr>
      <w:tr w:rsidR="002D1AE0" w:rsidRPr="002D1AE0" w14:paraId="46FB4D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209C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5D5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952886.15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A102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3492854.17</w:t>
            </w:r>
          </w:p>
        </w:tc>
      </w:tr>
      <w:tr w:rsidR="002D1AE0" w:rsidRPr="002D1AE0" w14:paraId="16F5EB9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D4CD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E5D8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952884.29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B918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3492871.23</w:t>
            </w:r>
          </w:p>
        </w:tc>
      </w:tr>
      <w:tr w:rsidR="002D1AE0" w:rsidRPr="002D1AE0" w14:paraId="02AC7B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5BC1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65C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BAF0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3492873.81</w:t>
            </w:r>
          </w:p>
        </w:tc>
      </w:tr>
      <w:tr w:rsidR="002D1AE0" w:rsidRPr="002D1AE0" w14:paraId="46F737B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01B2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1E27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952885.54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EB67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3492895.36</w:t>
            </w:r>
          </w:p>
        </w:tc>
      </w:tr>
      <w:tr w:rsidR="002D1AE0" w:rsidRPr="002D1AE0" w14:paraId="477854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2240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0F60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952934.43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E6CD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3492901.65</w:t>
            </w:r>
          </w:p>
        </w:tc>
      </w:tr>
      <w:tr w:rsidR="002D1AE0" w:rsidRPr="002D1AE0" w14:paraId="0354BA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5334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18E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ED7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3492909.11</w:t>
            </w:r>
          </w:p>
        </w:tc>
      </w:tr>
      <w:tr w:rsidR="002D1AE0" w:rsidRPr="002D1AE0" w14:paraId="02EFCA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76F0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F4E8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952911.46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8FB3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3492906.78</w:t>
            </w:r>
          </w:p>
        </w:tc>
      </w:tr>
      <w:tr w:rsidR="002D1AE0" w:rsidRPr="002D1AE0" w14:paraId="39F659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4042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3B13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952908.24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BF7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3492906.52</w:t>
            </w:r>
          </w:p>
        </w:tc>
      </w:tr>
      <w:tr w:rsidR="002D1AE0" w:rsidRPr="002D1AE0" w14:paraId="38AD33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D39F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910C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94AC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3492906.34</w:t>
            </w:r>
          </w:p>
        </w:tc>
      </w:tr>
      <w:tr w:rsidR="002D1AE0" w:rsidRPr="002D1AE0" w14:paraId="7250FC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AC2C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3734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952900.5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F58D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3492905.84</w:t>
            </w:r>
          </w:p>
        </w:tc>
      </w:tr>
      <w:tr w:rsidR="002D1AE0" w:rsidRPr="002D1AE0" w14:paraId="1A8A0B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88B0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B2E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27D7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3492903.99</w:t>
            </w:r>
          </w:p>
        </w:tc>
      </w:tr>
      <w:tr w:rsidR="002D1AE0" w:rsidRPr="002D1AE0" w14:paraId="5FCC2C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F365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9A26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952883.01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C835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3492906.07</w:t>
            </w:r>
          </w:p>
        </w:tc>
      </w:tr>
      <w:tr w:rsidR="002D1AE0" w:rsidRPr="002D1AE0" w14:paraId="374EAE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E06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A6E9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4E9F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3492906.15</w:t>
            </w:r>
          </w:p>
        </w:tc>
      </w:tr>
      <w:tr w:rsidR="002D1AE0" w:rsidRPr="002D1AE0" w14:paraId="1724C7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EAA8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3125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952876.48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6F26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3492946.71</w:t>
            </w:r>
          </w:p>
        </w:tc>
      </w:tr>
      <w:tr w:rsidR="002D1AE0" w:rsidRPr="002D1AE0" w14:paraId="7D65A5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7B2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8A7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952870.91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D23C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3492946.09</w:t>
            </w:r>
          </w:p>
        </w:tc>
      </w:tr>
      <w:tr w:rsidR="002D1AE0" w:rsidRPr="002D1AE0" w14:paraId="0F4E4C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483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81D9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7CA1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3492902.94</w:t>
            </w:r>
          </w:p>
        </w:tc>
      </w:tr>
      <w:tr w:rsidR="002D1AE0" w:rsidRPr="002D1AE0" w14:paraId="47D8D0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35A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0C6C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B68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3492900.32</w:t>
            </w:r>
          </w:p>
        </w:tc>
      </w:tr>
      <w:tr w:rsidR="002D1AE0" w:rsidRPr="002D1AE0" w14:paraId="3A929C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CAA34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E62B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1D495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3492896.81</w:t>
            </w:r>
          </w:p>
        </w:tc>
      </w:tr>
      <w:tr w:rsidR="002D1AE0" w:rsidRPr="002D1AE0" w14:paraId="34CB18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48F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FDA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952852.02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DE57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3492893.01</w:t>
            </w:r>
          </w:p>
        </w:tc>
      </w:tr>
      <w:tr w:rsidR="002D1AE0" w:rsidRPr="002D1AE0" w14:paraId="5119DF7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448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E879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BAA8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3492893.7</w:t>
            </w:r>
          </w:p>
        </w:tc>
      </w:tr>
      <w:tr w:rsidR="002D1AE0" w:rsidRPr="002D1AE0" w14:paraId="33626A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9FFE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2AF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952875.96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1D05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3492894.96</w:t>
            </w:r>
          </w:p>
        </w:tc>
      </w:tr>
      <w:tr w:rsidR="002D1AE0" w:rsidRPr="002D1AE0" w14:paraId="40E6D3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A1EA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ACF6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693A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3492879.76</w:t>
            </w:r>
          </w:p>
        </w:tc>
      </w:tr>
      <w:tr w:rsidR="002D1AE0" w:rsidRPr="002D1AE0" w14:paraId="5390414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454B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75EF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67CF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3492876.26</w:t>
            </w:r>
          </w:p>
        </w:tc>
      </w:tr>
      <w:tr w:rsidR="002D1AE0" w:rsidRPr="002D1AE0" w14:paraId="2AF737F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2460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860C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952877.66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9C1C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3492872.3</w:t>
            </w:r>
          </w:p>
        </w:tc>
      </w:tr>
      <w:tr w:rsidR="002D1AE0" w:rsidRPr="002D1AE0" w14:paraId="635C3F8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2A4E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0039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952879.7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B791A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3492853</w:t>
            </w:r>
          </w:p>
        </w:tc>
      </w:tr>
      <w:tr w:rsidR="002D1AE0" w:rsidRPr="002D1AE0" w14:paraId="3D5D58C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E52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74E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952856.71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395A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3492850.54</w:t>
            </w:r>
          </w:p>
        </w:tc>
      </w:tr>
      <w:tr w:rsidR="002D1AE0" w:rsidRPr="002D1AE0" w14:paraId="037AEF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33F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452B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AF98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3492844.87</w:t>
            </w:r>
          </w:p>
        </w:tc>
      </w:tr>
      <w:tr w:rsidR="002D1AE0" w:rsidRPr="002D1AE0" w14:paraId="1B7370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C5A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4885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952857.63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324A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3492841.6</w:t>
            </w:r>
          </w:p>
        </w:tc>
      </w:tr>
      <w:tr w:rsidR="002D1AE0" w:rsidRPr="002D1AE0" w14:paraId="475990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B1A4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F6C24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952880.55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708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3492844.11</w:t>
            </w:r>
          </w:p>
        </w:tc>
      </w:tr>
      <w:tr w:rsidR="002D1AE0" w:rsidRPr="002D1AE0" w14:paraId="13BAAD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07D8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D4A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952885.64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96E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3492794.4</w:t>
            </w:r>
          </w:p>
        </w:tc>
      </w:tr>
      <w:tr w:rsidR="002D1AE0" w:rsidRPr="002D1AE0" w14:paraId="4A89F4A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729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FEAC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952891.87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200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3492795.08</w:t>
            </w:r>
          </w:p>
        </w:tc>
      </w:tr>
    </w:tbl>
    <w:p w14:paraId="297BE791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:ЗУ218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AC98AA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6F6CF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1279 кв.м</w:t>
            </w:r>
          </w:p>
          <w:p w14:paraId="7AB2DCB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F5BC1D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826F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80CFB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278B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17E6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E0B1A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543DF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18A2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A57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99CC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3492639.9</w:t>
            </w:r>
          </w:p>
        </w:tc>
      </w:tr>
      <w:tr w:rsidR="002D1AE0" w:rsidRPr="002D1AE0" w14:paraId="5CEF75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254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B59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52F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3492752.98</w:t>
            </w:r>
          </w:p>
        </w:tc>
      </w:tr>
      <w:tr w:rsidR="002D1AE0" w:rsidRPr="002D1AE0" w14:paraId="4ADAB63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E20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C406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472E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3492751.75</w:t>
            </w:r>
          </w:p>
        </w:tc>
      </w:tr>
      <w:tr w:rsidR="002D1AE0" w:rsidRPr="002D1AE0" w14:paraId="2C4A067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CB2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B8CC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952893.4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9939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3492746.42</w:t>
            </w:r>
          </w:p>
        </w:tc>
      </w:tr>
      <w:tr w:rsidR="002D1AE0" w:rsidRPr="002D1AE0" w14:paraId="472855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E703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7E6A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952895.97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D69B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3492721.91</w:t>
            </w:r>
          </w:p>
        </w:tc>
      </w:tr>
      <w:tr w:rsidR="002D1AE0" w:rsidRPr="002D1AE0" w14:paraId="53C6F2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565C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24BD7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4EE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3492639.39</w:t>
            </w:r>
          </w:p>
        </w:tc>
      </w:tr>
      <w:tr w:rsidR="002D1AE0" w:rsidRPr="002D1AE0" w14:paraId="6F143F3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406A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4B86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952916.01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819A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3492639.9</w:t>
            </w:r>
          </w:p>
        </w:tc>
      </w:tr>
    </w:tbl>
    <w:p w14:paraId="76C9E8D5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:ЗУ219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DE74AC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F63B1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2991 кв.м</w:t>
            </w:r>
          </w:p>
          <w:p w14:paraId="13451FF2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155CF7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D63AE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7931D9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041B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174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1B0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1E00D4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E295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9013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6D2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3492778.16</w:t>
            </w:r>
          </w:p>
        </w:tc>
      </w:tr>
      <w:tr w:rsidR="002D1AE0" w:rsidRPr="002D1AE0" w14:paraId="56B074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D240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04E8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51A1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3492800.89</w:t>
            </w:r>
          </w:p>
        </w:tc>
      </w:tr>
      <w:tr w:rsidR="002D1AE0" w:rsidRPr="002D1AE0" w14:paraId="50A06C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60BC9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2EBE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952838.71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4094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3492789.23</w:t>
            </w:r>
          </w:p>
        </w:tc>
      </w:tr>
      <w:tr w:rsidR="002D1AE0" w:rsidRPr="002D1AE0" w14:paraId="0FD285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79D0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52F9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952833.52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D195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3492840.02</w:t>
            </w:r>
          </w:p>
        </w:tc>
      </w:tr>
      <w:tr w:rsidR="002D1AE0" w:rsidRPr="002D1AE0" w14:paraId="44A6FC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5C8B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5E12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952823.21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F463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3492940.88</w:t>
            </w:r>
          </w:p>
        </w:tc>
      </w:tr>
      <w:tr w:rsidR="002D1AE0" w:rsidRPr="002D1AE0" w14:paraId="04055F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4312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210E6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952820.97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3157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3492940.63</w:t>
            </w:r>
          </w:p>
        </w:tc>
      </w:tr>
      <w:tr w:rsidR="002D1AE0" w:rsidRPr="002D1AE0" w14:paraId="3AB5F4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2324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296F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952821.51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9A83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3492932.41</w:t>
            </w:r>
          </w:p>
        </w:tc>
      </w:tr>
      <w:tr w:rsidR="002D1AE0" w:rsidRPr="002D1AE0" w14:paraId="13AE5C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396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3C0B1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952827.73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8321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3492828.81</w:t>
            </w:r>
          </w:p>
        </w:tc>
      </w:tr>
      <w:tr w:rsidR="002D1AE0" w:rsidRPr="002D1AE0" w14:paraId="2C7048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27543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D667E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952830.66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5C929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3492775.13</w:t>
            </w:r>
          </w:p>
        </w:tc>
      </w:tr>
      <w:tr w:rsidR="002D1AE0" w:rsidRPr="002D1AE0" w14:paraId="0250B4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B3A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1400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952832.94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61504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3492775.37</w:t>
            </w:r>
          </w:p>
        </w:tc>
      </w:tr>
      <w:tr w:rsidR="002D1AE0" w:rsidRPr="002D1AE0" w14:paraId="18B6F0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1A7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03E1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952833.39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2AB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3492767.94</w:t>
            </w:r>
          </w:p>
        </w:tc>
      </w:tr>
      <w:tr w:rsidR="002D1AE0" w:rsidRPr="002D1AE0" w14:paraId="26A555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43D4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2EFC5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462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3492778.16</w:t>
            </w:r>
          </w:p>
        </w:tc>
      </w:tr>
    </w:tbl>
    <w:p w14:paraId="2FDB67E9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:ЗУ222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50C16D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2E15B6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275 кв.м</w:t>
            </w:r>
          </w:p>
          <w:p w14:paraId="7603A63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7F856FD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D5435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21B23C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217C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086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4B0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F977C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3771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862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F607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3493164.81</w:t>
            </w:r>
          </w:p>
        </w:tc>
      </w:tr>
      <w:tr w:rsidR="002D1AE0" w:rsidRPr="002D1AE0" w14:paraId="3B5332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81BA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244C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952961.79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A523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3493170.82</w:t>
            </w:r>
          </w:p>
        </w:tc>
      </w:tr>
      <w:tr w:rsidR="002D1AE0" w:rsidRPr="002D1AE0" w14:paraId="1067D7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C5E9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AB88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952917.3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9DB6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3493166.5</w:t>
            </w:r>
          </w:p>
        </w:tc>
      </w:tr>
      <w:tr w:rsidR="002D1AE0" w:rsidRPr="002D1AE0" w14:paraId="4659AB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B307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25A0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952917.85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9035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3493160.26</w:t>
            </w:r>
          </w:p>
        </w:tc>
      </w:tr>
      <w:tr w:rsidR="002D1AE0" w:rsidRPr="002D1AE0" w14:paraId="7E001B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A25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1C283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4076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3493164.81</w:t>
            </w:r>
          </w:p>
        </w:tc>
      </w:tr>
    </w:tbl>
    <w:p w14:paraId="651EF1ED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:ЗУ238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828D88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3EF9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1652 кв.м</w:t>
            </w:r>
          </w:p>
          <w:p w14:paraId="367B02D8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E31D58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07BED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FDBAC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8E9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7E834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7E64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E5810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8211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005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45C9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3493116.78</w:t>
            </w:r>
          </w:p>
        </w:tc>
      </w:tr>
      <w:tr w:rsidR="002D1AE0" w:rsidRPr="002D1AE0" w14:paraId="7BA20D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F80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674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953091.39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D5441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3493133.8</w:t>
            </w:r>
          </w:p>
        </w:tc>
      </w:tr>
      <w:tr w:rsidR="002D1AE0" w:rsidRPr="002D1AE0" w14:paraId="68A0DB8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D9D9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82598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B0BF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3493128.95</w:t>
            </w:r>
          </w:p>
        </w:tc>
      </w:tr>
      <w:tr w:rsidR="002D1AE0" w:rsidRPr="002D1AE0" w14:paraId="3F9E335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1DC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4DE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864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3493122.84</w:t>
            </w:r>
          </w:p>
        </w:tc>
      </w:tr>
      <w:tr w:rsidR="002D1AE0" w:rsidRPr="002D1AE0" w14:paraId="61F127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23C93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EA96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89D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3493113.2</w:t>
            </w:r>
          </w:p>
        </w:tc>
      </w:tr>
      <w:tr w:rsidR="002D1AE0" w:rsidRPr="002D1AE0" w14:paraId="61E5C3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94CF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FA10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4AFD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3493108.39</w:t>
            </w:r>
          </w:p>
        </w:tc>
      </w:tr>
      <w:tr w:rsidR="002D1AE0" w:rsidRPr="002D1AE0" w14:paraId="64ADF8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8AF2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85036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953046.41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E001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3493114.03</w:t>
            </w:r>
          </w:p>
        </w:tc>
      </w:tr>
      <w:tr w:rsidR="002D1AE0" w:rsidRPr="002D1AE0" w14:paraId="7283C1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30D8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54C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953079.67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97BE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3493116.78</w:t>
            </w:r>
          </w:p>
        </w:tc>
      </w:tr>
    </w:tbl>
    <w:p w14:paraId="43A897F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:ЗУ239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3C13C6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DB4523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13296 кв.м</w:t>
            </w:r>
          </w:p>
          <w:p w14:paraId="37F8181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611FC2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36A2D7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9DCE4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0258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FD0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B593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A4E7ED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3F9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D024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953235.65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2F5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3492816.1</w:t>
            </w:r>
          </w:p>
        </w:tc>
      </w:tr>
      <w:tr w:rsidR="002D1AE0" w:rsidRPr="002D1AE0" w14:paraId="28A7CB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6580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068D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953236.99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6945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3492820.76</w:t>
            </w:r>
          </w:p>
        </w:tc>
      </w:tr>
      <w:tr w:rsidR="002D1AE0" w:rsidRPr="002D1AE0" w14:paraId="4673862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3E6B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B175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953202.85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27C9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3493075.14</w:t>
            </w:r>
          </w:p>
        </w:tc>
      </w:tr>
      <w:tr w:rsidR="002D1AE0" w:rsidRPr="002D1AE0" w14:paraId="5B19D4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D53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A7CD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953212.02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92F0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3493076.3</w:t>
            </w:r>
          </w:p>
        </w:tc>
      </w:tr>
      <w:tr w:rsidR="002D1AE0" w:rsidRPr="002D1AE0" w14:paraId="2CA9BF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0A53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3F9E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953219.19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A3DE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3493078.12</w:t>
            </w:r>
          </w:p>
        </w:tc>
      </w:tr>
      <w:tr w:rsidR="002D1AE0" w:rsidRPr="002D1AE0" w14:paraId="1B211FE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1A8A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3227A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28CB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3493089.29</w:t>
            </w:r>
          </w:p>
        </w:tc>
      </w:tr>
      <w:tr w:rsidR="002D1AE0" w:rsidRPr="002D1AE0" w14:paraId="0BA6F9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D25D4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513D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953164.88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B696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3493129.72</w:t>
            </w:r>
          </w:p>
        </w:tc>
      </w:tr>
      <w:tr w:rsidR="002D1AE0" w:rsidRPr="002D1AE0" w14:paraId="28D892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B29F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AE6E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953125.08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E72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3493159.81</w:t>
            </w:r>
          </w:p>
        </w:tc>
      </w:tr>
      <w:tr w:rsidR="002D1AE0" w:rsidRPr="002D1AE0" w14:paraId="2D09804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7F0B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D846B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953057.29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1D60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3493211.09</w:t>
            </w:r>
          </w:p>
        </w:tc>
      </w:tr>
      <w:tr w:rsidR="002D1AE0" w:rsidRPr="002D1AE0" w14:paraId="2E22F2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8B0A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24B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A9DA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3493246.92</w:t>
            </w:r>
          </w:p>
        </w:tc>
      </w:tr>
      <w:tr w:rsidR="002D1AE0" w:rsidRPr="002D1AE0" w14:paraId="2633D5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CB18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82F2C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947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3493273.71</w:t>
            </w:r>
          </w:p>
        </w:tc>
      </w:tr>
      <w:tr w:rsidR="002D1AE0" w:rsidRPr="002D1AE0" w14:paraId="3CE995A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8E42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38B0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952964.31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93E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3493272.87</w:t>
            </w:r>
          </w:p>
        </w:tc>
      </w:tr>
      <w:tr w:rsidR="002D1AE0" w:rsidRPr="002D1AE0" w14:paraId="22409E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1EFF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478CE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F432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3493271.94</w:t>
            </w:r>
          </w:p>
        </w:tc>
      </w:tr>
      <w:tr w:rsidR="002D1AE0" w:rsidRPr="002D1AE0" w14:paraId="4A89E1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0C7E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57CF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952921.29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C08A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3493269.35</w:t>
            </w:r>
          </w:p>
        </w:tc>
      </w:tr>
      <w:tr w:rsidR="002D1AE0" w:rsidRPr="002D1AE0" w14:paraId="697682D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9C1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DE2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952915.18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5C50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3493268.86</w:t>
            </w:r>
          </w:p>
        </w:tc>
      </w:tr>
      <w:tr w:rsidR="002D1AE0" w:rsidRPr="002D1AE0" w14:paraId="5803B6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8666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1E86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952905.87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1782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3493268.16</w:t>
            </w:r>
          </w:p>
        </w:tc>
      </w:tr>
      <w:tr w:rsidR="002D1AE0" w:rsidRPr="002D1AE0" w14:paraId="61C3597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885C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44AF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952899.67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1F88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3493267.69</w:t>
            </w:r>
          </w:p>
        </w:tc>
      </w:tr>
      <w:tr w:rsidR="002D1AE0" w:rsidRPr="002D1AE0" w14:paraId="7E1813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BAC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2D4F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952892.75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3CBC7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3493267.23</w:t>
            </w:r>
          </w:p>
        </w:tc>
      </w:tr>
      <w:tr w:rsidR="002D1AE0" w:rsidRPr="002D1AE0" w14:paraId="4351BE4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B1EF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3034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952853.73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67B9D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3493263.8</w:t>
            </w:r>
          </w:p>
        </w:tc>
      </w:tr>
      <w:tr w:rsidR="002D1AE0" w:rsidRPr="002D1AE0" w14:paraId="0F56C31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FE95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BCD6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952847.74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85C1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3493256.8</w:t>
            </w:r>
          </w:p>
        </w:tc>
      </w:tr>
      <w:tr w:rsidR="002D1AE0" w:rsidRPr="002D1AE0" w14:paraId="6A3886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86B10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414B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0AB7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3493247.75</w:t>
            </w:r>
          </w:p>
        </w:tc>
      </w:tr>
      <w:tr w:rsidR="002D1AE0" w:rsidRPr="002D1AE0" w14:paraId="00910FB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8F0A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85F4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952847.7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02C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3493147.16</w:t>
            </w:r>
          </w:p>
        </w:tc>
      </w:tr>
      <w:tr w:rsidR="002D1AE0" w:rsidRPr="002D1AE0" w14:paraId="3DE3344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1412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28EF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7B5E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3493144</w:t>
            </w:r>
          </w:p>
        </w:tc>
      </w:tr>
      <w:tr w:rsidR="002D1AE0" w:rsidRPr="002D1AE0" w14:paraId="1D021A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593A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2F78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952849.89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3421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3493123.68</w:t>
            </w:r>
          </w:p>
        </w:tc>
      </w:tr>
      <w:tr w:rsidR="002D1AE0" w:rsidRPr="002D1AE0" w14:paraId="1CA17A7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091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98AB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952849.91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F9A0F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3493123.42</w:t>
            </w:r>
          </w:p>
        </w:tc>
      </w:tr>
      <w:tr w:rsidR="002D1AE0" w:rsidRPr="002D1AE0" w14:paraId="2101DD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E464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7B5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D55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3493120.69</w:t>
            </w:r>
          </w:p>
        </w:tc>
      </w:tr>
      <w:tr w:rsidR="002D1AE0" w:rsidRPr="002D1AE0" w14:paraId="66D7ADE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8E1CB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F0D33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E33E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3493116.63</w:t>
            </w:r>
          </w:p>
        </w:tc>
      </w:tr>
      <w:tr w:rsidR="002D1AE0" w:rsidRPr="002D1AE0" w14:paraId="45995A0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369D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4069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952851.22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25F0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3493103.26</w:t>
            </w:r>
          </w:p>
        </w:tc>
      </w:tr>
      <w:tr w:rsidR="002D1AE0" w:rsidRPr="002D1AE0" w14:paraId="106F68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021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B4EC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E0E9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3493098.96</w:t>
            </w:r>
          </w:p>
        </w:tc>
      </w:tr>
      <w:tr w:rsidR="002D1AE0" w:rsidRPr="002D1AE0" w14:paraId="0FABB9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1389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88896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952867.94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0CE4A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3493108.32</w:t>
            </w:r>
          </w:p>
        </w:tc>
      </w:tr>
      <w:tr w:rsidR="002D1AE0" w:rsidRPr="002D1AE0" w14:paraId="3AB35B6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FDE1E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F67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952856.27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F6B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3493244.12</w:t>
            </w:r>
          </w:p>
        </w:tc>
      </w:tr>
      <w:tr w:rsidR="002D1AE0" w:rsidRPr="002D1AE0" w14:paraId="623AA7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C786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8343D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952860.59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CD97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3493248.43</w:t>
            </w:r>
          </w:p>
        </w:tc>
      </w:tr>
      <w:tr w:rsidR="002D1AE0" w:rsidRPr="002D1AE0" w14:paraId="7B8739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27807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78B1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952896.86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41F60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3493250.08</w:t>
            </w:r>
          </w:p>
        </w:tc>
      </w:tr>
      <w:tr w:rsidR="002D1AE0" w:rsidRPr="002D1AE0" w14:paraId="69087A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B262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8CF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952909.86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BBE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3493250.68</w:t>
            </w:r>
          </w:p>
        </w:tc>
      </w:tr>
      <w:tr w:rsidR="002D1AE0" w:rsidRPr="002D1AE0" w14:paraId="22A4E4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5E58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6DC6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28D5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3493252.71</w:t>
            </w:r>
          </w:p>
        </w:tc>
      </w:tr>
      <w:tr w:rsidR="002D1AE0" w:rsidRPr="002D1AE0" w14:paraId="1D574AB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E0B3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585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ED5E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3493247.57</w:t>
            </w:r>
          </w:p>
        </w:tc>
      </w:tr>
      <w:tr w:rsidR="002D1AE0" w:rsidRPr="002D1AE0" w14:paraId="07C0DA9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A21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29F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E5E6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3493218.67</w:t>
            </w:r>
          </w:p>
        </w:tc>
      </w:tr>
      <w:tr w:rsidR="002D1AE0" w:rsidRPr="002D1AE0" w14:paraId="315F9D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E72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C4BF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953009.51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355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3493222.16</w:t>
            </w:r>
          </w:p>
        </w:tc>
      </w:tr>
      <w:tr w:rsidR="002D1AE0" w:rsidRPr="002D1AE0" w14:paraId="5B3C12E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B8D9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12F5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953104.08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67CD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3493150.59</w:t>
            </w:r>
          </w:p>
        </w:tc>
      </w:tr>
      <w:tr w:rsidR="002D1AE0" w:rsidRPr="002D1AE0" w14:paraId="65AAAD1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AE4BD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121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953122.3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853E0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3493136.82</w:t>
            </w:r>
          </w:p>
        </w:tc>
      </w:tr>
      <w:tr w:rsidR="002D1AE0" w:rsidRPr="002D1AE0" w14:paraId="0BDE3C3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FBE93D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3A3B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1237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3493108.47</w:t>
            </w:r>
          </w:p>
        </w:tc>
      </w:tr>
      <w:tr w:rsidR="002D1AE0" w:rsidRPr="002D1AE0" w14:paraId="794E39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B8B2A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AB15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953171.74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01E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3493099.42</w:t>
            </w:r>
          </w:p>
        </w:tc>
      </w:tr>
      <w:tr w:rsidR="002D1AE0" w:rsidRPr="002D1AE0" w14:paraId="0B83F7F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7E91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5A3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953196.98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EC62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3493080.33</w:t>
            </w:r>
          </w:p>
        </w:tc>
      </w:tr>
      <w:tr w:rsidR="002D1AE0" w:rsidRPr="002D1AE0" w14:paraId="3F3396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CCB05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9521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953229.45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B40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3492815.58</w:t>
            </w:r>
          </w:p>
        </w:tc>
      </w:tr>
      <w:tr w:rsidR="002D1AE0" w:rsidRPr="002D1AE0" w14:paraId="0B36E0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A4B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AD45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953235.65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07F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3492816.1</w:t>
            </w:r>
          </w:p>
        </w:tc>
      </w:tr>
    </w:tbl>
    <w:p w14:paraId="533C7628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:ЗУ240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2B7880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8DB6A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6721 кв.м</w:t>
            </w:r>
          </w:p>
          <w:p w14:paraId="44A5ABA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3749C8B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EA4444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16D185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A69AA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87E8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DC91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BF3630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FDD2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7AEB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B251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3492768.71</w:t>
            </w:r>
          </w:p>
        </w:tc>
      </w:tr>
      <w:tr w:rsidR="002D1AE0" w:rsidRPr="002D1AE0" w14:paraId="05B76D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2A40C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4189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953044.99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2F39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3492792.96</w:t>
            </w:r>
          </w:p>
        </w:tc>
      </w:tr>
      <w:tr w:rsidR="002D1AE0" w:rsidRPr="002D1AE0" w14:paraId="0C9D607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F94C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03C1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953068.02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23C0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3492795.78</w:t>
            </w:r>
          </w:p>
        </w:tc>
      </w:tr>
      <w:tr w:rsidR="002D1AE0" w:rsidRPr="002D1AE0" w14:paraId="6EBAADC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89BCC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AC2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9A18E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3492797.3</w:t>
            </w:r>
          </w:p>
        </w:tc>
      </w:tr>
      <w:tr w:rsidR="002D1AE0" w:rsidRPr="002D1AE0" w14:paraId="77261E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A9DD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AAE2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5F9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3492815.8</w:t>
            </w:r>
          </w:p>
        </w:tc>
      </w:tr>
      <w:tr w:rsidR="002D1AE0" w:rsidRPr="002D1AE0" w14:paraId="76EF96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7963D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F6F0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1E1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3492809.39</w:t>
            </w:r>
          </w:p>
        </w:tc>
      </w:tr>
      <w:tr w:rsidR="002D1AE0" w:rsidRPr="002D1AE0" w14:paraId="0890459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3812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F34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7735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3492806.18</w:t>
            </w:r>
          </w:p>
        </w:tc>
      </w:tr>
      <w:tr w:rsidR="002D1AE0" w:rsidRPr="002D1AE0" w14:paraId="3096F54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CA972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15C98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952965.7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E1EE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3492804.84</w:t>
            </w:r>
          </w:p>
        </w:tc>
      </w:tr>
      <w:tr w:rsidR="002D1AE0" w:rsidRPr="002D1AE0" w14:paraId="23BA956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4B70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1CE8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952960.71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073C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3492804.75</w:t>
            </w:r>
          </w:p>
        </w:tc>
      </w:tr>
      <w:tr w:rsidR="002D1AE0" w:rsidRPr="002D1AE0" w14:paraId="1A302E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02DA8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8535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7254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3492804.29</w:t>
            </w:r>
          </w:p>
        </w:tc>
      </w:tr>
      <w:tr w:rsidR="002D1AE0" w:rsidRPr="002D1AE0" w14:paraId="0CDE301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9DB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E059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952944.59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D4AC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3492800.89</w:t>
            </w:r>
          </w:p>
        </w:tc>
      </w:tr>
      <w:tr w:rsidR="002D1AE0" w:rsidRPr="002D1AE0" w14:paraId="3B7B0F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E697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3BB5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952926.72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BDABF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3492778.16</w:t>
            </w:r>
          </w:p>
        </w:tc>
      </w:tr>
      <w:tr w:rsidR="002D1AE0" w:rsidRPr="002D1AE0" w14:paraId="226EC35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011E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013A6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952833.39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29EC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3492767.94</w:t>
            </w:r>
          </w:p>
        </w:tc>
      </w:tr>
      <w:tr w:rsidR="002D1AE0" w:rsidRPr="002D1AE0" w14:paraId="0146846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491AB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9332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952834.76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149FE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3492745.4</w:t>
            </w:r>
          </w:p>
        </w:tc>
      </w:tr>
      <w:tr w:rsidR="002D1AE0" w:rsidRPr="002D1AE0" w14:paraId="39D8E1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5170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61F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952843.1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CC6F5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3492746.3</w:t>
            </w:r>
          </w:p>
        </w:tc>
      </w:tr>
      <w:tr w:rsidR="002D1AE0" w:rsidRPr="002D1AE0" w14:paraId="4FC971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402E8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4684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952892.8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4F71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3492751.75</w:t>
            </w:r>
          </w:p>
        </w:tc>
      </w:tr>
      <w:tr w:rsidR="002D1AE0" w:rsidRPr="002D1AE0" w14:paraId="7988F65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1C27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320D7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952904.05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3B99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3492752.98</w:t>
            </w:r>
          </w:p>
        </w:tc>
      </w:tr>
      <w:tr w:rsidR="002D1AE0" w:rsidRPr="002D1AE0" w14:paraId="2A8879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F34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6A5AA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25004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3492757.86</w:t>
            </w:r>
          </w:p>
        </w:tc>
      </w:tr>
      <w:tr w:rsidR="002D1AE0" w:rsidRPr="002D1AE0" w14:paraId="065FF1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0A788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36A1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D2B4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3492758.84</w:t>
            </w:r>
          </w:p>
        </w:tc>
      </w:tr>
      <w:tr w:rsidR="002D1AE0" w:rsidRPr="002D1AE0" w14:paraId="4EE232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B8993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DAE46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952955.45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79A60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3492782.26</w:t>
            </w:r>
          </w:p>
        </w:tc>
      </w:tr>
      <w:tr w:rsidR="002D1AE0" w:rsidRPr="002D1AE0" w14:paraId="4DD77B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D22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D41F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952994.06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DA17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3492787</w:t>
            </w:r>
          </w:p>
        </w:tc>
      </w:tr>
      <w:tr w:rsidR="002D1AE0" w:rsidRPr="002D1AE0" w14:paraId="72E37D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A45D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A6B2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952996.55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1A0FF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3492763.09</w:t>
            </w:r>
          </w:p>
        </w:tc>
      </w:tr>
      <w:tr w:rsidR="002D1AE0" w:rsidRPr="002D1AE0" w14:paraId="52196D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5375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C0C80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C797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3492768.71</w:t>
            </w:r>
          </w:p>
        </w:tc>
      </w:tr>
    </w:tbl>
    <w:p w14:paraId="347A3471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:ЗУ241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BA1B74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3A91EA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1538 кв.м</w:t>
            </w:r>
          </w:p>
          <w:p w14:paraId="14FCA70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71C540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FF30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872B89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CF5DC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24CF2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0F8B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0DCBA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0AB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6DEE7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611E8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3492809.39</w:t>
            </w:r>
          </w:p>
        </w:tc>
      </w:tr>
      <w:tr w:rsidR="002D1AE0" w:rsidRPr="002D1AE0" w14:paraId="0FF9B6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E691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5A3E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1AF3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3492855.62</w:t>
            </w:r>
          </w:p>
        </w:tc>
      </w:tr>
      <w:tr w:rsidR="002D1AE0" w:rsidRPr="002D1AE0" w14:paraId="397813D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DE09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254D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1039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3492865.04</w:t>
            </w:r>
          </w:p>
        </w:tc>
      </w:tr>
      <w:tr w:rsidR="002D1AE0" w:rsidRPr="002D1AE0" w14:paraId="71D366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9EFC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496D9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952996.3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FE822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3492887.8</w:t>
            </w:r>
          </w:p>
        </w:tc>
      </w:tr>
      <w:tr w:rsidR="002D1AE0" w:rsidRPr="002D1AE0" w14:paraId="621A8E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1820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2790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952994.57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09EEC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3492906.04</w:t>
            </w:r>
          </w:p>
        </w:tc>
      </w:tr>
      <w:tr w:rsidR="002D1AE0" w:rsidRPr="002D1AE0" w14:paraId="58EB663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A083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4B0C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375C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3492915.53</w:t>
            </w:r>
          </w:p>
        </w:tc>
      </w:tr>
      <w:tr w:rsidR="002D1AE0" w:rsidRPr="002D1AE0" w14:paraId="58004E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BE02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7DDD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86448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3492959.11</w:t>
            </w:r>
          </w:p>
        </w:tc>
      </w:tr>
      <w:tr w:rsidR="002D1AE0" w:rsidRPr="002D1AE0" w14:paraId="3593BA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C6F1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2E65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060E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3492957.9</w:t>
            </w:r>
          </w:p>
        </w:tc>
      </w:tr>
      <w:tr w:rsidR="002D1AE0" w:rsidRPr="002D1AE0" w14:paraId="3538AA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541BC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A391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952983.28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2E2B1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3492913.92</w:t>
            </w:r>
          </w:p>
        </w:tc>
      </w:tr>
      <w:tr w:rsidR="002D1AE0" w:rsidRPr="002D1AE0" w14:paraId="6FBA8CC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F7048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6B7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952984.12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6B2D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3492905.91</w:t>
            </w:r>
          </w:p>
        </w:tc>
      </w:tr>
      <w:tr w:rsidR="002D1AE0" w:rsidRPr="002D1AE0" w14:paraId="2AF38D8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B7BA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885A7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0391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3492864.13</w:t>
            </w:r>
          </w:p>
        </w:tc>
      </w:tr>
      <w:tr w:rsidR="002D1AE0" w:rsidRPr="002D1AE0" w14:paraId="1975232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89AD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C8E42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E51C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3492855.02</w:t>
            </w:r>
          </w:p>
        </w:tc>
      </w:tr>
      <w:tr w:rsidR="002D1AE0" w:rsidRPr="002D1AE0" w14:paraId="342F320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D1C6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C9BB2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952992.04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CC7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3492827.24</w:t>
            </w:r>
          </w:p>
        </w:tc>
      </w:tr>
      <w:tr w:rsidR="002D1AE0" w:rsidRPr="002D1AE0" w14:paraId="782857E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024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99553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675B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3492806.18</w:t>
            </w:r>
          </w:p>
        </w:tc>
      </w:tr>
      <w:tr w:rsidR="002D1AE0" w:rsidRPr="002D1AE0" w14:paraId="117035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C0E1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AA22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953003.16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F43A6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3492809.39</w:t>
            </w:r>
          </w:p>
        </w:tc>
      </w:tr>
    </w:tbl>
    <w:p w14:paraId="18BCFFD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:ЗУ242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524D4D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B0BD8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3745 кв.м</w:t>
            </w:r>
          </w:p>
          <w:p w14:paraId="086350F1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4A4EFA3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05104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21AF58C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E107A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F0B5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66D2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1D38FB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CB1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62E0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62B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3492815.8</w:t>
            </w:r>
          </w:p>
        </w:tc>
      </w:tr>
      <w:tr w:rsidR="002D1AE0" w:rsidRPr="002D1AE0" w14:paraId="174265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3CE7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8F9D6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953060.53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97527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3492837.33</w:t>
            </w:r>
          </w:p>
        </w:tc>
      </w:tr>
      <w:tr w:rsidR="002D1AE0" w:rsidRPr="002D1AE0" w14:paraId="648A253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3C14D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98C2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953056.88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825F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3492865.1</w:t>
            </w:r>
          </w:p>
        </w:tc>
      </w:tr>
      <w:tr w:rsidR="002D1AE0" w:rsidRPr="002D1AE0" w14:paraId="3C358C5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C300C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01C2E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953054.88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9F3E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3492883.34</w:t>
            </w:r>
          </w:p>
        </w:tc>
      </w:tr>
      <w:tr w:rsidR="002D1AE0" w:rsidRPr="002D1AE0" w14:paraId="3429866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5565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3344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953054.4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DCBC1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3492893.2</w:t>
            </w:r>
          </w:p>
        </w:tc>
      </w:tr>
      <w:tr w:rsidR="002D1AE0" w:rsidRPr="002D1AE0" w14:paraId="228346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159B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EBCF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953054.32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8CA4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3492894.28</w:t>
            </w:r>
          </w:p>
        </w:tc>
      </w:tr>
      <w:tr w:rsidR="002D1AE0" w:rsidRPr="002D1AE0" w14:paraId="48B9FC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3F1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CCDE2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953051.69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48FB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3492920.3</w:t>
            </w:r>
          </w:p>
        </w:tc>
      </w:tr>
      <w:tr w:rsidR="002D1AE0" w:rsidRPr="002D1AE0" w14:paraId="63E121A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14D99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ECCF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953049.13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D3B55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3492946.51</w:t>
            </w:r>
          </w:p>
        </w:tc>
      </w:tr>
      <w:tr w:rsidR="002D1AE0" w:rsidRPr="002D1AE0" w14:paraId="4802375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4C2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4903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953099.81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F04A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3492952.53</w:t>
            </w:r>
          </w:p>
        </w:tc>
      </w:tr>
      <w:tr w:rsidR="002D1AE0" w:rsidRPr="002D1AE0" w14:paraId="4914584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12A33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0BF9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953096.78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6E934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3492977.3</w:t>
            </w:r>
          </w:p>
        </w:tc>
      </w:tr>
      <w:tr w:rsidR="002D1AE0" w:rsidRPr="002D1AE0" w14:paraId="48D86AD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BFE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B8EC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953065.41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6376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3492973.45</w:t>
            </w:r>
          </w:p>
        </w:tc>
      </w:tr>
      <w:tr w:rsidR="002D1AE0" w:rsidRPr="002D1AE0" w14:paraId="665493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87135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EDA8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953059.25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11938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3492972.59</w:t>
            </w:r>
          </w:p>
        </w:tc>
      </w:tr>
      <w:tr w:rsidR="002D1AE0" w:rsidRPr="002D1AE0" w14:paraId="56A3DE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A6D01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928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953043.87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E711D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3492970.13</w:t>
            </w:r>
          </w:p>
        </w:tc>
      </w:tr>
      <w:tr w:rsidR="002D1AE0" w:rsidRPr="002D1AE0" w14:paraId="1281CE4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9382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F0B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7960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3492969.24</w:t>
            </w:r>
          </w:p>
        </w:tc>
      </w:tr>
      <w:tr w:rsidR="002D1AE0" w:rsidRPr="002D1AE0" w14:paraId="6FC2E39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D2CDD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2E667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953029.84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1F10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3492968.74</w:t>
            </w:r>
          </w:p>
        </w:tc>
      </w:tr>
      <w:tr w:rsidR="002D1AE0" w:rsidRPr="002D1AE0" w14:paraId="1FFF08E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A33A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1893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D21F1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3492964.71</w:t>
            </w:r>
          </w:p>
        </w:tc>
      </w:tr>
      <w:tr w:rsidR="002D1AE0" w:rsidRPr="002D1AE0" w14:paraId="5BF1BF4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062A9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9CA9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0EAC3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3492959.11</w:t>
            </w:r>
          </w:p>
        </w:tc>
      </w:tr>
      <w:tr w:rsidR="002D1AE0" w:rsidRPr="002D1AE0" w14:paraId="7AAF6D2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43E5F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D98F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953038.45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5CE44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3492964.45</w:t>
            </w:r>
          </w:p>
        </w:tc>
      </w:tr>
      <w:tr w:rsidR="002D1AE0" w:rsidRPr="002D1AE0" w14:paraId="76B962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FB9C2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A2717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E8A2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3492919.97</w:t>
            </w:r>
          </w:p>
        </w:tc>
      </w:tr>
      <w:tr w:rsidR="002D1AE0" w:rsidRPr="002D1AE0" w14:paraId="26FB814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7D6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DD6C3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CC8A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3492915.53</w:t>
            </w:r>
          </w:p>
        </w:tc>
      </w:tr>
      <w:tr w:rsidR="002D1AE0" w:rsidRPr="002D1AE0" w14:paraId="36F31F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9B078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7CF9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952994.57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8D975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3492906.04</w:t>
            </w:r>
          </w:p>
        </w:tc>
      </w:tr>
      <w:tr w:rsidR="002D1AE0" w:rsidRPr="002D1AE0" w14:paraId="7CBE7E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1B7E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9FDB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953014.5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E816C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3492908.56</w:t>
            </w:r>
          </w:p>
        </w:tc>
      </w:tr>
      <w:tr w:rsidR="002D1AE0" w:rsidRPr="002D1AE0" w14:paraId="265921B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19F68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12FA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953043.84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2869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3492911.8</w:t>
            </w:r>
          </w:p>
        </w:tc>
      </w:tr>
      <w:tr w:rsidR="002D1AE0" w:rsidRPr="002D1AE0" w14:paraId="2A76E89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6E84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E89B5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953048.06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9C124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3492870.51</w:t>
            </w:r>
          </w:p>
        </w:tc>
      </w:tr>
      <w:tr w:rsidR="002D1AE0" w:rsidRPr="002D1AE0" w14:paraId="772041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C4DF4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B6E0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953023.66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DC72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3492867.46</w:t>
            </w:r>
          </w:p>
        </w:tc>
      </w:tr>
      <w:tr w:rsidR="002D1AE0" w:rsidRPr="002D1AE0" w14:paraId="20F9B87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8493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F96B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952998.29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914E09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3492865.04</w:t>
            </w:r>
          </w:p>
        </w:tc>
      </w:tr>
      <w:tr w:rsidR="002D1AE0" w:rsidRPr="002D1AE0" w14:paraId="2E76AC3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27318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408F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952999.12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9E94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3492855.62</w:t>
            </w:r>
          </w:p>
        </w:tc>
      </w:tr>
      <w:tr w:rsidR="002D1AE0" w:rsidRPr="002D1AE0" w14:paraId="6B1587F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9BABED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38CC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953048.99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1678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3492861.14</w:t>
            </w:r>
          </w:p>
        </w:tc>
      </w:tr>
      <w:tr w:rsidR="002D1AE0" w:rsidRPr="002D1AE0" w14:paraId="53B4C7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0D0CC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116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953053.93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AC7FE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3492814.83</w:t>
            </w:r>
          </w:p>
        </w:tc>
      </w:tr>
      <w:tr w:rsidR="002D1AE0" w:rsidRPr="002D1AE0" w14:paraId="20F89F2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5CCE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7851F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953062.99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ED69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3492815.8</w:t>
            </w:r>
          </w:p>
        </w:tc>
      </w:tr>
    </w:tbl>
    <w:p w14:paraId="7CFF223D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:ЗУ243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646F292D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D17465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6399 кв.м</w:t>
            </w:r>
          </w:p>
          <w:p w14:paraId="186B38CF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5E5C9FF4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8B843C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59AAB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71294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49A0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2E79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D9A73B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B7D07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C4C1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3440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3492959.11</w:t>
            </w:r>
          </w:p>
        </w:tc>
      </w:tr>
      <w:tr w:rsidR="002D1AE0" w:rsidRPr="002D1AE0" w14:paraId="1984AD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55324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77AE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952993.03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6D7DE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3492964.71</w:t>
            </w:r>
          </w:p>
        </w:tc>
      </w:tr>
      <w:tr w:rsidR="002D1AE0" w:rsidRPr="002D1AE0" w14:paraId="638667C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C82F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38E29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952980.82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9C92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3493085.21</w:t>
            </w:r>
          </w:p>
        </w:tc>
      </w:tr>
      <w:tr w:rsidR="002D1AE0" w:rsidRPr="002D1AE0" w14:paraId="4818484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9421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79810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57385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3493108.39</w:t>
            </w:r>
          </w:p>
        </w:tc>
      </w:tr>
      <w:tr w:rsidR="002D1AE0" w:rsidRPr="002D1AE0" w14:paraId="764EBC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A99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9242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952977.53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BDD2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3493113.2</w:t>
            </w:r>
          </w:p>
        </w:tc>
      </w:tr>
      <w:tr w:rsidR="002D1AE0" w:rsidRPr="002D1AE0" w14:paraId="2C0583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9D9E4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CE80F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36FFF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3493122.84</w:t>
            </w:r>
          </w:p>
        </w:tc>
      </w:tr>
      <w:tr w:rsidR="002D1AE0" w:rsidRPr="002D1AE0" w14:paraId="479077A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9127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AE6B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952970.04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61EB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3493218.67</w:t>
            </w:r>
          </w:p>
        </w:tc>
      </w:tr>
      <w:tr w:rsidR="002D1AE0" w:rsidRPr="002D1AE0" w14:paraId="016DA71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A319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5CFE0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8AA8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3493247.57</w:t>
            </w:r>
          </w:p>
        </w:tc>
      </w:tr>
      <w:tr w:rsidR="002D1AE0" w:rsidRPr="002D1AE0" w14:paraId="08B39D0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B0BA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F9794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952954.41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AF2F3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3493252.71</w:t>
            </w:r>
          </w:p>
        </w:tc>
      </w:tr>
      <w:tr w:rsidR="002D1AE0" w:rsidRPr="002D1AE0" w14:paraId="3999C07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B46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FA972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952964.44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8496C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3493141.4</w:t>
            </w:r>
          </w:p>
        </w:tc>
      </w:tr>
      <w:tr w:rsidR="002D1AE0" w:rsidRPr="002D1AE0" w14:paraId="3BEB00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78689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517C3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952965.78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8150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3493124.02</w:t>
            </w:r>
          </w:p>
        </w:tc>
      </w:tr>
      <w:tr w:rsidR="002D1AE0" w:rsidRPr="002D1AE0" w14:paraId="0EADA24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8534C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477B6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5623F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3493119.42</w:t>
            </w:r>
          </w:p>
        </w:tc>
      </w:tr>
      <w:tr w:rsidR="002D1AE0" w:rsidRPr="002D1AE0" w14:paraId="2A01A0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3658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FF4B1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952962.8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F102B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3493101.04</w:t>
            </w:r>
          </w:p>
        </w:tc>
      </w:tr>
      <w:tr w:rsidR="002D1AE0" w:rsidRPr="002D1AE0" w14:paraId="0664661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7980B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CB6F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952966.04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14EA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3493069.03</w:t>
            </w:r>
          </w:p>
        </w:tc>
      </w:tr>
      <w:tr w:rsidR="002D1AE0" w:rsidRPr="002D1AE0" w14:paraId="7450F68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AC76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A6A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F23E6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3493035.38</w:t>
            </w:r>
          </w:p>
        </w:tc>
      </w:tr>
      <w:tr w:rsidR="002D1AE0" w:rsidRPr="002D1AE0" w14:paraId="55BCA12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0E24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CA05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904BE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3493003.54</w:t>
            </w:r>
          </w:p>
        </w:tc>
      </w:tr>
      <w:tr w:rsidR="002D1AE0" w:rsidRPr="002D1AE0" w14:paraId="013B46D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8027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424B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952975.91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022F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3492971.52</w:t>
            </w:r>
          </w:p>
        </w:tc>
      </w:tr>
      <w:tr w:rsidR="002D1AE0" w:rsidRPr="002D1AE0" w14:paraId="37E0FB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1859A0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33349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952956.05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74F4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3492969.45</w:t>
            </w:r>
          </w:p>
        </w:tc>
      </w:tr>
      <w:tr w:rsidR="002D1AE0" w:rsidRPr="002D1AE0" w14:paraId="715DBBB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298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7F4A5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952936.45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54200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3492967.4</w:t>
            </w:r>
          </w:p>
        </w:tc>
      </w:tr>
      <w:tr w:rsidR="002D1AE0" w:rsidRPr="002D1AE0" w14:paraId="5CEA2B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F7D3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70CBE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952925.52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BC5A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3492966.17</w:t>
            </w:r>
          </w:p>
        </w:tc>
      </w:tr>
      <w:tr w:rsidR="002D1AE0" w:rsidRPr="002D1AE0" w14:paraId="41D485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9492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CC501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865C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3492954.62</w:t>
            </w:r>
          </w:p>
        </w:tc>
      </w:tr>
      <w:tr w:rsidR="002D1AE0" w:rsidRPr="002D1AE0" w14:paraId="01D1C03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0667D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C98D8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952820.97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81EC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3492940.63</w:t>
            </w:r>
          </w:p>
        </w:tc>
      </w:tr>
      <w:tr w:rsidR="002D1AE0" w:rsidRPr="002D1AE0" w14:paraId="69E8C7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C7C4A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CF861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952823.21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573DB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3492940.88</w:t>
            </w:r>
          </w:p>
        </w:tc>
      </w:tr>
      <w:tr w:rsidR="002D1AE0" w:rsidRPr="002D1AE0" w14:paraId="45304FC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2A9D3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DD20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952910.2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4446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3492950.4</w:t>
            </w:r>
          </w:p>
        </w:tc>
      </w:tr>
      <w:tr w:rsidR="002D1AE0" w:rsidRPr="002D1AE0" w14:paraId="5BFD0C5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722A0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C38EC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952929.3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4A78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3492952.6</w:t>
            </w:r>
          </w:p>
        </w:tc>
      </w:tr>
      <w:tr w:rsidR="002D1AE0" w:rsidRPr="002D1AE0" w14:paraId="0169AC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CFDAB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05BE1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952937.86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5B94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3492953.44</w:t>
            </w:r>
          </w:p>
        </w:tc>
      </w:tr>
      <w:tr w:rsidR="002D1AE0" w:rsidRPr="002D1AE0" w14:paraId="1C1BF4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1D1D5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FAEFB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952978.66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CA25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3492957.9</w:t>
            </w:r>
          </w:p>
        </w:tc>
      </w:tr>
      <w:tr w:rsidR="002D1AE0" w:rsidRPr="002D1AE0" w14:paraId="03E25A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85117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FCE76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952989.55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6A2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3492959.11</w:t>
            </w:r>
          </w:p>
        </w:tc>
      </w:tr>
    </w:tbl>
    <w:p w14:paraId="1DC0D577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:ЗУ244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AC9306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C9FBEB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1067 кв.м</w:t>
            </w:r>
          </w:p>
          <w:p w14:paraId="24D21700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2F005D2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535569" w14:textId="77777777" w:rsidR="00BC6427" w:rsidRPr="002D1AE0" w:rsidRDefault="00BC6427" w:rsidP="000A5C38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7CC394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01BF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296776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72D0DE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809D7F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272FD3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62B7D9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33E5F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3492642.71</w:t>
            </w:r>
          </w:p>
        </w:tc>
      </w:tr>
      <w:tr w:rsidR="002D1AE0" w:rsidRPr="002D1AE0" w14:paraId="27A1A5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AE46F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E63D3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C730A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3492652.62</w:t>
            </w:r>
          </w:p>
        </w:tc>
      </w:tr>
      <w:tr w:rsidR="002D1AE0" w:rsidRPr="002D1AE0" w14:paraId="56E0BBA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66235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67E3E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952963.7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9F0072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3492701.5</w:t>
            </w:r>
          </w:p>
        </w:tc>
      </w:tr>
      <w:tr w:rsidR="002D1AE0" w:rsidRPr="002D1AE0" w14:paraId="57F724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8ADB6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F653F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ABD42A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3492737.02</w:t>
            </w:r>
          </w:p>
        </w:tc>
      </w:tr>
      <w:tr w:rsidR="002D1AE0" w:rsidRPr="002D1AE0" w14:paraId="55F2999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411DA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B0B2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874B8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3492758.84</w:t>
            </w:r>
          </w:p>
        </w:tc>
      </w:tr>
      <w:tr w:rsidR="002D1AE0" w:rsidRPr="002D1AE0" w14:paraId="4DB6F37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FB6BD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659245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952948.69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A90F2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3492757.86</w:t>
            </w:r>
          </w:p>
        </w:tc>
      </w:tr>
      <w:tr w:rsidR="002D1AE0" w:rsidRPr="002D1AE0" w14:paraId="5EC965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A784E1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A1B72D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952959.6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FD3AE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3492652.1</w:t>
            </w:r>
          </w:p>
        </w:tc>
      </w:tr>
      <w:tr w:rsidR="002D1AE0" w:rsidRPr="002D1AE0" w14:paraId="67B8342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4D277B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090E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952960.59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37ABC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3492642.23</w:t>
            </w:r>
          </w:p>
        </w:tc>
      </w:tr>
      <w:tr w:rsidR="00BC6427" w:rsidRPr="002D1AE0" w14:paraId="6996872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B6467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BA0BD7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952969.95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4EAF4" w14:textId="77777777" w:rsidR="00BC6427" w:rsidRPr="002D1AE0" w:rsidRDefault="00BC6427" w:rsidP="000A5C38">
            <w:pPr>
              <w:spacing w:before="100" w:beforeAutospacing="1"/>
              <w:contextualSpacing/>
              <w:jc w:val="center"/>
            </w:pPr>
            <w:r w:rsidRPr="002D1AE0">
              <w:t>3492642.71</w:t>
            </w:r>
          </w:p>
        </w:tc>
      </w:tr>
    </w:tbl>
    <w:p w14:paraId="4ECBCE64" w14:textId="77777777" w:rsidR="00BC6427" w:rsidRPr="002D1AE0" w:rsidRDefault="00BC6427" w:rsidP="00BC6427">
      <w:pPr>
        <w:spacing w:before="100" w:beforeAutospacing="1"/>
        <w:contextualSpacing/>
      </w:pPr>
    </w:p>
    <w:p w14:paraId="7BB9A964" w14:textId="77777777" w:rsidR="00B95815" w:rsidRPr="002D1AE0" w:rsidRDefault="00B95815" w:rsidP="00B95815">
      <w:pPr>
        <w:spacing w:before="100" w:beforeAutospacing="1"/>
        <w:contextualSpacing/>
        <w:rPr>
          <w:sz w:val="20"/>
          <w:szCs w:val="20"/>
        </w:rPr>
        <w:sectPr w:rsidR="00B95815" w:rsidRPr="002D1AE0" w:rsidSect="00B95815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p w14:paraId="1CA46415" w14:textId="77777777" w:rsidR="00B95815" w:rsidRPr="002D1AE0" w:rsidRDefault="00B95815" w:rsidP="00B95815">
      <w:pPr>
        <w:spacing w:before="100" w:beforeAutospacing="1"/>
        <w:contextualSpacing/>
        <w:rPr>
          <w:sz w:val="20"/>
          <w:szCs w:val="20"/>
        </w:rPr>
      </w:pPr>
    </w:p>
    <w:p w14:paraId="69A02BC1" w14:textId="77777777" w:rsidR="00D9314B" w:rsidRPr="002D1AE0" w:rsidRDefault="00D9314B" w:rsidP="00F81C7E">
      <w:pPr>
        <w:pStyle w:val="a6"/>
        <w:spacing w:after="0"/>
        <w:jc w:val="both"/>
      </w:pPr>
    </w:p>
    <w:p w14:paraId="40BB78CF" w14:textId="77777777" w:rsidR="00BC6427" w:rsidRPr="002D1AE0" w:rsidRDefault="00BC6427" w:rsidP="00BC6427">
      <w:pPr>
        <w:spacing w:before="240" w:after="240"/>
        <w:jc w:val="center"/>
        <w:rPr>
          <w:i/>
        </w:rPr>
      </w:pPr>
      <w:r w:rsidRPr="002D1AE0">
        <w:rPr>
          <w:i/>
        </w:rPr>
        <w:t>Таблицы координат характерных точек границ земельных участков,3 этап</w:t>
      </w:r>
    </w:p>
    <w:p w14:paraId="7316740A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sectPr w:rsidR="00BC6427" w:rsidRPr="002D1AE0" w:rsidSect="007333B8"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p w14:paraId="3F6E917A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</w:pPr>
      <w:r w:rsidRPr="002D1AE0">
        <w:t>:ЗУ23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493BB0E2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CFDA41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36743 кв.м</w:t>
            </w:r>
          </w:p>
          <w:p w14:paraId="33F4966D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4BF270C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FDAD6A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487C7F4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DD881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BBAA1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9CB6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17B9BE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2C0A0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8AA29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954356.42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8B424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3493092.81</w:t>
            </w:r>
          </w:p>
        </w:tc>
      </w:tr>
      <w:tr w:rsidR="002D1AE0" w:rsidRPr="002D1AE0" w14:paraId="31A4026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19BB0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28AC8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954352.64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7048C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3493121.66</w:t>
            </w:r>
          </w:p>
        </w:tc>
      </w:tr>
      <w:tr w:rsidR="002D1AE0" w:rsidRPr="002D1AE0" w14:paraId="45F22A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FD380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A719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954346.43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508D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3493120.03</w:t>
            </w:r>
          </w:p>
        </w:tc>
      </w:tr>
      <w:tr w:rsidR="002D1AE0" w:rsidRPr="002D1AE0" w14:paraId="4F393F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509D4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AECF6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954341.49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56E91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3493118.74</w:t>
            </w:r>
          </w:p>
        </w:tc>
      </w:tr>
      <w:tr w:rsidR="002D1AE0" w:rsidRPr="002D1AE0" w14:paraId="41ED29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4B756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E4EAA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954296.39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0B05E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3493106.9</w:t>
            </w:r>
          </w:p>
        </w:tc>
      </w:tr>
      <w:tr w:rsidR="002D1AE0" w:rsidRPr="002D1AE0" w14:paraId="3EBDC34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6B9B5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33257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954210.62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31C77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3493121.81</w:t>
            </w:r>
          </w:p>
        </w:tc>
      </w:tr>
      <w:tr w:rsidR="002D1AE0" w:rsidRPr="002D1AE0" w14:paraId="5703BAA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FA14C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FAD0E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954151.03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2E29B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3493128.75</w:t>
            </w:r>
          </w:p>
        </w:tc>
      </w:tr>
      <w:tr w:rsidR="002D1AE0" w:rsidRPr="002D1AE0" w14:paraId="3B820B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1CA30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A8631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954064.8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E781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3493047.09</w:t>
            </w:r>
          </w:p>
        </w:tc>
      </w:tr>
      <w:tr w:rsidR="002D1AE0" w:rsidRPr="002D1AE0" w14:paraId="65EA3D9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041FD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45349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954008.05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008B3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3492987.19</w:t>
            </w:r>
          </w:p>
        </w:tc>
      </w:tr>
      <w:tr w:rsidR="002D1AE0" w:rsidRPr="002D1AE0" w14:paraId="6587A18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4A681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7C25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953980.88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638A11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3492985.74</w:t>
            </w:r>
          </w:p>
        </w:tc>
      </w:tr>
      <w:tr w:rsidR="002D1AE0" w:rsidRPr="002D1AE0" w14:paraId="51FBF8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C932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B63A9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953972.93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F1F97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3492985.32</w:t>
            </w:r>
          </w:p>
        </w:tc>
      </w:tr>
      <w:tr w:rsidR="002D1AE0" w:rsidRPr="002D1AE0" w14:paraId="2B475EC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7A37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C76CA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953876.82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9FA9F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3492980.2</w:t>
            </w:r>
          </w:p>
        </w:tc>
      </w:tr>
      <w:tr w:rsidR="002D1AE0" w:rsidRPr="002D1AE0" w14:paraId="21AFF41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0C35E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B7E07C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953856.76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FC9A1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3492972.68</w:t>
            </w:r>
          </w:p>
        </w:tc>
      </w:tr>
      <w:tr w:rsidR="002D1AE0" w:rsidRPr="002D1AE0" w14:paraId="7E1D2B9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633F5B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67364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953852.21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99AA0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3492970.98</w:t>
            </w:r>
          </w:p>
        </w:tc>
      </w:tr>
      <w:tr w:rsidR="002D1AE0" w:rsidRPr="002D1AE0" w14:paraId="4F20B5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1DC6D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61627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953714.11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0A886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3492919.21</w:t>
            </w:r>
          </w:p>
        </w:tc>
      </w:tr>
      <w:tr w:rsidR="002D1AE0" w:rsidRPr="002D1AE0" w14:paraId="72B1E2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E7C11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E83FA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953654.52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DDE42B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3492919.43</w:t>
            </w:r>
          </w:p>
        </w:tc>
      </w:tr>
      <w:tr w:rsidR="002D1AE0" w:rsidRPr="002D1AE0" w14:paraId="3667FBF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3FFDE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C10B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953614.73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31ACE4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3492905.11</w:t>
            </w:r>
          </w:p>
        </w:tc>
      </w:tr>
      <w:tr w:rsidR="002D1AE0" w:rsidRPr="002D1AE0" w14:paraId="6DBF72A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3A16D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8AF40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953594.61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BF58D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3492897.81</w:t>
            </w:r>
          </w:p>
        </w:tc>
      </w:tr>
      <w:tr w:rsidR="002D1AE0" w:rsidRPr="002D1AE0" w14:paraId="0D20A72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EBFB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2CE4B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953589.39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4ED3D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3492895.92</w:t>
            </w:r>
          </w:p>
        </w:tc>
      </w:tr>
      <w:tr w:rsidR="002D1AE0" w:rsidRPr="002D1AE0" w14:paraId="15C39B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9862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5C006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953549.02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88236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3492881.28</w:t>
            </w:r>
          </w:p>
        </w:tc>
      </w:tr>
      <w:tr w:rsidR="002D1AE0" w:rsidRPr="002D1AE0" w14:paraId="0076438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42E8E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EE037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953540.63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08D23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3492873.75</w:t>
            </w:r>
          </w:p>
        </w:tc>
      </w:tr>
      <w:tr w:rsidR="002D1AE0" w:rsidRPr="002D1AE0" w14:paraId="0BE268C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08816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55A436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953537.04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2D9E2E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3492870.53</w:t>
            </w:r>
          </w:p>
        </w:tc>
      </w:tr>
      <w:tr w:rsidR="002D1AE0" w:rsidRPr="002D1AE0" w14:paraId="1C862D3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DA37E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9EF60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953502.92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50457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3492839.91</w:t>
            </w:r>
          </w:p>
        </w:tc>
      </w:tr>
      <w:tr w:rsidR="002D1AE0" w:rsidRPr="002D1AE0" w14:paraId="2E771C0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267C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D44FB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953485.48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02836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3492824.25</w:t>
            </w:r>
          </w:p>
        </w:tc>
      </w:tr>
      <w:tr w:rsidR="002D1AE0" w:rsidRPr="002D1AE0" w14:paraId="55319F2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7AC85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3650B0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953471.16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65A9D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3492811.4</w:t>
            </w:r>
          </w:p>
        </w:tc>
      </w:tr>
      <w:tr w:rsidR="002D1AE0" w:rsidRPr="002D1AE0" w14:paraId="033B4D2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BB48E2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BDBA2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953269.75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9BDB5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3492793.28</w:t>
            </w:r>
          </w:p>
        </w:tc>
      </w:tr>
      <w:tr w:rsidR="002D1AE0" w:rsidRPr="002D1AE0" w14:paraId="1C5A6A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0BF7B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BB8F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953257.55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363F27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3492792.18</w:t>
            </w:r>
          </w:p>
        </w:tc>
      </w:tr>
      <w:tr w:rsidR="002D1AE0" w:rsidRPr="002D1AE0" w14:paraId="1200C01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72F9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AA8C4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953110.48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D53FE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3492776.53</w:t>
            </w:r>
          </w:p>
        </w:tc>
      </w:tr>
      <w:tr w:rsidR="002D1AE0" w:rsidRPr="002D1AE0" w14:paraId="5AB75BA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D6A12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F12AB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953108.63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0158C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3492770.12</w:t>
            </w:r>
          </w:p>
        </w:tc>
      </w:tr>
      <w:tr w:rsidR="002D1AE0" w:rsidRPr="002D1AE0" w14:paraId="4EFD76A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44DB1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95894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953078.31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C10C3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3492665.4</w:t>
            </w:r>
          </w:p>
        </w:tc>
      </w:tr>
      <w:tr w:rsidR="002D1AE0" w:rsidRPr="002D1AE0" w14:paraId="14F5670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CBD25F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65DA3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953021.37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170F1B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3492644.24</w:t>
            </w:r>
          </w:p>
        </w:tc>
      </w:tr>
      <w:tr w:rsidR="002D1AE0" w:rsidRPr="002D1AE0" w14:paraId="0504CA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7F1D7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9B0DF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953027.64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48AF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3492610.49</w:t>
            </w:r>
          </w:p>
        </w:tc>
      </w:tr>
      <w:tr w:rsidR="002D1AE0" w:rsidRPr="002D1AE0" w14:paraId="7E361AF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6D6D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9CD31E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953030.68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FFF3F8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3492610.3</w:t>
            </w:r>
          </w:p>
        </w:tc>
      </w:tr>
      <w:tr w:rsidR="002D1AE0" w:rsidRPr="002D1AE0" w14:paraId="1BBC4A8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B5D45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A0009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953030.12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44A6B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3492601.86</w:t>
            </w:r>
          </w:p>
        </w:tc>
      </w:tr>
      <w:tr w:rsidR="002D1AE0" w:rsidRPr="002D1AE0" w14:paraId="0759B93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837ED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A61CF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953029.24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B1997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3492601.91</w:t>
            </w:r>
          </w:p>
        </w:tc>
      </w:tr>
      <w:tr w:rsidR="002D1AE0" w:rsidRPr="002D1AE0" w14:paraId="3DDB0D3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220E1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82CC1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953050.58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DD4CE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3492487.05</w:t>
            </w:r>
          </w:p>
        </w:tc>
      </w:tr>
      <w:tr w:rsidR="002D1AE0" w:rsidRPr="002D1AE0" w14:paraId="7CAFA11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96904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2AE95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953051.9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4567E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3492479.92</w:t>
            </w:r>
          </w:p>
        </w:tc>
      </w:tr>
      <w:tr w:rsidR="002D1AE0" w:rsidRPr="002D1AE0" w14:paraId="479739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C4EF6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22792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953053.44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38D879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3492471.62</w:t>
            </w:r>
          </w:p>
        </w:tc>
      </w:tr>
      <w:tr w:rsidR="002D1AE0" w:rsidRPr="002D1AE0" w14:paraId="741B7C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8572D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9444D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953057.75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2149D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3492472.07</w:t>
            </w:r>
          </w:p>
        </w:tc>
      </w:tr>
      <w:tr w:rsidR="002D1AE0" w:rsidRPr="002D1AE0" w14:paraId="7B3F8A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8DA6F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E4A599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953068.15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5CFC1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3492392.5</w:t>
            </w:r>
          </w:p>
        </w:tc>
      </w:tr>
      <w:tr w:rsidR="002D1AE0" w:rsidRPr="002D1AE0" w14:paraId="62D88C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BF4D4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905571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953079.98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EBF31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3492328.83</w:t>
            </w:r>
          </w:p>
        </w:tc>
      </w:tr>
      <w:tr w:rsidR="002D1AE0" w:rsidRPr="002D1AE0" w14:paraId="53EABB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987BF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D9A83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18651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3492326.64</w:t>
            </w:r>
          </w:p>
        </w:tc>
      </w:tr>
      <w:tr w:rsidR="002D1AE0" w:rsidRPr="002D1AE0" w14:paraId="6FEE0B2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2A2A1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F9EEAE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953080.34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A6CC0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3492326.91</w:t>
            </w:r>
          </w:p>
        </w:tc>
      </w:tr>
      <w:tr w:rsidR="002D1AE0" w:rsidRPr="002D1AE0" w14:paraId="67A286C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A2E8C2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6C32B1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595F1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3492328.88</w:t>
            </w:r>
          </w:p>
        </w:tc>
      </w:tr>
      <w:tr w:rsidR="002D1AE0" w:rsidRPr="002D1AE0" w14:paraId="7458BA8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11905F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078D4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953092.74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C2E85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3492321.95</w:t>
            </w:r>
          </w:p>
        </w:tc>
      </w:tr>
      <w:tr w:rsidR="002D1AE0" w:rsidRPr="002D1AE0" w14:paraId="52A439A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F9CF2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8CBE7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953096.09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74D1E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3492322.61</w:t>
            </w:r>
          </w:p>
        </w:tc>
      </w:tr>
      <w:tr w:rsidR="002D1AE0" w:rsidRPr="002D1AE0" w14:paraId="7207418C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443C6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CEA7A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953067.62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0319F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3492480.92</w:t>
            </w:r>
          </w:p>
        </w:tc>
      </w:tr>
      <w:tr w:rsidR="002D1AE0" w:rsidRPr="002D1AE0" w14:paraId="2989888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6A9E4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4704E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953066.23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93D61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3492488.63</w:t>
            </w:r>
          </w:p>
        </w:tc>
      </w:tr>
      <w:tr w:rsidR="002D1AE0" w:rsidRPr="002D1AE0" w14:paraId="62DA27C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4757C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FDBC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953040.42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9FB47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3492632.2</w:t>
            </w:r>
          </w:p>
        </w:tc>
      </w:tr>
      <w:tr w:rsidR="002D1AE0" w:rsidRPr="002D1AE0" w14:paraId="48497BB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35814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ADFF5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953090.4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728EE4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3492652.16</w:t>
            </w:r>
          </w:p>
        </w:tc>
      </w:tr>
      <w:tr w:rsidR="002D1AE0" w:rsidRPr="002D1AE0" w14:paraId="6DB8558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1D2E7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8BA00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953122.18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F86495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3492758.32</w:t>
            </w:r>
          </w:p>
        </w:tc>
      </w:tr>
      <w:tr w:rsidR="002D1AE0" w:rsidRPr="002D1AE0" w14:paraId="336044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B74FA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787C1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953480.05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D227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3492792.35</w:t>
            </w:r>
          </w:p>
        </w:tc>
      </w:tr>
      <w:tr w:rsidR="002D1AE0" w:rsidRPr="002D1AE0" w14:paraId="1F7DEF6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33228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7C0633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953507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AA39F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3492815.16</w:t>
            </w:r>
          </w:p>
        </w:tc>
      </w:tr>
      <w:tr w:rsidR="002D1AE0" w:rsidRPr="002D1AE0" w14:paraId="2A7A643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D55166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4885A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953540.35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3BCED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3492843.41</w:t>
            </w:r>
          </w:p>
        </w:tc>
      </w:tr>
      <w:tr w:rsidR="002D1AE0" w:rsidRPr="002D1AE0" w14:paraId="68035ED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463A40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9807F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953544.22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7678C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3492846.69</w:t>
            </w:r>
          </w:p>
        </w:tc>
      </w:tr>
      <w:tr w:rsidR="002D1AE0" w:rsidRPr="002D1AE0" w14:paraId="513797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5AA9D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24C0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953558.68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9ADDB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3492858.92</w:t>
            </w:r>
          </w:p>
        </w:tc>
      </w:tr>
      <w:tr w:rsidR="002D1AE0" w:rsidRPr="002D1AE0" w14:paraId="54AD2D6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D1A2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DA0B9D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953622.65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0609A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3492878.5</w:t>
            </w:r>
          </w:p>
        </w:tc>
      </w:tr>
      <w:tr w:rsidR="002D1AE0" w:rsidRPr="002D1AE0" w14:paraId="44FF9193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B2905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57687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953659.22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4F6C6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3492892.57</w:t>
            </w:r>
          </w:p>
        </w:tc>
      </w:tr>
      <w:tr w:rsidR="002D1AE0" w:rsidRPr="002D1AE0" w14:paraId="0CE14B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80978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42222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953718.28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254C0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3492895.33</w:t>
            </w:r>
          </w:p>
        </w:tc>
      </w:tr>
      <w:tr w:rsidR="002D1AE0" w:rsidRPr="002D1AE0" w14:paraId="2FF8BC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2BB31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8194C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953732.54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365F7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3492900.95</w:t>
            </w:r>
          </w:p>
        </w:tc>
      </w:tr>
      <w:tr w:rsidR="002D1AE0" w:rsidRPr="002D1AE0" w14:paraId="112E3F6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475D85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9A3E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953747.37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1992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3492906.79</w:t>
            </w:r>
          </w:p>
        </w:tc>
      </w:tr>
      <w:tr w:rsidR="002D1AE0" w:rsidRPr="002D1AE0" w14:paraId="4A7A91F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2DCD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E1EBAB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953872.91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EE929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3492956.24</w:t>
            </w:r>
          </w:p>
        </w:tc>
      </w:tr>
      <w:tr w:rsidR="002D1AE0" w:rsidRPr="002D1AE0" w14:paraId="6E332A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3E3B7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7B5D4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953877.38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0B656F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3492958</w:t>
            </w:r>
          </w:p>
        </w:tc>
      </w:tr>
      <w:tr w:rsidR="002D1AE0" w:rsidRPr="002D1AE0" w14:paraId="0A27D51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BEEA81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B3EE6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953878.93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CD89B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3492958.61</w:t>
            </w:r>
          </w:p>
        </w:tc>
      </w:tr>
      <w:tr w:rsidR="002D1AE0" w:rsidRPr="002D1AE0" w14:paraId="01899F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27B1D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EDF86E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953942.67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477CB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3492961.65</w:t>
            </w:r>
          </w:p>
        </w:tc>
      </w:tr>
      <w:tr w:rsidR="002D1AE0" w:rsidRPr="002D1AE0" w14:paraId="579B5C5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A5A75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1123A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953949.92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9260E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3492961.99</w:t>
            </w:r>
          </w:p>
        </w:tc>
      </w:tr>
      <w:tr w:rsidR="002D1AE0" w:rsidRPr="002D1AE0" w14:paraId="39A63ED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E33910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FEF0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954007.84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916A4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3492964.75</w:t>
            </w:r>
          </w:p>
        </w:tc>
      </w:tr>
      <w:tr w:rsidR="002D1AE0" w:rsidRPr="002D1AE0" w14:paraId="39308F9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C5A84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D5946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954154.73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AAB00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3493106.07</w:t>
            </w:r>
          </w:p>
        </w:tc>
      </w:tr>
      <w:tr w:rsidR="002D1AE0" w:rsidRPr="002D1AE0" w14:paraId="3E036A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01FF9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B6BB8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954207.44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4570C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3493100.17</w:t>
            </w:r>
          </w:p>
        </w:tc>
      </w:tr>
      <w:tr w:rsidR="002D1AE0" w:rsidRPr="002D1AE0" w14:paraId="6C6C947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27768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FAF58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954296.38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A9353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3493084.5</w:t>
            </w:r>
          </w:p>
        </w:tc>
      </w:tr>
      <w:tr w:rsidR="002D1AE0" w:rsidRPr="002D1AE0" w14:paraId="0B330F9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89811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71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2AF93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954328.19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A6CDD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3493088.9</w:t>
            </w:r>
          </w:p>
        </w:tc>
      </w:tr>
      <w:tr w:rsidR="002D1AE0" w:rsidRPr="002D1AE0" w14:paraId="6B675AE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EACC7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AB276D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954356.42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86549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3493092.81</w:t>
            </w:r>
          </w:p>
        </w:tc>
      </w:tr>
    </w:tbl>
    <w:p w14:paraId="77171F1D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5F1B695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119B96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68 кв.м</w:t>
            </w:r>
          </w:p>
          <w:p w14:paraId="378AB3AB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25882077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9A5B7C7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63900F9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252408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82904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3E6AD3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2A362CC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8B3E4C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85DACD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953030.12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BC30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3492601.86</w:t>
            </w:r>
          </w:p>
        </w:tc>
      </w:tr>
      <w:tr w:rsidR="002D1AE0" w:rsidRPr="002D1AE0" w14:paraId="42E957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B6189F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F6AC3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953030.68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3A5C0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3492610.3</w:t>
            </w:r>
          </w:p>
        </w:tc>
      </w:tr>
      <w:tr w:rsidR="002D1AE0" w:rsidRPr="002D1AE0" w14:paraId="10E6FCD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CAE2C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E6A0C3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953021.84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56438E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3492610.86</w:t>
            </w:r>
          </w:p>
        </w:tc>
      </w:tr>
      <w:tr w:rsidR="002D1AE0" w:rsidRPr="002D1AE0" w14:paraId="58CBC26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E633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3B083F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953022.96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C3EF9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3492602.28</w:t>
            </w:r>
          </w:p>
        </w:tc>
      </w:tr>
      <w:tr w:rsidR="002D1AE0" w:rsidRPr="002D1AE0" w14:paraId="00B013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EEEDD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27694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953030.12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FEEBF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3492601.86</w:t>
            </w:r>
          </w:p>
        </w:tc>
      </w:tr>
    </w:tbl>
    <w:p w14:paraId="7DF8CB06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:ЗУ85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772E65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91AF46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110 кв.м</w:t>
            </w:r>
          </w:p>
          <w:p w14:paraId="0BFDECD2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Коммунальное обслуживание 3.1</w:t>
            </w:r>
          </w:p>
        </w:tc>
      </w:tr>
      <w:tr w:rsidR="002D1AE0" w:rsidRPr="002D1AE0" w14:paraId="342A5DD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B7E54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5F3D47D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5EEEB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9257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1E520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027324F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CFA85A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1E75E5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1B32A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3492320.56</w:t>
            </w:r>
          </w:p>
        </w:tc>
      </w:tr>
      <w:tr w:rsidR="002D1AE0" w:rsidRPr="002D1AE0" w14:paraId="51F5A26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5DA14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FFCA5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953091.83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02AEB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3492328.88</w:t>
            </w:r>
          </w:p>
        </w:tc>
      </w:tr>
      <w:tr w:rsidR="002D1AE0" w:rsidRPr="002D1AE0" w14:paraId="592F2B1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76365C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B43D3B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953078.78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1DE03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3492326.64</w:t>
            </w:r>
          </w:p>
        </w:tc>
      </w:tr>
      <w:tr w:rsidR="002D1AE0" w:rsidRPr="002D1AE0" w14:paraId="192D30C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195096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D961AB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953079.85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28BD31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3492318.42</w:t>
            </w:r>
          </w:p>
        </w:tc>
      </w:tr>
      <w:tr w:rsidR="002D1AE0" w:rsidRPr="002D1AE0" w14:paraId="2A8F95B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5B4466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FFF06D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953092.92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B70D8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3492320.56</w:t>
            </w:r>
          </w:p>
        </w:tc>
      </w:tr>
    </w:tbl>
    <w:p w14:paraId="616F6FDC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:ЗУ142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EA4075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2337B9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3135 кв.м</w:t>
            </w:r>
          </w:p>
          <w:p w14:paraId="611D5DCA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2AA49F41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5B98EB6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EC385F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87E50D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0F0F65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72843F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5704A60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DF8040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BFD84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0D85A1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3492415.29</w:t>
            </w:r>
          </w:p>
        </w:tc>
      </w:tr>
      <w:tr w:rsidR="002D1AE0" w:rsidRPr="002D1AE0" w14:paraId="436FC249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614E0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FC32D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953057.75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3683E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3492472.07</w:t>
            </w:r>
          </w:p>
        </w:tc>
      </w:tr>
      <w:tr w:rsidR="002D1AE0" w:rsidRPr="002D1AE0" w14:paraId="4F8F213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17D444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DB16F3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953004.19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04BB3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3492466.44</w:t>
            </w:r>
          </w:p>
        </w:tc>
      </w:tr>
      <w:tr w:rsidR="002D1AE0" w:rsidRPr="002D1AE0" w14:paraId="303F800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F94A7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A98B4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150B51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3492411.72</w:t>
            </w:r>
          </w:p>
        </w:tc>
      </w:tr>
      <w:tr w:rsidR="002D1AE0" w:rsidRPr="002D1AE0" w14:paraId="717D375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1F7C7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F7891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4544F9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3492415.29</w:t>
            </w:r>
          </w:p>
        </w:tc>
      </w:tr>
    </w:tbl>
    <w:p w14:paraId="6BC0808F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:ЗУ143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06BBC96B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310CF48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2565 кв.м</w:t>
            </w:r>
          </w:p>
          <w:p w14:paraId="46ECD532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19CA21B8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2AB0B6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EC40AEA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A7C3D0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3DFD5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42C339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98FC96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1E36B6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9D2C2F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B4DD0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3492372.78</w:t>
            </w:r>
          </w:p>
        </w:tc>
      </w:tr>
      <w:tr w:rsidR="002D1AE0" w:rsidRPr="002D1AE0" w14:paraId="6088D864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2E644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CA25B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953065.17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15346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3492415.29</w:t>
            </w:r>
          </w:p>
        </w:tc>
      </w:tr>
      <w:tr w:rsidR="002D1AE0" w:rsidRPr="002D1AE0" w14:paraId="594A5E4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CE2675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36DD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953007.1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B9A70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3492411.72</w:t>
            </w:r>
          </w:p>
        </w:tc>
      </w:tr>
      <w:tr w:rsidR="002D1AE0" w:rsidRPr="002D1AE0" w14:paraId="7C7F57E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10EC9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5057C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953009.39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6447D1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3492368.86</w:t>
            </w:r>
          </w:p>
        </w:tc>
      </w:tr>
      <w:tr w:rsidR="002D1AE0" w:rsidRPr="002D1AE0" w14:paraId="47CD5E0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5C51D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BCC15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953023.76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051A90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3492369.7</w:t>
            </w:r>
          </w:p>
        </w:tc>
      </w:tr>
      <w:tr w:rsidR="002D1AE0" w:rsidRPr="002D1AE0" w14:paraId="06EB16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C9C59F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34B13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953070.72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7EC22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3492372.78</w:t>
            </w:r>
          </w:p>
        </w:tc>
      </w:tr>
    </w:tbl>
    <w:p w14:paraId="03D3BF22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:ЗУ146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3BD91D89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D581B7E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1963 кв.м</w:t>
            </w:r>
          </w:p>
          <w:p w14:paraId="6823AE0D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5690C893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34EF16E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0177FE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6B916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8B6331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0D32AA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7DD45A9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092FF8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62083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5E1ADC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  <w:tr w:rsidR="002D1AE0" w:rsidRPr="002D1AE0" w14:paraId="6954A7A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A3847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A1E3CD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953047.69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51031D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3492768.71</w:t>
            </w:r>
          </w:p>
        </w:tc>
      </w:tr>
      <w:tr w:rsidR="002D1AE0" w:rsidRPr="002D1AE0" w14:paraId="2FE7B1D2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B05B0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BA0FF9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A7970C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3492764.27</w:t>
            </w:r>
          </w:p>
        </w:tc>
      </w:tr>
      <w:tr w:rsidR="002D1AE0" w:rsidRPr="002D1AE0" w14:paraId="2540F6B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69D9BF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75CC1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D237B6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3492715.88</w:t>
            </w:r>
          </w:p>
        </w:tc>
      </w:tr>
      <w:tr w:rsidR="002D1AE0" w:rsidRPr="002D1AE0" w14:paraId="71E70B5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462A2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6CB887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953052.93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93FDBF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3492721.62</w:t>
            </w:r>
          </w:p>
        </w:tc>
      </w:tr>
    </w:tbl>
    <w:p w14:paraId="47AAFCAB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:ЗУ147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29FEC8B0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5AC13E7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2214 кв.м</w:t>
            </w:r>
          </w:p>
          <w:p w14:paraId="358427FC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Малоэтажная многоквартирная жилая застройка 2.1.1</w:t>
            </w:r>
          </w:p>
        </w:tc>
      </w:tr>
      <w:tr w:rsidR="002D1AE0" w:rsidRPr="002D1AE0" w14:paraId="12C7A12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E65CF1F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34470A88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F7EBE5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C591A0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47384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4AEED87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46BDE3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38E9E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77126E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3492715.23</w:t>
            </w:r>
          </w:p>
        </w:tc>
      </w:tr>
      <w:tr w:rsidR="002D1AE0" w:rsidRPr="002D1AE0" w14:paraId="29A7DCC7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7F3380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B851F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2DFF4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3492763.75</w:t>
            </w:r>
          </w:p>
        </w:tc>
      </w:tr>
      <w:tr w:rsidR="002D1AE0" w:rsidRPr="002D1AE0" w14:paraId="78C7988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7CD93C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4AB6987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952996.55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EFC1BE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3492763.09</w:t>
            </w:r>
          </w:p>
        </w:tc>
      </w:tr>
      <w:tr w:rsidR="002D1AE0" w:rsidRPr="002D1AE0" w14:paraId="7F79628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32650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45B9BF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952957.69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97BDA7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3492758.84</w:t>
            </w:r>
          </w:p>
        </w:tc>
      </w:tr>
      <w:tr w:rsidR="002D1AE0" w:rsidRPr="002D1AE0" w14:paraId="4A0FBDAB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EC661B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A0513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952959.78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058CF26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3492737.02</w:t>
            </w:r>
          </w:p>
        </w:tc>
      </w:tr>
      <w:tr w:rsidR="002D1AE0" w:rsidRPr="002D1AE0" w14:paraId="35D866AF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8EC334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7878ACD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952962.84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88BCA30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3492709.27</w:t>
            </w:r>
          </w:p>
        </w:tc>
      </w:tr>
      <w:tr w:rsidR="002D1AE0" w:rsidRPr="002D1AE0" w14:paraId="57130E31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E819D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8345E3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C104425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3492715.23</w:t>
            </w:r>
          </w:p>
        </w:tc>
      </w:tr>
    </w:tbl>
    <w:p w14:paraId="111443F9" w14:textId="77777777" w:rsidR="00BC6427" w:rsidRPr="002D1AE0" w:rsidRDefault="00BC6427" w:rsidP="00BC6427">
      <w:pPr>
        <w:pStyle w:val="af3"/>
        <w:spacing w:after="0" w:afterAutospacing="0"/>
        <w:contextualSpacing/>
        <w:jc w:val="center"/>
        <w:rPr>
          <w:rFonts w:eastAsiaTheme="minorEastAsia"/>
        </w:rPr>
      </w:pPr>
      <w:r w:rsidRPr="002D1AE0">
        <w:t>:ЗУ205</w:t>
      </w:r>
    </w:p>
    <w:tbl>
      <w:tblPr>
        <w:tblW w:w="5000" w:type="pct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9"/>
        <w:gridCol w:w="1613"/>
        <w:gridCol w:w="1797"/>
      </w:tblGrid>
      <w:tr w:rsidR="002D1AE0" w:rsidRPr="002D1AE0" w14:paraId="1E1B67DF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1805696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Площадь 243 кв.м</w:t>
            </w:r>
          </w:p>
          <w:p w14:paraId="43869BFF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Земельные участки (территории) общего пользования 12.0</w:t>
            </w:r>
          </w:p>
        </w:tc>
      </w:tr>
      <w:tr w:rsidR="002D1AE0" w:rsidRPr="002D1AE0" w14:paraId="0BA3E96C" w14:textId="77777777" w:rsidTr="000A5C38">
        <w:trPr>
          <w:jc w:val="center"/>
        </w:trPr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C6C8E83" w14:textId="77777777" w:rsidR="00BC6427" w:rsidRPr="002D1AE0" w:rsidRDefault="00BC6427" w:rsidP="00BC6427">
            <w:pPr>
              <w:pStyle w:val="af3"/>
              <w:spacing w:after="0" w:afterAutospacing="0"/>
              <w:contextualSpacing/>
              <w:jc w:val="center"/>
              <w:rPr>
                <w:rFonts w:eastAsiaTheme="minorEastAsia"/>
                <w:bCs/>
              </w:rPr>
            </w:pPr>
            <w:r w:rsidRPr="002D1AE0">
              <w:rPr>
                <w:bCs/>
              </w:rPr>
              <w:t>Контур1</w:t>
            </w:r>
          </w:p>
        </w:tc>
      </w:tr>
      <w:tr w:rsidR="002D1AE0" w:rsidRPr="002D1AE0" w14:paraId="05888C76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A3E7FB2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Номер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AB590A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7A3678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Y</w:t>
            </w:r>
          </w:p>
        </w:tc>
      </w:tr>
      <w:tr w:rsidR="002D1AE0" w:rsidRPr="002D1AE0" w14:paraId="3E653290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2814FC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DF498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3213D87E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3492715.88</w:t>
            </w:r>
          </w:p>
        </w:tc>
      </w:tr>
      <w:tr w:rsidR="002D1AE0" w:rsidRPr="002D1AE0" w14:paraId="660BD5B5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B51A18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5AE31AD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953007.26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6B482D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3492764.27</w:t>
            </w:r>
          </w:p>
        </w:tc>
      </w:tr>
      <w:tr w:rsidR="002D1AE0" w:rsidRPr="002D1AE0" w14:paraId="2EC000D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F1260A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F13206B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953002.57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BCF6771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3492763.75</w:t>
            </w:r>
          </w:p>
        </w:tc>
      </w:tr>
      <w:tr w:rsidR="002D1AE0" w:rsidRPr="002D1AE0" w14:paraId="4CC27D8D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6EDFB93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2D8EF5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953006.99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176304F9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3492715.23</w:t>
            </w:r>
          </w:p>
        </w:tc>
      </w:tr>
      <w:tr w:rsidR="00BC6427" w:rsidRPr="002D1AE0" w14:paraId="57D87A7E" w14:textId="77777777" w:rsidTr="000A5C38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5C5773CC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22023054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953012.2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4904CA7A" w14:textId="77777777" w:rsidR="00BC6427" w:rsidRPr="002D1AE0" w:rsidRDefault="00BC6427" w:rsidP="00BC6427">
            <w:pPr>
              <w:spacing w:before="100" w:beforeAutospacing="1"/>
              <w:contextualSpacing/>
              <w:jc w:val="center"/>
            </w:pPr>
            <w:r w:rsidRPr="002D1AE0">
              <w:t>3492715.88</w:t>
            </w:r>
          </w:p>
        </w:tc>
      </w:tr>
    </w:tbl>
    <w:p w14:paraId="26E01B40" w14:textId="77777777" w:rsidR="00BC6427" w:rsidRPr="002D1AE0" w:rsidRDefault="00BC6427" w:rsidP="00BC6427">
      <w:pPr>
        <w:spacing w:before="100" w:beforeAutospacing="1"/>
        <w:contextualSpacing/>
        <w:sectPr w:rsidR="00BC6427" w:rsidRPr="002D1AE0" w:rsidSect="00BC6427">
          <w:type w:val="continuous"/>
          <w:pgSz w:w="11907" w:h="16839" w:code="9"/>
          <w:pgMar w:top="851" w:right="851" w:bottom="851" w:left="1418" w:header="420" w:footer="176" w:gutter="0"/>
          <w:cols w:num="2" w:space="720"/>
          <w:docGrid w:linePitch="360"/>
        </w:sectPr>
      </w:pPr>
    </w:p>
    <w:p w14:paraId="7E823A2B" w14:textId="77777777" w:rsidR="00BC6427" w:rsidRPr="002D1AE0" w:rsidRDefault="00BC6427" w:rsidP="00BC6427">
      <w:pPr>
        <w:spacing w:before="100" w:beforeAutospacing="1"/>
        <w:contextualSpacing/>
      </w:pPr>
    </w:p>
    <w:p w14:paraId="64FE6E3E" w14:textId="77777777" w:rsidR="00BC6427" w:rsidRPr="002D1AE0" w:rsidRDefault="00BC6427" w:rsidP="00BC6427">
      <w:pPr>
        <w:spacing w:before="240" w:after="240"/>
        <w:jc w:val="center"/>
        <w:rPr>
          <w:i/>
        </w:rPr>
      </w:pPr>
    </w:p>
    <w:p w14:paraId="0FD82CA6" w14:textId="77777777" w:rsidR="00BC6427" w:rsidRPr="002D1AE0" w:rsidRDefault="00BC6427" w:rsidP="00F81C7E">
      <w:pPr>
        <w:pStyle w:val="a6"/>
        <w:spacing w:after="0"/>
        <w:jc w:val="both"/>
        <w:sectPr w:rsidR="00BC6427" w:rsidRPr="002D1AE0" w:rsidSect="007333B8">
          <w:type w:val="continuous"/>
          <w:pgSz w:w="11907" w:h="16839" w:code="9"/>
          <w:pgMar w:top="851" w:right="851" w:bottom="851" w:left="1418" w:header="420" w:footer="176" w:gutter="0"/>
          <w:cols w:space="720"/>
          <w:docGrid w:linePitch="360"/>
        </w:sectPr>
      </w:pPr>
    </w:p>
    <w:p w14:paraId="733593E6" w14:textId="77777777" w:rsidR="00FA11AC" w:rsidRPr="002D1AE0" w:rsidRDefault="00813706" w:rsidP="00FA11AC">
      <w:pPr>
        <w:pStyle w:val="afd"/>
        <w:autoSpaceDE w:val="0"/>
        <w:adjustRightInd w:val="0"/>
        <w:spacing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1" w:name="_Toc404275391"/>
      <w:bookmarkStart w:id="22" w:name="_Toc54349014"/>
      <w:r w:rsidRPr="002D1AE0">
        <w:rPr>
          <w:rFonts w:ascii="Times New Roman" w:eastAsia="GOST Type AU" w:hAnsi="Times New Roman"/>
          <w:b/>
          <w:sz w:val="24"/>
          <w:szCs w:val="24"/>
        </w:rPr>
        <w:t>Чертеж межевания территории</w:t>
      </w:r>
      <w:bookmarkEnd w:id="21"/>
      <w:bookmarkEnd w:id="22"/>
      <w:r w:rsidR="00976445" w:rsidRPr="002D1AE0">
        <w:rPr>
          <w:rFonts w:ascii="Times New Roman" w:eastAsia="GOST Type AU" w:hAnsi="Times New Roman"/>
          <w:b/>
          <w:sz w:val="24"/>
          <w:szCs w:val="24"/>
        </w:rPr>
        <w:t xml:space="preserve"> </w:t>
      </w:r>
    </w:p>
    <w:p w14:paraId="6977D637" w14:textId="77777777" w:rsidR="001E775B" w:rsidRPr="002D1AE0" w:rsidRDefault="001E775B" w:rsidP="002D1AE0">
      <w:pPr>
        <w:widowControl w:val="0"/>
        <w:adjustRightInd w:val="0"/>
        <w:ind w:firstLine="567"/>
        <w:jc w:val="center"/>
        <w:textAlignment w:val="baseline"/>
        <w:rPr>
          <w:rFonts w:eastAsia="GOST Type AU"/>
        </w:rPr>
      </w:pPr>
      <w:r w:rsidRPr="002D1AE0">
        <w:rPr>
          <w:noProof/>
          <w:lang w:eastAsia="ru-RU"/>
        </w:rPr>
        <w:drawing>
          <wp:inline distT="0" distB="0" distL="0" distR="0" wp14:anchorId="33F90B17" wp14:editId="742B3D1B">
            <wp:extent cx="12699335" cy="8983856"/>
            <wp:effectExtent l="19050" t="0" r="7015" b="0"/>
            <wp:docPr id="4" name="Рисунок 3" descr="0104 ПМТ ОЧП этап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4 ПМТ ОЧП этап 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99335" cy="8983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D8F8" w14:textId="77777777" w:rsidR="00FA11AC" w:rsidRPr="002D1AE0" w:rsidRDefault="00FA11AC" w:rsidP="005C0248">
      <w:pPr>
        <w:pStyle w:val="S0"/>
        <w:ind w:firstLine="0"/>
        <w:jc w:val="center"/>
        <w:rPr>
          <w:rFonts w:eastAsia="GOST Type AU"/>
          <w:lang w:val="en-US"/>
        </w:rPr>
      </w:pPr>
      <w:r w:rsidRPr="002D1AE0">
        <w:rPr>
          <w:rFonts w:eastAsia="GOST Type AU"/>
          <w:noProof/>
        </w:rPr>
        <w:drawing>
          <wp:inline distT="0" distB="0" distL="0" distR="0" wp14:anchorId="39D42726" wp14:editId="1AEEBDD7">
            <wp:extent cx="13961216" cy="8461612"/>
            <wp:effectExtent l="19050" t="0" r="2434" b="0"/>
            <wp:docPr id="2" name="Рисунок 1" descr="ПМТ ОЧП Этап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 ОЧП Этап 2.jpg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63388" cy="846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D6588" w14:textId="77777777" w:rsidR="00C723FC" w:rsidRPr="002D1AE0" w:rsidRDefault="00C723FC" w:rsidP="005C0248">
      <w:pPr>
        <w:pStyle w:val="S0"/>
        <w:ind w:firstLine="0"/>
        <w:jc w:val="center"/>
        <w:rPr>
          <w:rFonts w:eastAsia="GOST Type AU"/>
          <w:noProof/>
        </w:rPr>
      </w:pPr>
    </w:p>
    <w:p w14:paraId="33BCD82A" w14:textId="77777777" w:rsidR="00F73494" w:rsidRPr="002D1AE0" w:rsidRDefault="00F73494" w:rsidP="005C0248">
      <w:pPr>
        <w:pStyle w:val="S0"/>
        <w:ind w:firstLine="0"/>
        <w:jc w:val="center"/>
        <w:rPr>
          <w:rFonts w:eastAsia="GOST Type AU"/>
          <w:lang w:val="en-US"/>
        </w:rPr>
        <w:sectPr w:rsidR="00F73494" w:rsidRPr="002D1AE0" w:rsidSect="00C723FC">
          <w:pgSz w:w="23811" w:h="16838" w:orient="landscape" w:code="8"/>
          <w:pgMar w:top="1101" w:right="851" w:bottom="851" w:left="851" w:header="709" w:footer="45" w:gutter="0"/>
          <w:cols w:space="720"/>
          <w:docGrid w:linePitch="360"/>
        </w:sectPr>
      </w:pPr>
      <w:r w:rsidRPr="002D1AE0">
        <w:rPr>
          <w:rFonts w:eastAsia="GOST Type AU"/>
          <w:noProof/>
        </w:rPr>
        <w:drawing>
          <wp:inline distT="0" distB="0" distL="0" distR="0" wp14:anchorId="53F59D32" wp14:editId="109C7AEE">
            <wp:extent cx="14293503" cy="8693624"/>
            <wp:effectExtent l="19050" t="0" r="0" b="0"/>
            <wp:docPr id="5" name="Рисунок 4" descr="0107 ПМТ ОЧП этап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7 ПМТ ОЧП этап 3.jpg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93503" cy="869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DA137" w14:textId="77777777" w:rsidR="00602E83" w:rsidRPr="002D1AE0" w:rsidRDefault="00266283" w:rsidP="0020573B">
      <w:pPr>
        <w:pStyle w:val="afd"/>
        <w:autoSpaceDE w:val="0"/>
        <w:adjustRightInd w:val="0"/>
        <w:spacing w:line="240" w:lineRule="auto"/>
        <w:ind w:left="0"/>
        <w:jc w:val="center"/>
        <w:textAlignment w:val="baseline"/>
        <w:outlineLvl w:val="0"/>
        <w:rPr>
          <w:rFonts w:ascii="Times New Roman" w:eastAsia="GOST Type AU" w:hAnsi="Times New Roman"/>
          <w:b/>
          <w:sz w:val="24"/>
          <w:szCs w:val="24"/>
        </w:rPr>
      </w:pPr>
      <w:bookmarkStart w:id="23" w:name="_Toc54349015"/>
      <w:r w:rsidRPr="002D1AE0">
        <w:rPr>
          <w:rFonts w:ascii="Times New Roman" w:eastAsia="GOST Type AU" w:hAnsi="Times New Roman"/>
          <w:b/>
          <w:sz w:val="24"/>
          <w:szCs w:val="24"/>
        </w:rPr>
        <w:t>Чертеж по обоснованию межевания территории</w:t>
      </w:r>
      <w:bookmarkEnd w:id="23"/>
    </w:p>
    <w:p w14:paraId="7BDEB2A3" w14:textId="77777777" w:rsidR="00941B35" w:rsidRPr="002D1AE0" w:rsidRDefault="00FA11AC" w:rsidP="002D1AE0">
      <w:pPr>
        <w:spacing w:before="100" w:beforeAutospacing="1"/>
        <w:contextualSpacing/>
        <w:jc w:val="center"/>
        <w:rPr>
          <w:rFonts w:eastAsia="GOST Type AU"/>
        </w:rPr>
      </w:pPr>
      <w:r w:rsidRPr="002D1AE0">
        <w:rPr>
          <w:noProof/>
          <w:lang w:eastAsia="ru-RU"/>
        </w:rPr>
        <w:drawing>
          <wp:inline distT="0" distB="0" distL="0" distR="0" wp14:anchorId="5E24C849" wp14:editId="442491D4">
            <wp:extent cx="13724246" cy="8466178"/>
            <wp:effectExtent l="19050" t="0" r="0" b="0"/>
            <wp:docPr id="3" name="Рисунок 2" descr="ПМТ М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 МОП.jpg"/>
                    <pic:cNvPicPr/>
                  </pic:nvPicPr>
                  <pic:blipFill>
                    <a:blip r:embed="rId19" cstate="print"/>
                    <a:srcRect r="-199" b="-1140"/>
                    <a:stretch>
                      <a:fillRect/>
                    </a:stretch>
                  </pic:blipFill>
                  <pic:spPr>
                    <a:xfrm>
                      <a:off x="0" y="0"/>
                      <a:ext cx="13724246" cy="8466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1B35" w:rsidRPr="002D1AE0" w:rsidSect="00C723FC">
      <w:footerReference w:type="even" r:id="rId20"/>
      <w:pgSz w:w="23811" w:h="16838" w:orient="landscape" w:code="8"/>
      <w:pgMar w:top="1100" w:right="851" w:bottom="851" w:left="851" w:header="709" w:footer="1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24E9C5" w14:textId="77777777" w:rsidR="003D681B" w:rsidRDefault="003D681B">
      <w:r>
        <w:separator/>
      </w:r>
    </w:p>
  </w:endnote>
  <w:endnote w:type="continuationSeparator" w:id="0">
    <w:p w14:paraId="6EBCD75E" w14:textId="77777777" w:rsidR="003D681B" w:rsidRDefault="003D68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PragmaticaCondC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AU">
    <w:charset w:val="CC"/>
    <w:family w:val="auto"/>
    <w:pitch w:val="variable"/>
    <w:sig w:usb0="A000028F" w:usb1="1000004A" w:usb2="00000000" w:usb3="00000000" w:csb0="0000019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GOST type A">
    <w:charset w:val="CC"/>
    <w:family w:val="swiss"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90D7E6" w14:textId="77777777" w:rsidR="000A5C38" w:rsidRDefault="000A5C38" w:rsidP="00593105">
    <w:pPr>
      <w:pStyle w:val="ab"/>
      <w:jc w:val="center"/>
      <w:rPr>
        <w:lang w:val="en-US" w:eastAsia="ru-RU"/>
      </w:rPr>
    </w:pPr>
  </w:p>
  <w:p w14:paraId="48B77E60" w14:textId="77777777" w:rsidR="000A5C38" w:rsidRPr="00E9220B" w:rsidRDefault="000A5C38" w:rsidP="00593105">
    <w:pPr>
      <w:pStyle w:val="ab"/>
      <w:ind w:right="357"/>
      <w:jc w:val="center"/>
      <w:rPr>
        <w:i/>
      </w:rPr>
    </w:pPr>
    <w:r>
      <w:t xml:space="preserve">Архитектурно-проектное бюро </w:t>
    </w:r>
    <w:r w:rsidRPr="001D0B31">
      <w:t>«Архивариус»</w:t>
    </w:r>
  </w:p>
  <w:p w14:paraId="42781153" w14:textId="77777777" w:rsidR="000A5C38" w:rsidRDefault="000A5C38" w:rsidP="00593105">
    <w:pPr>
      <w:pStyle w:val="ab"/>
      <w:jc w:val="right"/>
      <w:rPr>
        <w:noProof/>
      </w:rPr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 w:rsidR="00D83990">
      <w:rPr>
        <w:noProof/>
      </w:rPr>
      <w:t>3</w:t>
    </w:r>
    <w:r>
      <w:rPr>
        <w:noProof/>
      </w:rPr>
      <w:fldChar w:fldCharType="end"/>
    </w:r>
  </w:p>
  <w:p w14:paraId="133D7EF0" w14:textId="77777777" w:rsidR="000A5C38" w:rsidRDefault="000A5C38" w:rsidP="00593105">
    <w:pPr>
      <w:pStyle w:val="ab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0F976D" w14:textId="77777777" w:rsidR="000A5C38" w:rsidRDefault="000A5C38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  <w:p w14:paraId="2730EC18" w14:textId="77777777" w:rsidR="000A5C38" w:rsidRPr="00FC3DD7" w:rsidRDefault="000A5C38" w:rsidP="00FD6BB7">
    <w:pPr>
      <w:pStyle w:val="ab"/>
      <w:jc w:val="center"/>
      <w:rPr>
        <w:lang w:eastAsia="ru-RU"/>
      </w:rPr>
    </w:pPr>
    <w:r w:rsidRPr="00FD6BB7">
      <w:rPr>
        <w:lang w:eastAsia="ru-RU"/>
      </w:rPr>
      <w:t>Общество с ограниченной ответственностью «Архивариус»</w:t>
    </w:r>
  </w:p>
  <w:p w14:paraId="1ADE10BD" w14:textId="77777777" w:rsidR="000A5C38" w:rsidRPr="00FD6BB7" w:rsidRDefault="000A5C38" w:rsidP="00FD6BB7">
    <w:pPr>
      <w:pStyle w:val="ab"/>
      <w:jc w:val="right"/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14:paraId="5434E918" w14:textId="77777777" w:rsidR="000A5C38" w:rsidRPr="00FD6BB7" w:rsidRDefault="000A5C38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A948BE" w14:textId="77777777" w:rsidR="000A5C38" w:rsidRDefault="000A5C38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  <w:p w14:paraId="6B5870D2" w14:textId="77777777" w:rsidR="000A5C38" w:rsidRPr="00CC4D2A" w:rsidRDefault="000A5C38" w:rsidP="00FD6BB7">
    <w:pPr>
      <w:pStyle w:val="ab"/>
      <w:jc w:val="center"/>
      <w:rPr>
        <w:lang w:eastAsia="ru-RU"/>
      </w:rPr>
    </w:pPr>
    <w:r w:rsidRPr="00FD6BB7">
      <w:rPr>
        <w:lang w:eastAsia="ru-RU"/>
      </w:rPr>
      <w:t>Общество с ограниченной ответственностью «Архивариус»</w:t>
    </w:r>
  </w:p>
  <w:p w14:paraId="3AED134A" w14:textId="77777777" w:rsidR="000A5C38" w:rsidRPr="00FD6BB7" w:rsidRDefault="000A5C38" w:rsidP="00FD6BB7">
    <w:pPr>
      <w:pStyle w:val="ab"/>
      <w:jc w:val="right"/>
    </w:pPr>
    <w:r w:rsidRPr="00FD6BB7">
      <w:t xml:space="preserve">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43</w:t>
    </w:r>
    <w:r>
      <w:rPr>
        <w:noProof/>
      </w:rPr>
      <w:fldChar w:fldCharType="end"/>
    </w:r>
  </w:p>
  <w:p w14:paraId="3409C00C" w14:textId="77777777" w:rsidR="000A5C38" w:rsidRPr="00FD6BB7" w:rsidRDefault="000A5C38" w:rsidP="00FD6BB7">
    <w:pPr>
      <w:tabs>
        <w:tab w:val="center" w:pos="4677"/>
        <w:tab w:val="right" w:pos="9355"/>
      </w:tabs>
      <w:suppressAutoHyphens w:val="0"/>
      <w:spacing w:line="360" w:lineRule="auto"/>
      <w:ind w:right="360"/>
      <w:jc w:val="center"/>
      <w:rPr>
        <w:sz w:val="20"/>
        <w:szCs w:val="20"/>
        <w:lang w:val="en-US" w:eastAsia="ru-RU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AE5ABA" w14:textId="77777777" w:rsidR="000A5C38" w:rsidRDefault="000A5C38"/>
  <w:p w14:paraId="54DB88B5" w14:textId="77777777" w:rsidR="000A5C38" w:rsidRDefault="000A5C38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50E24F" w14:textId="77777777" w:rsidR="000A5C38" w:rsidRDefault="000A5C38" w:rsidP="001666DE">
    <w:pPr>
      <w:pStyle w:val="ab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4406AFB7" w14:textId="77777777" w:rsidR="000A5C38" w:rsidRDefault="000A5C38" w:rsidP="001666DE">
    <w:pPr>
      <w:pStyle w:val="ab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51E444" w14:textId="77777777" w:rsidR="003D681B" w:rsidRDefault="003D681B">
      <w:r>
        <w:separator/>
      </w:r>
    </w:p>
  </w:footnote>
  <w:footnote w:type="continuationSeparator" w:id="0">
    <w:p w14:paraId="01274B06" w14:textId="77777777" w:rsidR="003D681B" w:rsidRDefault="003D68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604346" w14:textId="27BB9C54" w:rsidR="000A5C38" w:rsidRDefault="000A5C38" w:rsidP="00C723FC">
    <w:pPr>
      <w:suppressAutoHyphens w:val="0"/>
      <w:ind w:right="-3"/>
      <w:jc w:val="center"/>
      <w:rPr>
        <w:sz w:val="20"/>
        <w:szCs w:val="20"/>
      </w:rPr>
    </w:pPr>
    <w:r w:rsidRPr="00C3187E">
      <w:rPr>
        <w:sz w:val="20"/>
        <w:szCs w:val="20"/>
      </w:rPr>
      <w:t>Проект межевания территории в границах планировочного микрорайона 01:0</w:t>
    </w:r>
    <w:r>
      <w:rPr>
        <w:sz w:val="20"/>
        <w:szCs w:val="20"/>
      </w:rPr>
      <w:t>8</w:t>
    </w:r>
    <w:r w:rsidRPr="00C3187E">
      <w:rPr>
        <w:sz w:val="20"/>
        <w:szCs w:val="20"/>
      </w:rPr>
      <w:t xml:space="preserve"> </w:t>
    </w:r>
    <w:r>
      <w:rPr>
        <w:sz w:val="20"/>
        <w:szCs w:val="20"/>
      </w:rPr>
      <w:t>городского поселения Пойковский</w:t>
    </w:r>
  </w:p>
  <w:p w14:paraId="410CEBB7" w14:textId="77777777" w:rsidR="000A5C38" w:rsidRPr="00C723FC" w:rsidRDefault="000A5C38" w:rsidP="00C723FC">
    <w:pPr>
      <w:suppressAutoHyphens w:val="0"/>
      <w:ind w:right="-3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9A58B7" w14:textId="77777777" w:rsidR="000A5C38" w:rsidRPr="00C44736" w:rsidRDefault="000A5C38" w:rsidP="00C44736">
    <w:pPr>
      <w:autoSpaceDE w:val="0"/>
      <w:autoSpaceDN w:val="0"/>
      <w:adjustRightInd w:val="0"/>
      <w:jc w:val="center"/>
      <w:rPr>
        <w:iCs/>
        <w:sz w:val="20"/>
        <w:szCs w:val="20"/>
      </w:rPr>
    </w:pPr>
    <w:r>
      <w:rPr>
        <w:iCs/>
        <w:sz w:val="20"/>
        <w:szCs w:val="20"/>
      </w:rPr>
      <w:t>П</w:t>
    </w:r>
    <w:r w:rsidRPr="00C44736">
      <w:rPr>
        <w:iCs/>
        <w:sz w:val="20"/>
        <w:szCs w:val="20"/>
      </w:rPr>
      <w:t>роект планировки территории</w:t>
    </w:r>
    <w:r>
      <w:rPr>
        <w:iCs/>
        <w:sz w:val="20"/>
        <w:szCs w:val="20"/>
      </w:rPr>
      <w:t xml:space="preserve"> города М</w:t>
    </w:r>
    <w:r w:rsidRPr="00C44736">
      <w:rPr>
        <w:iCs/>
        <w:sz w:val="20"/>
        <w:szCs w:val="20"/>
      </w:rPr>
      <w:t xml:space="preserve">агнитогорска </w:t>
    </w:r>
  </w:p>
  <w:p w14:paraId="144A340F" w14:textId="77777777" w:rsidR="000A5C38" w:rsidRPr="00C44736" w:rsidRDefault="000A5C38" w:rsidP="00C44736">
    <w:pPr>
      <w:autoSpaceDE w:val="0"/>
      <w:autoSpaceDN w:val="0"/>
      <w:adjustRightInd w:val="0"/>
      <w:jc w:val="center"/>
      <w:rPr>
        <w:iCs/>
        <w:sz w:val="20"/>
        <w:szCs w:val="20"/>
      </w:rPr>
    </w:pPr>
    <w:r w:rsidRPr="00C44736">
      <w:rPr>
        <w:iCs/>
        <w:sz w:val="20"/>
        <w:szCs w:val="20"/>
      </w:rPr>
      <w:t xml:space="preserve">в границах улиц </w:t>
    </w:r>
    <w:r>
      <w:rPr>
        <w:iCs/>
        <w:sz w:val="20"/>
        <w:szCs w:val="20"/>
      </w:rPr>
      <w:t>Труда, К</w:t>
    </w:r>
    <w:r w:rsidRPr="00C44736">
      <w:rPr>
        <w:iCs/>
        <w:sz w:val="20"/>
        <w:szCs w:val="20"/>
      </w:rPr>
      <w:t xml:space="preserve">оробова, границ </w:t>
    </w:r>
    <w:r>
      <w:rPr>
        <w:iCs/>
        <w:sz w:val="20"/>
        <w:szCs w:val="20"/>
      </w:rPr>
      <w:t>СНТ «С</w:t>
    </w:r>
    <w:r w:rsidRPr="00C44736">
      <w:rPr>
        <w:iCs/>
        <w:sz w:val="20"/>
        <w:szCs w:val="20"/>
      </w:rPr>
      <w:t>троитель-3», береговая зона р.</w:t>
    </w:r>
    <w:r>
      <w:rPr>
        <w:iCs/>
        <w:sz w:val="20"/>
        <w:szCs w:val="20"/>
      </w:rPr>
      <w:t xml:space="preserve"> У</w:t>
    </w:r>
    <w:r w:rsidRPr="00C44736">
      <w:rPr>
        <w:iCs/>
        <w:sz w:val="20"/>
        <w:szCs w:val="20"/>
      </w:rPr>
      <w:t>рал</w:t>
    </w:r>
  </w:p>
  <w:p w14:paraId="7DBBD32D" w14:textId="77777777" w:rsidR="000A5C38" w:rsidRDefault="000A5C38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1C2BB1" w14:textId="77777777" w:rsidR="000A5C38" w:rsidRPr="00CC4D2A" w:rsidRDefault="000A5C38" w:rsidP="00FD7DBC">
    <w:pPr>
      <w:autoSpaceDE w:val="0"/>
      <w:autoSpaceDN w:val="0"/>
      <w:adjustRightInd w:val="0"/>
      <w:jc w:val="center"/>
      <w:rPr>
        <w:iCs/>
        <w:sz w:val="20"/>
        <w:szCs w:val="20"/>
      </w:rPr>
    </w:pPr>
    <w:r w:rsidRPr="00CC4D2A">
      <w:rPr>
        <w:iCs/>
        <w:sz w:val="20"/>
        <w:szCs w:val="20"/>
      </w:rPr>
      <w:t>Проект межевания территории</w:t>
    </w:r>
    <w:r>
      <w:rPr>
        <w:iCs/>
        <w:sz w:val="20"/>
        <w:szCs w:val="20"/>
      </w:rPr>
      <w:t xml:space="preserve"> г.М</w:t>
    </w:r>
    <w:r w:rsidRPr="00CC4D2A">
      <w:rPr>
        <w:iCs/>
        <w:sz w:val="20"/>
        <w:szCs w:val="20"/>
      </w:rPr>
      <w:t>агнитогорска</w:t>
    </w:r>
  </w:p>
  <w:p w14:paraId="27C50596" w14:textId="77777777" w:rsidR="000A5C38" w:rsidRPr="00CC4D2A" w:rsidRDefault="000A5C38" w:rsidP="00FD7DBC">
    <w:pPr>
      <w:autoSpaceDE w:val="0"/>
      <w:autoSpaceDN w:val="0"/>
      <w:adjustRightInd w:val="0"/>
      <w:jc w:val="center"/>
      <w:rPr>
        <w:iCs/>
        <w:sz w:val="20"/>
        <w:szCs w:val="20"/>
      </w:rPr>
    </w:pPr>
    <w:r>
      <w:rPr>
        <w:iCs/>
        <w:sz w:val="20"/>
        <w:szCs w:val="20"/>
      </w:rPr>
      <w:t>в границах улиц Жемчужная, Калмыкова, К</w:t>
    </w:r>
    <w:r w:rsidRPr="00CC4D2A">
      <w:rPr>
        <w:iCs/>
        <w:sz w:val="20"/>
        <w:szCs w:val="20"/>
      </w:rPr>
      <w:t>расносельская, пер. Уральский</w:t>
    </w:r>
  </w:p>
  <w:p w14:paraId="4C740EA1" w14:textId="77777777" w:rsidR="000A5C38" w:rsidRDefault="000A5C38">
    <w:pPr>
      <w:pStyle w:val="a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EECCAD" w14:textId="77777777" w:rsidR="000A5C38" w:rsidRDefault="000A5C38"/>
  <w:p w14:paraId="722EFA36" w14:textId="77777777" w:rsidR="000A5C38" w:rsidRDefault="000A5C38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92F8D4E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single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/>
      </w:rPr>
    </w:lvl>
  </w:abstractNum>
  <w:abstractNum w:abstractNumId="5" w15:restartNumberingAfterBreak="0">
    <w:nsid w:val="00000006"/>
    <w:multiLevelType w:val="multi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449"/>
        </w:tabs>
        <w:ind w:left="1080" w:firstLine="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645"/>
        </w:tabs>
        <w:ind w:left="2645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365"/>
        </w:tabs>
        <w:ind w:left="3365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085"/>
        </w:tabs>
        <w:ind w:left="4085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05"/>
        </w:tabs>
        <w:ind w:left="4805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525"/>
        </w:tabs>
        <w:ind w:left="5525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245"/>
        </w:tabs>
        <w:ind w:left="6245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965"/>
        </w:tabs>
        <w:ind w:left="6965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/>
      </w:rPr>
    </w:lvl>
  </w:abstractNum>
  <w:abstractNum w:abstractNumId="7" w15:restartNumberingAfterBreak="0">
    <w:nsid w:val="00000008"/>
    <w:multiLevelType w:val="single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1134"/>
        </w:tabs>
        <w:ind w:left="0" w:firstLine="709"/>
      </w:pPr>
      <w:rPr>
        <w:rFonts w:ascii="Symbol" w:hAnsi="Symbol"/>
      </w:rPr>
    </w:lvl>
  </w:abstractNum>
  <w:abstractNum w:abstractNumId="8" w15:restartNumberingAfterBreak="0">
    <w:nsid w:val="00000009"/>
    <w:multiLevelType w:val="single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851"/>
        </w:tabs>
        <w:ind w:left="851" w:hanging="114"/>
      </w:pPr>
      <w:rPr>
        <w:rFonts w:ascii="Symbol" w:hAnsi="Symbol"/>
      </w:rPr>
    </w:lvl>
  </w:abstractNum>
  <w:abstractNum w:abstractNumId="9" w15:restartNumberingAfterBreak="0">
    <w:nsid w:val="0000000A"/>
    <w:multiLevelType w:val="single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</w:abstractNum>
  <w:abstractNum w:abstractNumId="10" w15:restartNumberingAfterBreak="0">
    <w:nsid w:val="0000000D"/>
    <w:multiLevelType w:val="singleLevel"/>
    <w:tmpl w:val="0000000D"/>
    <w:name w:val="WW8Num12"/>
    <w:lvl w:ilvl="0">
      <w:start w:val="1"/>
      <w:numFmt w:val="bullet"/>
      <w:lvlText w:val=""/>
      <w:lvlJc w:val="left"/>
      <w:pPr>
        <w:tabs>
          <w:tab w:val="num" w:pos="851"/>
        </w:tabs>
        <w:ind w:left="2213" w:hanging="1476"/>
      </w:pPr>
      <w:rPr>
        <w:rFonts w:ascii="Symbol" w:hAnsi="Symbol"/>
      </w:rPr>
    </w:lvl>
  </w:abstractNum>
  <w:abstractNum w:abstractNumId="11" w15:restartNumberingAfterBreak="0">
    <w:nsid w:val="0000000E"/>
    <w:multiLevelType w:val="singleLevel"/>
    <w:tmpl w:val="0000000E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2" w15:restartNumberingAfterBreak="0">
    <w:nsid w:val="0000000F"/>
    <w:multiLevelType w:val="multilevel"/>
    <w:tmpl w:val="0000000F"/>
    <w:name w:val="WW8Num14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3" w15:restartNumberingAfterBreak="0">
    <w:nsid w:val="00000010"/>
    <w:multiLevelType w:val="multilevel"/>
    <w:tmpl w:val="00000010"/>
    <w:name w:val="WW8Num15"/>
    <w:lvl w:ilvl="0">
      <w:start w:val="1"/>
      <w:numFmt w:val="bullet"/>
      <w:lvlText w:val=""/>
      <w:lvlJc w:val="left"/>
      <w:pPr>
        <w:tabs>
          <w:tab w:val="num" w:pos="851"/>
        </w:tabs>
        <w:ind w:left="692" w:firstLine="45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4" w15:restartNumberingAfterBreak="0">
    <w:nsid w:val="00000012"/>
    <w:multiLevelType w:val="multilevel"/>
    <w:tmpl w:val="00000012"/>
    <w:name w:val="WW8Num17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5" w15:restartNumberingAfterBreak="0">
    <w:nsid w:val="00000013"/>
    <w:multiLevelType w:val="singleLevel"/>
    <w:tmpl w:val="00000013"/>
    <w:name w:val="WW8Num18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16" w15:restartNumberingAfterBreak="0">
    <w:nsid w:val="00000014"/>
    <w:multiLevelType w:val="singleLevel"/>
    <w:tmpl w:val="00000014"/>
    <w:name w:val="WW8Num1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7" w15:restartNumberingAfterBreak="0">
    <w:nsid w:val="00000015"/>
    <w:multiLevelType w:val="multilevel"/>
    <w:tmpl w:val="00000015"/>
    <w:name w:val="WW8Num20"/>
    <w:lvl w:ilvl="0">
      <w:start w:val="1"/>
      <w:numFmt w:val="bullet"/>
      <w:lvlText w:val=""/>
      <w:lvlJc w:val="left"/>
      <w:pPr>
        <w:tabs>
          <w:tab w:val="num" w:pos="851"/>
        </w:tabs>
        <w:ind w:left="720" w:firstLine="1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18" w15:restartNumberingAfterBreak="0">
    <w:nsid w:val="00000017"/>
    <w:multiLevelType w:val="singleLevel"/>
    <w:tmpl w:val="00000017"/>
    <w:name w:val="WW8Num22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19" w15:restartNumberingAfterBreak="0">
    <w:nsid w:val="00000018"/>
    <w:multiLevelType w:val="singleLevel"/>
    <w:tmpl w:val="00000018"/>
    <w:name w:val="WW8Num23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20" w15:restartNumberingAfterBreak="0">
    <w:nsid w:val="00000019"/>
    <w:multiLevelType w:val="multilevel"/>
    <w:tmpl w:val="00000019"/>
    <w:name w:val="WW8Num24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660"/>
        </w:tabs>
        <w:ind w:left="660" w:hanging="660"/>
      </w:p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21" w15:restartNumberingAfterBreak="0">
    <w:nsid w:val="0000001A"/>
    <w:multiLevelType w:val="singleLevel"/>
    <w:tmpl w:val="0000001A"/>
    <w:name w:val="WW8Num25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22" w15:restartNumberingAfterBreak="0">
    <w:nsid w:val="0000001B"/>
    <w:multiLevelType w:val="singleLevel"/>
    <w:tmpl w:val="0000001B"/>
    <w:name w:val="WW8Num26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23" w15:restartNumberingAfterBreak="0">
    <w:nsid w:val="0000001C"/>
    <w:multiLevelType w:val="multilevel"/>
    <w:tmpl w:val="0000001C"/>
    <w:name w:val="WW8Num27"/>
    <w:lvl w:ilvl="0">
      <w:start w:val="10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449"/>
        </w:tabs>
        <w:ind w:left="1080" w:firstLine="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4" w15:restartNumberingAfterBreak="0">
    <w:nsid w:val="0000001F"/>
    <w:multiLevelType w:val="singleLevel"/>
    <w:tmpl w:val="0000001F"/>
    <w:name w:val="WW8Num30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25" w15:restartNumberingAfterBreak="0">
    <w:nsid w:val="00000020"/>
    <w:multiLevelType w:val="singleLevel"/>
    <w:tmpl w:val="00000020"/>
    <w:name w:val="WW8Num31"/>
    <w:lvl w:ilvl="0">
      <w:start w:val="1"/>
      <w:numFmt w:val="bullet"/>
      <w:lvlText w:val=""/>
      <w:lvlJc w:val="left"/>
      <w:pPr>
        <w:tabs>
          <w:tab w:val="num" w:pos="851"/>
        </w:tabs>
        <w:ind w:left="1504" w:hanging="767"/>
      </w:pPr>
      <w:rPr>
        <w:rFonts w:ascii="Symbol" w:hAnsi="Symbol"/>
      </w:rPr>
    </w:lvl>
  </w:abstractNum>
  <w:abstractNum w:abstractNumId="26" w15:restartNumberingAfterBreak="0">
    <w:nsid w:val="00000021"/>
    <w:multiLevelType w:val="singleLevel"/>
    <w:tmpl w:val="00000021"/>
    <w:name w:val="WW8Num32"/>
    <w:lvl w:ilvl="0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/>
      </w:rPr>
    </w:lvl>
  </w:abstractNum>
  <w:abstractNum w:abstractNumId="27" w15:restartNumberingAfterBreak="0">
    <w:nsid w:val="00000022"/>
    <w:multiLevelType w:val="singleLevel"/>
    <w:tmpl w:val="00000022"/>
    <w:name w:val="WW8Num33"/>
    <w:lvl w:ilvl="0">
      <w:start w:val="1"/>
      <w:numFmt w:val="bullet"/>
      <w:lvlText w:val=""/>
      <w:lvlJc w:val="left"/>
      <w:pPr>
        <w:tabs>
          <w:tab w:val="num" w:pos="1571"/>
        </w:tabs>
        <w:ind w:left="720" w:firstLine="737"/>
      </w:pPr>
      <w:rPr>
        <w:rFonts w:ascii="Symbol" w:hAnsi="Symbol"/>
      </w:rPr>
    </w:lvl>
  </w:abstractNum>
  <w:abstractNum w:abstractNumId="28" w15:restartNumberingAfterBreak="0">
    <w:nsid w:val="00000023"/>
    <w:multiLevelType w:val="multilevel"/>
    <w:tmpl w:val="00000023"/>
    <w:name w:val="WW8Num34"/>
    <w:lvl w:ilvl="0">
      <w:start w:val="1"/>
      <w:numFmt w:val="bullet"/>
      <w:lvlText w:val=""/>
      <w:lvlJc w:val="left"/>
      <w:pPr>
        <w:tabs>
          <w:tab w:val="num" w:pos="851"/>
        </w:tabs>
        <w:ind w:left="795" w:hanging="58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29" w15:restartNumberingAfterBreak="0">
    <w:nsid w:val="00000025"/>
    <w:multiLevelType w:val="multilevel"/>
    <w:tmpl w:val="00000025"/>
    <w:name w:val="WW8Num36"/>
    <w:lvl w:ilvl="0">
      <w:start w:val="1"/>
      <w:numFmt w:val="bullet"/>
      <w:lvlText w:val="-"/>
      <w:lvlJc w:val="left"/>
      <w:pPr>
        <w:tabs>
          <w:tab w:val="num" w:pos="1560"/>
        </w:tabs>
        <w:ind w:left="2393" w:hanging="94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30" w15:restartNumberingAfterBreak="0">
    <w:nsid w:val="00000026"/>
    <w:multiLevelType w:val="singleLevel"/>
    <w:tmpl w:val="00000026"/>
    <w:name w:val="WW8Num37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31" w15:restartNumberingAfterBreak="0">
    <w:nsid w:val="00000027"/>
    <w:multiLevelType w:val="singleLevel"/>
    <w:tmpl w:val="00000027"/>
    <w:name w:val="WW8Num38"/>
    <w:lvl w:ilvl="0">
      <w:start w:val="1"/>
      <w:numFmt w:val="bullet"/>
      <w:lvlText w:val="-"/>
      <w:lvlJc w:val="left"/>
      <w:pPr>
        <w:tabs>
          <w:tab w:val="num" w:pos="2269"/>
        </w:tabs>
        <w:ind w:left="3102" w:hanging="947"/>
      </w:pPr>
      <w:rPr>
        <w:rFonts w:ascii="Symbol" w:hAnsi="Symbol"/>
      </w:rPr>
    </w:lvl>
  </w:abstractNum>
  <w:abstractNum w:abstractNumId="32" w15:restartNumberingAfterBreak="0">
    <w:nsid w:val="00000029"/>
    <w:multiLevelType w:val="singleLevel"/>
    <w:tmpl w:val="00000029"/>
    <w:name w:val="WW8Num40"/>
    <w:lvl w:ilvl="0">
      <w:start w:val="1"/>
      <w:numFmt w:val="bullet"/>
      <w:lvlText w:val=""/>
      <w:lvlJc w:val="left"/>
      <w:pPr>
        <w:tabs>
          <w:tab w:val="num" w:pos="763"/>
        </w:tabs>
        <w:ind w:left="763" w:hanging="360"/>
      </w:pPr>
      <w:rPr>
        <w:rFonts w:ascii="Symbol" w:hAnsi="Symbol"/>
      </w:rPr>
    </w:lvl>
  </w:abstractNum>
  <w:abstractNum w:abstractNumId="33" w15:restartNumberingAfterBreak="0">
    <w:nsid w:val="0000002A"/>
    <w:multiLevelType w:val="singleLevel"/>
    <w:tmpl w:val="0000002A"/>
    <w:name w:val="WW8Num41"/>
    <w:lvl w:ilvl="0">
      <w:start w:val="1"/>
      <w:numFmt w:val="bullet"/>
      <w:lvlText w:val=""/>
      <w:lvlJc w:val="left"/>
      <w:pPr>
        <w:tabs>
          <w:tab w:val="num" w:pos="851"/>
        </w:tabs>
        <w:ind w:left="851" w:hanging="114"/>
      </w:pPr>
      <w:rPr>
        <w:rFonts w:ascii="Symbol" w:hAnsi="Symbol"/>
      </w:rPr>
    </w:lvl>
  </w:abstractNum>
  <w:abstractNum w:abstractNumId="34" w15:restartNumberingAfterBreak="0">
    <w:nsid w:val="0000002C"/>
    <w:multiLevelType w:val="singleLevel"/>
    <w:tmpl w:val="0000002C"/>
    <w:name w:val="WW8Num43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35" w15:restartNumberingAfterBreak="0">
    <w:nsid w:val="0000002D"/>
    <w:multiLevelType w:val="singleLevel"/>
    <w:tmpl w:val="0000002D"/>
    <w:name w:val="WW8Num44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36" w15:restartNumberingAfterBreak="0">
    <w:nsid w:val="0000002E"/>
    <w:multiLevelType w:val="singleLevel"/>
    <w:tmpl w:val="0000002E"/>
    <w:name w:val="WW8Num45"/>
    <w:lvl w:ilvl="0">
      <w:start w:val="1"/>
      <w:numFmt w:val="bullet"/>
      <w:lvlText w:val="-"/>
      <w:lvlJc w:val="left"/>
      <w:pPr>
        <w:tabs>
          <w:tab w:val="num" w:pos="1560"/>
        </w:tabs>
        <w:ind w:left="2393" w:hanging="947"/>
      </w:pPr>
      <w:rPr>
        <w:rFonts w:ascii="Symbol" w:hAnsi="Symbol"/>
      </w:rPr>
    </w:lvl>
  </w:abstractNum>
  <w:abstractNum w:abstractNumId="37" w15:restartNumberingAfterBreak="0">
    <w:nsid w:val="0000002F"/>
    <w:multiLevelType w:val="singleLevel"/>
    <w:tmpl w:val="0000002F"/>
    <w:name w:val="WW8Num46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</w:abstractNum>
  <w:abstractNum w:abstractNumId="38" w15:restartNumberingAfterBreak="0">
    <w:nsid w:val="00000030"/>
    <w:multiLevelType w:val="singleLevel"/>
    <w:tmpl w:val="00000030"/>
    <w:name w:val="WW8Num47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39" w15:restartNumberingAfterBreak="0">
    <w:nsid w:val="00000031"/>
    <w:multiLevelType w:val="multilevel"/>
    <w:tmpl w:val="00000031"/>
    <w:name w:val="WW8Num48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0" w15:restartNumberingAfterBreak="0">
    <w:nsid w:val="00000032"/>
    <w:multiLevelType w:val="singleLevel"/>
    <w:tmpl w:val="00000032"/>
    <w:name w:val="WW8Num4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1" w15:restartNumberingAfterBreak="0">
    <w:nsid w:val="00000033"/>
    <w:multiLevelType w:val="singleLevel"/>
    <w:tmpl w:val="00000033"/>
    <w:name w:val="WW8Num5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2" w15:restartNumberingAfterBreak="0">
    <w:nsid w:val="00000035"/>
    <w:multiLevelType w:val="multilevel"/>
    <w:tmpl w:val="00000035"/>
    <w:name w:val="WW8Num52"/>
    <w:lvl w:ilvl="0">
      <w:start w:val="1"/>
      <w:numFmt w:val="bullet"/>
      <w:lvlText w:val=""/>
      <w:lvlJc w:val="left"/>
      <w:pPr>
        <w:tabs>
          <w:tab w:val="num" w:pos="851"/>
        </w:tabs>
        <w:ind w:left="1066" w:hanging="329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3" w15:restartNumberingAfterBreak="0">
    <w:nsid w:val="00000038"/>
    <w:multiLevelType w:val="singleLevel"/>
    <w:tmpl w:val="00000038"/>
    <w:name w:val="WW8Num55"/>
    <w:lvl w:ilvl="0">
      <w:start w:val="1"/>
      <w:numFmt w:val="bullet"/>
      <w:lvlText w:val=""/>
      <w:lvlJc w:val="left"/>
      <w:pPr>
        <w:tabs>
          <w:tab w:val="num" w:pos="851"/>
        </w:tabs>
        <w:ind w:left="1775" w:hanging="1038"/>
      </w:pPr>
      <w:rPr>
        <w:rFonts w:ascii="Symbol" w:hAnsi="Symbol"/>
      </w:rPr>
    </w:lvl>
  </w:abstractNum>
  <w:abstractNum w:abstractNumId="44" w15:restartNumberingAfterBreak="0">
    <w:nsid w:val="00000039"/>
    <w:multiLevelType w:val="singleLevel"/>
    <w:tmpl w:val="00000039"/>
    <w:name w:val="WW8Num56"/>
    <w:lvl w:ilvl="0">
      <w:start w:val="1"/>
      <w:numFmt w:val="bullet"/>
      <w:lvlText w:val="-"/>
      <w:lvlJc w:val="left"/>
      <w:pPr>
        <w:tabs>
          <w:tab w:val="num" w:pos="369"/>
        </w:tabs>
        <w:ind w:left="0" w:firstLine="0"/>
      </w:pPr>
      <w:rPr>
        <w:rFonts w:ascii="Courier New" w:hAnsi="Courier New"/>
        <w:sz w:val="24"/>
        <w:szCs w:val="24"/>
      </w:rPr>
    </w:lvl>
  </w:abstractNum>
  <w:abstractNum w:abstractNumId="45" w15:restartNumberingAfterBreak="0">
    <w:nsid w:val="0000003B"/>
    <w:multiLevelType w:val="multilevel"/>
    <w:tmpl w:val="0000003B"/>
    <w:name w:val="WW8Num58"/>
    <w:lvl w:ilvl="0">
      <w:start w:val="1"/>
      <w:numFmt w:val="bullet"/>
      <w:lvlText w:val=""/>
      <w:lvlJc w:val="left"/>
      <w:pPr>
        <w:tabs>
          <w:tab w:val="num" w:pos="851"/>
        </w:tabs>
        <w:ind w:left="0" w:firstLine="737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/>
      </w:rPr>
    </w:lvl>
  </w:abstractNum>
  <w:abstractNum w:abstractNumId="46" w15:restartNumberingAfterBreak="0">
    <w:nsid w:val="0000003C"/>
    <w:multiLevelType w:val="singleLevel"/>
    <w:tmpl w:val="0000003C"/>
    <w:name w:val="WW8Num59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47" w15:restartNumberingAfterBreak="0">
    <w:nsid w:val="0000003D"/>
    <w:multiLevelType w:val="singleLevel"/>
    <w:tmpl w:val="0000003D"/>
    <w:name w:val="WW8Num60"/>
    <w:lvl w:ilvl="0">
      <w:start w:val="1"/>
      <w:numFmt w:val="bullet"/>
      <w:lvlText w:val="-"/>
      <w:lvlJc w:val="left"/>
      <w:pPr>
        <w:tabs>
          <w:tab w:val="num" w:pos="2612"/>
        </w:tabs>
        <w:ind w:left="3445" w:hanging="947"/>
      </w:pPr>
      <w:rPr>
        <w:rFonts w:ascii="Symbol" w:hAnsi="Symbol"/>
      </w:rPr>
    </w:lvl>
  </w:abstractNum>
  <w:abstractNum w:abstractNumId="48" w15:restartNumberingAfterBreak="0">
    <w:nsid w:val="0000003E"/>
    <w:multiLevelType w:val="multilevel"/>
    <w:tmpl w:val="0000003E"/>
    <w:name w:val="WW8Num61"/>
    <w:lvl w:ilvl="0">
      <w:start w:val="1"/>
      <w:numFmt w:val="bullet"/>
      <w:lvlText w:val=""/>
      <w:lvlJc w:val="left"/>
      <w:pPr>
        <w:tabs>
          <w:tab w:val="num" w:pos="1776"/>
        </w:tabs>
        <w:ind w:left="1776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814"/>
        </w:tabs>
        <w:ind w:left="680" w:firstLine="709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469"/>
        </w:tabs>
        <w:ind w:left="24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189"/>
        </w:tabs>
        <w:ind w:left="31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09"/>
        </w:tabs>
        <w:ind w:left="39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29"/>
        </w:tabs>
        <w:ind w:left="46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49"/>
        </w:tabs>
        <w:ind w:left="53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069"/>
        </w:tabs>
        <w:ind w:left="60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789"/>
        </w:tabs>
        <w:ind w:left="6789" w:hanging="360"/>
      </w:pPr>
      <w:rPr>
        <w:rFonts w:ascii="Wingdings" w:hAnsi="Wingdings"/>
      </w:rPr>
    </w:lvl>
  </w:abstractNum>
  <w:abstractNum w:abstractNumId="49" w15:restartNumberingAfterBreak="0">
    <w:nsid w:val="0000003F"/>
    <w:multiLevelType w:val="multilevel"/>
    <w:tmpl w:val="0000003F"/>
    <w:name w:val="WW8StyleNum"/>
    <w:lvl w:ilvl="0">
      <w:start w:val="1"/>
      <w:numFmt w:val="none"/>
      <w:suff w:val="nothing"/>
      <w:lvlText w:val="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0" w15:restartNumberingAfterBreak="0">
    <w:nsid w:val="1DBC65FA"/>
    <w:multiLevelType w:val="hybridMultilevel"/>
    <w:tmpl w:val="5E3C8ABE"/>
    <w:lvl w:ilvl="0" w:tplc="3A34327E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19D32FC"/>
    <w:multiLevelType w:val="multilevel"/>
    <w:tmpl w:val="04544284"/>
    <w:lvl w:ilvl="0">
      <w:start w:val="1"/>
      <w:numFmt w:val="decimal"/>
      <w:pStyle w:val="1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42" w:hanging="1800"/>
      </w:pPr>
      <w:rPr>
        <w:rFonts w:hint="default"/>
      </w:rPr>
    </w:lvl>
  </w:abstractNum>
  <w:abstractNum w:abstractNumId="52" w15:restartNumberingAfterBreak="0">
    <w:nsid w:val="23F52BB0"/>
    <w:multiLevelType w:val="hybridMultilevel"/>
    <w:tmpl w:val="8D543A4E"/>
    <w:lvl w:ilvl="0" w:tplc="C98CB44E">
      <w:start w:val="1"/>
      <w:numFmt w:val="decimal"/>
      <w:suff w:val="nothing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2A8D2E81"/>
    <w:multiLevelType w:val="multilevel"/>
    <w:tmpl w:val="6A2CBB40"/>
    <w:lvl w:ilvl="0">
      <w:start w:val="1"/>
      <w:numFmt w:val="decimal"/>
      <w:pStyle w:val="27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4" w15:restartNumberingAfterBreak="0">
    <w:nsid w:val="342F1EB3"/>
    <w:multiLevelType w:val="hybridMultilevel"/>
    <w:tmpl w:val="2D72FA36"/>
    <w:lvl w:ilvl="0" w:tplc="DAEE6F44">
      <w:start w:val="1"/>
      <w:numFmt w:val="decimal"/>
      <w:lvlText w:val="%1."/>
      <w:lvlJc w:val="left"/>
      <w:pPr>
        <w:ind w:left="1924" w:hanging="12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5" w15:restartNumberingAfterBreak="0">
    <w:nsid w:val="3C8A408F"/>
    <w:multiLevelType w:val="hybridMultilevel"/>
    <w:tmpl w:val="6E923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44D7E97"/>
    <w:multiLevelType w:val="hybridMultilevel"/>
    <w:tmpl w:val="9440E5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5444D4C"/>
    <w:multiLevelType w:val="multilevel"/>
    <w:tmpl w:val="4F585744"/>
    <w:styleLink w:val="WW8Num16"/>
    <w:lvl w:ilvl="0">
      <w:start w:val="1"/>
      <w:numFmt w:val="decimal"/>
      <w:pStyle w:val="ConsNonformat"/>
      <w:lvlText w:val="%1"/>
      <w:lvlJc w:val="left"/>
      <w:rPr>
        <w:rFonts w:ascii="Times New Roman" w:hAnsi="Times New Roman" w:cs="Times New Roman"/>
        <w:b/>
        <w:i w:val="0"/>
        <w:sz w:val="28"/>
        <w:szCs w:val="28"/>
      </w:rPr>
    </w:lvl>
    <w:lvl w:ilvl="1">
      <w:start w:val="1"/>
      <w:numFmt w:val="decimal"/>
      <w:lvlText w:val="%1.%2"/>
      <w:lvlJc w:val="left"/>
      <w:rPr>
        <w:rFonts w:ascii="Times New Roman" w:hAnsi="Times New Roman" w:cs="Times New Roman"/>
        <w:b w:val="0"/>
        <w:i w:val="0"/>
        <w:sz w:val="24"/>
        <w:szCs w:val="24"/>
      </w:rPr>
    </w:lvl>
    <w:lvl w:ilvl="2">
      <w:start w:val="1"/>
      <w:numFmt w:val="decimal"/>
      <w:lvlText w:val="%1.%2.%3"/>
      <w:lvlJc w:val="left"/>
      <w:rPr>
        <w:rFonts w:ascii="Times New Roman" w:hAnsi="Times New Roman" w:cs="Times New Roman"/>
        <w:b w:val="0"/>
        <w:i w:val="0"/>
        <w:sz w:val="24"/>
        <w:szCs w:val="24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58" w15:restartNumberingAfterBreak="0">
    <w:nsid w:val="733B6F81"/>
    <w:multiLevelType w:val="hybridMultilevel"/>
    <w:tmpl w:val="2ED4CBA6"/>
    <w:lvl w:ilvl="0" w:tplc="36D01D6C">
      <w:start w:val="1"/>
      <w:numFmt w:val="decimal"/>
      <w:suff w:val="nothing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3"/>
  </w:num>
  <w:num w:numId="2">
    <w:abstractNumId w:val="0"/>
  </w:num>
  <w:num w:numId="3">
    <w:abstractNumId w:val="51"/>
  </w:num>
  <w:num w:numId="4">
    <w:abstractNumId w:val="57"/>
  </w:num>
  <w:num w:numId="5">
    <w:abstractNumId w:val="52"/>
  </w:num>
  <w:num w:numId="6">
    <w:abstractNumId w:val="58"/>
  </w:num>
  <w:num w:numId="7">
    <w:abstractNumId w:val="55"/>
  </w:num>
  <w:num w:numId="8">
    <w:abstractNumId w:val="56"/>
  </w:num>
  <w:num w:numId="9">
    <w:abstractNumId w:val="50"/>
  </w:num>
  <w:num w:numId="10">
    <w:abstractNumId w:val="5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357"/>
  <w:defaultTableStyle w:val="a0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49">
      <o:colormru v:ext="edit" colors="#f8f8f8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2"/>
  </w:compat>
  <w:rsids>
    <w:rsidRoot w:val="00383DE8"/>
    <w:rsid w:val="000000D8"/>
    <w:rsid w:val="00000CBC"/>
    <w:rsid w:val="000010FB"/>
    <w:rsid w:val="00001487"/>
    <w:rsid w:val="000019CA"/>
    <w:rsid w:val="00001A69"/>
    <w:rsid w:val="00001C7C"/>
    <w:rsid w:val="00001CB7"/>
    <w:rsid w:val="00002041"/>
    <w:rsid w:val="0000250C"/>
    <w:rsid w:val="00002861"/>
    <w:rsid w:val="00002C4C"/>
    <w:rsid w:val="00003371"/>
    <w:rsid w:val="00003893"/>
    <w:rsid w:val="00003EFE"/>
    <w:rsid w:val="00005659"/>
    <w:rsid w:val="00005983"/>
    <w:rsid w:val="00005FE7"/>
    <w:rsid w:val="00006001"/>
    <w:rsid w:val="0000662E"/>
    <w:rsid w:val="00006A16"/>
    <w:rsid w:val="00006CE3"/>
    <w:rsid w:val="00007C78"/>
    <w:rsid w:val="00010268"/>
    <w:rsid w:val="000106FC"/>
    <w:rsid w:val="00011044"/>
    <w:rsid w:val="00011088"/>
    <w:rsid w:val="000119EF"/>
    <w:rsid w:val="00012087"/>
    <w:rsid w:val="000127AC"/>
    <w:rsid w:val="00013D49"/>
    <w:rsid w:val="0001459A"/>
    <w:rsid w:val="00015406"/>
    <w:rsid w:val="000154A6"/>
    <w:rsid w:val="00015D26"/>
    <w:rsid w:val="0001637A"/>
    <w:rsid w:val="000165F3"/>
    <w:rsid w:val="00017019"/>
    <w:rsid w:val="0001716B"/>
    <w:rsid w:val="00017C2F"/>
    <w:rsid w:val="00021364"/>
    <w:rsid w:val="0002144F"/>
    <w:rsid w:val="00022374"/>
    <w:rsid w:val="00022882"/>
    <w:rsid w:val="00022D50"/>
    <w:rsid w:val="000231D7"/>
    <w:rsid w:val="00023B28"/>
    <w:rsid w:val="0002426A"/>
    <w:rsid w:val="000242FC"/>
    <w:rsid w:val="00024A4B"/>
    <w:rsid w:val="00024D6D"/>
    <w:rsid w:val="00024ED2"/>
    <w:rsid w:val="00025E98"/>
    <w:rsid w:val="000271EA"/>
    <w:rsid w:val="000274B8"/>
    <w:rsid w:val="000278A2"/>
    <w:rsid w:val="00027D68"/>
    <w:rsid w:val="00030A6D"/>
    <w:rsid w:val="00030FB9"/>
    <w:rsid w:val="000318C4"/>
    <w:rsid w:val="0003205F"/>
    <w:rsid w:val="000323C2"/>
    <w:rsid w:val="00032457"/>
    <w:rsid w:val="000337E6"/>
    <w:rsid w:val="00033AC3"/>
    <w:rsid w:val="00034F98"/>
    <w:rsid w:val="00035475"/>
    <w:rsid w:val="000356D3"/>
    <w:rsid w:val="00035A16"/>
    <w:rsid w:val="00035FBC"/>
    <w:rsid w:val="00036761"/>
    <w:rsid w:val="0004016B"/>
    <w:rsid w:val="000408D8"/>
    <w:rsid w:val="000409E9"/>
    <w:rsid w:val="00041C1A"/>
    <w:rsid w:val="00042C0B"/>
    <w:rsid w:val="00042C2C"/>
    <w:rsid w:val="00042F12"/>
    <w:rsid w:val="000433A1"/>
    <w:rsid w:val="00043827"/>
    <w:rsid w:val="00043877"/>
    <w:rsid w:val="00043B4C"/>
    <w:rsid w:val="0004475A"/>
    <w:rsid w:val="000451B2"/>
    <w:rsid w:val="00046A14"/>
    <w:rsid w:val="0004732E"/>
    <w:rsid w:val="000476E8"/>
    <w:rsid w:val="00050C12"/>
    <w:rsid w:val="00050D4B"/>
    <w:rsid w:val="00050EAA"/>
    <w:rsid w:val="00051047"/>
    <w:rsid w:val="00051272"/>
    <w:rsid w:val="00051464"/>
    <w:rsid w:val="000517E2"/>
    <w:rsid w:val="00052918"/>
    <w:rsid w:val="00052F62"/>
    <w:rsid w:val="00053533"/>
    <w:rsid w:val="0005418D"/>
    <w:rsid w:val="000545AD"/>
    <w:rsid w:val="0005468C"/>
    <w:rsid w:val="000549A9"/>
    <w:rsid w:val="00054C63"/>
    <w:rsid w:val="00055ADB"/>
    <w:rsid w:val="00055DDD"/>
    <w:rsid w:val="00055E7F"/>
    <w:rsid w:val="00055F9B"/>
    <w:rsid w:val="00056071"/>
    <w:rsid w:val="00056BB6"/>
    <w:rsid w:val="00056E40"/>
    <w:rsid w:val="00057543"/>
    <w:rsid w:val="000576C8"/>
    <w:rsid w:val="0005777E"/>
    <w:rsid w:val="00057A0E"/>
    <w:rsid w:val="00057E11"/>
    <w:rsid w:val="0006088C"/>
    <w:rsid w:val="00060ED9"/>
    <w:rsid w:val="0006100E"/>
    <w:rsid w:val="000611EA"/>
    <w:rsid w:val="000612AC"/>
    <w:rsid w:val="00061CD4"/>
    <w:rsid w:val="00062482"/>
    <w:rsid w:val="00062A7C"/>
    <w:rsid w:val="000642EE"/>
    <w:rsid w:val="000644F2"/>
    <w:rsid w:val="000644FF"/>
    <w:rsid w:val="000657F1"/>
    <w:rsid w:val="00065B8E"/>
    <w:rsid w:val="00065BC3"/>
    <w:rsid w:val="00065D32"/>
    <w:rsid w:val="00065DFF"/>
    <w:rsid w:val="000664D0"/>
    <w:rsid w:val="00066FD8"/>
    <w:rsid w:val="00071024"/>
    <w:rsid w:val="00071059"/>
    <w:rsid w:val="0007175D"/>
    <w:rsid w:val="00072456"/>
    <w:rsid w:val="00072E05"/>
    <w:rsid w:val="00073042"/>
    <w:rsid w:val="00073689"/>
    <w:rsid w:val="00073933"/>
    <w:rsid w:val="00073D28"/>
    <w:rsid w:val="000741B1"/>
    <w:rsid w:val="000748E0"/>
    <w:rsid w:val="0007592B"/>
    <w:rsid w:val="00075E97"/>
    <w:rsid w:val="00075F0E"/>
    <w:rsid w:val="00077A41"/>
    <w:rsid w:val="0008044E"/>
    <w:rsid w:val="00080B9C"/>
    <w:rsid w:val="00080F74"/>
    <w:rsid w:val="00082D57"/>
    <w:rsid w:val="0008372B"/>
    <w:rsid w:val="00083CB2"/>
    <w:rsid w:val="00083D91"/>
    <w:rsid w:val="0008565E"/>
    <w:rsid w:val="00086C9A"/>
    <w:rsid w:val="00086D15"/>
    <w:rsid w:val="00086E5B"/>
    <w:rsid w:val="00086EB5"/>
    <w:rsid w:val="000870B2"/>
    <w:rsid w:val="0009063C"/>
    <w:rsid w:val="00090908"/>
    <w:rsid w:val="0009099E"/>
    <w:rsid w:val="00090D8B"/>
    <w:rsid w:val="00092180"/>
    <w:rsid w:val="000923B6"/>
    <w:rsid w:val="00092512"/>
    <w:rsid w:val="00092C2E"/>
    <w:rsid w:val="00093837"/>
    <w:rsid w:val="00095408"/>
    <w:rsid w:val="0009580F"/>
    <w:rsid w:val="0009678C"/>
    <w:rsid w:val="00097158"/>
    <w:rsid w:val="000974B8"/>
    <w:rsid w:val="000977C9"/>
    <w:rsid w:val="0009781E"/>
    <w:rsid w:val="000A01C7"/>
    <w:rsid w:val="000A075F"/>
    <w:rsid w:val="000A11A3"/>
    <w:rsid w:val="000A25A3"/>
    <w:rsid w:val="000A2685"/>
    <w:rsid w:val="000A27C2"/>
    <w:rsid w:val="000A3042"/>
    <w:rsid w:val="000A4735"/>
    <w:rsid w:val="000A5014"/>
    <w:rsid w:val="000A58B8"/>
    <w:rsid w:val="000A5AFF"/>
    <w:rsid w:val="000A5C38"/>
    <w:rsid w:val="000A639B"/>
    <w:rsid w:val="000A6511"/>
    <w:rsid w:val="000A6AD3"/>
    <w:rsid w:val="000A73CB"/>
    <w:rsid w:val="000A7BD4"/>
    <w:rsid w:val="000B0ED3"/>
    <w:rsid w:val="000B120B"/>
    <w:rsid w:val="000B1388"/>
    <w:rsid w:val="000B1484"/>
    <w:rsid w:val="000B1933"/>
    <w:rsid w:val="000B29E2"/>
    <w:rsid w:val="000B2A18"/>
    <w:rsid w:val="000B319E"/>
    <w:rsid w:val="000B3379"/>
    <w:rsid w:val="000B36FE"/>
    <w:rsid w:val="000B4D36"/>
    <w:rsid w:val="000B51DB"/>
    <w:rsid w:val="000B5395"/>
    <w:rsid w:val="000B5BD7"/>
    <w:rsid w:val="000B6830"/>
    <w:rsid w:val="000B6BA2"/>
    <w:rsid w:val="000B73AD"/>
    <w:rsid w:val="000B7E8B"/>
    <w:rsid w:val="000C0811"/>
    <w:rsid w:val="000C08CF"/>
    <w:rsid w:val="000C0D13"/>
    <w:rsid w:val="000C17C5"/>
    <w:rsid w:val="000C188B"/>
    <w:rsid w:val="000C1AFB"/>
    <w:rsid w:val="000C2047"/>
    <w:rsid w:val="000C3EFE"/>
    <w:rsid w:val="000C4036"/>
    <w:rsid w:val="000C677E"/>
    <w:rsid w:val="000C68A1"/>
    <w:rsid w:val="000C7054"/>
    <w:rsid w:val="000C73CF"/>
    <w:rsid w:val="000C7A67"/>
    <w:rsid w:val="000C7B46"/>
    <w:rsid w:val="000D0B68"/>
    <w:rsid w:val="000D1B9D"/>
    <w:rsid w:val="000D1C2D"/>
    <w:rsid w:val="000D284D"/>
    <w:rsid w:val="000D36A8"/>
    <w:rsid w:val="000D39AF"/>
    <w:rsid w:val="000D3AA1"/>
    <w:rsid w:val="000D3B75"/>
    <w:rsid w:val="000D3C24"/>
    <w:rsid w:val="000D3C31"/>
    <w:rsid w:val="000D3D2C"/>
    <w:rsid w:val="000D3EC4"/>
    <w:rsid w:val="000D45B3"/>
    <w:rsid w:val="000D4A08"/>
    <w:rsid w:val="000D4EF5"/>
    <w:rsid w:val="000D6912"/>
    <w:rsid w:val="000D69BC"/>
    <w:rsid w:val="000D6AF1"/>
    <w:rsid w:val="000D708E"/>
    <w:rsid w:val="000D7215"/>
    <w:rsid w:val="000D725D"/>
    <w:rsid w:val="000D73C0"/>
    <w:rsid w:val="000D7939"/>
    <w:rsid w:val="000D7B8A"/>
    <w:rsid w:val="000D7F9C"/>
    <w:rsid w:val="000E01FB"/>
    <w:rsid w:val="000E0310"/>
    <w:rsid w:val="000E05D3"/>
    <w:rsid w:val="000E0D0D"/>
    <w:rsid w:val="000E1800"/>
    <w:rsid w:val="000E1989"/>
    <w:rsid w:val="000E1E3F"/>
    <w:rsid w:val="000E1EB0"/>
    <w:rsid w:val="000E2125"/>
    <w:rsid w:val="000E2443"/>
    <w:rsid w:val="000E2542"/>
    <w:rsid w:val="000E2877"/>
    <w:rsid w:val="000E29A2"/>
    <w:rsid w:val="000E33BE"/>
    <w:rsid w:val="000E35D4"/>
    <w:rsid w:val="000E3E74"/>
    <w:rsid w:val="000E4677"/>
    <w:rsid w:val="000E5699"/>
    <w:rsid w:val="000E59AC"/>
    <w:rsid w:val="000E5EBB"/>
    <w:rsid w:val="000E6381"/>
    <w:rsid w:val="000E6392"/>
    <w:rsid w:val="000E7223"/>
    <w:rsid w:val="000E7A41"/>
    <w:rsid w:val="000E7B35"/>
    <w:rsid w:val="000F0D58"/>
    <w:rsid w:val="000F22B9"/>
    <w:rsid w:val="000F22D9"/>
    <w:rsid w:val="000F2887"/>
    <w:rsid w:val="000F314C"/>
    <w:rsid w:val="000F322C"/>
    <w:rsid w:val="000F499B"/>
    <w:rsid w:val="000F4A16"/>
    <w:rsid w:val="000F4DE7"/>
    <w:rsid w:val="000F522D"/>
    <w:rsid w:val="000F5617"/>
    <w:rsid w:val="000F5CA4"/>
    <w:rsid w:val="000F5DF3"/>
    <w:rsid w:val="000F700B"/>
    <w:rsid w:val="00100119"/>
    <w:rsid w:val="00100D30"/>
    <w:rsid w:val="00101D41"/>
    <w:rsid w:val="00101D95"/>
    <w:rsid w:val="001020FE"/>
    <w:rsid w:val="001027B4"/>
    <w:rsid w:val="0010291C"/>
    <w:rsid w:val="001040A2"/>
    <w:rsid w:val="001046F9"/>
    <w:rsid w:val="00104E46"/>
    <w:rsid w:val="00105BF9"/>
    <w:rsid w:val="00105E3E"/>
    <w:rsid w:val="0010628C"/>
    <w:rsid w:val="001063BC"/>
    <w:rsid w:val="00107D44"/>
    <w:rsid w:val="001101FC"/>
    <w:rsid w:val="00110740"/>
    <w:rsid w:val="00110952"/>
    <w:rsid w:val="001123DE"/>
    <w:rsid w:val="00112669"/>
    <w:rsid w:val="001128A6"/>
    <w:rsid w:val="00112EE7"/>
    <w:rsid w:val="00113E3E"/>
    <w:rsid w:val="00116507"/>
    <w:rsid w:val="00116938"/>
    <w:rsid w:val="00117D95"/>
    <w:rsid w:val="00120427"/>
    <w:rsid w:val="00120A63"/>
    <w:rsid w:val="00120F67"/>
    <w:rsid w:val="00121909"/>
    <w:rsid w:val="00121A21"/>
    <w:rsid w:val="00121C61"/>
    <w:rsid w:val="001222AC"/>
    <w:rsid w:val="0012237C"/>
    <w:rsid w:val="00122789"/>
    <w:rsid w:val="00122B44"/>
    <w:rsid w:val="0012312E"/>
    <w:rsid w:val="001248B3"/>
    <w:rsid w:val="00124DD3"/>
    <w:rsid w:val="00125170"/>
    <w:rsid w:val="00126349"/>
    <w:rsid w:val="00126DF0"/>
    <w:rsid w:val="00127D74"/>
    <w:rsid w:val="00127EE6"/>
    <w:rsid w:val="00130055"/>
    <w:rsid w:val="001309DC"/>
    <w:rsid w:val="00130B64"/>
    <w:rsid w:val="00131D6B"/>
    <w:rsid w:val="00131E27"/>
    <w:rsid w:val="0013203B"/>
    <w:rsid w:val="0013266D"/>
    <w:rsid w:val="00132965"/>
    <w:rsid w:val="00133037"/>
    <w:rsid w:val="00133733"/>
    <w:rsid w:val="00136492"/>
    <w:rsid w:val="00137034"/>
    <w:rsid w:val="001375DA"/>
    <w:rsid w:val="001379E2"/>
    <w:rsid w:val="00137BC3"/>
    <w:rsid w:val="0014050D"/>
    <w:rsid w:val="00140816"/>
    <w:rsid w:val="00140D24"/>
    <w:rsid w:val="00140EBA"/>
    <w:rsid w:val="00140F4D"/>
    <w:rsid w:val="001410B4"/>
    <w:rsid w:val="0014161A"/>
    <w:rsid w:val="001422CF"/>
    <w:rsid w:val="00143820"/>
    <w:rsid w:val="00143E83"/>
    <w:rsid w:val="00144153"/>
    <w:rsid w:val="00144386"/>
    <w:rsid w:val="00144921"/>
    <w:rsid w:val="00144C98"/>
    <w:rsid w:val="00145AAE"/>
    <w:rsid w:val="00145BC7"/>
    <w:rsid w:val="00145D19"/>
    <w:rsid w:val="00145EB3"/>
    <w:rsid w:val="0014602A"/>
    <w:rsid w:val="001460D6"/>
    <w:rsid w:val="00146245"/>
    <w:rsid w:val="001469EA"/>
    <w:rsid w:val="00146B2B"/>
    <w:rsid w:val="00146D2D"/>
    <w:rsid w:val="00146FA7"/>
    <w:rsid w:val="00147639"/>
    <w:rsid w:val="00147CA4"/>
    <w:rsid w:val="00147D58"/>
    <w:rsid w:val="00150B22"/>
    <w:rsid w:val="00150E17"/>
    <w:rsid w:val="001514C6"/>
    <w:rsid w:val="00151647"/>
    <w:rsid w:val="00151B2E"/>
    <w:rsid w:val="00153026"/>
    <w:rsid w:val="001534EF"/>
    <w:rsid w:val="001539F8"/>
    <w:rsid w:val="00153E9C"/>
    <w:rsid w:val="001544AB"/>
    <w:rsid w:val="001545D3"/>
    <w:rsid w:val="001551C3"/>
    <w:rsid w:val="001561CA"/>
    <w:rsid w:val="00156A4A"/>
    <w:rsid w:val="00156D0A"/>
    <w:rsid w:val="00157943"/>
    <w:rsid w:val="00160813"/>
    <w:rsid w:val="001608B2"/>
    <w:rsid w:val="00161A9F"/>
    <w:rsid w:val="00161BDF"/>
    <w:rsid w:val="00161FB9"/>
    <w:rsid w:val="00163AF1"/>
    <w:rsid w:val="00165373"/>
    <w:rsid w:val="00166103"/>
    <w:rsid w:val="00166410"/>
    <w:rsid w:val="001666DE"/>
    <w:rsid w:val="0016690D"/>
    <w:rsid w:val="001674B6"/>
    <w:rsid w:val="001674F5"/>
    <w:rsid w:val="0016757A"/>
    <w:rsid w:val="00167F62"/>
    <w:rsid w:val="0017023F"/>
    <w:rsid w:val="001711F4"/>
    <w:rsid w:val="00172270"/>
    <w:rsid w:val="001723D4"/>
    <w:rsid w:val="00173430"/>
    <w:rsid w:val="0017398D"/>
    <w:rsid w:val="001748FE"/>
    <w:rsid w:val="001749F0"/>
    <w:rsid w:val="001752D8"/>
    <w:rsid w:val="0017551E"/>
    <w:rsid w:val="001756BB"/>
    <w:rsid w:val="00176EC8"/>
    <w:rsid w:val="00177E30"/>
    <w:rsid w:val="0018059C"/>
    <w:rsid w:val="001809E0"/>
    <w:rsid w:val="00180C6E"/>
    <w:rsid w:val="00181256"/>
    <w:rsid w:val="00181CAA"/>
    <w:rsid w:val="001826F7"/>
    <w:rsid w:val="00182FB8"/>
    <w:rsid w:val="001832A3"/>
    <w:rsid w:val="00183B56"/>
    <w:rsid w:val="00183C3A"/>
    <w:rsid w:val="00184D93"/>
    <w:rsid w:val="00185866"/>
    <w:rsid w:val="00185DC1"/>
    <w:rsid w:val="001862DF"/>
    <w:rsid w:val="00186F52"/>
    <w:rsid w:val="001871C8"/>
    <w:rsid w:val="001875DE"/>
    <w:rsid w:val="001900A6"/>
    <w:rsid w:val="001905A3"/>
    <w:rsid w:val="00190CC8"/>
    <w:rsid w:val="00191946"/>
    <w:rsid w:val="001919D3"/>
    <w:rsid w:val="00191A5E"/>
    <w:rsid w:val="00191E1A"/>
    <w:rsid w:val="001925FA"/>
    <w:rsid w:val="0019287A"/>
    <w:rsid w:val="00193067"/>
    <w:rsid w:val="001930CC"/>
    <w:rsid w:val="001931EF"/>
    <w:rsid w:val="00193BD0"/>
    <w:rsid w:val="00193DBF"/>
    <w:rsid w:val="0019431E"/>
    <w:rsid w:val="00195D3C"/>
    <w:rsid w:val="0019603F"/>
    <w:rsid w:val="00196120"/>
    <w:rsid w:val="0019736E"/>
    <w:rsid w:val="001975AD"/>
    <w:rsid w:val="00197A24"/>
    <w:rsid w:val="00197BE4"/>
    <w:rsid w:val="001A0644"/>
    <w:rsid w:val="001A08B6"/>
    <w:rsid w:val="001A108A"/>
    <w:rsid w:val="001A10F8"/>
    <w:rsid w:val="001A2966"/>
    <w:rsid w:val="001A3063"/>
    <w:rsid w:val="001A3273"/>
    <w:rsid w:val="001A3B7D"/>
    <w:rsid w:val="001A3DE4"/>
    <w:rsid w:val="001A3FBF"/>
    <w:rsid w:val="001A4CED"/>
    <w:rsid w:val="001A5021"/>
    <w:rsid w:val="001A593C"/>
    <w:rsid w:val="001A598A"/>
    <w:rsid w:val="001A5B91"/>
    <w:rsid w:val="001A63F6"/>
    <w:rsid w:val="001A6B25"/>
    <w:rsid w:val="001A6C9D"/>
    <w:rsid w:val="001A7675"/>
    <w:rsid w:val="001A7840"/>
    <w:rsid w:val="001A78EE"/>
    <w:rsid w:val="001A7E1D"/>
    <w:rsid w:val="001B01FE"/>
    <w:rsid w:val="001B0247"/>
    <w:rsid w:val="001B07CD"/>
    <w:rsid w:val="001B0903"/>
    <w:rsid w:val="001B0973"/>
    <w:rsid w:val="001B0DE1"/>
    <w:rsid w:val="001B0F3A"/>
    <w:rsid w:val="001B124E"/>
    <w:rsid w:val="001B2C5E"/>
    <w:rsid w:val="001B34FE"/>
    <w:rsid w:val="001B380E"/>
    <w:rsid w:val="001B487E"/>
    <w:rsid w:val="001B5126"/>
    <w:rsid w:val="001B55EE"/>
    <w:rsid w:val="001B59BC"/>
    <w:rsid w:val="001B600F"/>
    <w:rsid w:val="001B641F"/>
    <w:rsid w:val="001B6433"/>
    <w:rsid w:val="001B6767"/>
    <w:rsid w:val="001B6E05"/>
    <w:rsid w:val="001B7369"/>
    <w:rsid w:val="001B7EB7"/>
    <w:rsid w:val="001C069F"/>
    <w:rsid w:val="001C1190"/>
    <w:rsid w:val="001C1EB4"/>
    <w:rsid w:val="001C1F98"/>
    <w:rsid w:val="001C2411"/>
    <w:rsid w:val="001C261F"/>
    <w:rsid w:val="001C2A66"/>
    <w:rsid w:val="001C2CB4"/>
    <w:rsid w:val="001C2EA3"/>
    <w:rsid w:val="001C3384"/>
    <w:rsid w:val="001C3B35"/>
    <w:rsid w:val="001C3F33"/>
    <w:rsid w:val="001C42CA"/>
    <w:rsid w:val="001C5020"/>
    <w:rsid w:val="001C55C0"/>
    <w:rsid w:val="001C661C"/>
    <w:rsid w:val="001C6923"/>
    <w:rsid w:val="001C7982"/>
    <w:rsid w:val="001C7D77"/>
    <w:rsid w:val="001D00D2"/>
    <w:rsid w:val="001D063A"/>
    <w:rsid w:val="001D08D3"/>
    <w:rsid w:val="001D0DC4"/>
    <w:rsid w:val="001D1DC8"/>
    <w:rsid w:val="001D2C17"/>
    <w:rsid w:val="001D3314"/>
    <w:rsid w:val="001D395F"/>
    <w:rsid w:val="001D3E7C"/>
    <w:rsid w:val="001D3EBD"/>
    <w:rsid w:val="001D4031"/>
    <w:rsid w:val="001D4711"/>
    <w:rsid w:val="001D475B"/>
    <w:rsid w:val="001D495F"/>
    <w:rsid w:val="001D4B94"/>
    <w:rsid w:val="001D510B"/>
    <w:rsid w:val="001D5848"/>
    <w:rsid w:val="001D64D9"/>
    <w:rsid w:val="001D68FE"/>
    <w:rsid w:val="001D695E"/>
    <w:rsid w:val="001D73F6"/>
    <w:rsid w:val="001D7845"/>
    <w:rsid w:val="001D7CE9"/>
    <w:rsid w:val="001E0948"/>
    <w:rsid w:val="001E0AF6"/>
    <w:rsid w:val="001E0CD9"/>
    <w:rsid w:val="001E0FD5"/>
    <w:rsid w:val="001E1224"/>
    <w:rsid w:val="001E21B3"/>
    <w:rsid w:val="001E2413"/>
    <w:rsid w:val="001E4F04"/>
    <w:rsid w:val="001E5309"/>
    <w:rsid w:val="001E5DA2"/>
    <w:rsid w:val="001E5DE4"/>
    <w:rsid w:val="001E5DF5"/>
    <w:rsid w:val="001E76AB"/>
    <w:rsid w:val="001E7739"/>
    <w:rsid w:val="001E775B"/>
    <w:rsid w:val="001E78C0"/>
    <w:rsid w:val="001F06DA"/>
    <w:rsid w:val="001F0978"/>
    <w:rsid w:val="001F14E9"/>
    <w:rsid w:val="001F1D5D"/>
    <w:rsid w:val="001F1DF7"/>
    <w:rsid w:val="001F2E99"/>
    <w:rsid w:val="001F3084"/>
    <w:rsid w:val="001F36D9"/>
    <w:rsid w:val="001F3975"/>
    <w:rsid w:val="001F4023"/>
    <w:rsid w:val="001F4ABE"/>
    <w:rsid w:val="001F4FF3"/>
    <w:rsid w:val="001F51A3"/>
    <w:rsid w:val="001F53FA"/>
    <w:rsid w:val="001F5A44"/>
    <w:rsid w:val="001F5BCB"/>
    <w:rsid w:val="001F5D6B"/>
    <w:rsid w:val="001F61D2"/>
    <w:rsid w:val="001F61E3"/>
    <w:rsid w:val="001F6CF4"/>
    <w:rsid w:val="001F74CD"/>
    <w:rsid w:val="002004B8"/>
    <w:rsid w:val="0020143B"/>
    <w:rsid w:val="00201EFC"/>
    <w:rsid w:val="002034FF"/>
    <w:rsid w:val="002047A2"/>
    <w:rsid w:val="0020573B"/>
    <w:rsid w:val="00205C88"/>
    <w:rsid w:val="00205C9F"/>
    <w:rsid w:val="00205EB4"/>
    <w:rsid w:val="00205EE4"/>
    <w:rsid w:val="002061D9"/>
    <w:rsid w:val="002068E3"/>
    <w:rsid w:val="00206E42"/>
    <w:rsid w:val="00206E84"/>
    <w:rsid w:val="00207CAB"/>
    <w:rsid w:val="002103CF"/>
    <w:rsid w:val="002107ED"/>
    <w:rsid w:val="00210CE4"/>
    <w:rsid w:val="002117B5"/>
    <w:rsid w:val="002123D4"/>
    <w:rsid w:val="002123F9"/>
    <w:rsid w:val="00212EBA"/>
    <w:rsid w:val="00213975"/>
    <w:rsid w:val="00213BCE"/>
    <w:rsid w:val="00214905"/>
    <w:rsid w:val="00214C90"/>
    <w:rsid w:val="00215988"/>
    <w:rsid w:val="002162C8"/>
    <w:rsid w:val="00216450"/>
    <w:rsid w:val="00216728"/>
    <w:rsid w:val="00216A1F"/>
    <w:rsid w:val="0022036D"/>
    <w:rsid w:val="00220725"/>
    <w:rsid w:val="00220BBD"/>
    <w:rsid w:val="00220FAD"/>
    <w:rsid w:val="00221073"/>
    <w:rsid w:val="00223A5C"/>
    <w:rsid w:val="0022438E"/>
    <w:rsid w:val="00224574"/>
    <w:rsid w:val="00224E1D"/>
    <w:rsid w:val="00225259"/>
    <w:rsid w:val="0022645D"/>
    <w:rsid w:val="00227FBC"/>
    <w:rsid w:val="0023002E"/>
    <w:rsid w:val="00230B67"/>
    <w:rsid w:val="0023161E"/>
    <w:rsid w:val="00231CC7"/>
    <w:rsid w:val="002322B6"/>
    <w:rsid w:val="002323B0"/>
    <w:rsid w:val="0023244D"/>
    <w:rsid w:val="00232A04"/>
    <w:rsid w:val="0023443C"/>
    <w:rsid w:val="00234860"/>
    <w:rsid w:val="00234BEA"/>
    <w:rsid w:val="00235112"/>
    <w:rsid w:val="0023551D"/>
    <w:rsid w:val="002358C3"/>
    <w:rsid w:val="0023590A"/>
    <w:rsid w:val="00235A9C"/>
    <w:rsid w:val="0023726E"/>
    <w:rsid w:val="002375F9"/>
    <w:rsid w:val="002376CF"/>
    <w:rsid w:val="002407CF"/>
    <w:rsid w:val="00240A23"/>
    <w:rsid w:val="002412DB"/>
    <w:rsid w:val="002424B1"/>
    <w:rsid w:val="00242881"/>
    <w:rsid w:val="00243BB4"/>
    <w:rsid w:val="00243CDF"/>
    <w:rsid w:val="00244E43"/>
    <w:rsid w:val="00244E50"/>
    <w:rsid w:val="00244F32"/>
    <w:rsid w:val="00245607"/>
    <w:rsid w:val="002457C6"/>
    <w:rsid w:val="00245A28"/>
    <w:rsid w:val="0024681E"/>
    <w:rsid w:val="002472DC"/>
    <w:rsid w:val="002473E8"/>
    <w:rsid w:val="0024766C"/>
    <w:rsid w:val="00247993"/>
    <w:rsid w:val="00250642"/>
    <w:rsid w:val="0025081B"/>
    <w:rsid w:val="00250ADE"/>
    <w:rsid w:val="00250DAA"/>
    <w:rsid w:val="00251275"/>
    <w:rsid w:val="00251300"/>
    <w:rsid w:val="00251360"/>
    <w:rsid w:val="002517CA"/>
    <w:rsid w:val="00251DDD"/>
    <w:rsid w:val="0025221E"/>
    <w:rsid w:val="00252861"/>
    <w:rsid w:val="00253019"/>
    <w:rsid w:val="002551F8"/>
    <w:rsid w:val="0025520F"/>
    <w:rsid w:val="00255471"/>
    <w:rsid w:val="00255486"/>
    <w:rsid w:val="0025608C"/>
    <w:rsid w:val="00256B0F"/>
    <w:rsid w:val="002578A9"/>
    <w:rsid w:val="00257B11"/>
    <w:rsid w:val="00257F65"/>
    <w:rsid w:val="0026079B"/>
    <w:rsid w:val="002616A0"/>
    <w:rsid w:val="0026210A"/>
    <w:rsid w:val="002623E6"/>
    <w:rsid w:val="002634B8"/>
    <w:rsid w:val="00263CEC"/>
    <w:rsid w:val="00264F32"/>
    <w:rsid w:val="0026501F"/>
    <w:rsid w:val="00265515"/>
    <w:rsid w:val="002656C5"/>
    <w:rsid w:val="00265F92"/>
    <w:rsid w:val="00266283"/>
    <w:rsid w:val="002663DD"/>
    <w:rsid w:val="00266586"/>
    <w:rsid w:val="00266C21"/>
    <w:rsid w:val="00266D2C"/>
    <w:rsid w:val="00267534"/>
    <w:rsid w:val="0027028F"/>
    <w:rsid w:val="00271829"/>
    <w:rsid w:val="00271EA6"/>
    <w:rsid w:val="002724DF"/>
    <w:rsid w:val="00272631"/>
    <w:rsid w:val="002726DA"/>
    <w:rsid w:val="00272BDE"/>
    <w:rsid w:val="00273C74"/>
    <w:rsid w:val="00274E98"/>
    <w:rsid w:val="00275A15"/>
    <w:rsid w:val="00276968"/>
    <w:rsid w:val="00276B3B"/>
    <w:rsid w:val="002773F1"/>
    <w:rsid w:val="00277758"/>
    <w:rsid w:val="00277A09"/>
    <w:rsid w:val="00277B90"/>
    <w:rsid w:val="00277E95"/>
    <w:rsid w:val="002800F5"/>
    <w:rsid w:val="00280254"/>
    <w:rsid w:val="00280AF4"/>
    <w:rsid w:val="0028279B"/>
    <w:rsid w:val="00282C3B"/>
    <w:rsid w:val="002836A3"/>
    <w:rsid w:val="0028370C"/>
    <w:rsid w:val="00284362"/>
    <w:rsid w:val="00284787"/>
    <w:rsid w:val="00284D76"/>
    <w:rsid w:val="00284E2F"/>
    <w:rsid w:val="00285CC8"/>
    <w:rsid w:val="002866D5"/>
    <w:rsid w:val="00286D89"/>
    <w:rsid w:val="00286D99"/>
    <w:rsid w:val="002876D8"/>
    <w:rsid w:val="0029059A"/>
    <w:rsid w:val="00290788"/>
    <w:rsid w:val="002917E6"/>
    <w:rsid w:val="00291B14"/>
    <w:rsid w:val="00292CE3"/>
    <w:rsid w:val="00292F4E"/>
    <w:rsid w:val="00293068"/>
    <w:rsid w:val="0029548A"/>
    <w:rsid w:val="00295638"/>
    <w:rsid w:val="00297A26"/>
    <w:rsid w:val="002A0291"/>
    <w:rsid w:val="002A09AE"/>
    <w:rsid w:val="002A10A2"/>
    <w:rsid w:val="002A28A1"/>
    <w:rsid w:val="002A3B0A"/>
    <w:rsid w:val="002A41BD"/>
    <w:rsid w:val="002A4334"/>
    <w:rsid w:val="002A49EE"/>
    <w:rsid w:val="002A4ABF"/>
    <w:rsid w:val="002A4BE0"/>
    <w:rsid w:val="002A5F99"/>
    <w:rsid w:val="002A7AF1"/>
    <w:rsid w:val="002A7D21"/>
    <w:rsid w:val="002A7F46"/>
    <w:rsid w:val="002B01CF"/>
    <w:rsid w:val="002B035A"/>
    <w:rsid w:val="002B0B70"/>
    <w:rsid w:val="002B1873"/>
    <w:rsid w:val="002B4235"/>
    <w:rsid w:val="002B53FE"/>
    <w:rsid w:val="002B6125"/>
    <w:rsid w:val="002B697C"/>
    <w:rsid w:val="002B6EB3"/>
    <w:rsid w:val="002B6F27"/>
    <w:rsid w:val="002B7E8E"/>
    <w:rsid w:val="002C02FE"/>
    <w:rsid w:val="002C0E2B"/>
    <w:rsid w:val="002C19A1"/>
    <w:rsid w:val="002C1A4F"/>
    <w:rsid w:val="002C1DFC"/>
    <w:rsid w:val="002C233E"/>
    <w:rsid w:val="002C4280"/>
    <w:rsid w:val="002C45A3"/>
    <w:rsid w:val="002C5100"/>
    <w:rsid w:val="002C6149"/>
    <w:rsid w:val="002C7383"/>
    <w:rsid w:val="002C77C7"/>
    <w:rsid w:val="002C7CA0"/>
    <w:rsid w:val="002D025E"/>
    <w:rsid w:val="002D0FF0"/>
    <w:rsid w:val="002D177B"/>
    <w:rsid w:val="002D1AE0"/>
    <w:rsid w:val="002D2557"/>
    <w:rsid w:val="002D30E3"/>
    <w:rsid w:val="002D358D"/>
    <w:rsid w:val="002D460B"/>
    <w:rsid w:val="002D4827"/>
    <w:rsid w:val="002D5520"/>
    <w:rsid w:val="002D64B3"/>
    <w:rsid w:val="002D6D99"/>
    <w:rsid w:val="002D7CDF"/>
    <w:rsid w:val="002E0323"/>
    <w:rsid w:val="002E09AB"/>
    <w:rsid w:val="002E0CC4"/>
    <w:rsid w:val="002E1E1E"/>
    <w:rsid w:val="002E3364"/>
    <w:rsid w:val="002E3E67"/>
    <w:rsid w:val="002E57B6"/>
    <w:rsid w:val="002E5858"/>
    <w:rsid w:val="002E62A7"/>
    <w:rsid w:val="002E6448"/>
    <w:rsid w:val="002E68CD"/>
    <w:rsid w:val="002E6950"/>
    <w:rsid w:val="002E6C0C"/>
    <w:rsid w:val="002E6C4A"/>
    <w:rsid w:val="002E759E"/>
    <w:rsid w:val="002E7A18"/>
    <w:rsid w:val="002E7F3A"/>
    <w:rsid w:val="002F03E3"/>
    <w:rsid w:val="002F064A"/>
    <w:rsid w:val="002F0D57"/>
    <w:rsid w:val="002F1123"/>
    <w:rsid w:val="002F12DA"/>
    <w:rsid w:val="002F1527"/>
    <w:rsid w:val="002F2909"/>
    <w:rsid w:val="002F2DEA"/>
    <w:rsid w:val="002F38A2"/>
    <w:rsid w:val="002F4592"/>
    <w:rsid w:val="002F5254"/>
    <w:rsid w:val="002F5770"/>
    <w:rsid w:val="002F6063"/>
    <w:rsid w:val="002F62FB"/>
    <w:rsid w:val="002F7176"/>
    <w:rsid w:val="003000E6"/>
    <w:rsid w:val="00300FF2"/>
    <w:rsid w:val="00301B41"/>
    <w:rsid w:val="00301E22"/>
    <w:rsid w:val="0030245A"/>
    <w:rsid w:val="00302733"/>
    <w:rsid w:val="00302795"/>
    <w:rsid w:val="0030296A"/>
    <w:rsid w:val="003029B5"/>
    <w:rsid w:val="00302A97"/>
    <w:rsid w:val="003033B9"/>
    <w:rsid w:val="00303A64"/>
    <w:rsid w:val="00303C0C"/>
    <w:rsid w:val="00303F1F"/>
    <w:rsid w:val="00304189"/>
    <w:rsid w:val="00304333"/>
    <w:rsid w:val="003054C8"/>
    <w:rsid w:val="003057D7"/>
    <w:rsid w:val="00305A40"/>
    <w:rsid w:val="0030637F"/>
    <w:rsid w:val="003066CE"/>
    <w:rsid w:val="003068D5"/>
    <w:rsid w:val="00306CF9"/>
    <w:rsid w:val="003075F8"/>
    <w:rsid w:val="00307E55"/>
    <w:rsid w:val="00310370"/>
    <w:rsid w:val="00311295"/>
    <w:rsid w:val="00311E77"/>
    <w:rsid w:val="00311F82"/>
    <w:rsid w:val="003128D8"/>
    <w:rsid w:val="00312D48"/>
    <w:rsid w:val="00312F7E"/>
    <w:rsid w:val="003131FB"/>
    <w:rsid w:val="0031358C"/>
    <w:rsid w:val="0031376B"/>
    <w:rsid w:val="00313BED"/>
    <w:rsid w:val="00313FEB"/>
    <w:rsid w:val="0031473E"/>
    <w:rsid w:val="00314A4B"/>
    <w:rsid w:val="00314DBA"/>
    <w:rsid w:val="0031559A"/>
    <w:rsid w:val="00315DB8"/>
    <w:rsid w:val="003163DF"/>
    <w:rsid w:val="003174E2"/>
    <w:rsid w:val="00317BD2"/>
    <w:rsid w:val="00320487"/>
    <w:rsid w:val="003214F9"/>
    <w:rsid w:val="00321B5C"/>
    <w:rsid w:val="00321F98"/>
    <w:rsid w:val="00322772"/>
    <w:rsid w:val="003228DE"/>
    <w:rsid w:val="00322B5B"/>
    <w:rsid w:val="00322BDA"/>
    <w:rsid w:val="00324205"/>
    <w:rsid w:val="00324D95"/>
    <w:rsid w:val="003250AB"/>
    <w:rsid w:val="00327030"/>
    <w:rsid w:val="003273F7"/>
    <w:rsid w:val="0032741E"/>
    <w:rsid w:val="003318C8"/>
    <w:rsid w:val="00331E72"/>
    <w:rsid w:val="00332EA2"/>
    <w:rsid w:val="0033386D"/>
    <w:rsid w:val="00333C3D"/>
    <w:rsid w:val="00333DE3"/>
    <w:rsid w:val="00333F50"/>
    <w:rsid w:val="00334B8B"/>
    <w:rsid w:val="00335458"/>
    <w:rsid w:val="003358F4"/>
    <w:rsid w:val="00336A86"/>
    <w:rsid w:val="00337CBE"/>
    <w:rsid w:val="0034004D"/>
    <w:rsid w:val="00340191"/>
    <w:rsid w:val="00341B9C"/>
    <w:rsid w:val="00341EC2"/>
    <w:rsid w:val="00342354"/>
    <w:rsid w:val="0034283B"/>
    <w:rsid w:val="00342FE6"/>
    <w:rsid w:val="0034317E"/>
    <w:rsid w:val="00343A34"/>
    <w:rsid w:val="00344DAC"/>
    <w:rsid w:val="00345B0F"/>
    <w:rsid w:val="003464D3"/>
    <w:rsid w:val="003502A5"/>
    <w:rsid w:val="00350BA5"/>
    <w:rsid w:val="0035276C"/>
    <w:rsid w:val="00352771"/>
    <w:rsid w:val="00352A1A"/>
    <w:rsid w:val="00352A1F"/>
    <w:rsid w:val="00352F0D"/>
    <w:rsid w:val="00352FAF"/>
    <w:rsid w:val="003537F7"/>
    <w:rsid w:val="00353873"/>
    <w:rsid w:val="0035393D"/>
    <w:rsid w:val="0035486A"/>
    <w:rsid w:val="00355312"/>
    <w:rsid w:val="00356026"/>
    <w:rsid w:val="00356EE7"/>
    <w:rsid w:val="0035731F"/>
    <w:rsid w:val="00360C20"/>
    <w:rsid w:val="00361B76"/>
    <w:rsid w:val="00362B6E"/>
    <w:rsid w:val="00362C5A"/>
    <w:rsid w:val="00362D66"/>
    <w:rsid w:val="00363101"/>
    <w:rsid w:val="003632FA"/>
    <w:rsid w:val="00363A5A"/>
    <w:rsid w:val="00363ED0"/>
    <w:rsid w:val="00364972"/>
    <w:rsid w:val="003649D6"/>
    <w:rsid w:val="00364C98"/>
    <w:rsid w:val="0036663F"/>
    <w:rsid w:val="00366AEA"/>
    <w:rsid w:val="003675ED"/>
    <w:rsid w:val="003679AD"/>
    <w:rsid w:val="003712E0"/>
    <w:rsid w:val="003719F6"/>
    <w:rsid w:val="00371BCD"/>
    <w:rsid w:val="0037289A"/>
    <w:rsid w:val="00373385"/>
    <w:rsid w:val="00373453"/>
    <w:rsid w:val="00373789"/>
    <w:rsid w:val="00373DC4"/>
    <w:rsid w:val="003742DA"/>
    <w:rsid w:val="00374BC0"/>
    <w:rsid w:val="00374D61"/>
    <w:rsid w:val="0037532E"/>
    <w:rsid w:val="003756E5"/>
    <w:rsid w:val="00375712"/>
    <w:rsid w:val="003766CF"/>
    <w:rsid w:val="003769D3"/>
    <w:rsid w:val="00377B36"/>
    <w:rsid w:val="00377E8F"/>
    <w:rsid w:val="003806AC"/>
    <w:rsid w:val="003809D2"/>
    <w:rsid w:val="00380F12"/>
    <w:rsid w:val="003812EB"/>
    <w:rsid w:val="003819F7"/>
    <w:rsid w:val="003825FF"/>
    <w:rsid w:val="003831DB"/>
    <w:rsid w:val="003831F1"/>
    <w:rsid w:val="0038391B"/>
    <w:rsid w:val="00383ABE"/>
    <w:rsid w:val="00383BD0"/>
    <w:rsid w:val="00383D3D"/>
    <w:rsid w:val="00383DE8"/>
    <w:rsid w:val="0038485A"/>
    <w:rsid w:val="00385CC5"/>
    <w:rsid w:val="00385FF0"/>
    <w:rsid w:val="0038681A"/>
    <w:rsid w:val="00386B25"/>
    <w:rsid w:val="00386D7C"/>
    <w:rsid w:val="003876E1"/>
    <w:rsid w:val="003878E1"/>
    <w:rsid w:val="00387B23"/>
    <w:rsid w:val="00390AF3"/>
    <w:rsid w:val="00390F13"/>
    <w:rsid w:val="0039137D"/>
    <w:rsid w:val="003920A4"/>
    <w:rsid w:val="003928B7"/>
    <w:rsid w:val="00392E49"/>
    <w:rsid w:val="00393179"/>
    <w:rsid w:val="00393605"/>
    <w:rsid w:val="00393C32"/>
    <w:rsid w:val="00393D2E"/>
    <w:rsid w:val="003940E3"/>
    <w:rsid w:val="003944F5"/>
    <w:rsid w:val="00394F7C"/>
    <w:rsid w:val="0039571D"/>
    <w:rsid w:val="00396056"/>
    <w:rsid w:val="003968E2"/>
    <w:rsid w:val="0039789D"/>
    <w:rsid w:val="003979CC"/>
    <w:rsid w:val="003A0FDE"/>
    <w:rsid w:val="003A124D"/>
    <w:rsid w:val="003A15F8"/>
    <w:rsid w:val="003A1993"/>
    <w:rsid w:val="003A2A14"/>
    <w:rsid w:val="003A34F4"/>
    <w:rsid w:val="003A355A"/>
    <w:rsid w:val="003A40E6"/>
    <w:rsid w:val="003A4248"/>
    <w:rsid w:val="003A4432"/>
    <w:rsid w:val="003A4BF8"/>
    <w:rsid w:val="003A539E"/>
    <w:rsid w:val="003A5A80"/>
    <w:rsid w:val="003A5E29"/>
    <w:rsid w:val="003A5EE8"/>
    <w:rsid w:val="003A6EDD"/>
    <w:rsid w:val="003A7AD5"/>
    <w:rsid w:val="003B0A54"/>
    <w:rsid w:val="003B1416"/>
    <w:rsid w:val="003B18EB"/>
    <w:rsid w:val="003B2891"/>
    <w:rsid w:val="003B2CAF"/>
    <w:rsid w:val="003B2D79"/>
    <w:rsid w:val="003B31D0"/>
    <w:rsid w:val="003B3A16"/>
    <w:rsid w:val="003B40F3"/>
    <w:rsid w:val="003B413E"/>
    <w:rsid w:val="003B45B2"/>
    <w:rsid w:val="003B47C2"/>
    <w:rsid w:val="003B4B41"/>
    <w:rsid w:val="003B4D22"/>
    <w:rsid w:val="003B5493"/>
    <w:rsid w:val="003B621D"/>
    <w:rsid w:val="003B6FD9"/>
    <w:rsid w:val="003B720E"/>
    <w:rsid w:val="003B75D2"/>
    <w:rsid w:val="003C10CE"/>
    <w:rsid w:val="003C171A"/>
    <w:rsid w:val="003C17C7"/>
    <w:rsid w:val="003C2683"/>
    <w:rsid w:val="003C2903"/>
    <w:rsid w:val="003C2930"/>
    <w:rsid w:val="003C2CA9"/>
    <w:rsid w:val="003C3FB2"/>
    <w:rsid w:val="003C436F"/>
    <w:rsid w:val="003C4707"/>
    <w:rsid w:val="003C4F2E"/>
    <w:rsid w:val="003C5BE7"/>
    <w:rsid w:val="003C6368"/>
    <w:rsid w:val="003C7872"/>
    <w:rsid w:val="003C7C13"/>
    <w:rsid w:val="003D1706"/>
    <w:rsid w:val="003D1C65"/>
    <w:rsid w:val="003D1CCD"/>
    <w:rsid w:val="003D280C"/>
    <w:rsid w:val="003D2B58"/>
    <w:rsid w:val="003D3022"/>
    <w:rsid w:val="003D4950"/>
    <w:rsid w:val="003D4AA7"/>
    <w:rsid w:val="003D4ABC"/>
    <w:rsid w:val="003D5730"/>
    <w:rsid w:val="003D5A8E"/>
    <w:rsid w:val="003D6087"/>
    <w:rsid w:val="003D6600"/>
    <w:rsid w:val="003D6782"/>
    <w:rsid w:val="003D681B"/>
    <w:rsid w:val="003D6B63"/>
    <w:rsid w:val="003D6CA4"/>
    <w:rsid w:val="003E0E60"/>
    <w:rsid w:val="003E1853"/>
    <w:rsid w:val="003E2436"/>
    <w:rsid w:val="003E2C72"/>
    <w:rsid w:val="003E3458"/>
    <w:rsid w:val="003E382E"/>
    <w:rsid w:val="003E3B60"/>
    <w:rsid w:val="003E3ED3"/>
    <w:rsid w:val="003E3ED6"/>
    <w:rsid w:val="003E4DE7"/>
    <w:rsid w:val="003E5C55"/>
    <w:rsid w:val="003E67ED"/>
    <w:rsid w:val="003E68E0"/>
    <w:rsid w:val="003E6F95"/>
    <w:rsid w:val="003E736D"/>
    <w:rsid w:val="003F079E"/>
    <w:rsid w:val="003F185E"/>
    <w:rsid w:val="003F213C"/>
    <w:rsid w:val="003F21E3"/>
    <w:rsid w:val="003F260B"/>
    <w:rsid w:val="003F26F6"/>
    <w:rsid w:val="003F2960"/>
    <w:rsid w:val="003F3530"/>
    <w:rsid w:val="003F3588"/>
    <w:rsid w:val="003F36E9"/>
    <w:rsid w:val="003F45BD"/>
    <w:rsid w:val="003F4BA4"/>
    <w:rsid w:val="003F4DED"/>
    <w:rsid w:val="003F505A"/>
    <w:rsid w:val="003F5863"/>
    <w:rsid w:val="003F58AF"/>
    <w:rsid w:val="003F5BA2"/>
    <w:rsid w:val="003F5E6E"/>
    <w:rsid w:val="003F5EB3"/>
    <w:rsid w:val="003F7349"/>
    <w:rsid w:val="003F770E"/>
    <w:rsid w:val="003F7E94"/>
    <w:rsid w:val="004004C4"/>
    <w:rsid w:val="00400A3C"/>
    <w:rsid w:val="00400B32"/>
    <w:rsid w:val="00400DED"/>
    <w:rsid w:val="00401382"/>
    <w:rsid w:val="004013AA"/>
    <w:rsid w:val="00402136"/>
    <w:rsid w:val="00402BA0"/>
    <w:rsid w:val="00402EF4"/>
    <w:rsid w:val="00403A73"/>
    <w:rsid w:val="0040445A"/>
    <w:rsid w:val="00404BA8"/>
    <w:rsid w:val="004050FE"/>
    <w:rsid w:val="004057CA"/>
    <w:rsid w:val="0040626E"/>
    <w:rsid w:val="004064AB"/>
    <w:rsid w:val="004064D0"/>
    <w:rsid w:val="004068C1"/>
    <w:rsid w:val="004068C9"/>
    <w:rsid w:val="00406CB1"/>
    <w:rsid w:val="00406F51"/>
    <w:rsid w:val="0040743C"/>
    <w:rsid w:val="004077E1"/>
    <w:rsid w:val="0040799E"/>
    <w:rsid w:val="00410BF8"/>
    <w:rsid w:val="00410CAC"/>
    <w:rsid w:val="00411288"/>
    <w:rsid w:val="00411362"/>
    <w:rsid w:val="00411790"/>
    <w:rsid w:val="00411C98"/>
    <w:rsid w:val="0041239D"/>
    <w:rsid w:val="00412C95"/>
    <w:rsid w:val="00412CBA"/>
    <w:rsid w:val="00412D00"/>
    <w:rsid w:val="00413150"/>
    <w:rsid w:val="00413369"/>
    <w:rsid w:val="004134B7"/>
    <w:rsid w:val="0041543D"/>
    <w:rsid w:val="0041543F"/>
    <w:rsid w:val="004155A8"/>
    <w:rsid w:val="00416661"/>
    <w:rsid w:val="0041666D"/>
    <w:rsid w:val="00416C01"/>
    <w:rsid w:val="004170CF"/>
    <w:rsid w:val="00417D11"/>
    <w:rsid w:val="004203F0"/>
    <w:rsid w:val="0042177C"/>
    <w:rsid w:val="0042184F"/>
    <w:rsid w:val="00421DF6"/>
    <w:rsid w:val="00422725"/>
    <w:rsid w:val="00423730"/>
    <w:rsid w:val="00423AF6"/>
    <w:rsid w:val="00423C5B"/>
    <w:rsid w:val="00424F30"/>
    <w:rsid w:val="00425712"/>
    <w:rsid w:val="004259D8"/>
    <w:rsid w:val="0042669E"/>
    <w:rsid w:val="004269BF"/>
    <w:rsid w:val="00426A71"/>
    <w:rsid w:val="00427135"/>
    <w:rsid w:val="004278C2"/>
    <w:rsid w:val="00430058"/>
    <w:rsid w:val="00430759"/>
    <w:rsid w:val="00430CD1"/>
    <w:rsid w:val="004321C2"/>
    <w:rsid w:val="0043256F"/>
    <w:rsid w:val="004326E6"/>
    <w:rsid w:val="0043292A"/>
    <w:rsid w:val="00433333"/>
    <w:rsid w:val="00433491"/>
    <w:rsid w:val="0043378D"/>
    <w:rsid w:val="00433C88"/>
    <w:rsid w:val="004343B9"/>
    <w:rsid w:val="00434967"/>
    <w:rsid w:val="00434A03"/>
    <w:rsid w:val="00434A74"/>
    <w:rsid w:val="00435798"/>
    <w:rsid w:val="004359A9"/>
    <w:rsid w:val="00435B87"/>
    <w:rsid w:val="00436440"/>
    <w:rsid w:val="0043691C"/>
    <w:rsid w:val="004378BD"/>
    <w:rsid w:val="00437976"/>
    <w:rsid w:val="00437F25"/>
    <w:rsid w:val="00440BE3"/>
    <w:rsid w:val="00441662"/>
    <w:rsid w:val="00441B92"/>
    <w:rsid w:val="0044225A"/>
    <w:rsid w:val="004429FD"/>
    <w:rsid w:val="004455EB"/>
    <w:rsid w:val="00445C7F"/>
    <w:rsid w:val="00445D21"/>
    <w:rsid w:val="00445E48"/>
    <w:rsid w:val="00445ED1"/>
    <w:rsid w:val="004466FA"/>
    <w:rsid w:val="00446B97"/>
    <w:rsid w:val="00446E85"/>
    <w:rsid w:val="004474D8"/>
    <w:rsid w:val="00447E0C"/>
    <w:rsid w:val="00447F08"/>
    <w:rsid w:val="00450466"/>
    <w:rsid w:val="00450CB0"/>
    <w:rsid w:val="00451228"/>
    <w:rsid w:val="004513F5"/>
    <w:rsid w:val="0045250F"/>
    <w:rsid w:val="00452554"/>
    <w:rsid w:val="004526EC"/>
    <w:rsid w:val="00452935"/>
    <w:rsid w:val="00453710"/>
    <w:rsid w:val="00454209"/>
    <w:rsid w:val="00454DA8"/>
    <w:rsid w:val="00455472"/>
    <w:rsid w:val="00455543"/>
    <w:rsid w:val="00456329"/>
    <w:rsid w:val="00456B86"/>
    <w:rsid w:val="00456C7E"/>
    <w:rsid w:val="004573AF"/>
    <w:rsid w:val="00457991"/>
    <w:rsid w:val="004607A5"/>
    <w:rsid w:val="00460A8F"/>
    <w:rsid w:val="0046108B"/>
    <w:rsid w:val="004631C5"/>
    <w:rsid w:val="0046443E"/>
    <w:rsid w:val="00464723"/>
    <w:rsid w:val="00464BD8"/>
    <w:rsid w:val="00464CB6"/>
    <w:rsid w:val="00464E94"/>
    <w:rsid w:val="004653D1"/>
    <w:rsid w:val="00466426"/>
    <w:rsid w:val="004664C5"/>
    <w:rsid w:val="0046693C"/>
    <w:rsid w:val="0046707C"/>
    <w:rsid w:val="00467634"/>
    <w:rsid w:val="00467948"/>
    <w:rsid w:val="004704B7"/>
    <w:rsid w:val="004704E4"/>
    <w:rsid w:val="00471390"/>
    <w:rsid w:val="00471478"/>
    <w:rsid w:val="00472E73"/>
    <w:rsid w:val="004730C1"/>
    <w:rsid w:val="00474868"/>
    <w:rsid w:val="00475CA6"/>
    <w:rsid w:val="004760AA"/>
    <w:rsid w:val="00476330"/>
    <w:rsid w:val="00476690"/>
    <w:rsid w:val="00476740"/>
    <w:rsid w:val="00476B4C"/>
    <w:rsid w:val="004779C0"/>
    <w:rsid w:val="004808D1"/>
    <w:rsid w:val="00480E6E"/>
    <w:rsid w:val="0048123A"/>
    <w:rsid w:val="0048325F"/>
    <w:rsid w:val="004858F7"/>
    <w:rsid w:val="00485955"/>
    <w:rsid w:val="004859ED"/>
    <w:rsid w:val="0048611E"/>
    <w:rsid w:val="004867B6"/>
    <w:rsid w:val="00486C86"/>
    <w:rsid w:val="004870EA"/>
    <w:rsid w:val="00487D0E"/>
    <w:rsid w:val="004908A9"/>
    <w:rsid w:val="004908F5"/>
    <w:rsid w:val="00490946"/>
    <w:rsid w:val="004910CF"/>
    <w:rsid w:val="00491681"/>
    <w:rsid w:val="00491C5E"/>
    <w:rsid w:val="004922CB"/>
    <w:rsid w:val="0049262B"/>
    <w:rsid w:val="00492DEF"/>
    <w:rsid w:val="00492ECA"/>
    <w:rsid w:val="00493032"/>
    <w:rsid w:val="00493688"/>
    <w:rsid w:val="00493729"/>
    <w:rsid w:val="0049397F"/>
    <w:rsid w:val="00493999"/>
    <w:rsid w:val="004945D7"/>
    <w:rsid w:val="00494872"/>
    <w:rsid w:val="00495246"/>
    <w:rsid w:val="004955C3"/>
    <w:rsid w:val="00495613"/>
    <w:rsid w:val="00495956"/>
    <w:rsid w:val="0049629E"/>
    <w:rsid w:val="00496D92"/>
    <w:rsid w:val="00497696"/>
    <w:rsid w:val="00497941"/>
    <w:rsid w:val="00497A03"/>
    <w:rsid w:val="004A0809"/>
    <w:rsid w:val="004A0A7F"/>
    <w:rsid w:val="004A122D"/>
    <w:rsid w:val="004A2004"/>
    <w:rsid w:val="004A2236"/>
    <w:rsid w:val="004A3572"/>
    <w:rsid w:val="004A3C65"/>
    <w:rsid w:val="004A4E5C"/>
    <w:rsid w:val="004A5D16"/>
    <w:rsid w:val="004A7C58"/>
    <w:rsid w:val="004B0ED5"/>
    <w:rsid w:val="004B0F78"/>
    <w:rsid w:val="004B1926"/>
    <w:rsid w:val="004B1F68"/>
    <w:rsid w:val="004B229C"/>
    <w:rsid w:val="004B2A0C"/>
    <w:rsid w:val="004B2ECE"/>
    <w:rsid w:val="004B333C"/>
    <w:rsid w:val="004B3BDB"/>
    <w:rsid w:val="004B3E77"/>
    <w:rsid w:val="004B3EF5"/>
    <w:rsid w:val="004B4767"/>
    <w:rsid w:val="004B4CF6"/>
    <w:rsid w:val="004B5519"/>
    <w:rsid w:val="004B5A3F"/>
    <w:rsid w:val="004B5D7B"/>
    <w:rsid w:val="004B7F6F"/>
    <w:rsid w:val="004C01CB"/>
    <w:rsid w:val="004C07D0"/>
    <w:rsid w:val="004C1610"/>
    <w:rsid w:val="004C165E"/>
    <w:rsid w:val="004C16DA"/>
    <w:rsid w:val="004C1A68"/>
    <w:rsid w:val="004C1A8F"/>
    <w:rsid w:val="004C1B41"/>
    <w:rsid w:val="004C1D82"/>
    <w:rsid w:val="004C243D"/>
    <w:rsid w:val="004C2618"/>
    <w:rsid w:val="004C3499"/>
    <w:rsid w:val="004C34B6"/>
    <w:rsid w:val="004C3ED3"/>
    <w:rsid w:val="004C3F37"/>
    <w:rsid w:val="004C46B4"/>
    <w:rsid w:val="004C50C2"/>
    <w:rsid w:val="004C526B"/>
    <w:rsid w:val="004C58BD"/>
    <w:rsid w:val="004C5A14"/>
    <w:rsid w:val="004C601E"/>
    <w:rsid w:val="004C6067"/>
    <w:rsid w:val="004C6756"/>
    <w:rsid w:val="004C7D1B"/>
    <w:rsid w:val="004D0401"/>
    <w:rsid w:val="004D0594"/>
    <w:rsid w:val="004D0ABC"/>
    <w:rsid w:val="004D127E"/>
    <w:rsid w:val="004D150D"/>
    <w:rsid w:val="004D2488"/>
    <w:rsid w:val="004D260D"/>
    <w:rsid w:val="004D2BB4"/>
    <w:rsid w:val="004D3E03"/>
    <w:rsid w:val="004D5124"/>
    <w:rsid w:val="004D528B"/>
    <w:rsid w:val="004D5617"/>
    <w:rsid w:val="004D5F7D"/>
    <w:rsid w:val="004D675E"/>
    <w:rsid w:val="004D6A78"/>
    <w:rsid w:val="004D6F2B"/>
    <w:rsid w:val="004D744E"/>
    <w:rsid w:val="004D7E26"/>
    <w:rsid w:val="004E0406"/>
    <w:rsid w:val="004E127D"/>
    <w:rsid w:val="004E244A"/>
    <w:rsid w:val="004E276B"/>
    <w:rsid w:val="004E288A"/>
    <w:rsid w:val="004E2AA4"/>
    <w:rsid w:val="004E2D17"/>
    <w:rsid w:val="004E330D"/>
    <w:rsid w:val="004E337B"/>
    <w:rsid w:val="004E352C"/>
    <w:rsid w:val="004E3647"/>
    <w:rsid w:val="004E37DF"/>
    <w:rsid w:val="004E46D3"/>
    <w:rsid w:val="004E497C"/>
    <w:rsid w:val="004E4E9B"/>
    <w:rsid w:val="004E52BF"/>
    <w:rsid w:val="004E52F2"/>
    <w:rsid w:val="004E55E5"/>
    <w:rsid w:val="004E5DA6"/>
    <w:rsid w:val="004E5E8A"/>
    <w:rsid w:val="004E6ABE"/>
    <w:rsid w:val="004E6F15"/>
    <w:rsid w:val="004E737D"/>
    <w:rsid w:val="004E75A7"/>
    <w:rsid w:val="004E7BE1"/>
    <w:rsid w:val="004F0131"/>
    <w:rsid w:val="004F09DD"/>
    <w:rsid w:val="004F0C2B"/>
    <w:rsid w:val="004F1ADB"/>
    <w:rsid w:val="004F1CAD"/>
    <w:rsid w:val="004F2308"/>
    <w:rsid w:val="004F253F"/>
    <w:rsid w:val="004F30A7"/>
    <w:rsid w:val="004F332F"/>
    <w:rsid w:val="004F4017"/>
    <w:rsid w:val="004F423B"/>
    <w:rsid w:val="004F4C2D"/>
    <w:rsid w:val="004F52B4"/>
    <w:rsid w:val="004F5423"/>
    <w:rsid w:val="004F5616"/>
    <w:rsid w:val="004F7415"/>
    <w:rsid w:val="004F7879"/>
    <w:rsid w:val="004F788A"/>
    <w:rsid w:val="005001B9"/>
    <w:rsid w:val="005009E8"/>
    <w:rsid w:val="00500C57"/>
    <w:rsid w:val="00500C6A"/>
    <w:rsid w:val="00501AC9"/>
    <w:rsid w:val="00501F72"/>
    <w:rsid w:val="00503383"/>
    <w:rsid w:val="005034D2"/>
    <w:rsid w:val="00503EF6"/>
    <w:rsid w:val="00504B05"/>
    <w:rsid w:val="005050B1"/>
    <w:rsid w:val="005050B6"/>
    <w:rsid w:val="00505667"/>
    <w:rsid w:val="00506BF6"/>
    <w:rsid w:val="00506C8E"/>
    <w:rsid w:val="00506C92"/>
    <w:rsid w:val="005072B5"/>
    <w:rsid w:val="005075F8"/>
    <w:rsid w:val="005113EC"/>
    <w:rsid w:val="00511D22"/>
    <w:rsid w:val="00511D2B"/>
    <w:rsid w:val="005121A8"/>
    <w:rsid w:val="0051388F"/>
    <w:rsid w:val="00513C61"/>
    <w:rsid w:val="00514417"/>
    <w:rsid w:val="00514F49"/>
    <w:rsid w:val="0051523B"/>
    <w:rsid w:val="00516B89"/>
    <w:rsid w:val="00516BE1"/>
    <w:rsid w:val="00516CF2"/>
    <w:rsid w:val="00517346"/>
    <w:rsid w:val="005173F2"/>
    <w:rsid w:val="00517A68"/>
    <w:rsid w:val="00517AA4"/>
    <w:rsid w:val="00520089"/>
    <w:rsid w:val="00520564"/>
    <w:rsid w:val="005205EF"/>
    <w:rsid w:val="00520795"/>
    <w:rsid w:val="00520EAF"/>
    <w:rsid w:val="0052199F"/>
    <w:rsid w:val="00521AAF"/>
    <w:rsid w:val="00522246"/>
    <w:rsid w:val="005232E3"/>
    <w:rsid w:val="0052360C"/>
    <w:rsid w:val="00523DCD"/>
    <w:rsid w:val="00523EC8"/>
    <w:rsid w:val="00524BF2"/>
    <w:rsid w:val="00524D89"/>
    <w:rsid w:val="00524DE9"/>
    <w:rsid w:val="00524FA3"/>
    <w:rsid w:val="005253DF"/>
    <w:rsid w:val="005256C5"/>
    <w:rsid w:val="0052592C"/>
    <w:rsid w:val="005259D3"/>
    <w:rsid w:val="00530CBB"/>
    <w:rsid w:val="00530ED4"/>
    <w:rsid w:val="00530FFC"/>
    <w:rsid w:val="00531016"/>
    <w:rsid w:val="0053138C"/>
    <w:rsid w:val="0053179B"/>
    <w:rsid w:val="00531998"/>
    <w:rsid w:val="00531A0A"/>
    <w:rsid w:val="0053385E"/>
    <w:rsid w:val="0053433E"/>
    <w:rsid w:val="00534789"/>
    <w:rsid w:val="00535158"/>
    <w:rsid w:val="00535A42"/>
    <w:rsid w:val="00535BA8"/>
    <w:rsid w:val="0053623A"/>
    <w:rsid w:val="005367AD"/>
    <w:rsid w:val="00536C73"/>
    <w:rsid w:val="00536D73"/>
    <w:rsid w:val="0053792A"/>
    <w:rsid w:val="00537A8D"/>
    <w:rsid w:val="0054024A"/>
    <w:rsid w:val="005412A1"/>
    <w:rsid w:val="00541EE5"/>
    <w:rsid w:val="00542BA4"/>
    <w:rsid w:val="00543123"/>
    <w:rsid w:val="005434B9"/>
    <w:rsid w:val="00543955"/>
    <w:rsid w:val="00543C61"/>
    <w:rsid w:val="00543D0F"/>
    <w:rsid w:val="005440AA"/>
    <w:rsid w:val="005440B8"/>
    <w:rsid w:val="0054410A"/>
    <w:rsid w:val="005442A8"/>
    <w:rsid w:val="00544719"/>
    <w:rsid w:val="0054475A"/>
    <w:rsid w:val="00544AC2"/>
    <w:rsid w:val="0054568A"/>
    <w:rsid w:val="0054583A"/>
    <w:rsid w:val="00545959"/>
    <w:rsid w:val="00545D2D"/>
    <w:rsid w:val="0054618B"/>
    <w:rsid w:val="00546EF5"/>
    <w:rsid w:val="005472B7"/>
    <w:rsid w:val="00547493"/>
    <w:rsid w:val="00550549"/>
    <w:rsid w:val="00552CD4"/>
    <w:rsid w:val="00553057"/>
    <w:rsid w:val="00553207"/>
    <w:rsid w:val="00553E23"/>
    <w:rsid w:val="005547CC"/>
    <w:rsid w:val="00554BD9"/>
    <w:rsid w:val="00556604"/>
    <w:rsid w:val="00560847"/>
    <w:rsid w:val="0056396B"/>
    <w:rsid w:val="00563DBA"/>
    <w:rsid w:val="005642D2"/>
    <w:rsid w:val="00564852"/>
    <w:rsid w:val="0056501E"/>
    <w:rsid w:val="005653BE"/>
    <w:rsid w:val="0056644C"/>
    <w:rsid w:val="00566B0F"/>
    <w:rsid w:val="00566B42"/>
    <w:rsid w:val="00567812"/>
    <w:rsid w:val="005715AB"/>
    <w:rsid w:val="0057170C"/>
    <w:rsid w:val="00572034"/>
    <w:rsid w:val="00572953"/>
    <w:rsid w:val="00573742"/>
    <w:rsid w:val="0057383C"/>
    <w:rsid w:val="00573CE6"/>
    <w:rsid w:val="00573FDD"/>
    <w:rsid w:val="005742B4"/>
    <w:rsid w:val="005745C1"/>
    <w:rsid w:val="005746F0"/>
    <w:rsid w:val="00575462"/>
    <w:rsid w:val="005756DF"/>
    <w:rsid w:val="00575881"/>
    <w:rsid w:val="00575A3B"/>
    <w:rsid w:val="0057693B"/>
    <w:rsid w:val="00576DA1"/>
    <w:rsid w:val="005774BA"/>
    <w:rsid w:val="00580E51"/>
    <w:rsid w:val="00580E69"/>
    <w:rsid w:val="00580F8F"/>
    <w:rsid w:val="00581452"/>
    <w:rsid w:val="00582655"/>
    <w:rsid w:val="00582CAB"/>
    <w:rsid w:val="00582FCE"/>
    <w:rsid w:val="00583756"/>
    <w:rsid w:val="00583EC1"/>
    <w:rsid w:val="00583F46"/>
    <w:rsid w:val="00584463"/>
    <w:rsid w:val="005849D7"/>
    <w:rsid w:val="00584FCA"/>
    <w:rsid w:val="005850CC"/>
    <w:rsid w:val="005852AD"/>
    <w:rsid w:val="00585BDB"/>
    <w:rsid w:val="00586A7D"/>
    <w:rsid w:val="00586CB0"/>
    <w:rsid w:val="00587A46"/>
    <w:rsid w:val="005903A6"/>
    <w:rsid w:val="005908BC"/>
    <w:rsid w:val="005912B0"/>
    <w:rsid w:val="00591A1F"/>
    <w:rsid w:val="005924AA"/>
    <w:rsid w:val="00592D39"/>
    <w:rsid w:val="00592F05"/>
    <w:rsid w:val="00592FB2"/>
    <w:rsid w:val="00593105"/>
    <w:rsid w:val="005937EE"/>
    <w:rsid w:val="00595438"/>
    <w:rsid w:val="00595A64"/>
    <w:rsid w:val="00595ADF"/>
    <w:rsid w:val="00596487"/>
    <w:rsid w:val="005964C8"/>
    <w:rsid w:val="005965B7"/>
    <w:rsid w:val="00596C95"/>
    <w:rsid w:val="0059761B"/>
    <w:rsid w:val="00597C4F"/>
    <w:rsid w:val="005A1598"/>
    <w:rsid w:val="005A15E3"/>
    <w:rsid w:val="005A1D1D"/>
    <w:rsid w:val="005A2D02"/>
    <w:rsid w:val="005A37ED"/>
    <w:rsid w:val="005A4CA6"/>
    <w:rsid w:val="005A4F98"/>
    <w:rsid w:val="005A5178"/>
    <w:rsid w:val="005A59B5"/>
    <w:rsid w:val="005A59C6"/>
    <w:rsid w:val="005A6648"/>
    <w:rsid w:val="005A6C7E"/>
    <w:rsid w:val="005A74FD"/>
    <w:rsid w:val="005A7715"/>
    <w:rsid w:val="005A7A04"/>
    <w:rsid w:val="005B051E"/>
    <w:rsid w:val="005B05BE"/>
    <w:rsid w:val="005B0E49"/>
    <w:rsid w:val="005B117B"/>
    <w:rsid w:val="005B11A1"/>
    <w:rsid w:val="005B1568"/>
    <w:rsid w:val="005B1639"/>
    <w:rsid w:val="005B1E82"/>
    <w:rsid w:val="005B2EEA"/>
    <w:rsid w:val="005B42B1"/>
    <w:rsid w:val="005B4CC7"/>
    <w:rsid w:val="005B5242"/>
    <w:rsid w:val="005B5A9B"/>
    <w:rsid w:val="005B5B8B"/>
    <w:rsid w:val="005B614E"/>
    <w:rsid w:val="005B6A70"/>
    <w:rsid w:val="005B7CC6"/>
    <w:rsid w:val="005B7EF9"/>
    <w:rsid w:val="005C0248"/>
    <w:rsid w:val="005C0463"/>
    <w:rsid w:val="005C0806"/>
    <w:rsid w:val="005C0ADF"/>
    <w:rsid w:val="005C128F"/>
    <w:rsid w:val="005C1FE3"/>
    <w:rsid w:val="005C2BCA"/>
    <w:rsid w:val="005C2CF3"/>
    <w:rsid w:val="005C3662"/>
    <w:rsid w:val="005C379A"/>
    <w:rsid w:val="005C3DF4"/>
    <w:rsid w:val="005C4C01"/>
    <w:rsid w:val="005C5182"/>
    <w:rsid w:val="005C53CC"/>
    <w:rsid w:val="005C53F5"/>
    <w:rsid w:val="005C5498"/>
    <w:rsid w:val="005C57F3"/>
    <w:rsid w:val="005C587B"/>
    <w:rsid w:val="005C5DED"/>
    <w:rsid w:val="005C62BD"/>
    <w:rsid w:val="005C6393"/>
    <w:rsid w:val="005C7152"/>
    <w:rsid w:val="005C72F2"/>
    <w:rsid w:val="005C7732"/>
    <w:rsid w:val="005D0CFA"/>
    <w:rsid w:val="005D0F66"/>
    <w:rsid w:val="005D15F8"/>
    <w:rsid w:val="005D168D"/>
    <w:rsid w:val="005D17BB"/>
    <w:rsid w:val="005D255A"/>
    <w:rsid w:val="005D2D80"/>
    <w:rsid w:val="005D2F57"/>
    <w:rsid w:val="005D3D1D"/>
    <w:rsid w:val="005D4267"/>
    <w:rsid w:val="005D4C96"/>
    <w:rsid w:val="005D5B45"/>
    <w:rsid w:val="005D6F3A"/>
    <w:rsid w:val="005D6F94"/>
    <w:rsid w:val="005D7846"/>
    <w:rsid w:val="005E0077"/>
    <w:rsid w:val="005E07AA"/>
    <w:rsid w:val="005E0CB1"/>
    <w:rsid w:val="005E0CFD"/>
    <w:rsid w:val="005E11E7"/>
    <w:rsid w:val="005E135A"/>
    <w:rsid w:val="005E300D"/>
    <w:rsid w:val="005E3BF1"/>
    <w:rsid w:val="005E4563"/>
    <w:rsid w:val="005E46BB"/>
    <w:rsid w:val="005E47CE"/>
    <w:rsid w:val="005E5644"/>
    <w:rsid w:val="005E689A"/>
    <w:rsid w:val="005E7694"/>
    <w:rsid w:val="005F04FA"/>
    <w:rsid w:val="005F063A"/>
    <w:rsid w:val="005F1298"/>
    <w:rsid w:val="005F19A3"/>
    <w:rsid w:val="005F228B"/>
    <w:rsid w:val="005F257B"/>
    <w:rsid w:val="005F280C"/>
    <w:rsid w:val="005F2EE2"/>
    <w:rsid w:val="005F34BB"/>
    <w:rsid w:val="005F39FD"/>
    <w:rsid w:val="005F3F5F"/>
    <w:rsid w:val="005F43AA"/>
    <w:rsid w:val="005F44D2"/>
    <w:rsid w:val="005F4B89"/>
    <w:rsid w:val="005F5106"/>
    <w:rsid w:val="005F5498"/>
    <w:rsid w:val="005F59CD"/>
    <w:rsid w:val="005F59D2"/>
    <w:rsid w:val="005F5A28"/>
    <w:rsid w:val="005F5C18"/>
    <w:rsid w:val="005F66C4"/>
    <w:rsid w:val="005F671F"/>
    <w:rsid w:val="005F7B5B"/>
    <w:rsid w:val="00600AD2"/>
    <w:rsid w:val="00600CE2"/>
    <w:rsid w:val="006015EF"/>
    <w:rsid w:val="006018DA"/>
    <w:rsid w:val="006019E6"/>
    <w:rsid w:val="00601BC6"/>
    <w:rsid w:val="00602A68"/>
    <w:rsid w:val="00602E83"/>
    <w:rsid w:val="0060307A"/>
    <w:rsid w:val="00603457"/>
    <w:rsid w:val="006034D0"/>
    <w:rsid w:val="00603E39"/>
    <w:rsid w:val="00603F73"/>
    <w:rsid w:val="006044C0"/>
    <w:rsid w:val="00604972"/>
    <w:rsid w:val="006057B7"/>
    <w:rsid w:val="00605B5D"/>
    <w:rsid w:val="00606793"/>
    <w:rsid w:val="006070BB"/>
    <w:rsid w:val="006077BC"/>
    <w:rsid w:val="00607AF7"/>
    <w:rsid w:val="00607D28"/>
    <w:rsid w:val="0061029D"/>
    <w:rsid w:val="006106CC"/>
    <w:rsid w:val="006108F7"/>
    <w:rsid w:val="00610A25"/>
    <w:rsid w:val="00610A9E"/>
    <w:rsid w:val="006118A5"/>
    <w:rsid w:val="0061296B"/>
    <w:rsid w:val="00612AA1"/>
    <w:rsid w:val="006137F3"/>
    <w:rsid w:val="0061459B"/>
    <w:rsid w:val="00616A0A"/>
    <w:rsid w:val="0061773C"/>
    <w:rsid w:val="006202A2"/>
    <w:rsid w:val="00620CAD"/>
    <w:rsid w:val="00621F71"/>
    <w:rsid w:val="0062360B"/>
    <w:rsid w:val="00624082"/>
    <w:rsid w:val="006244EE"/>
    <w:rsid w:val="006244F0"/>
    <w:rsid w:val="006247FB"/>
    <w:rsid w:val="00624C6E"/>
    <w:rsid w:val="006253B0"/>
    <w:rsid w:val="00625AFA"/>
    <w:rsid w:val="00626270"/>
    <w:rsid w:val="0062645F"/>
    <w:rsid w:val="00626482"/>
    <w:rsid w:val="006277F3"/>
    <w:rsid w:val="00627AF4"/>
    <w:rsid w:val="00627B29"/>
    <w:rsid w:val="00627C8B"/>
    <w:rsid w:val="006309A9"/>
    <w:rsid w:val="00631520"/>
    <w:rsid w:val="00631532"/>
    <w:rsid w:val="00631BC5"/>
    <w:rsid w:val="006320A7"/>
    <w:rsid w:val="0063240C"/>
    <w:rsid w:val="006327B5"/>
    <w:rsid w:val="006332C3"/>
    <w:rsid w:val="00634665"/>
    <w:rsid w:val="00634AB4"/>
    <w:rsid w:val="006352F5"/>
    <w:rsid w:val="00635369"/>
    <w:rsid w:val="00635A2C"/>
    <w:rsid w:val="006360CD"/>
    <w:rsid w:val="0063647F"/>
    <w:rsid w:val="006366B4"/>
    <w:rsid w:val="006366C4"/>
    <w:rsid w:val="00636BAB"/>
    <w:rsid w:val="006374BD"/>
    <w:rsid w:val="00637592"/>
    <w:rsid w:val="00640200"/>
    <w:rsid w:val="0064040D"/>
    <w:rsid w:val="006406A7"/>
    <w:rsid w:val="00640809"/>
    <w:rsid w:val="00640C97"/>
    <w:rsid w:val="0064180F"/>
    <w:rsid w:val="0064494D"/>
    <w:rsid w:val="006455C0"/>
    <w:rsid w:val="00645658"/>
    <w:rsid w:val="00645A4A"/>
    <w:rsid w:val="00645AD3"/>
    <w:rsid w:val="00645C6E"/>
    <w:rsid w:val="00645DE3"/>
    <w:rsid w:val="00646097"/>
    <w:rsid w:val="006461E8"/>
    <w:rsid w:val="006465BA"/>
    <w:rsid w:val="00647FF2"/>
    <w:rsid w:val="00650388"/>
    <w:rsid w:val="00650BDE"/>
    <w:rsid w:val="00651CD7"/>
    <w:rsid w:val="00651FCA"/>
    <w:rsid w:val="00652CA3"/>
    <w:rsid w:val="006531FE"/>
    <w:rsid w:val="006536F8"/>
    <w:rsid w:val="00653D5D"/>
    <w:rsid w:val="00653DEC"/>
    <w:rsid w:val="0065473E"/>
    <w:rsid w:val="006561B4"/>
    <w:rsid w:val="006563E7"/>
    <w:rsid w:val="00656C43"/>
    <w:rsid w:val="00656CAD"/>
    <w:rsid w:val="00656CFE"/>
    <w:rsid w:val="006574DF"/>
    <w:rsid w:val="00657760"/>
    <w:rsid w:val="006603CE"/>
    <w:rsid w:val="00660F75"/>
    <w:rsid w:val="0066114E"/>
    <w:rsid w:val="0066115E"/>
    <w:rsid w:val="00661E97"/>
    <w:rsid w:val="00662B9A"/>
    <w:rsid w:val="00662EBA"/>
    <w:rsid w:val="00663424"/>
    <w:rsid w:val="0066367A"/>
    <w:rsid w:val="006637AE"/>
    <w:rsid w:val="00663972"/>
    <w:rsid w:val="00664C98"/>
    <w:rsid w:val="0066573D"/>
    <w:rsid w:val="00665A48"/>
    <w:rsid w:val="00665E50"/>
    <w:rsid w:val="0066657D"/>
    <w:rsid w:val="006668FF"/>
    <w:rsid w:val="00671A4B"/>
    <w:rsid w:val="00671F5A"/>
    <w:rsid w:val="00672708"/>
    <w:rsid w:val="00672D40"/>
    <w:rsid w:val="00673084"/>
    <w:rsid w:val="006733CC"/>
    <w:rsid w:val="00673631"/>
    <w:rsid w:val="00674DB3"/>
    <w:rsid w:val="00674F24"/>
    <w:rsid w:val="006751DA"/>
    <w:rsid w:val="00675D95"/>
    <w:rsid w:val="00675D9B"/>
    <w:rsid w:val="00675E14"/>
    <w:rsid w:val="00676F8C"/>
    <w:rsid w:val="006773B6"/>
    <w:rsid w:val="00677EBC"/>
    <w:rsid w:val="00677F0D"/>
    <w:rsid w:val="0068007E"/>
    <w:rsid w:val="0068029B"/>
    <w:rsid w:val="006804AE"/>
    <w:rsid w:val="00680F4E"/>
    <w:rsid w:val="00681249"/>
    <w:rsid w:val="00681FAA"/>
    <w:rsid w:val="0068283F"/>
    <w:rsid w:val="00682FB5"/>
    <w:rsid w:val="006832F5"/>
    <w:rsid w:val="00683B50"/>
    <w:rsid w:val="00683EC3"/>
    <w:rsid w:val="00684114"/>
    <w:rsid w:val="00685D9C"/>
    <w:rsid w:val="00686109"/>
    <w:rsid w:val="00686235"/>
    <w:rsid w:val="006869E1"/>
    <w:rsid w:val="006874B5"/>
    <w:rsid w:val="00687B1C"/>
    <w:rsid w:val="00687C8C"/>
    <w:rsid w:val="00690731"/>
    <w:rsid w:val="006914B8"/>
    <w:rsid w:val="00691587"/>
    <w:rsid w:val="00691A44"/>
    <w:rsid w:val="00693263"/>
    <w:rsid w:val="00693842"/>
    <w:rsid w:val="00693B4F"/>
    <w:rsid w:val="00693FA7"/>
    <w:rsid w:val="00693FC2"/>
    <w:rsid w:val="00694046"/>
    <w:rsid w:val="00695813"/>
    <w:rsid w:val="00695938"/>
    <w:rsid w:val="00695AD4"/>
    <w:rsid w:val="00695F1C"/>
    <w:rsid w:val="006960B4"/>
    <w:rsid w:val="00696157"/>
    <w:rsid w:val="00696C75"/>
    <w:rsid w:val="00696E9B"/>
    <w:rsid w:val="00697C95"/>
    <w:rsid w:val="006A0148"/>
    <w:rsid w:val="006A0B74"/>
    <w:rsid w:val="006A1802"/>
    <w:rsid w:val="006A2026"/>
    <w:rsid w:val="006A2DF2"/>
    <w:rsid w:val="006A2EDF"/>
    <w:rsid w:val="006A333E"/>
    <w:rsid w:val="006A3929"/>
    <w:rsid w:val="006A3BA7"/>
    <w:rsid w:val="006A3C69"/>
    <w:rsid w:val="006A482F"/>
    <w:rsid w:val="006A4D19"/>
    <w:rsid w:val="006A55FF"/>
    <w:rsid w:val="006A5B57"/>
    <w:rsid w:val="006A5B89"/>
    <w:rsid w:val="006A5D62"/>
    <w:rsid w:val="006A6920"/>
    <w:rsid w:val="006A73AB"/>
    <w:rsid w:val="006A7B3D"/>
    <w:rsid w:val="006B0306"/>
    <w:rsid w:val="006B0795"/>
    <w:rsid w:val="006B0AC3"/>
    <w:rsid w:val="006B1852"/>
    <w:rsid w:val="006B1F26"/>
    <w:rsid w:val="006B3133"/>
    <w:rsid w:val="006B3282"/>
    <w:rsid w:val="006B362D"/>
    <w:rsid w:val="006B3D6E"/>
    <w:rsid w:val="006B3DBC"/>
    <w:rsid w:val="006B421E"/>
    <w:rsid w:val="006B452C"/>
    <w:rsid w:val="006B47F1"/>
    <w:rsid w:val="006B4C8F"/>
    <w:rsid w:val="006B4CB9"/>
    <w:rsid w:val="006B4ED6"/>
    <w:rsid w:val="006B4F45"/>
    <w:rsid w:val="006B52B9"/>
    <w:rsid w:val="006B5C75"/>
    <w:rsid w:val="006B649F"/>
    <w:rsid w:val="006B788C"/>
    <w:rsid w:val="006C1352"/>
    <w:rsid w:val="006C17EE"/>
    <w:rsid w:val="006C1DEE"/>
    <w:rsid w:val="006C2963"/>
    <w:rsid w:val="006C2F1B"/>
    <w:rsid w:val="006C441A"/>
    <w:rsid w:val="006C45E2"/>
    <w:rsid w:val="006C4B52"/>
    <w:rsid w:val="006C67F6"/>
    <w:rsid w:val="006C6C5B"/>
    <w:rsid w:val="006C6F74"/>
    <w:rsid w:val="006C6F7F"/>
    <w:rsid w:val="006C7190"/>
    <w:rsid w:val="006C72D8"/>
    <w:rsid w:val="006C7AAC"/>
    <w:rsid w:val="006D015A"/>
    <w:rsid w:val="006D194D"/>
    <w:rsid w:val="006D314D"/>
    <w:rsid w:val="006D4FDF"/>
    <w:rsid w:val="006D509C"/>
    <w:rsid w:val="006D55C6"/>
    <w:rsid w:val="006D565F"/>
    <w:rsid w:val="006D58FC"/>
    <w:rsid w:val="006D5E9D"/>
    <w:rsid w:val="006D787B"/>
    <w:rsid w:val="006D7D12"/>
    <w:rsid w:val="006E029A"/>
    <w:rsid w:val="006E0A49"/>
    <w:rsid w:val="006E0AED"/>
    <w:rsid w:val="006E2651"/>
    <w:rsid w:val="006E2654"/>
    <w:rsid w:val="006E2816"/>
    <w:rsid w:val="006E28F1"/>
    <w:rsid w:val="006E2BEC"/>
    <w:rsid w:val="006E3554"/>
    <w:rsid w:val="006E3773"/>
    <w:rsid w:val="006E4FA1"/>
    <w:rsid w:val="006E5C4C"/>
    <w:rsid w:val="006E7FDE"/>
    <w:rsid w:val="006F0203"/>
    <w:rsid w:val="006F0A4C"/>
    <w:rsid w:val="006F18C3"/>
    <w:rsid w:val="006F1D02"/>
    <w:rsid w:val="006F2770"/>
    <w:rsid w:val="006F29D1"/>
    <w:rsid w:val="006F3270"/>
    <w:rsid w:val="006F38D3"/>
    <w:rsid w:val="006F3DE1"/>
    <w:rsid w:val="006F3E8D"/>
    <w:rsid w:val="006F4E86"/>
    <w:rsid w:val="006F5212"/>
    <w:rsid w:val="006F52AB"/>
    <w:rsid w:val="006F55F6"/>
    <w:rsid w:val="006F5AF3"/>
    <w:rsid w:val="006F6660"/>
    <w:rsid w:val="006F6B65"/>
    <w:rsid w:val="006F7AE2"/>
    <w:rsid w:val="0070010F"/>
    <w:rsid w:val="00700938"/>
    <w:rsid w:val="00700D18"/>
    <w:rsid w:val="00701168"/>
    <w:rsid w:val="00701DD6"/>
    <w:rsid w:val="00702903"/>
    <w:rsid w:val="00703754"/>
    <w:rsid w:val="00703902"/>
    <w:rsid w:val="007039B2"/>
    <w:rsid w:val="00703C27"/>
    <w:rsid w:val="00705032"/>
    <w:rsid w:val="007052D9"/>
    <w:rsid w:val="0070594D"/>
    <w:rsid w:val="00706015"/>
    <w:rsid w:val="007060AA"/>
    <w:rsid w:val="0070629A"/>
    <w:rsid w:val="00706383"/>
    <w:rsid w:val="00706CBA"/>
    <w:rsid w:val="00707228"/>
    <w:rsid w:val="00707579"/>
    <w:rsid w:val="007076FD"/>
    <w:rsid w:val="00707C30"/>
    <w:rsid w:val="00707F83"/>
    <w:rsid w:val="0071003F"/>
    <w:rsid w:val="007104ED"/>
    <w:rsid w:val="007106F3"/>
    <w:rsid w:val="007109FE"/>
    <w:rsid w:val="00710A60"/>
    <w:rsid w:val="007120CC"/>
    <w:rsid w:val="00713097"/>
    <w:rsid w:val="0071372E"/>
    <w:rsid w:val="007137B8"/>
    <w:rsid w:val="00713F16"/>
    <w:rsid w:val="00713FFF"/>
    <w:rsid w:val="00715D13"/>
    <w:rsid w:val="00715EFB"/>
    <w:rsid w:val="00716375"/>
    <w:rsid w:val="00717A6F"/>
    <w:rsid w:val="00720A1A"/>
    <w:rsid w:val="007210D0"/>
    <w:rsid w:val="0072189D"/>
    <w:rsid w:val="00721DFD"/>
    <w:rsid w:val="007226FC"/>
    <w:rsid w:val="00722E81"/>
    <w:rsid w:val="0072314B"/>
    <w:rsid w:val="0072395C"/>
    <w:rsid w:val="00723A2F"/>
    <w:rsid w:val="00723C9B"/>
    <w:rsid w:val="00723D5C"/>
    <w:rsid w:val="00724D23"/>
    <w:rsid w:val="0072500E"/>
    <w:rsid w:val="00725856"/>
    <w:rsid w:val="00725C29"/>
    <w:rsid w:val="00725ED3"/>
    <w:rsid w:val="00726325"/>
    <w:rsid w:val="00727750"/>
    <w:rsid w:val="00727F31"/>
    <w:rsid w:val="00730693"/>
    <w:rsid w:val="0073074D"/>
    <w:rsid w:val="0073153A"/>
    <w:rsid w:val="0073161B"/>
    <w:rsid w:val="007316D0"/>
    <w:rsid w:val="007319B0"/>
    <w:rsid w:val="00731C99"/>
    <w:rsid w:val="00732F13"/>
    <w:rsid w:val="00733128"/>
    <w:rsid w:val="0073328B"/>
    <w:rsid w:val="007333B8"/>
    <w:rsid w:val="00733936"/>
    <w:rsid w:val="00733A93"/>
    <w:rsid w:val="00733E67"/>
    <w:rsid w:val="007362C5"/>
    <w:rsid w:val="00736488"/>
    <w:rsid w:val="0074149A"/>
    <w:rsid w:val="007420C9"/>
    <w:rsid w:val="007420E0"/>
    <w:rsid w:val="007428D3"/>
    <w:rsid w:val="00742B04"/>
    <w:rsid w:val="00743280"/>
    <w:rsid w:val="00743E0C"/>
    <w:rsid w:val="00743ED0"/>
    <w:rsid w:val="00743F37"/>
    <w:rsid w:val="00744024"/>
    <w:rsid w:val="0074414D"/>
    <w:rsid w:val="007444E9"/>
    <w:rsid w:val="00744583"/>
    <w:rsid w:val="0074595E"/>
    <w:rsid w:val="0074648A"/>
    <w:rsid w:val="00746604"/>
    <w:rsid w:val="00747C23"/>
    <w:rsid w:val="00747ECC"/>
    <w:rsid w:val="0075077B"/>
    <w:rsid w:val="007509D7"/>
    <w:rsid w:val="00750C73"/>
    <w:rsid w:val="0075177E"/>
    <w:rsid w:val="00751E86"/>
    <w:rsid w:val="00751F96"/>
    <w:rsid w:val="007530C2"/>
    <w:rsid w:val="00753AE6"/>
    <w:rsid w:val="00753EE1"/>
    <w:rsid w:val="00754A23"/>
    <w:rsid w:val="00754F2D"/>
    <w:rsid w:val="00755A97"/>
    <w:rsid w:val="00756140"/>
    <w:rsid w:val="007566A9"/>
    <w:rsid w:val="007567A1"/>
    <w:rsid w:val="007567A7"/>
    <w:rsid w:val="007567BF"/>
    <w:rsid w:val="00756BE3"/>
    <w:rsid w:val="0075703E"/>
    <w:rsid w:val="00757DCE"/>
    <w:rsid w:val="00760069"/>
    <w:rsid w:val="007600FB"/>
    <w:rsid w:val="007612F5"/>
    <w:rsid w:val="00761CAA"/>
    <w:rsid w:val="00762A61"/>
    <w:rsid w:val="00762BBF"/>
    <w:rsid w:val="00762E20"/>
    <w:rsid w:val="007630DC"/>
    <w:rsid w:val="00763195"/>
    <w:rsid w:val="0076336B"/>
    <w:rsid w:val="00763534"/>
    <w:rsid w:val="0076356A"/>
    <w:rsid w:val="007635E4"/>
    <w:rsid w:val="00763E02"/>
    <w:rsid w:val="0076403C"/>
    <w:rsid w:val="007643DC"/>
    <w:rsid w:val="00764E78"/>
    <w:rsid w:val="007655C3"/>
    <w:rsid w:val="00765EA1"/>
    <w:rsid w:val="00765EF1"/>
    <w:rsid w:val="00766ABE"/>
    <w:rsid w:val="00766D69"/>
    <w:rsid w:val="007679DD"/>
    <w:rsid w:val="00770552"/>
    <w:rsid w:val="00770C48"/>
    <w:rsid w:val="00771285"/>
    <w:rsid w:val="007716E2"/>
    <w:rsid w:val="00771D36"/>
    <w:rsid w:val="007723CE"/>
    <w:rsid w:val="007731BD"/>
    <w:rsid w:val="007734CB"/>
    <w:rsid w:val="007748C3"/>
    <w:rsid w:val="00774D88"/>
    <w:rsid w:val="0077538D"/>
    <w:rsid w:val="00775B2F"/>
    <w:rsid w:val="007761F4"/>
    <w:rsid w:val="00776672"/>
    <w:rsid w:val="00776CDC"/>
    <w:rsid w:val="00777628"/>
    <w:rsid w:val="00777A1E"/>
    <w:rsid w:val="00781972"/>
    <w:rsid w:val="007823A9"/>
    <w:rsid w:val="00783A8C"/>
    <w:rsid w:val="00783FD0"/>
    <w:rsid w:val="0078443D"/>
    <w:rsid w:val="00784DD5"/>
    <w:rsid w:val="0078544A"/>
    <w:rsid w:val="007858D9"/>
    <w:rsid w:val="007859D0"/>
    <w:rsid w:val="00785BF4"/>
    <w:rsid w:val="00785F72"/>
    <w:rsid w:val="00785F9E"/>
    <w:rsid w:val="00786153"/>
    <w:rsid w:val="00786D32"/>
    <w:rsid w:val="007870C6"/>
    <w:rsid w:val="007876AB"/>
    <w:rsid w:val="00787A68"/>
    <w:rsid w:val="00790198"/>
    <w:rsid w:val="00790E86"/>
    <w:rsid w:val="007912A2"/>
    <w:rsid w:val="00791442"/>
    <w:rsid w:val="00791CF9"/>
    <w:rsid w:val="00792400"/>
    <w:rsid w:val="00792A5B"/>
    <w:rsid w:val="00792BC6"/>
    <w:rsid w:val="00792EBF"/>
    <w:rsid w:val="00793ABC"/>
    <w:rsid w:val="00793CC6"/>
    <w:rsid w:val="00794C1C"/>
    <w:rsid w:val="007959BF"/>
    <w:rsid w:val="00795AC1"/>
    <w:rsid w:val="00795B38"/>
    <w:rsid w:val="00796E0A"/>
    <w:rsid w:val="00797354"/>
    <w:rsid w:val="007977EC"/>
    <w:rsid w:val="00797A01"/>
    <w:rsid w:val="00797A06"/>
    <w:rsid w:val="00797CC1"/>
    <w:rsid w:val="007A025A"/>
    <w:rsid w:val="007A0FB6"/>
    <w:rsid w:val="007A1018"/>
    <w:rsid w:val="007A138E"/>
    <w:rsid w:val="007A1613"/>
    <w:rsid w:val="007A1766"/>
    <w:rsid w:val="007A1ABC"/>
    <w:rsid w:val="007A1BA4"/>
    <w:rsid w:val="007A1BC7"/>
    <w:rsid w:val="007A1F6F"/>
    <w:rsid w:val="007A2758"/>
    <w:rsid w:val="007A2C36"/>
    <w:rsid w:val="007A3BD3"/>
    <w:rsid w:val="007A4BA2"/>
    <w:rsid w:val="007A4FFD"/>
    <w:rsid w:val="007A50AE"/>
    <w:rsid w:val="007A523D"/>
    <w:rsid w:val="007A54E2"/>
    <w:rsid w:val="007A58DF"/>
    <w:rsid w:val="007A599B"/>
    <w:rsid w:val="007A5D0A"/>
    <w:rsid w:val="007A6CAC"/>
    <w:rsid w:val="007A7825"/>
    <w:rsid w:val="007B09B4"/>
    <w:rsid w:val="007B0A70"/>
    <w:rsid w:val="007B0DC6"/>
    <w:rsid w:val="007B0E54"/>
    <w:rsid w:val="007B177B"/>
    <w:rsid w:val="007B1A13"/>
    <w:rsid w:val="007B1F8D"/>
    <w:rsid w:val="007B2487"/>
    <w:rsid w:val="007B3398"/>
    <w:rsid w:val="007B3C67"/>
    <w:rsid w:val="007B3FC3"/>
    <w:rsid w:val="007B4962"/>
    <w:rsid w:val="007B4A48"/>
    <w:rsid w:val="007B5795"/>
    <w:rsid w:val="007B5872"/>
    <w:rsid w:val="007B5E62"/>
    <w:rsid w:val="007B5F15"/>
    <w:rsid w:val="007B6780"/>
    <w:rsid w:val="007B7235"/>
    <w:rsid w:val="007C0563"/>
    <w:rsid w:val="007C1053"/>
    <w:rsid w:val="007C3057"/>
    <w:rsid w:val="007C37D0"/>
    <w:rsid w:val="007C4BBA"/>
    <w:rsid w:val="007C7432"/>
    <w:rsid w:val="007C777C"/>
    <w:rsid w:val="007D0869"/>
    <w:rsid w:val="007D1BBA"/>
    <w:rsid w:val="007D1F47"/>
    <w:rsid w:val="007D2739"/>
    <w:rsid w:val="007D31B9"/>
    <w:rsid w:val="007D357F"/>
    <w:rsid w:val="007D3BE3"/>
    <w:rsid w:val="007D3DFD"/>
    <w:rsid w:val="007D4AFB"/>
    <w:rsid w:val="007D63B0"/>
    <w:rsid w:val="007D68F5"/>
    <w:rsid w:val="007D6EBB"/>
    <w:rsid w:val="007D7E94"/>
    <w:rsid w:val="007D7EF7"/>
    <w:rsid w:val="007E04CC"/>
    <w:rsid w:val="007E07B6"/>
    <w:rsid w:val="007E15C4"/>
    <w:rsid w:val="007E1713"/>
    <w:rsid w:val="007E1945"/>
    <w:rsid w:val="007E1B87"/>
    <w:rsid w:val="007E2071"/>
    <w:rsid w:val="007E3FF1"/>
    <w:rsid w:val="007E47A0"/>
    <w:rsid w:val="007E4BCB"/>
    <w:rsid w:val="007E5073"/>
    <w:rsid w:val="007E53AA"/>
    <w:rsid w:val="007E5766"/>
    <w:rsid w:val="007E5EC8"/>
    <w:rsid w:val="007E6729"/>
    <w:rsid w:val="007E676C"/>
    <w:rsid w:val="007E6CE3"/>
    <w:rsid w:val="007E6FB2"/>
    <w:rsid w:val="007E786D"/>
    <w:rsid w:val="007E7C05"/>
    <w:rsid w:val="007F03E2"/>
    <w:rsid w:val="007F0CFE"/>
    <w:rsid w:val="007F233C"/>
    <w:rsid w:val="007F28AF"/>
    <w:rsid w:val="007F2C24"/>
    <w:rsid w:val="007F329D"/>
    <w:rsid w:val="007F354B"/>
    <w:rsid w:val="007F3FAD"/>
    <w:rsid w:val="007F4D0D"/>
    <w:rsid w:val="007F5763"/>
    <w:rsid w:val="007F6111"/>
    <w:rsid w:val="007F7332"/>
    <w:rsid w:val="008011C0"/>
    <w:rsid w:val="00801385"/>
    <w:rsid w:val="008017BC"/>
    <w:rsid w:val="00801C63"/>
    <w:rsid w:val="00801E9D"/>
    <w:rsid w:val="008045E8"/>
    <w:rsid w:val="00804796"/>
    <w:rsid w:val="00804A05"/>
    <w:rsid w:val="00804DE0"/>
    <w:rsid w:val="00806744"/>
    <w:rsid w:val="0080773E"/>
    <w:rsid w:val="00807B95"/>
    <w:rsid w:val="00811850"/>
    <w:rsid w:val="00811E3C"/>
    <w:rsid w:val="00812100"/>
    <w:rsid w:val="00812A0A"/>
    <w:rsid w:val="008131EB"/>
    <w:rsid w:val="00813485"/>
    <w:rsid w:val="00813706"/>
    <w:rsid w:val="008144AD"/>
    <w:rsid w:val="0081457D"/>
    <w:rsid w:val="0081589D"/>
    <w:rsid w:val="008160F5"/>
    <w:rsid w:val="0081649A"/>
    <w:rsid w:val="008167A3"/>
    <w:rsid w:val="00816AE6"/>
    <w:rsid w:val="00817A31"/>
    <w:rsid w:val="00820503"/>
    <w:rsid w:val="00820643"/>
    <w:rsid w:val="00820F17"/>
    <w:rsid w:val="00820F5B"/>
    <w:rsid w:val="008215CE"/>
    <w:rsid w:val="00821CAD"/>
    <w:rsid w:val="00821E5B"/>
    <w:rsid w:val="00821ED7"/>
    <w:rsid w:val="0082228D"/>
    <w:rsid w:val="00822BD0"/>
    <w:rsid w:val="008231EC"/>
    <w:rsid w:val="008232F6"/>
    <w:rsid w:val="00823C98"/>
    <w:rsid w:val="00823FF0"/>
    <w:rsid w:val="008255D4"/>
    <w:rsid w:val="0082594D"/>
    <w:rsid w:val="00825D85"/>
    <w:rsid w:val="008266BB"/>
    <w:rsid w:val="00826B2D"/>
    <w:rsid w:val="00826C0A"/>
    <w:rsid w:val="00826F05"/>
    <w:rsid w:val="00827100"/>
    <w:rsid w:val="00827CB5"/>
    <w:rsid w:val="0083080D"/>
    <w:rsid w:val="008309B9"/>
    <w:rsid w:val="008326AA"/>
    <w:rsid w:val="00832EAD"/>
    <w:rsid w:val="008336D1"/>
    <w:rsid w:val="008338F4"/>
    <w:rsid w:val="00833DFC"/>
    <w:rsid w:val="0083406A"/>
    <w:rsid w:val="008348D6"/>
    <w:rsid w:val="008348FE"/>
    <w:rsid w:val="00834C00"/>
    <w:rsid w:val="00834CE3"/>
    <w:rsid w:val="00835710"/>
    <w:rsid w:val="0083576D"/>
    <w:rsid w:val="00835C1E"/>
    <w:rsid w:val="008372C8"/>
    <w:rsid w:val="00837A7F"/>
    <w:rsid w:val="00837DD8"/>
    <w:rsid w:val="00840784"/>
    <w:rsid w:val="008408DA"/>
    <w:rsid w:val="00840F5F"/>
    <w:rsid w:val="008420F9"/>
    <w:rsid w:val="00842521"/>
    <w:rsid w:val="00842723"/>
    <w:rsid w:val="00842DBA"/>
    <w:rsid w:val="00842DEA"/>
    <w:rsid w:val="00842F37"/>
    <w:rsid w:val="00843EB3"/>
    <w:rsid w:val="008443EB"/>
    <w:rsid w:val="00844748"/>
    <w:rsid w:val="00844FB1"/>
    <w:rsid w:val="00845081"/>
    <w:rsid w:val="008459B3"/>
    <w:rsid w:val="008463AD"/>
    <w:rsid w:val="008465E0"/>
    <w:rsid w:val="008474D7"/>
    <w:rsid w:val="00847A94"/>
    <w:rsid w:val="008500EE"/>
    <w:rsid w:val="00850EA0"/>
    <w:rsid w:val="0085240E"/>
    <w:rsid w:val="008531BA"/>
    <w:rsid w:val="00854326"/>
    <w:rsid w:val="008552F3"/>
    <w:rsid w:val="00855380"/>
    <w:rsid w:val="00855B09"/>
    <w:rsid w:val="00855F78"/>
    <w:rsid w:val="0085614A"/>
    <w:rsid w:val="0085672D"/>
    <w:rsid w:val="00856D01"/>
    <w:rsid w:val="008604A4"/>
    <w:rsid w:val="00860E3C"/>
    <w:rsid w:val="00860E90"/>
    <w:rsid w:val="00860FB3"/>
    <w:rsid w:val="008614E0"/>
    <w:rsid w:val="008615FE"/>
    <w:rsid w:val="0086167F"/>
    <w:rsid w:val="00861825"/>
    <w:rsid w:val="00862B41"/>
    <w:rsid w:val="00862BF0"/>
    <w:rsid w:val="008632FF"/>
    <w:rsid w:val="00863330"/>
    <w:rsid w:val="00863337"/>
    <w:rsid w:val="0086399A"/>
    <w:rsid w:val="00863ABC"/>
    <w:rsid w:val="00863FCE"/>
    <w:rsid w:val="008641C6"/>
    <w:rsid w:val="0086473A"/>
    <w:rsid w:val="00865ABD"/>
    <w:rsid w:val="00865ED1"/>
    <w:rsid w:val="008665BE"/>
    <w:rsid w:val="00866C5F"/>
    <w:rsid w:val="0086729F"/>
    <w:rsid w:val="00867A87"/>
    <w:rsid w:val="00867B5F"/>
    <w:rsid w:val="00870952"/>
    <w:rsid w:val="00870D4F"/>
    <w:rsid w:val="00871280"/>
    <w:rsid w:val="00871474"/>
    <w:rsid w:val="00871879"/>
    <w:rsid w:val="00871972"/>
    <w:rsid w:val="008722CE"/>
    <w:rsid w:val="0087275B"/>
    <w:rsid w:val="00872D5E"/>
    <w:rsid w:val="008733B3"/>
    <w:rsid w:val="00873988"/>
    <w:rsid w:val="00874D7D"/>
    <w:rsid w:val="0087523A"/>
    <w:rsid w:val="00876006"/>
    <w:rsid w:val="0087685E"/>
    <w:rsid w:val="00876F1A"/>
    <w:rsid w:val="0087701C"/>
    <w:rsid w:val="008777BF"/>
    <w:rsid w:val="008827C6"/>
    <w:rsid w:val="00882DF7"/>
    <w:rsid w:val="0088414D"/>
    <w:rsid w:val="008846D7"/>
    <w:rsid w:val="00884850"/>
    <w:rsid w:val="00885442"/>
    <w:rsid w:val="00885669"/>
    <w:rsid w:val="00885A74"/>
    <w:rsid w:val="00886CF7"/>
    <w:rsid w:val="00886FBA"/>
    <w:rsid w:val="0088744F"/>
    <w:rsid w:val="00887501"/>
    <w:rsid w:val="00887647"/>
    <w:rsid w:val="0088797E"/>
    <w:rsid w:val="00890018"/>
    <w:rsid w:val="00890CAD"/>
    <w:rsid w:val="00890DD6"/>
    <w:rsid w:val="00890E6A"/>
    <w:rsid w:val="00892154"/>
    <w:rsid w:val="00892401"/>
    <w:rsid w:val="00893A0B"/>
    <w:rsid w:val="00893A81"/>
    <w:rsid w:val="00893BFF"/>
    <w:rsid w:val="00893EEA"/>
    <w:rsid w:val="0089793E"/>
    <w:rsid w:val="008A05C5"/>
    <w:rsid w:val="008A0CF2"/>
    <w:rsid w:val="008A1092"/>
    <w:rsid w:val="008A13B9"/>
    <w:rsid w:val="008A1F31"/>
    <w:rsid w:val="008A2949"/>
    <w:rsid w:val="008A3164"/>
    <w:rsid w:val="008A320A"/>
    <w:rsid w:val="008A3391"/>
    <w:rsid w:val="008A38EF"/>
    <w:rsid w:val="008A3DC6"/>
    <w:rsid w:val="008A4BA6"/>
    <w:rsid w:val="008A55F0"/>
    <w:rsid w:val="008A599F"/>
    <w:rsid w:val="008A5C43"/>
    <w:rsid w:val="008A6053"/>
    <w:rsid w:val="008A6B4B"/>
    <w:rsid w:val="008A6E07"/>
    <w:rsid w:val="008A712A"/>
    <w:rsid w:val="008A7A8E"/>
    <w:rsid w:val="008A7CCE"/>
    <w:rsid w:val="008B04A0"/>
    <w:rsid w:val="008B0FD4"/>
    <w:rsid w:val="008B320B"/>
    <w:rsid w:val="008B3718"/>
    <w:rsid w:val="008B4241"/>
    <w:rsid w:val="008B4513"/>
    <w:rsid w:val="008B474F"/>
    <w:rsid w:val="008B4859"/>
    <w:rsid w:val="008B4D7B"/>
    <w:rsid w:val="008B6EC1"/>
    <w:rsid w:val="008B6F77"/>
    <w:rsid w:val="008B769B"/>
    <w:rsid w:val="008B7CFF"/>
    <w:rsid w:val="008C0389"/>
    <w:rsid w:val="008C0A15"/>
    <w:rsid w:val="008C13E7"/>
    <w:rsid w:val="008C2052"/>
    <w:rsid w:val="008C22AA"/>
    <w:rsid w:val="008C2EBF"/>
    <w:rsid w:val="008C32F6"/>
    <w:rsid w:val="008C3B17"/>
    <w:rsid w:val="008C3DC6"/>
    <w:rsid w:val="008C52B7"/>
    <w:rsid w:val="008C541E"/>
    <w:rsid w:val="008C5594"/>
    <w:rsid w:val="008C5BF4"/>
    <w:rsid w:val="008C6311"/>
    <w:rsid w:val="008C65C1"/>
    <w:rsid w:val="008C718B"/>
    <w:rsid w:val="008C7FFA"/>
    <w:rsid w:val="008D035D"/>
    <w:rsid w:val="008D070D"/>
    <w:rsid w:val="008D0C27"/>
    <w:rsid w:val="008D0CA5"/>
    <w:rsid w:val="008D1A50"/>
    <w:rsid w:val="008D1B53"/>
    <w:rsid w:val="008D257D"/>
    <w:rsid w:val="008D30AF"/>
    <w:rsid w:val="008D333A"/>
    <w:rsid w:val="008D3814"/>
    <w:rsid w:val="008D3FC3"/>
    <w:rsid w:val="008D47ED"/>
    <w:rsid w:val="008D5290"/>
    <w:rsid w:val="008D5C6C"/>
    <w:rsid w:val="008D6050"/>
    <w:rsid w:val="008D613D"/>
    <w:rsid w:val="008D6203"/>
    <w:rsid w:val="008D6947"/>
    <w:rsid w:val="008E014B"/>
    <w:rsid w:val="008E0561"/>
    <w:rsid w:val="008E0C66"/>
    <w:rsid w:val="008E1310"/>
    <w:rsid w:val="008E22F7"/>
    <w:rsid w:val="008E2B8E"/>
    <w:rsid w:val="008E367F"/>
    <w:rsid w:val="008E376A"/>
    <w:rsid w:val="008E3F6D"/>
    <w:rsid w:val="008E45FD"/>
    <w:rsid w:val="008E4E18"/>
    <w:rsid w:val="008E538C"/>
    <w:rsid w:val="008E552D"/>
    <w:rsid w:val="008E62FB"/>
    <w:rsid w:val="008E67EE"/>
    <w:rsid w:val="008E70E3"/>
    <w:rsid w:val="008E7A9A"/>
    <w:rsid w:val="008E7CCA"/>
    <w:rsid w:val="008F0E80"/>
    <w:rsid w:val="008F18BA"/>
    <w:rsid w:val="008F1A4C"/>
    <w:rsid w:val="008F2312"/>
    <w:rsid w:val="008F2B24"/>
    <w:rsid w:val="008F35C2"/>
    <w:rsid w:val="008F462D"/>
    <w:rsid w:val="008F464A"/>
    <w:rsid w:val="008F4922"/>
    <w:rsid w:val="008F64D4"/>
    <w:rsid w:val="008F6511"/>
    <w:rsid w:val="008F6790"/>
    <w:rsid w:val="008F6AAB"/>
    <w:rsid w:val="008F7409"/>
    <w:rsid w:val="008F7DD1"/>
    <w:rsid w:val="008F7E5C"/>
    <w:rsid w:val="009000DA"/>
    <w:rsid w:val="009000E8"/>
    <w:rsid w:val="009027A2"/>
    <w:rsid w:val="009027B7"/>
    <w:rsid w:val="00902B0C"/>
    <w:rsid w:val="009036D6"/>
    <w:rsid w:val="00904266"/>
    <w:rsid w:val="00904911"/>
    <w:rsid w:val="0090505F"/>
    <w:rsid w:val="009054D6"/>
    <w:rsid w:val="00905C20"/>
    <w:rsid w:val="00906435"/>
    <w:rsid w:val="009064DE"/>
    <w:rsid w:val="009069C6"/>
    <w:rsid w:val="00907642"/>
    <w:rsid w:val="009076AC"/>
    <w:rsid w:val="009078D5"/>
    <w:rsid w:val="00907D67"/>
    <w:rsid w:val="00911924"/>
    <w:rsid w:val="00911BBB"/>
    <w:rsid w:val="00911EBC"/>
    <w:rsid w:val="00912809"/>
    <w:rsid w:val="0091286A"/>
    <w:rsid w:val="0091367C"/>
    <w:rsid w:val="009138A2"/>
    <w:rsid w:val="00913C11"/>
    <w:rsid w:val="00913C83"/>
    <w:rsid w:val="00914B3A"/>
    <w:rsid w:val="00915006"/>
    <w:rsid w:val="00915409"/>
    <w:rsid w:val="009157A5"/>
    <w:rsid w:val="00916079"/>
    <w:rsid w:val="00916D99"/>
    <w:rsid w:val="009173E1"/>
    <w:rsid w:val="00917513"/>
    <w:rsid w:val="009178D1"/>
    <w:rsid w:val="00917FC3"/>
    <w:rsid w:val="009205ED"/>
    <w:rsid w:val="0092088A"/>
    <w:rsid w:val="009208E0"/>
    <w:rsid w:val="00921D9D"/>
    <w:rsid w:val="00922321"/>
    <w:rsid w:val="009228C2"/>
    <w:rsid w:val="00922988"/>
    <w:rsid w:val="00922C4F"/>
    <w:rsid w:val="00922E12"/>
    <w:rsid w:val="00923106"/>
    <w:rsid w:val="0092527A"/>
    <w:rsid w:val="00925440"/>
    <w:rsid w:val="009256E1"/>
    <w:rsid w:val="009256F5"/>
    <w:rsid w:val="0092584C"/>
    <w:rsid w:val="00925BB4"/>
    <w:rsid w:val="009260AB"/>
    <w:rsid w:val="009260CA"/>
    <w:rsid w:val="009261F8"/>
    <w:rsid w:val="00926895"/>
    <w:rsid w:val="00926983"/>
    <w:rsid w:val="009271AF"/>
    <w:rsid w:val="009273F4"/>
    <w:rsid w:val="009275E3"/>
    <w:rsid w:val="00927AC0"/>
    <w:rsid w:val="00927C50"/>
    <w:rsid w:val="009303B4"/>
    <w:rsid w:val="00930FF6"/>
    <w:rsid w:val="009320C5"/>
    <w:rsid w:val="0093226D"/>
    <w:rsid w:val="00932408"/>
    <w:rsid w:val="0093302B"/>
    <w:rsid w:val="0093388D"/>
    <w:rsid w:val="009351B2"/>
    <w:rsid w:val="009353FF"/>
    <w:rsid w:val="00935430"/>
    <w:rsid w:val="00935DBB"/>
    <w:rsid w:val="00935DC3"/>
    <w:rsid w:val="00936242"/>
    <w:rsid w:val="009363CF"/>
    <w:rsid w:val="009367A8"/>
    <w:rsid w:val="00936FD6"/>
    <w:rsid w:val="00937275"/>
    <w:rsid w:val="009373A8"/>
    <w:rsid w:val="00937758"/>
    <w:rsid w:val="00937809"/>
    <w:rsid w:val="009378E3"/>
    <w:rsid w:val="00940239"/>
    <w:rsid w:val="009402B0"/>
    <w:rsid w:val="009403EF"/>
    <w:rsid w:val="00940711"/>
    <w:rsid w:val="00940985"/>
    <w:rsid w:val="00940E2F"/>
    <w:rsid w:val="009417CB"/>
    <w:rsid w:val="00941B35"/>
    <w:rsid w:val="009426C4"/>
    <w:rsid w:val="00943154"/>
    <w:rsid w:val="00943265"/>
    <w:rsid w:val="00943F11"/>
    <w:rsid w:val="009443A8"/>
    <w:rsid w:val="00944688"/>
    <w:rsid w:val="00944993"/>
    <w:rsid w:val="0094507E"/>
    <w:rsid w:val="009452FD"/>
    <w:rsid w:val="00945D50"/>
    <w:rsid w:val="009464B2"/>
    <w:rsid w:val="00946EB2"/>
    <w:rsid w:val="00947C66"/>
    <w:rsid w:val="009503B3"/>
    <w:rsid w:val="0095088E"/>
    <w:rsid w:val="00951A4E"/>
    <w:rsid w:val="00951D4C"/>
    <w:rsid w:val="00952A94"/>
    <w:rsid w:val="009539A6"/>
    <w:rsid w:val="00953E8E"/>
    <w:rsid w:val="00954CC3"/>
    <w:rsid w:val="00956C88"/>
    <w:rsid w:val="00956EE8"/>
    <w:rsid w:val="009578F8"/>
    <w:rsid w:val="009579FE"/>
    <w:rsid w:val="00960478"/>
    <w:rsid w:val="00961185"/>
    <w:rsid w:val="00961889"/>
    <w:rsid w:val="00961B60"/>
    <w:rsid w:val="00962002"/>
    <w:rsid w:val="009637C2"/>
    <w:rsid w:val="00964765"/>
    <w:rsid w:val="00964C0D"/>
    <w:rsid w:val="00964C38"/>
    <w:rsid w:val="00964FED"/>
    <w:rsid w:val="009655A0"/>
    <w:rsid w:val="009658CA"/>
    <w:rsid w:val="00966C6E"/>
    <w:rsid w:val="00967276"/>
    <w:rsid w:val="00967AD6"/>
    <w:rsid w:val="00967BF8"/>
    <w:rsid w:val="00967D79"/>
    <w:rsid w:val="009707DD"/>
    <w:rsid w:val="00970B26"/>
    <w:rsid w:val="00970D0B"/>
    <w:rsid w:val="00971149"/>
    <w:rsid w:val="009714BD"/>
    <w:rsid w:val="009716F3"/>
    <w:rsid w:val="00971C21"/>
    <w:rsid w:val="00972F80"/>
    <w:rsid w:val="009733BF"/>
    <w:rsid w:val="009738BE"/>
    <w:rsid w:val="009741E4"/>
    <w:rsid w:val="00975007"/>
    <w:rsid w:val="00975223"/>
    <w:rsid w:val="00975CA2"/>
    <w:rsid w:val="00976445"/>
    <w:rsid w:val="0097733E"/>
    <w:rsid w:val="0097734E"/>
    <w:rsid w:val="00980224"/>
    <w:rsid w:val="009804E2"/>
    <w:rsid w:val="00981279"/>
    <w:rsid w:val="00981CD7"/>
    <w:rsid w:val="0098253F"/>
    <w:rsid w:val="0098317A"/>
    <w:rsid w:val="009831BF"/>
    <w:rsid w:val="00983660"/>
    <w:rsid w:val="00983A5B"/>
    <w:rsid w:val="00983B66"/>
    <w:rsid w:val="00983DEE"/>
    <w:rsid w:val="00983F48"/>
    <w:rsid w:val="00984A7C"/>
    <w:rsid w:val="00984C17"/>
    <w:rsid w:val="00985537"/>
    <w:rsid w:val="009857B2"/>
    <w:rsid w:val="00986E96"/>
    <w:rsid w:val="00990253"/>
    <w:rsid w:val="00990B86"/>
    <w:rsid w:val="00990D6F"/>
    <w:rsid w:val="00990DBD"/>
    <w:rsid w:val="009923F9"/>
    <w:rsid w:val="009934B9"/>
    <w:rsid w:val="009937BE"/>
    <w:rsid w:val="0099397C"/>
    <w:rsid w:val="00993F7F"/>
    <w:rsid w:val="00994B04"/>
    <w:rsid w:val="00994D1A"/>
    <w:rsid w:val="00995205"/>
    <w:rsid w:val="00995A3F"/>
    <w:rsid w:val="00996A4B"/>
    <w:rsid w:val="00996B4C"/>
    <w:rsid w:val="00996C84"/>
    <w:rsid w:val="00996FAE"/>
    <w:rsid w:val="009971AD"/>
    <w:rsid w:val="009A06D2"/>
    <w:rsid w:val="009A0969"/>
    <w:rsid w:val="009A1C55"/>
    <w:rsid w:val="009A1EFC"/>
    <w:rsid w:val="009A206E"/>
    <w:rsid w:val="009A27E2"/>
    <w:rsid w:val="009A2DB2"/>
    <w:rsid w:val="009A494E"/>
    <w:rsid w:val="009A4D1C"/>
    <w:rsid w:val="009A59A6"/>
    <w:rsid w:val="009A6D6E"/>
    <w:rsid w:val="009A79B2"/>
    <w:rsid w:val="009A7D68"/>
    <w:rsid w:val="009A7DA2"/>
    <w:rsid w:val="009B0509"/>
    <w:rsid w:val="009B07AE"/>
    <w:rsid w:val="009B07C3"/>
    <w:rsid w:val="009B159E"/>
    <w:rsid w:val="009B1A20"/>
    <w:rsid w:val="009B21DD"/>
    <w:rsid w:val="009B429C"/>
    <w:rsid w:val="009B5933"/>
    <w:rsid w:val="009B5CD6"/>
    <w:rsid w:val="009B60F7"/>
    <w:rsid w:val="009B62A6"/>
    <w:rsid w:val="009B7058"/>
    <w:rsid w:val="009B74DB"/>
    <w:rsid w:val="009B7CC5"/>
    <w:rsid w:val="009C0322"/>
    <w:rsid w:val="009C0350"/>
    <w:rsid w:val="009C0D94"/>
    <w:rsid w:val="009C111C"/>
    <w:rsid w:val="009C273A"/>
    <w:rsid w:val="009C27C7"/>
    <w:rsid w:val="009C34A3"/>
    <w:rsid w:val="009C3B2C"/>
    <w:rsid w:val="009C4F55"/>
    <w:rsid w:val="009C55DA"/>
    <w:rsid w:val="009C7BD7"/>
    <w:rsid w:val="009C7D9C"/>
    <w:rsid w:val="009C7EC6"/>
    <w:rsid w:val="009D08E9"/>
    <w:rsid w:val="009D14EA"/>
    <w:rsid w:val="009D28B6"/>
    <w:rsid w:val="009D2CC5"/>
    <w:rsid w:val="009D4D66"/>
    <w:rsid w:val="009D4E22"/>
    <w:rsid w:val="009D5869"/>
    <w:rsid w:val="009D62E2"/>
    <w:rsid w:val="009D68EE"/>
    <w:rsid w:val="009D6966"/>
    <w:rsid w:val="009D6D1E"/>
    <w:rsid w:val="009D6E7A"/>
    <w:rsid w:val="009D7094"/>
    <w:rsid w:val="009D7CE0"/>
    <w:rsid w:val="009D7E53"/>
    <w:rsid w:val="009D7FE2"/>
    <w:rsid w:val="009E109C"/>
    <w:rsid w:val="009E1D58"/>
    <w:rsid w:val="009E1F29"/>
    <w:rsid w:val="009E2832"/>
    <w:rsid w:val="009E293C"/>
    <w:rsid w:val="009E2D6C"/>
    <w:rsid w:val="009E2D76"/>
    <w:rsid w:val="009E3176"/>
    <w:rsid w:val="009E38EF"/>
    <w:rsid w:val="009E3D6C"/>
    <w:rsid w:val="009E47BD"/>
    <w:rsid w:val="009E48EF"/>
    <w:rsid w:val="009E5404"/>
    <w:rsid w:val="009E56B9"/>
    <w:rsid w:val="009E5A06"/>
    <w:rsid w:val="009E6856"/>
    <w:rsid w:val="009E6CB3"/>
    <w:rsid w:val="009E7676"/>
    <w:rsid w:val="009F0390"/>
    <w:rsid w:val="009F0B1D"/>
    <w:rsid w:val="009F2988"/>
    <w:rsid w:val="009F34C8"/>
    <w:rsid w:val="009F3AF4"/>
    <w:rsid w:val="009F3CD0"/>
    <w:rsid w:val="009F3E62"/>
    <w:rsid w:val="009F425A"/>
    <w:rsid w:val="009F49A3"/>
    <w:rsid w:val="009F4F80"/>
    <w:rsid w:val="009F53CF"/>
    <w:rsid w:val="00A00890"/>
    <w:rsid w:val="00A009C9"/>
    <w:rsid w:val="00A00B3B"/>
    <w:rsid w:val="00A00E3D"/>
    <w:rsid w:val="00A02079"/>
    <w:rsid w:val="00A02903"/>
    <w:rsid w:val="00A02D5F"/>
    <w:rsid w:val="00A031C3"/>
    <w:rsid w:val="00A03E2C"/>
    <w:rsid w:val="00A040B7"/>
    <w:rsid w:val="00A04EA6"/>
    <w:rsid w:val="00A04F88"/>
    <w:rsid w:val="00A05235"/>
    <w:rsid w:val="00A056F6"/>
    <w:rsid w:val="00A06B58"/>
    <w:rsid w:val="00A06E7B"/>
    <w:rsid w:val="00A0784E"/>
    <w:rsid w:val="00A07B56"/>
    <w:rsid w:val="00A07E1D"/>
    <w:rsid w:val="00A07FC7"/>
    <w:rsid w:val="00A11292"/>
    <w:rsid w:val="00A11700"/>
    <w:rsid w:val="00A1182E"/>
    <w:rsid w:val="00A11E3B"/>
    <w:rsid w:val="00A11E71"/>
    <w:rsid w:val="00A12639"/>
    <w:rsid w:val="00A127AF"/>
    <w:rsid w:val="00A12C7C"/>
    <w:rsid w:val="00A13801"/>
    <w:rsid w:val="00A139CF"/>
    <w:rsid w:val="00A13E31"/>
    <w:rsid w:val="00A143A7"/>
    <w:rsid w:val="00A14611"/>
    <w:rsid w:val="00A176CA"/>
    <w:rsid w:val="00A179C4"/>
    <w:rsid w:val="00A17C68"/>
    <w:rsid w:val="00A17D01"/>
    <w:rsid w:val="00A2043B"/>
    <w:rsid w:val="00A20B12"/>
    <w:rsid w:val="00A20BE6"/>
    <w:rsid w:val="00A21382"/>
    <w:rsid w:val="00A219AB"/>
    <w:rsid w:val="00A222B0"/>
    <w:rsid w:val="00A22522"/>
    <w:rsid w:val="00A22F15"/>
    <w:rsid w:val="00A23403"/>
    <w:rsid w:val="00A23D4D"/>
    <w:rsid w:val="00A25F1C"/>
    <w:rsid w:val="00A261EF"/>
    <w:rsid w:val="00A269DE"/>
    <w:rsid w:val="00A26E5F"/>
    <w:rsid w:val="00A27DD7"/>
    <w:rsid w:val="00A305CD"/>
    <w:rsid w:val="00A30FAD"/>
    <w:rsid w:val="00A312D9"/>
    <w:rsid w:val="00A31529"/>
    <w:rsid w:val="00A32505"/>
    <w:rsid w:val="00A32A44"/>
    <w:rsid w:val="00A3399E"/>
    <w:rsid w:val="00A33ED5"/>
    <w:rsid w:val="00A33F60"/>
    <w:rsid w:val="00A34477"/>
    <w:rsid w:val="00A344D9"/>
    <w:rsid w:val="00A352E4"/>
    <w:rsid w:val="00A35A01"/>
    <w:rsid w:val="00A3613C"/>
    <w:rsid w:val="00A361D5"/>
    <w:rsid w:val="00A3650F"/>
    <w:rsid w:val="00A3689C"/>
    <w:rsid w:val="00A36B35"/>
    <w:rsid w:val="00A3708E"/>
    <w:rsid w:val="00A37640"/>
    <w:rsid w:val="00A406BF"/>
    <w:rsid w:val="00A40BC9"/>
    <w:rsid w:val="00A40DA6"/>
    <w:rsid w:val="00A41752"/>
    <w:rsid w:val="00A42305"/>
    <w:rsid w:val="00A424BB"/>
    <w:rsid w:val="00A426F8"/>
    <w:rsid w:val="00A427EB"/>
    <w:rsid w:val="00A42A40"/>
    <w:rsid w:val="00A42B65"/>
    <w:rsid w:val="00A4326B"/>
    <w:rsid w:val="00A4415D"/>
    <w:rsid w:val="00A4457B"/>
    <w:rsid w:val="00A44CE5"/>
    <w:rsid w:val="00A454E9"/>
    <w:rsid w:val="00A45A3E"/>
    <w:rsid w:val="00A45E29"/>
    <w:rsid w:val="00A4634E"/>
    <w:rsid w:val="00A46AD0"/>
    <w:rsid w:val="00A474BA"/>
    <w:rsid w:val="00A47F47"/>
    <w:rsid w:val="00A503CC"/>
    <w:rsid w:val="00A50648"/>
    <w:rsid w:val="00A50922"/>
    <w:rsid w:val="00A50A04"/>
    <w:rsid w:val="00A51BCB"/>
    <w:rsid w:val="00A522A6"/>
    <w:rsid w:val="00A52A4E"/>
    <w:rsid w:val="00A52DAE"/>
    <w:rsid w:val="00A52F9C"/>
    <w:rsid w:val="00A5326C"/>
    <w:rsid w:val="00A53271"/>
    <w:rsid w:val="00A53387"/>
    <w:rsid w:val="00A533D9"/>
    <w:rsid w:val="00A535B3"/>
    <w:rsid w:val="00A537C3"/>
    <w:rsid w:val="00A53829"/>
    <w:rsid w:val="00A53981"/>
    <w:rsid w:val="00A54187"/>
    <w:rsid w:val="00A54846"/>
    <w:rsid w:val="00A54EC7"/>
    <w:rsid w:val="00A5519D"/>
    <w:rsid w:val="00A55C75"/>
    <w:rsid w:val="00A56634"/>
    <w:rsid w:val="00A5681A"/>
    <w:rsid w:val="00A56EF6"/>
    <w:rsid w:val="00A57621"/>
    <w:rsid w:val="00A57F29"/>
    <w:rsid w:val="00A60303"/>
    <w:rsid w:val="00A62DF8"/>
    <w:rsid w:val="00A63B4D"/>
    <w:rsid w:val="00A63DCB"/>
    <w:rsid w:val="00A63FDD"/>
    <w:rsid w:val="00A642ED"/>
    <w:rsid w:val="00A64383"/>
    <w:rsid w:val="00A6472B"/>
    <w:rsid w:val="00A64801"/>
    <w:rsid w:val="00A64DE2"/>
    <w:rsid w:val="00A6539F"/>
    <w:rsid w:val="00A6561F"/>
    <w:rsid w:val="00A65C93"/>
    <w:rsid w:val="00A66170"/>
    <w:rsid w:val="00A662B3"/>
    <w:rsid w:val="00A662EA"/>
    <w:rsid w:val="00A66467"/>
    <w:rsid w:val="00A66792"/>
    <w:rsid w:val="00A66D39"/>
    <w:rsid w:val="00A66F4A"/>
    <w:rsid w:val="00A67AC1"/>
    <w:rsid w:val="00A67B6A"/>
    <w:rsid w:val="00A67B92"/>
    <w:rsid w:val="00A700D4"/>
    <w:rsid w:val="00A70166"/>
    <w:rsid w:val="00A704D6"/>
    <w:rsid w:val="00A707F8"/>
    <w:rsid w:val="00A70832"/>
    <w:rsid w:val="00A71177"/>
    <w:rsid w:val="00A71CE5"/>
    <w:rsid w:val="00A7261F"/>
    <w:rsid w:val="00A72B30"/>
    <w:rsid w:val="00A73035"/>
    <w:rsid w:val="00A7364B"/>
    <w:rsid w:val="00A73B54"/>
    <w:rsid w:val="00A73C47"/>
    <w:rsid w:val="00A7417A"/>
    <w:rsid w:val="00A743B8"/>
    <w:rsid w:val="00A74433"/>
    <w:rsid w:val="00A80224"/>
    <w:rsid w:val="00A80E43"/>
    <w:rsid w:val="00A81722"/>
    <w:rsid w:val="00A81E0F"/>
    <w:rsid w:val="00A81E56"/>
    <w:rsid w:val="00A82053"/>
    <w:rsid w:val="00A82875"/>
    <w:rsid w:val="00A838DD"/>
    <w:rsid w:val="00A8408D"/>
    <w:rsid w:val="00A84933"/>
    <w:rsid w:val="00A84BB6"/>
    <w:rsid w:val="00A8509A"/>
    <w:rsid w:val="00A85372"/>
    <w:rsid w:val="00A85612"/>
    <w:rsid w:val="00A85D43"/>
    <w:rsid w:val="00A8686A"/>
    <w:rsid w:val="00A86C26"/>
    <w:rsid w:val="00A86E9C"/>
    <w:rsid w:val="00A877F2"/>
    <w:rsid w:val="00A87EB7"/>
    <w:rsid w:val="00A90CFA"/>
    <w:rsid w:val="00A91219"/>
    <w:rsid w:val="00A917D9"/>
    <w:rsid w:val="00A9228A"/>
    <w:rsid w:val="00A92593"/>
    <w:rsid w:val="00A92E0D"/>
    <w:rsid w:val="00A93145"/>
    <w:rsid w:val="00A93CD2"/>
    <w:rsid w:val="00A946DC"/>
    <w:rsid w:val="00A946E9"/>
    <w:rsid w:val="00A94E19"/>
    <w:rsid w:val="00A95646"/>
    <w:rsid w:val="00A96298"/>
    <w:rsid w:val="00A970F0"/>
    <w:rsid w:val="00A97BC8"/>
    <w:rsid w:val="00AA149E"/>
    <w:rsid w:val="00AA2922"/>
    <w:rsid w:val="00AA3688"/>
    <w:rsid w:val="00AA455D"/>
    <w:rsid w:val="00AA55D7"/>
    <w:rsid w:val="00AA5756"/>
    <w:rsid w:val="00AA5BDC"/>
    <w:rsid w:val="00AA604A"/>
    <w:rsid w:val="00AA6402"/>
    <w:rsid w:val="00AA6AB3"/>
    <w:rsid w:val="00AA6E05"/>
    <w:rsid w:val="00AA6FE6"/>
    <w:rsid w:val="00AA79D0"/>
    <w:rsid w:val="00AB08A8"/>
    <w:rsid w:val="00AB1A3C"/>
    <w:rsid w:val="00AB1B82"/>
    <w:rsid w:val="00AB24A4"/>
    <w:rsid w:val="00AB3A80"/>
    <w:rsid w:val="00AB3C5C"/>
    <w:rsid w:val="00AB52E1"/>
    <w:rsid w:val="00AB5463"/>
    <w:rsid w:val="00AB55E7"/>
    <w:rsid w:val="00AB6D01"/>
    <w:rsid w:val="00AC047F"/>
    <w:rsid w:val="00AC0B67"/>
    <w:rsid w:val="00AC0ECA"/>
    <w:rsid w:val="00AC186B"/>
    <w:rsid w:val="00AC228F"/>
    <w:rsid w:val="00AC25CD"/>
    <w:rsid w:val="00AC3902"/>
    <w:rsid w:val="00AC3B61"/>
    <w:rsid w:val="00AC3EC5"/>
    <w:rsid w:val="00AC4133"/>
    <w:rsid w:val="00AC4244"/>
    <w:rsid w:val="00AC430F"/>
    <w:rsid w:val="00AC4613"/>
    <w:rsid w:val="00AC4B4E"/>
    <w:rsid w:val="00AC537C"/>
    <w:rsid w:val="00AC538E"/>
    <w:rsid w:val="00AC55A2"/>
    <w:rsid w:val="00AC5E05"/>
    <w:rsid w:val="00AC5FDF"/>
    <w:rsid w:val="00AC6FD7"/>
    <w:rsid w:val="00AD0510"/>
    <w:rsid w:val="00AD0C78"/>
    <w:rsid w:val="00AD0F7C"/>
    <w:rsid w:val="00AD1957"/>
    <w:rsid w:val="00AD1BFE"/>
    <w:rsid w:val="00AD29F2"/>
    <w:rsid w:val="00AD2A77"/>
    <w:rsid w:val="00AD2DD0"/>
    <w:rsid w:val="00AD2E31"/>
    <w:rsid w:val="00AD2E69"/>
    <w:rsid w:val="00AD30EA"/>
    <w:rsid w:val="00AD323B"/>
    <w:rsid w:val="00AD376B"/>
    <w:rsid w:val="00AD38EC"/>
    <w:rsid w:val="00AD3D3C"/>
    <w:rsid w:val="00AD3FAE"/>
    <w:rsid w:val="00AD3FB2"/>
    <w:rsid w:val="00AD41BC"/>
    <w:rsid w:val="00AD60EF"/>
    <w:rsid w:val="00AD6727"/>
    <w:rsid w:val="00AD6BFD"/>
    <w:rsid w:val="00AD70CF"/>
    <w:rsid w:val="00AD7717"/>
    <w:rsid w:val="00AE06A6"/>
    <w:rsid w:val="00AE0768"/>
    <w:rsid w:val="00AE0CEA"/>
    <w:rsid w:val="00AE0EC4"/>
    <w:rsid w:val="00AE0F07"/>
    <w:rsid w:val="00AE1373"/>
    <w:rsid w:val="00AE176D"/>
    <w:rsid w:val="00AE18CA"/>
    <w:rsid w:val="00AE2DAC"/>
    <w:rsid w:val="00AE3695"/>
    <w:rsid w:val="00AE4522"/>
    <w:rsid w:val="00AE4546"/>
    <w:rsid w:val="00AE4ACC"/>
    <w:rsid w:val="00AE4AD5"/>
    <w:rsid w:val="00AE4B9F"/>
    <w:rsid w:val="00AE51F6"/>
    <w:rsid w:val="00AE6681"/>
    <w:rsid w:val="00AE68B6"/>
    <w:rsid w:val="00AE7AA2"/>
    <w:rsid w:val="00AF08BE"/>
    <w:rsid w:val="00AF10DF"/>
    <w:rsid w:val="00AF11FF"/>
    <w:rsid w:val="00AF1393"/>
    <w:rsid w:val="00AF165B"/>
    <w:rsid w:val="00AF1952"/>
    <w:rsid w:val="00AF1987"/>
    <w:rsid w:val="00AF1A30"/>
    <w:rsid w:val="00AF24C2"/>
    <w:rsid w:val="00AF31B7"/>
    <w:rsid w:val="00AF32BE"/>
    <w:rsid w:val="00AF6DBF"/>
    <w:rsid w:val="00AF762A"/>
    <w:rsid w:val="00AF7AA7"/>
    <w:rsid w:val="00AF7FDB"/>
    <w:rsid w:val="00B0011A"/>
    <w:rsid w:val="00B00659"/>
    <w:rsid w:val="00B01178"/>
    <w:rsid w:val="00B0118C"/>
    <w:rsid w:val="00B018A1"/>
    <w:rsid w:val="00B0230B"/>
    <w:rsid w:val="00B023E2"/>
    <w:rsid w:val="00B03488"/>
    <w:rsid w:val="00B034CB"/>
    <w:rsid w:val="00B03CD9"/>
    <w:rsid w:val="00B04763"/>
    <w:rsid w:val="00B04874"/>
    <w:rsid w:val="00B04B99"/>
    <w:rsid w:val="00B04D40"/>
    <w:rsid w:val="00B05079"/>
    <w:rsid w:val="00B0577F"/>
    <w:rsid w:val="00B06775"/>
    <w:rsid w:val="00B069E1"/>
    <w:rsid w:val="00B06BEC"/>
    <w:rsid w:val="00B06EF7"/>
    <w:rsid w:val="00B06F29"/>
    <w:rsid w:val="00B07256"/>
    <w:rsid w:val="00B07A97"/>
    <w:rsid w:val="00B07D82"/>
    <w:rsid w:val="00B102E0"/>
    <w:rsid w:val="00B10A7D"/>
    <w:rsid w:val="00B12493"/>
    <w:rsid w:val="00B1250A"/>
    <w:rsid w:val="00B127EB"/>
    <w:rsid w:val="00B14003"/>
    <w:rsid w:val="00B143CE"/>
    <w:rsid w:val="00B1455D"/>
    <w:rsid w:val="00B148F3"/>
    <w:rsid w:val="00B15680"/>
    <w:rsid w:val="00B15FCC"/>
    <w:rsid w:val="00B164D3"/>
    <w:rsid w:val="00B17799"/>
    <w:rsid w:val="00B17F7D"/>
    <w:rsid w:val="00B20B9A"/>
    <w:rsid w:val="00B20F06"/>
    <w:rsid w:val="00B21308"/>
    <w:rsid w:val="00B2135B"/>
    <w:rsid w:val="00B2170C"/>
    <w:rsid w:val="00B219E9"/>
    <w:rsid w:val="00B21A80"/>
    <w:rsid w:val="00B22002"/>
    <w:rsid w:val="00B222E5"/>
    <w:rsid w:val="00B22788"/>
    <w:rsid w:val="00B227C2"/>
    <w:rsid w:val="00B23257"/>
    <w:rsid w:val="00B245F4"/>
    <w:rsid w:val="00B251F6"/>
    <w:rsid w:val="00B252BB"/>
    <w:rsid w:val="00B25523"/>
    <w:rsid w:val="00B2592B"/>
    <w:rsid w:val="00B274D0"/>
    <w:rsid w:val="00B27AB5"/>
    <w:rsid w:val="00B30DEC"/>
    <w:rsid w:val="00B30FC6"/>
    <w:rsid w:val="00B314B3"/>
    <w:rsid w:val="00B31FE2"/>
    <w:rsid w:val="00B32846"/>
    <w:rsid w:val="00B336F8"/>
    <w:rsid w:val="00B338C5"/>
    <w:rsid w:val="00B33999"/>
    <w:rsid w:val="00B341B1"/>
    <w:rsid w:val="00B34364"/>
    <w:rsid w:val="00B34F56"/>
    <w:rsid w:val="00B353B9"/>
    <w:rsid w:val="00B355EB"/>
    <w:rsid w:val="00B35719"/>
    <w:rsid w:val="00B35978"/>
    <w:rsid w:val="00B35CD0"/>
    <w:rsid w:val="00B368BE"/>
    <w:rsid w:val="00B36D09"/>
    <w:rsid w:val="00B372C0"/>
    <w:rsid w:val="00B37A95"/>
    <w:rsid w:val="00B37E10"/>
    <w:rsid w:val="00B40231"/>
    <w:rsid w:val="00B40A8B"/>
    <w:rsid w:val="00B40AA7"/>
    <w:rsid w:val="00B4114F"/>
    <w:rsid w:val="00B41243"/>
    <w:rsid w:val="00B42257"/>
    <w:rsid w:val="00B42566"/>
    <w:rsid w:val="00B426C6"/>
    <w:rsid w:val="00B42714"/>
    <w:rsid w:val="00B42796"/>
    <w:rsid w:val="00B42857"/>
    <w:rsid w:val="00B42E72"/>
    <w:rsid w:val="00B430C3"/>
    <w:rsid w:val="00B431BD"/>
    <w:rsid w:val="00B435F6"/>
    <w:rsid w:val="00B444D8"/>
    <w:rsid w:val="00B4453E"/>
    <w:rsid w:val="00B445D5"/>
    <w:rsid w:val="00B448E0"/>
    <w:rsid w:val="00B45074"/>
    <w:rsid w:val="00B453BA"/>
    <w:rsid w:val="00B45A7C"/>
    <w:rsid w:val="00B4750E"/>
    <w:rsid w:val="00B47851"/>
    <w:rsid w:val="00B50282"/>
    <w:rsid w:val="00B50A3A"/>
    <w:rsid w:val="00B50CAF"/>
    <w:rsid w:val="00B50DF7"/>
    <w:rsid w:val="00B516A1"/>
    <w:rsid w:val="00B516FA"/>
    <w:rsid w:val="00B51952"/>
    <w:rsid w:val="00B5255A"/>
    <w:rsid w:val="00B526EA"/>
    <w:rsid w:val="00B52B60"/>
    <w:rsid w:val="00B53461"/>
    <w:rsid w:val="00B53A34"/>
    <w:rsid w:val="00B54003"/>
    <w:rsid w:val="00B548C6"/>
    <w:rsid w:val="00B54F93"/>
    <w:rsid w:val="00B553A7"/>
    <w:rsid w:val="00B554AA"/>
    <w:rsid w:val="00B5560D"/>
    <w:rsid w:val="00B55FDD"/>
    <w:rsid w:val="00B5633F"/>
    <w:rsid w:val="00B5721D"/>
    <w:rsid w:val="00B5750C"/>
    <w:rsid w:val="00B57CF7"/>
    <w:rsid w:val="00B57F4C"/>
    <w:rsid w:val="00B604C9"/>
    <w:rsid w:val="00B6079E"/>
    <w:rsid w:val="00B61BCB"/>
    <w:rsid w:val="00B630D6"/>
    <w:rsid w:val="00B6340B"/>
    <w:rsid w:val="00B634CA"/>
    <w:rsid w:val="00B639B0"/>
    <w:rsid w:val="00B645AE"/>
    <w:rsid w:val="00B64E19"/>
    <w:rsid w:val="00B64EC2"/>
    <w:rsid w:val="00B65D9A"/>
    <w:rsid w:val="00B65E4A"/>
    <w:rsid w:val="00B663C1"/>
    <w:rsid w:val="00B66CB4"/>
    <w:rsid w:val="00B66D3B"/>
    <w:rsid w:val="00B67C9D"/>
    <w:rsid w:val="00B7032B"/>
    <w:rsid w:val="00B7175D"/>
    <w:rsid w:val="00B72FEF"/>
    <w:rsid w:val="00B7437E"/>
    <w:rsid w:val="00B74826"/>
    <w:rsid w:val="00B75E52"/>
    <w:rsid w:val="00B7719A"/>
    <w:rsid w:val="00B77F84"/>
    <w:rsid w:val="00B807BB"/>
    <w:rsid w:val="00B80BA7"/>
    <w:rsid w:val="00B80DC8"/>
    <w:rsid w:val="00B810A4"/>
    <w:rsid w:val="00B813B0"/>
    <w:rsid w:val="00B815E0"/>
    <w:rsid w:val="00B81782"/>
    <w:rsid w:val="00B817BB"/>
    <w:rsid w:val="00B81C41"/>
    <w:rsid w:val="00B81F81"/>
    <w:rsid w:val="00B82DA5"/>
    <w:rsid w:val="00B82F24"/>
    <w:rsid w:val="00B8322F"/>
    <w:rsid w:val="00B83AB6"/>
    <w:rsid w:val="00B83F2E"/>
    <w:rsid w:val="00B85121"/>
    <w:rsid w:val="00B86702"/>
    <w:rsid w:val="00B87A36"/>
    <w:rsid w:val="00B87A8E"/>
    <w:rsid w:val="00B904CC"/>
    <w:rsid w:val="00B9095D"/>
    <w:rsid w:val="00B912DE"/>
    <w:rsid w:val="00B91443"/>
    <w:rsid w:val="00B91767"/>
    <w:rsid w:val="00B930C5"/>
    <w:rsid w:val="00B93AC0"/>
    <w:rsid w:val="00B9405B"/>
    <w:rsid w:val="00B94624"/>
    <w:rsid w:val="00B947BD"/>
    <w:rsid w:val="00B95815"/>
    <w:rsid w:val="00B95C33"/>
    <w:rsid w:val="00B96367"/>
    <w:rsid w:val="00B9717A"/>
    <w:rsid w:val="00B97807"/>
    <w:rsid w:val="00B97D4F"/>
    <w:rsid w:val="00BA08B5"/>
    <w:rsid w:val="00BA0C5F"/>
    <w:rsid w:val="00BA2584"/>
    <w:rsid w:val="00BA2863"/>
    <w:rsid w:val="00BA3657"/>
    <w:rsid w:val="00BA4647"/>
    <w:rsid w:val="00BA4BF5"/>
    <w:rsid w:val="00BA4F77"/>
    <w:rsid w:val="00BA5144"/>
    <w:rsid w:val="00BA570C"/>
    <w:rsid w:val="00BA5BD2"/>
    <w:rsid w:val="00BA6592"/>
    <w:rsid w:val="00BA6FA6"/>
    <w:rsid w:val="00BA7932"/>
    <w:rsid w:val="00BA7CF7"/>
    <w:rsid w:val="00BB057B"/>
    <w:rsid w:val="00BB0C6F"/>
    <w:rsid w:val="00BB0EAA"/>
    <w:rsid w:val="00BB144C"/>
    <w:rsid w:val="00BB19CA"/>
    <w:rsid w:val="00BB2D96"/>
    <w:rsid w:val="00BB3B10"/>
    <w:rsid w:val="00BB46D2"/>
    <w:rsid w:val="00BB48D2"/>
    <w:rsid w:val="00BB4AA4"/>
    <w:rsid w:val="00BB52E2"/>
    <w:rsid w:val="00BB5347"/>
    <w:rsid w:val="00BB5446"/>
    <w:rsid w:val="00BB5780"/>
    <w:rsid w:val="00BB57A7"/>
    <w:rsid w:val="00BB5E1E"/>
    <w:rsid w:val="00BB676A"/>
    <w:rsid w:val="00BB6820"/>
    <w:rsid w:val="00BC03F3"/>
    <w:rsid w:val="00BC0493"/>
    <w:rsid w:val="00BC0793"/>
    <w:rsid w:val="00BC14CF"/>
    <w:rsid w:val="00BC2BAC"/>
    <w:rsid w:val="00BC2E41"/>
    <w:rsid w:val="00BC34E7"/>
    <w:rsid w:val="00BC3FFA"/>
    <w:rsid w:val="00BC4712"/>
    <w:rsid w:val="00BC4CA9"/>
    <w:rsid w:val="00BC5189"/>
    <w:rsid w:val="00BC52A2"/>
    <w:rsid w:val="00BC56EB"/>
    <w:rsid w:val="00BC6427"/>
    <w:rsid w:val="00BC646B"/>
    <w:rsid w:val="00BC69CC"/>
    <w:rsid w:val="00BC6F6B"/>
    <w:rsid w:val="00BC782B"/>
    <w:rsid w:val="00BC78F8"/>
    <w:rsid w:val="00BD0841"/>
    <w:rsid w:val="00BD09FA"/>
    <w:rsid w:val="00BD0AD6"/>
    <w:rsid w:val="00BD0BA5"/>
    <w:rsid w:val="00BD0C08"/>
    <w:rsid w:val="00BD0CBD"/>
    <w:rsid w:val="00BD0D65"/>
    <w:rsid w:val="00BD11BF"/>
    <w:rsid w:val="00BD15B6"/>
    <w:rsid w:val="00BD16F3"/>
    <w:rsid w:val="00BD224F"/>
    <w:rsid w:val="00BD3055"/>
    <w:rsid w:val="00BD31B4"/>
    <w:rsid w:val="00BD366A"/>
    <w:rsid w:val="00BD3800"/>
    <w:rsid w:val="00BD3CA8"/>
    <w:rsid w:val="00BD3D3F"/>
    <w:rsid w:val="00BD3D8A"/>
    <w:rsid w:val="00BD481A"/>
    <w:rsid w:val="00BD558B"/>
    <w:rsid w:val="00BD55EB"/>
    <w:rsid w:val="00BD6655"/>
    <w:rsid w:val="00BD7014"/>
    <w:rsid w:val="00BD7238"/>
    <w:rsid w:val="00BD72F6"/>
    <w:rsid w:val="00BE0086"/>
    <w:rsid w:val="00BE012D"/>
    <w:rsid w:val="00BE027B"/>
    <w:rsid w:val="00BE0523"/>
    <w:rsid w:val="00BE123D"/>
    <w:rsid w:val="00BE1EDE"/>
    <w:rsid w:val="00BE3655"/>
    <w:rsid w:val="00BE37C1"/>
    <w:rsid w:val="00BE4064"/>
    <w:rsid w:val="00BE4403"/>
    <w:rsid w:val="00BE4806"/>
    <w:rsid w:val="00BE495B"/>
    <w:rsid w:val="00BE4DD5"/>
    <w:rsid w:val="00BE4F5A"/>
    <w:rsid w:val="00BE585C"/>
    <w:rsid w:val="00BE796C"/>
    <w:rsid w:val="00BF0335"/>
    <w:rsid w:val="00BF03DC"/>
    <w:rsid w:val="00BF04F6"/>
    <w:rsid w:val="00BF0EA6"/>
    <w:rsid w:val="00BF16DD"/>
    <w:rsid w:val="00BF16E2"/>
    <w:rsid w:val="00BF1DAB"/>
    <w:rsid w:val="00BF20AA"/>
    <w:rsid w:val="00BF20C0"/>
    <w:rsid w:val="00BF2FF9"/>
    <w:rsid w:val="00BF34F5"/>
    <w:rsid w:val="00BF4A4C"/>
    <w:rsid w:val="00BF5B4A"/>
    <w:rsid w:val="00BF5B89"/>
    <w:rsid w:val="00BF645F"/>
    <w:rsid w:val="00BF6662"/>
    <w:rsid w:val="00BF6948"/>
    <w:rsid w:val="00BF6A9D"/>
    <w:rsid w:val="00C005E6"/>
    <w:rsid w:val="00C00F2F"/>
    <w:rsid w:val="00C0198F"/>
    <w:rsid w:val="00C02556"/>
    <w:rsid w:val="00C0358F"/>
    <w:rsid w:val="00C039C4"/>
    <w:rsid w:val="00C03FA3"/>
    <w:rsid w:val="00C0436C"/>
    <w:rsid w:val="00C05675"/>
    <w:rsid w:val="00C05B21"/>
    <w:rsid w:val="00C05FC1"/>
    <w:rsid w:val="00C06711"/>
    <w:rsid w:val="00C06C5D"/>
    <w:rsid w:val="00C07019"/>
    <w:rsid w:val="00C07286"/>
    <w:rsid w:val="00C07B8D"/>
    <w:rsid w:val="00C10137"/>
    <w:rsid w:val="00C10398"/>
    <w:rsid w:val="00C10546"/>
    <w:rsid w:val="00C1068D"/>
    <w:rsid w:val="00C10E2A"/>
    <w:rsid w:val="00C114D3"/>
    <w:rsid w:val="00C116F3"/>
    <w:rsid w:val="00C11B2D"/>
    <w:rsid w:val="00C12133"/>
    <w:rsid w:val="00C12E98"/>
    <w:rsid w:val="00C12EF5"/>
    <w:rsid w:val="00C12F32"/>
    <w:rsid w:val="00C13E55"/>
    <w:rsid w:val="00C1575D"/>
    <w:rsid w:val="00C15C93"/>
    <w:rsid w:val="00C16420"/>
    <w:rsid w:val="00C16AC7"/>
    <w:rsid w:val="00C171B2"/>
    <w:rsid w:val="00C172F9"/>
    <w:rsid w:val="00C17552"/>
    <w:rsid w:val="00C17577"/>
    <w:rsid w:val="00C17C26"/>
    <w:rsid w:val="00C17FD2"/>
    <w:rsid w:val="00C20180"/>
    <w:rsid w:val="00C2076E"/>
    <w:rsid w:val="00C20DC1"/>
    <w:rsid w:val="00C20FC4"/>
    <w:rsid w:val="00C213D4"/>
    <w:rsid w:val="00C21478"/>
    <w:rsid w:val="00C2180C"/>
    <w:rsid w:val="00C21901"/>
    <w:rsid w:val="00C21A6D"/>
    <w:rsid w:val="00C22387"/>
    <w:rsid w:val="00C22520"/>
    <w:rsid w:val="00C22628"/>
    <w:rsid w:val="00C226AB"/>
    <w:rsid w:val="00C22D0B"/>
    <w:rsid w:val="00C23577"/>
    <w:rsid w:val="00C24379"/>
    <w:rsid w:val="00C24487"/>
    <w:rsid w:val="00C24A76"/>
    <w:rsid w:val="00C250B0"/>
    <w:rsid w:val="00C25458"/>
    <w:rsid w:val="00C264F4"/>
    <w:rsid w:val="00C26700"/>
    <w:rsid w:val="00C273C9"/>
    <w:rsid w:val="00C3046C"/>
    <w:rsid w:val="00C3121A"/>
    <w:rsid w:val="00C316EA"/>
    <w:rsid w:val="00C3187E"/>
    <w:rsid w:val="00C318E0"/>
    <w:rsid w:val="00C31B5C"/>
    <w:rsid w:val="00C31E90"/>
    <w:rsid w:val="00C324D3"/>
    <w:rsid w:val="00C3352B"/>
    <w:rsid w:val="00C34371"/>
    <w:rsid w:val="00C34661"/>
    <w:rsid w:val="00C34901"/>
    <w:rsid w:val="00C34FF9"/>
    <w:rsid w:val="00C35128"/>
    <w:rsid w:val="00C35413"/>
    <w:rsid w:val="00C36559"/>
    <w:rsid w:val="00C369DD"/>
    <w:rsid w:val="00C3746A"/>
    <w:rsid w:val="00C37FC9"/>
    <w:rsid w:val="00C40415"/>
    <w:rsid w:val="00C41042"/>
    <w:rsid w:val="00C41292"/>
    <w:rsid w:val="00C41453"/>
    <w:rsid w:val="00C4283C"/>
    <w:rsid w:val="00C428DA"/>
    <w:rsid w:val="00C42BB6"/>
    <w:rsid w:val="00C431BC"/>
    <w:rsid w:val="00C43B77"/>
    <w:rsid w:val="00C43EEA"/>
    <w:rsid w:val="00C440F8"/>
    <w:rsid w:val="00C4435F"/>
    <w:rsid w:val="00C44736"/>
    <w:rsid w:val="00C45690"/>
    <w:rsid w:val="00C45DBA"/>
    <w:rsid w:val="00C464BD"/>
    <w:rsid w:val="00C467D0"/>
    <w:rsid w:val="00C46AE4"/>
    <w:rsid w:val="00C47A67"/>
    <w:rsid w:val="00C47C39"/>
    <w:rsid w:val="00C51C97"/>
    <w:rsid w:val="00C52A3A"/>
    <w:rsid w:val="00C52DD8"/>
    <w:rsid w:val="00C536C5"/>
    <w:rsid w:val="00C53DE6"/>
    <w:rsid w:val="00C53EC5"/>
    <w:rsid w:val="00C540C8"/>
    <w:rsid w:val="00C540D9"/>
    <w:rsid w:val="00C54B27"/>
    <w:rsid w:val="00C554C8"/>
    <w:rsid w:val="00C5593B"/>
    <w:rsid w:val="00C55BE8"/>
    <w:rsid w:val="00C55E2D"/>
    <w:rsid w:val="00C55F95"/>
    <w:rsid w:val="00C574EC"/>
    <w:rsid w:val="00C576EF"/>
    <w:rsid w:val="00C57873"/>
    <w:rsid w:val="00C57949"/>
    <w:rsid w:val="00C61007"/>
    <w:rsid w:val="00C614A4"/>
    <w:rsid w:val="00C61A9C"/>
    <w:rsid w:val="00C62D1A"/>
    <w:rsid w:val="00C631CF"/>
    <w:rsid w:val="00C633ED"/>
    <w:rsid w:val="00C6363E"/>
    <w:rsid w:val="00C63669"/>
    <w:rsid w:val="00C648B1"/>
    <w:rsid w:val="00C64EA1"/>
    <w:rsid w:val="00C65AAB"/>
    <w:rsid w:val="00C65B8C"/>
    <w:rsid w:val="00C665C0"/>
    <w:rsid w:val="00C6736F"/>
    <w:rsid w:val="00C67912"/>
    <w:rsid w:val="00C7006B"/>
    <w:rsid w:val="00C70E22"/>
    <w:rsid w:val="00C70FD2"/>
    <w:rsid w:val="00C716A9"/>
    <w:rsid w:val="00C71ACE"/>
    <w:rsid w:val="00C72106"/>
    <w:rsid w:val="00C721C2"/>
    <w:rsid w:val="00C7233C"/>
    <w:rsid w:val="00C723FC"/>
    <w:rsid w:val="00C72632"/>
    <w:rsid w:val="00C728D0"/>
    <w:rsid w:val="00C72D64"/>
    <w:rsid w:val="00C73CBF"/>
    <w:rsid w:val="00C73F08"/>
    <w:rsid w:val="00C73FC5"/>
    <w:rsid w:val="00C744CB"/>
    <w:rsid w:val="00C74E0E"/>
    <w:rsid w:val="00C7504C"/>
    <w:rsid w:val="00C756DD"/>
    <w:rsid w:val="00C75E7F"/>
    <w:rsid w:val="00C75EEB"/>
    <w:rsid w:val="00C77156"/>
    <w:rsid w:val="00C7716A"/>
    <w:rsid w:val="00C80231"/>
    <w:rsid w:val="00C80932"/>
    <w:rsid w:val="00C81329"/>
    <w:rsid w:val="00C81688"/>
    <w:rsid w:val="00C82420"/>
    <w:rsid w:val="00C825DF"/>
    <w:rsid w:val="00C82F75"/>
    <w:rsid w:val="00C82FC8"/>
    <w:rsid w:val="00C83B1B"/>
    <w:rsid w:val="00C8414F"/>
    <w:rsid w:val="00C84C7D"/>
    <w:rsid w:val="00C85010"/>
    <w:rsid w:val="00C85320"/>
    <w:rsid w:val="00C85D7F"/>
    <w:rsid w:val="00C85E71"/>
    <w:rsid w:val="00C867FC"/>
    <w:rsid w:val="00C870FD"/>
    <w:rsid w:val="00C873A9"/>
    <w:rsid w:val="00C87AF3"/>
    <w:rsid w:val="00C87B9F"/>
    <w:rsid w:val="00C90742"/>
    <w:rsid w:val="00C90F4A"/>
    <w:rsid w:val="00C91580"/>
    <w:rsid w:val="00C915A6"/>
    <w:rsid w:val="00C92C50"/>
    <w:rsid w:val="00C92DA6"/>
    <w:rsid w:val="00C92E42"/>
    <w:rsid w:val="00C93A47"/>
    <w:rsid w:val="00C93C26"/>
    <w:rsid w:val="00C94C82"/>
    <w:rsid w:val="00C95DBD"/>
    <w:rsid w:val="00C96096"/>
    <w:rsid w:val="00C96AAC"/>
    <w:rsid w:val="00C96FD2"/>
    <w:rsid w:val="00C9792B"/>
    <w:rsid w:val="00CA0381"/>
    <w:rsid w:val="00CA0727"/>
    <w:rsid w:val="00CA09C7"/>
    <w:rsid w:val="00CA1077"/>
    <w:rsid w:val="00CA10E0"/>
    <w:rsid w:val="00CA12FA"/>
    <w:rsid w:val="00CA1AE2"/>
    <w:rsid w:val="00CA2983"/>
    <w:rsid w:val="00CA2C45"/>
    <w:rsid w:val="00CA2ECE"/>
    <w:rsid w:val="00CA30C5"/>
    <w:rsid w:val="00CA3E67"/>
    <w:rsid w:val="00CA4B9A"/>
    <w:rsid w:val="00CA4F5C"/>
    <w:rsid w:val="00CA7995"/>
    <w:rsid w:val="00CB096F"/>
    <w:rsid w:val="00CB099E"/>
    <w:rsid w:val="00CB2394"/>
    <w:rsid w:val="00CB423E"/>
    <w:rsid w:val="00CB630B"/>
    <w:rsid w:val="00CB69DC"/>
    <w:rsid w:val="00CB6F33"/>
    <w:rsid w:val="00CB78BE"/>
    <w:rsid w:val="00CC03CC"/>
    <w:rsid w:val="00CC0544"/>
    <w:rsid w:val="00CC0756"/>
    <w:rsid w:val="00CC07BF"/>
    <w:rsid w:val="00CC12DC"/>
    <w:rsid w:val="00CC1955"/>
    <w:rsid w:val="00CC2674"/>
    <w:rsid w:val="00CC2C9E"/>
    <w:rsid w:val="00CC2D5B"/>
    <w:rsid w:val="00CC374E"/>
    <w:rsid w:val="00CC39E7"/>
    <w:rsid w:val="00CC4D2A"/>
    <w:rsid w:val="00CC5161"/>
    <w:rsid w:val="00CC6330"/>
    <w:rsid w:val="00CC63B6"/>
    <w:rsid w:val="00CC7639"/>
    <w:rsid w:val="00CC7704"/>
    <w:rsid w:val="00CD0156"/>
    <w:rsid w:val="00CD03BE"/>
    <w:rsid w:val="00CD0544"/>
    <w:rsid w:val="00CD1118"/>
    <w:rsid w:val="00CD17EA"/>
    <w:rsid w:val="00CD1833"/>
    <w:rsid w:val="00CD1839"/>
    <w:rsid w:val="00CD245D"/>
    <w:rsid w:val="00CD3AE2"/>
    <w:rsid w:val="00CD430D"/>
    <w:rsid w:val="00CD5CC3"/>
    <w:rsid w:val="00CD718E"/>
    <w:rsid w:val="00CD7B2A"/>
    <w:rsid w:val="00CD7C1D"/>
    <w:rsid w:val="00CD7C25"/>
    <w:rsid w:val="00CD7F50"/>
    <w:rsid w:val="00CE0C12"/>
    <w:rsid w:val="00CE0DF4"/>
    <w:rsid w:val="00CE0E7C"/>
    <w:rsid w:val="00CE1247"/>
    <w:rsid w:val="00CE1367"/>
    <w:rsid w:val="00CE1A09"/>
    <w:rsid w:val="00CE1F2E"/>
    <w:rsid w:val="00CE226D"/>
    <w:rsid w:val="00CE3A32"/>
    <w:rsid w:val="00CE3CCF"/>
    <w:rsid w:val="00CE43B7"/>
    <w:rsid w:val="00CE49D3"/>
    <w:rsid w:val="00CE5521"/>
    <w:rsid w:val="00CE5F92"/>
    <w:rsid w:val="00CE658E"/>
    <w:rsid w:val="00CE6759"/>
    <w:rsid w:val="00CE6C7F"/>
    <w:rsid w:val="00CE7105"/>
    <w:rsid w:val="00CE7438"/>
    <w:rsid w:val="00CE7465"/>
    <w:rsid w:val="00CE7B6B"/>
    <w:rsid w:val="00CF0133"/>
    <w:rsid w:val="00CF01D0"/>
    <w:rsid w:val="00CF0253"/>
    <w:rsid w:val="00CF06AC"/>
    <w:rsid w:val="00CF0EEF"/>
    <w:rsid w:val="00CF1699"/>
    <w:rsid w:val="00CF174F"/>
    <w:rsid w:val="00CF1F41"/>
    <w:rsid w:val="00CF2720"/>
    <w:rsid w:val="00CF2AF3"/>
    <w:rsid w:val="00CF2E12"/>
    <w:rsid w:val="00CF36E1"/>
    <w:rsid w:val="00CF3D64"/>
    <w:rsid w:val="00CF3E69"/>
    <w:rsid w:val="00CF3FC2"/>
    <w:rsid w:val="00CF4F5A"/>
    <w:rsid w:val="00CF51EE"/>
    <w:rsid w:val="00CF5495"/>
    <w:rsid w:val="00CF7593"/>
    <w:rsid w:val="00D00553"/>
    <w:rsid w:val="00D00CF4"/>
    <w:rsid w:val="00D00FD9"/>
    <w:rsid w:val="00D01CD0"/>
    <w:rsid w:val="00D02CFA"/>
    <w:rsid w:val="00D02E06"/>
    <w:rsid w:val="00D02EBE"/>
    <w:rsid w:val="00D03744"/>
    <w:rsid w:val="00D03896"/>
    <w:rsid w:val="00D03B1B"/>
    <w:rsid w:val="00D047F8"/>
    <w:rsid w:val="00D04E07"/>
    <w:rsid w:val="00D05350"/>
    <w:rsid w:val="00D05F8F"/>
    <w:rsid w:val="00D06309"/>
    <w:rsid w:val="00D06B15"/>
    <w:rsid w:val="00D0717E"/>
    <w:rsid w:val="00D07199"/>
    <w:rsid w:val="00D07B07"/>
    <w:rsid w:val="00D07E0E"/>
    <w:rsid w:val="00D10342"/>
    <w:rsid w:val="00D103ED"/>
    <w:rsid w:val="00D10E4D"/>
    <w:rsid w:val="00D13677"/>
    <w:rsid w:val="00D13FC3"/>
    <w:rsid w:val="00D14342"/>
    <w:rsid w:val="00D15169"/>
    <w:rsid w:val="00D154C5"/>
    <w:rsid w:val="00D166FF"/>
    <w:rsid w:val="00D16C71"/>
    <w:rsid w:val="00D16DDE"/>
    <w:rsid w:val="00D16EAB"/>
    <w:rsid w:val="00D17367"/>
    <w:rsid w:val="00D174C7"/>
    <w:rsid w:val="00D175A8"/>
    <w:rsid w:val="00D17C73"/>
    <w:rsid w:val="00D17D9F"/>
    <w:rsid w:val="00D202ED"/>
    <w:rsid w:val="00D21197"/>
    <w:rsid w:val="00D21616"/>
    <w:rsid w:val="00D2193A"/>
    <w:rsid w:val="00D23462"/>
    <w:rsid w:val="00D237A1"/>
    <w:rsid w:val="00D24DDA"/>
    <w:rsid w:val="00D24EF6"/>
    <w:rsid w:val="00D2500A"/>
    <w:rsid w:val="00D25AF7"/>
    <w:rsid w:val="00D2696F"/>
    <w:rsid w:val="00D271DA"/>
    <w:rsid w:val="00D301B0"/>
    <w:rsid w:val="00D31258"/>
    <w:rsid w:val="00D334D1"/>
    <w:rsid w:val="00D335A8"/>
    <w:rsid w:val="00D3368E"/>
    <w:rsid w:val="00D3413C"/>
    <w:rsid w:val="00D341F7"/>
    <w:rsid w:val="00D34776"/>
    <w:rsid w:val="00D34A26"/>
    <w:rsid w:val="00D34EB5"/>
    <w:rsid w:val="00D3525C"/>
    <w:rsid w:val="00D35A47"/>
    <w:rsid w:val="00D37D0A"/>
    <w:rsid w:val="00D37D96"/>
    <w:rsid w:val="00D37E6C"/>
    <w:rsid w:val="00D37FED"/>
    <w:rsid w:val="00D414D5"/>
    <w:rsid w:val="00D416FE"/>
    <w:rsid w:val="00D418BF"/>
    <w:rsid w:val="00D41A76"/>
    <w:rsid w:val="00D423B0"/>
    <w:rsid w:val="00D42EB3"/>
    <w:rsid w:val="00D44564"/>
    <w:rsid w:val="00D46426"/>
    <w:rsid w:val="00D46831"/>
    <w:rsid w:val="00D4702A"/>
    <w:rsid w:val="00D47763"/>
    <w:rsid w:val="00D50558"/>
    <w:rsid w:val="00D50AF3"/>
    <w:rsid w:val="00D51A02"/>
    <w:rsid w:val="00D51BE9"/>
    <w:rsid w:val="00D52BC4"/>
    <w:rsid w:val="00D531B1"/>
    <w:rsid w:val="00D54534"/>
    <w:rsid w:val="00D55961"/>
    <w:rsid w:val="00D5596E"/>
    <w:rsid w:val="00D55A03"/>
    <w:rsid w:val="00D57731"/>
    <w:rsid w:val="00D60EFA"/>
    <w:rsid w:val="00D61402"/>
    <w:rsid w:val="00D616CB"/>
    <w:rsid w:val="00D61E5B"/>
    <w:rsid w:val="00D62128"/>
    <w:rsid w:val="00D629B1"/>
    <w:rsid w:val="00D62E17"/>
    <w:rsid w:val="00D63431"/>
    <w:rsid w:val="00D63847"/>
    <w:rsid w:val="00D64EFB"/>
    <w:rsid w:val="00D652C0"/>
    <w:rsid w:val="00D66094"/>
    <w:rsid w:val="00D663B1"/>
    <w:rsid w:val="00D667F2"/>
    <w:rsid w:val="00D66F85"/>
    <w:rsid w:val="00D6784D"/>
    <w:rsid w:val="00D67C38"/>
    <w:rsid w:val="00D70133"/>
    <w:rsid w:val="00D70550"/>
    <w:rsid w:val="00D71032"/>
    <w:rsid w:val="00D71A6C"/>
    <w:rsid w:val="00D7202D"/>
    <w:rsid w:val="00D72A01"/>
    <w:rsid w:val="00D72CD9"/>
    <w:rsid w:val="00D730BD"/>
    <w:rsid w:val="00D73FA2"/>
    <w:rsid w:val="00D743D9"/>
    <w:rsid w:val="00D74B73"/>
    <w:rsid w:val="00D74F46"/>
    <w:rsid w:val="00D75017"/>
    <w:rsid w:val="00D7521E"/>
    <w:rsid w:val="00D756EC"/>
    <w:rsid w:val="00D75765"/>
    <w:rsid w:val="00D759A9"/>
    <w:rsid w:val="00D75C92"/>
    <w:rsid w:val="00D77F7C"/>
    <w:rsid w:val="00D80218"/>
    <w:rsid w:val="00D8040D"/>
    <w:rsid w:val="00D80FC0"/>
    <w:rsid w:val="00D810FE"/>
    <w:rsid w:val="00D81387"/>
    <w:rsid w:val="00D818A4"/>
    <w:rsid w:val="00D81961"/>
    <w:rsid w:val="00D8217A"/>
    <w:rsid w:val="00D82181"/>
    <w:rsid w:val="00D823C4"/>
    <w:rsid w:val="00D82561"/>
    <w:rsid w:val="00D835A7"/>
    <w:rsid w:val="00D8369D"/>
    <w:rsid w:val="00D83990"/>
    <w:rsid w:val="00D83AC7"/>
    <w:rsid w:val="00D83C0D"/>
    <w:rsid w:val="00D84B4D"/>
    <w:rsid w:val="00D85280"/>
    <w:rsid w:val="00D856EE"/>
    <w:rsid w:val="00D85C3D"/>
    <w:rsid w:val="00D85E60"/>
    <w:rsid w:val="00D860F9"/>
    <w:rsid w:val="00D863F3"/>
    <w:rsid w:val="00D86426"/>
    <w:rsid w:val="00D871B4"/>
    <w:rsid w:val="00D874B0"/>
    <w:rsid w:val="00D87FEA"/>
    <w:rsid w:val="00D9034D"/>
    <w:rsid w:val="00D90692"/>
    <w:rsid w:val="00D907E2"/>
    <w:rsid w:val="00D90A10"/>
    <w:rsid w:val="00D910F6"/>
    <w:rsid w:val="00D9162F"/>
    <w:rsid w:val="00D919B5"/>
    <w:rsid w:val="00D91A22"/>
    <w:rsid w:val="00D91ADE"/>
    <w:rsid w:val="00D92CF1"/>
    <w:rsid w:val="00D9314B"/>
    <w:rsid w:val="00D936C5"/>
    <w:rsid w:val="00D9382D"/>
    <w:rsid w:val="00D93A28"/>
    <w:rsid w:val="00D94C0F"/>
    <w:rsid w:val="00D95971"/>
    <w:rsid w:val="00D96143"/>
    <w:rsid w:val="00D963F9"/>
    <w:rsid w:val="00D96B41"/>
    <w:rsid w:val="00D96E9E"/>
    <w:rsid w:val="00D9722F"/>
    <w:rsid w:val="00D972A3"/>
    <w:rsid w:val="00D97609"/>
    <w:rsid w:val="00D97675"/>
    <w:rsid w:val="00D97C16"/>
    <w:rsid w:val="00DA074B"/>
    <w:rsid w:val="00DA0EFD"/>
    <w:rsid w:val="00DA1366"/>
    <w:rsid w:val="00DA14DE"/>
    <w:rsid w:val="00DA1557"/>
    <w:rsid w:val="00DA174D"/>
    <w:rsid w:val="00DA17AF"/>
    <w:rsid w:val="00DA1B8E"/>
    <w:rsid w:val="00DA1BF4"/>
    <w:rsid w:val="00DA23D0"/>
    <w:rsid w:val="00DA3F5E"/>
    <w:rsid w:val="00DA44AB"/>
    <w:rsid w:val="00DA5B13"/>
    <w:rsid w:val="00DA5B53"/>
    <w:rsid w:val="00DA5BC2"/>
    <w:rsid w:val="00DA5DCE"/>
    <w:rsid w:val="00DA640F"/>
    <w:rsid w:val="00DA6AF7"/>
    <w:rsid w:val="00DA71B3"/>
    <w:rsid w:val="00DA78B5"/>
    <w:rsid w:val="00DA7DB2"/>
    <w:rsid w:val="00DA7F90"/>
    <w:rsid w:val="00DB0750"/>
    <w:rsid w:val="00DB0B6C"/>
    <w:rsid w:val="00DB0D3E"/>
    <w:rsid w:val="00DB15DB"/>
    <w:rsid w:val="00DB1B5B"/>
    <w:rsid w:val="00DB1EC2"/>
    <w:rsid w:val="00DB283E"/>
    <w:rsid w:val="00DB2894"/>
    <w:rsid w:val="00DB3D4B"/>
    <w:rsid w:val="00DB4813"/>
    <w:rsid w:val="00DB50AB"/>
    <w:rsid w:val="00DB54EC"/>
    <w:rsid w:val="00DB5BB5"/>
    <w:rsid w:val="00DB60E3"/>
    <w:rsid w:val="00DB6D35"/>
    <w:rsid w:val="00DB708E"/>
    <w:rsid w:val="00DB7568"/>
    <w:rsid w:val="00DB7CAA"/>
    <w:rsid w:val="00DC025D"/>
    <w:rsid w:val="00DC07F9"/>
    <w:rsid w:val="00DC1005"/>
    <w:rsid w:val="00DC1B25"/>
    <w:rsid w:val="00DC1DDF"/>
    <w:rsid w:val="00DC27D3"/>
    <w:rsid w:val="00DC3987"/>
    <w:rsid w:val="00DC3B06"/>
    <w:rsid w:val="00DC40BC"/>
    <w:rsid w:val="00DC40CF"/>
    <w:rsid w:val="00DC4605"/>
    <w:rsid w:val="00DC4D3F"/>
    <w:rsid w:val="00DC4D44"/>
    <w:rsid w:val="00DC5107"/>
    <w:rsid w:val="00DC5371"/>
    <w:rsid w:val="00DC53E1"/>
    <w:rsid w:val="00DC5553"/>
    <w:rsid w:val="00DC5D58"/>
    <w:rsid w:val="00DC65C8"/>
    <w:rsid w:val="00DC7DF3"/>
    <w:rsid w:val="00DD0304"/>
    <w:rsid w:val="00DD0745"/>
    <w:rsid w:val="00DD10C5"/>
    <w:rsid w:val="00DD122F"/>
    <w:rsid w:val="00DD17D7"/>
    <w:rsid w:val="00DD18BE"/>
    <w:rsid w:val="00DD1B93"/>
    <w:rsid w:val="00DD1DC0"/>
    <w:rsid w:val="00DD2768"/>
    <w:rsid w:val="00DD300D"/>
    <w:rsid w:val="00DD32B9"/>
    <w:rsid w:val="00DD3C19"/>
    <w:rsid w:val="00DD3C88"/>
    <w:rsid w:val="00DD4171"/>
    <w:rsid w:val="00DD4628"/>
    <w:rsid w:val="00DD4AB7"/>
    <w:rsid w:val="00DD4E3C"/>
    <w:rsid w:val="00DD501A"/>
    <w:rsid w:val="00DD5C75"/>
    <w:rsid w:val="00DD5CBF"/>
    <w:rsid w:val="00DD6392"/>
    <w:rsid w:val="00DD6A27"/>
    <w:rsid w:val="00DD6BB9"/>
    <w:rsid w:val="00DD6BC9"/>
    <w:rsid w:val="00DD750F"/>
    <w:rsid w:val="00DD769F"/>
    <w:rsid w:val="00DD7826"/>
    <w:rsid w:val="00DE00C4"/>
    <w:rsid w:val="00DE0437"/>
    <w:rsid w:val="00DE0ACD"/>
    <w:rsid w:val="00DE0B2B"/>
    <w:rsid w:val="00DE13A4"/>
    <w:rsid w:val="00DE15A8"/>
    <w:rsid w:val="00DE1712"/>
    <w:rsid w:val="00DE28EB"/>
    <w:rsid w:val="00DE2B0D"/>
    <w:rsid w:val="00DE31DC"/>
    <w:rsid w:val="00DE31DD"/>
    <w:rsid w:val="00DE349C"/>
    <w:rsid w:val="00DE46D8"/>
    <w:rsid w:val="00DE4D22"/>
    <w:rsid w:val="00DE53A0"/>
    <w:rsid w:val="00DE614B"/>
    <w:rsid w:val="00DE6687"/>
    <w:rsid w:val="00DE6AEE"/>
    <w:rsid w:val="00DE6D25"/>
    <w:rsid w:val="00DE7D01"/>
    <w:rsid w:val="00DF0411"/>
    <w:rsid w:val="00DF0449"/>
    <w:rsid w:val="00DF0873"/>
    <w:rsid w:val="00DF0F87"/>
    <w:rsid w:val="00DF1599"/>
    <w:rsid w:val="00DF1D51"/>
    <w:rsid w:val="00DF227E"/>
    <w:rsid w:val="00DF2761"/>
    <w:rsid w:val="00DF2F8A"/>
    <w:rsid w:val="00DF35EF"/>
    <w:rsid w:val="00DF362E"/>
    <w:rsid w:val="00DF38B7"/>
    <w:rsid w:val="00DF403F"/>
    <w:rsid w:val="00DF429D"/>
    <w:rsid w:val="00DF4406"/>
    <w:rsid w:val="00DF46D4"/>
    <w:rsid w:val="00DF5074"/>
    <w:rsid w:val="00DF6099"/>
    <w:rsid w:val="00DF71B9"/>
    <w:rsid w:val="00DF73FE"/>
    <w:rsid w:val="00E008B8"/>
    <w:rsid w:val="00E01C9B"/>
    <w:rsid w:val="00E0253C"/>
    <w:rsid w:val="00E0265A"/>
    <w:rsid w:val="00E02FA5"/>
    <w:rsid w:val="00E03304"/>
    <w:rsid w:val="00E034C4"/>
    <w:rsid w:val="00E03519"/>
    <w:rsid w:val="00E0365F"/>
    <w:rsid w:val="00E03861"/>
    <w:rsid w:val="00E03C0F"/>
    <w:rsid w:val="00E047F2"/>
    <w:rsid w:val="00E04844"/>
    <w:rsid w:val="00E048C2"/>
    <w:rsid w:val="00E049C3"/>
    <w:rsid w:val="00E05220"/>
    <w:rsid w:val="00E0583C"/>
    <w:rsid w:val="00E05E2A"/>
    <w:rsid w:val="00E0689E"/>
    <w:rsid w:val="00E06A9A"/>
    <w:rsid w:val="00E06B5C"/>
    <w:rsid w:val="00E06F0E"/>
    <w:rsid w:val="00E0755F"/>
    <w:rsid w:val="00E07F62"/>
    <w:rsid w:val="00E109F2"/>
    <w:rsid w:val="00E10D91"/>
    <w:rsid w:val="00E1135C"/>
    <w:rsid w:val="00E11725"/>
    <w:rsid w:val="00E1192F"/>
    <w:rsid w:val="00E1242E"/>
    <w:rsid w:val="00E12972"/>
    <w:rsid w:val="00E1346E"/>
    <w:rsid w:val="00E13DC2"/>
    <w:rsid w:val="00E14C9F"/>
    <w:rsid w:val="00E14CAE"/>
    <w:rsid w:val="00E16965"/>
    <w:rsid w:val="00E17685"/>
    <w:rsid w:val="00E1794D"/>
    <w:rsid w:val="00E20085"/>
    <w:rsid w:val="00E20B3C"/>
    <w:rsid w:val="00E20F63"/>
    <w:rsid w:val="00E210EE"/>
    <w:rsid w:val="00E216C7"/>
    <w:rsid w:val="00E21AC6"/>
    <w:rsid w:val="00E21BA9"/>
    <w:rsid w:val="00E22B99"/>
    <w:rsid w:val="00E2334B"/>
    <w:rsid w:val="00E2397F"/>
    <w:rsid w:val="00E246A9"/>
    <w:rsid w:val="00E24860"/>
    <w:rsid w:val="00E254E1"/>
    <w:rsid w:val="00E25BFE"/>
    <w:rsid w:val="00E26097"/>
    <w:rsid w:val="00E2640E"/>
    <w:rsid w:val="00E26498"/>
    <w:rsid w:val="00E2736F"/>
    <w:rsid w:val="00E27891"/>
    <w:rsid w:val="00E27BEA"/>
    <w:rsid w:val="00E27C54"/>
    <w:rsid w:val="00E3057D"/>
    <w:rsid w:val="00E31299"/>
    <w:rsid w:val="00E3153A"/>
    <w:rsid w:val="00E318FE"/>
    <w:rsid w:val="00E32D6B"/>
    <w:rsid w:val="00E32F20"/>
    <w:rsid w:val="00E331EA"/>
    <w:rsid w:val="00E33841"/>
    <w:rsid w:val="00E33A0F"/>
    <w:rsid w:val="00E33E5F"/>
    <w:rsid w:val="00E340E9"/>
    <w:rsid w:val="00E3423A"/>
    <w:rsid w:val="00E34DE6"/>
    <w:rsid w:val="00E350E2"/>
    <w:rsid w:val="00E36F75"/>
    <w:rsid w:val="00E37D32"/>
    <w:rsid w:val="00E4095D"/>
    <w:rsid w:val="00E42382"/>
    <w:rsid w:val="00E42948"/>
    <w:rsid w:val="00E42BE8"/>
    <w:rsid w:val="00E43079"/>
    <w:rsid w:val="00E43172"/>
    <w:rsid w:val="00E43754"/>
    <w:rsid w:val="00E440D4"/>
    <w:rsid w:val="00E4418B"/>
    <w:rsid w:val="00E444AD"/>
    <w:rsid w:val="00E44689"/>
    <w:rsid w:val="00E46F52"/>
    <w:rsid w:val="00E473F8"/>
    <w:rsid w:val="00E47F39"/>
    <w:rsid w:val="00E50C24"/>
    <w:rsid w:val="00E50D97"/>
    <w:rsid w:val="00E50E94"/>
    <w:rsid w:val="00E51883"/>
    <w:rsid w:val="00E51FC1"/>
    <w:rsid w:val="00E52CAC"/>
    <w:rsid w:val="00E5376F"/>
    <w:rsid w:val="00E53FB7"/>
    <w:rsid w:val="00E540F9"/>
    <w:rsid w:val="00E54AB6"/>
    <w:rsid w:val="00E55276"/>
    <w:rsid w:val="00E55502"/>
    <w:rsid w:val="00E55D16"/>
    <w:rsid w:val="00E5600B"/>
    <w:rsid w:val="00E56041"/>
    <w:rsid w:val="00E5660A"/>
    <w:rsid w:val="00E56664"/>
    <w:rsid w:val="00E56888"/>
    <w:rsid w:val="00E5708E"/>
    <w:rsid w:val="00E57430"/>
    <w:rsid w:val="00E606D4"/>
    <w:rsid w:val="00E60F5D"/>
    <w:rsid w:val="00E6177B"/>
    <w:rsid w:val="00E619C9"/>
    <w:rsid w:val="00E62626"/>
    <w:rsid w:val="00E635E3"/>
    <w:rsid w:val="00E63AF1"/>
    <w:rsid w:val="00E63DEA"/>
    <w:rsid w:val="00E642D7"/>
    <w:rsid w:val="00E65F23"/>
    <w:rsid w:val="00E661FE"/>
    <w:rsid w:val="00E66C58"/>
    <w:rsid w:val="00E67033"/>
    <w:rsid w:val="00E67297"/>
    <w:rsid w:val="00E70023"/>
    <w:rsid w:val="00E708ED"/>
    <w:rsid w:val="00E70B85"/>
    <w:rsid w:val="00E713AA"/>
    <w:rsid w:val="00E714A4"/>
    <w:rsid w:val="00E71DC6"/>
    <w:rsid w:val="00E72AB9"/>
    <w:rsid w:val="00E734D4"/>
    <w:rsid w:val="00E738F5"/>
    <w:rsid w:val="00E73BA2"/>
    <w:rsid w:val="00E73C77"/>
    <w:rsid w:val="00E73DBF"/>
    <w:rsid w:val="00E73F46"/>
    <w:rsid w:val="00E744D2"/>
    <w:rsid w:val="00E74738"/>
    <w:rsid w:val="00E74FEC"/>
    <w:rsid w:val="00E750C7"/>
    <w:rsid w:val="00E751E8"/>
    <w:rsid w:val="00E75206"/>
    <w:rsid w:val="00E7679B"/>
    <w:rsid w:val="00E77985"/>
    <w:rsid w:val="00E80FE6"/>
    <w:rsid w:val="00E816E3"/>
    <w:rsid w:val="00E81827"/>
    <w:rsid w:val="00E81AF2"/>
    <w:rsid w:val="00E8227C"/>
    <w:rsid w:val="00E823D1"/>
    <w:rsid w:val="00E8348A"/>
    <w:rsid w:val="00E83AF1"/>
    <w:rsid w:val="00E8489D"/>
    <w:rsid w:val="00E84A31"/>
    <w:rsid w:val="00E84D15"/>
    <w:rsid w:val="00E85912"/>
    <w:rsid w:val="00E86EFB"/>
    <w:rsid w:val="00E875D8"/>
    <w:rsid w:val="00E87F4A"/>
    <w:rsid w:val="00E90545"/>
    <w:rsid w:val="00E90838"/>
    <w:rsid w:val="00E90A50"/>
    <w:rsid w:val="00E93AD0"/>
    <w:rsid w:val="00E94E9F"/>
    <w:rsid w:val="00E95170"/>
    <w:rsid w:val="00E951F9"/>
    <w:rsid w:val="00E95275"/>
    <w:rsid w:val="00E95399"/>
    <w:rsid w:val="00E953FC"/>
    <w:rsid w:val="00E957DD"/>
    <w:rsid w:val="00E962F2"/>
    <w:rsid w:val="00E9678A"/>
    <w:rsid w:val="00E96982"/>
    <w:rsid w:val="00E96D49"/>
    <w:rsid w:val="00E96E13"/>
    <w:rsid w:val="00E9736B"/>
    <w:rsid w:val="00E9750B"/>
    <w:rsid w:val="00E97838"/>
    <w:rsid w:val="00E97C16"/>
    <w:rsid w:val="00EA013A"/>
    <w:rsid w:val="00EA04C9"/>
    <w:rsid w:val="00EA06F7"/>
    <w:rsid w:val="00EA08D8"/>
    <w:rsid w:val="00EA1936"/>
    <w:rsid w:val="00EA2407"/>
    <w:rsid w:val="00EA2DA1"/>
    <w:rsid w:val="00EA2DEF"/>
    <w:rsid w:val="00EA2E19"/>
    <w:rsid w:val="00EA446D"/>
    <w:rsid w:val="00EA51F1"/>
    <w:rsid w:val="00EA5640"/>
    <w:rsid w:val="00EA573D"/>
    <w:rsid w:val="00EA57C9"/>
    <w:rsid w:val="00EA6061"/>
    <w:rsid w:val="00EA6200"/>
    <w:rsid w:val="00EA66E1"/>
    <w:rsid w:val="00EA6FBA"/>
    <w:rsid w:val="00EB15A0"/>
    <w:rsid w:val="00EB1B96"/>
    <w:rsid w:val="00EB1E9C"/>
    <w:rsid w:val="00EB387F"/>
    <w:rsid w:val="00EB457F"/>
    <w:rsid w:val="00EB4BF8"/>
    <w:rsid w:val="00EB4F8E"/>
    <w:rsid w:val="00EB599E"/>
    <w:rsid w:val="00EB616A"/>
    <w:rsid w:val="00EB67EE"/>
    <w:rsid w:val="00EB6EE6"/>
    <w:rsid w:val="00EB7487"/>
    <w:rsid w:val="00EB78A5"/>
    <w:rsid w:val="00EB7C98"/>
    <w:rsid w:val="00EC06D5"/>
    <w:rsid w:val="00EC1A93"/>
    <w:rsid w:val="00EC1C62"/>
    <w:rsid w:val="00EC2C95"/>
    <w:rsid w:val="00EC2DCB"/>
    <w:rsid w:val="00EC2F08"/>
    <w:rsid w:val="00EC33EC"/>
    <w:rsid w:val="00EC5137"/>
    <w:rsid w:val="00EC5141"/>
    <w:rsid w:val="00EC53DD"/>
    <w:rsid w:val="00EC578E"/>
    <w:rsid w:val="00EC619A"/>
    <w:rsid w:val="00EC7010"/>
    <w:rsid w:val="00EC710F"/>
    <w:rsid w:val="00ED0602"/>
    <w:rsid w:val="00ED0D7A"/>
    <w:rsid w:val="00ED0E99"/>
    <w:rsid w:val="00ED0F2B"/>
    <w:rsid w:val="00ED100B"/>
    <w:rsid w:val="00ED130A"/>
    <w:rsid w:val="00ED20B1"/>
    <w:rsid w:val="00ED23AE"/>
    <w:rsid w:val="00ED269B"/>
    <w:rsid w:val="00ED2A0F"/>
    <w:rsid w:val="00ED2C9D"/>
    <w:rsid w:val="00ED43C7"/>
    <w:rsid w:val="00ED4CE2"/>
    <w:rsid w:val="00ED5F81"/>
    <w:rsid w:val="00ED6AEB"/>
    <w:rsid w:val="00ED6B6B"/>
    <w:rsid w:val="00ED6CA9"/>
    <w:rsid w:val="00ED6F76"/>
    <w:rsid w:val="00ED7861"/>
    <w:rsid w:val="00EE0360"/>
    <w:rsid w:val="00EE06F8"/>
    <w:rsid w:val="00EE0977"/>
    <w:rsid w:val="00EE10FD"/>
    <w:rsid w:val="00EE144C"/>
    <w:rsid w:val="00EE1908"/>
    <w:rsid w:val="00EE1A6C"/>
    <w:rsid w:val="00EE1D8C"/>
    <w:rsid w:val="00EE1F55"/>
    <w:rsid w:val="00EE3B35"/>
    <w:rsid w:val="00EE3BE7"/>
    <w:rsid w:val="00EE403B"/>
    <w:rsid w:val="00EE4773"/>
    <w:rsid w:val="00EE4FA5"/>
    <w:rsid w:val="00EE517D"/>
    <w:rsid w:val="00EE66BB"/>
    <w:rsid w:val="00EE6DF6"/>
    <w:rsid w:val="00EE7664"/>
    <w:rsid w:val="00EE7AD8"/>
    <w:rsid w:val="00EF0467"/>
    <w:rsid w:val="00EF0859"/>
    <w:rsid w:val="00EF183C"/>
    <w:rsid w:val="00EF1E56"/>
    <w:rsid w:val="00EF2FAE"/>
    <w:rsid w:val="00EF4B30"/>
    <w:rsid w:val="00EF6C1A"/>
    <w:rsid w:val="00EF704A"/>
    <w:rsid w:val="00EF723E"/>
    <w:rsid w:val="00EF7DAB"/>
    <w:rsid w:val="00F00454"/>
    <w:rsid w:val="00F010E3"/>
    <w:rsid w:val="00F0230A"/>
    <w:rsid w:val="00F03F4C"/>
    <w:rsid w:val="00F04234"/>
    <w:rsid w:val="00F04D9A"/>
    <w:rsid w:val="00F04EF8"/>
    <w:rsid w:val="00F04FF9"/>
    <w:rsid w:val="00F05120"/>
    <w:rsid w:val="00F06C42"/>
    <w:rsid w:val="00F06ED1"/>
    <w:rsid w:val="00F07CB0"/>
    <w:rsid w:val="00F07F03"/>
    <w:rsid w:val="00F10CA2"/>
    <w:rsid w:val="00F11114"/>
    <w:rsid w:val="00F115BE"/>
    <w:rsid w:val="00F11AAF"/>
    <w:rsid w:val="00F121D6"/>
    <w:rsid w:val="00F12303"/>
    <w:rsid w:val="00F1233C"/>
    <w:rsid w:val="00F128BC"/>
    <w:rsid w:val="00F12CAF"/>
    <w:rsid w:val="00F137B7"/>
    <w:rsid w:val="00F13E47"/>
    <w:rsid w:val="00F13EAB"/>
    <w:rsid w:val="00F13FFD"/>
    <w:rsid w:val="00F146CA"/>
    <w:rsid w:val="00F147D4"/>
    <w:rsid w:val="00F14F0C"/>
    <w:rsid w:val="00F156E5"/>
    <w:rsid w:val="00F1587B"/>
    <w:rsid w:val="00F15B4F"/>
    <w:rsid w:val="00F16AF2"/>
    <w:rsid w:val="00F16B53"/>
    <w:rsid w:val="00F16E33"/>
    <w:rsid w:val="00F17604"/>
    <w:rsid w:val="00F20E1C"/>
    <w:rsid w:val="00F22E14"/>
    <w:rsid w:val="00F251DB"/>
    <w:rsid w:val="00F25271"/>
    <w:rsid w:val="00F25937"/>
    <w:rsid w:val="00F26015"/>
    <w:rsid w:val="00F269D9"/>
    <w:rsid w:val="00F26B60"/>
    <w:rsid w:val="00F26C0C"/>
    <w:rsid w:val="00F2744F"/>
    <w:rsid w:val="00F27611"/>
    <w:rsid w:val="00F27672"/>
    <w:rsid w:val="00F278DC"/>
    <w:rsid w:val="00F27C17"/>
    <w:rsid w:val="00F30A87"/>
    <w:rsid w:val="00F311E3"/>
    <w:rsid w:val="00F32189"/>
    <w:rsid w:val="00F32276"/>
    <w:rsid w:val="00F32DD5"/>
    <w:rsid w:val="00F35260"/>
    <w:rsid w:val="00F352A1"/>
    <w:rsid w:val="00F35EB3"/>
    <w:rsid w:val="00F3606A"/>
    <w:rsid w:val="00F3765D"/>
    <w:rsid w:val="00F42153"/>
    <w:rsid w:val="00F42668"/>
    <w:rsid w:val="00F42973"/>
    <w:rsid w:val="00F4308D"/>
    <w:rsid w:val="00F4311F"/>
    <w:rsid w:val="00F436B5"/>
    <w:rsid w:val="00F44833"/>
    <w:rsid w:val="00F44B28"/>
    <w:rsid w:val="00F45381"/>
    <w:rsid w:val="00F458A9"/>
    <w:rsid w:val="00F46F6E"/>
    <w:rsid w:val="00F47B54"/>
    <w:rsid w:val="00F50387"/>
    <w:rsid w:val="00F50C11"/>
    <w:rsid w:val="00F512D4"/>
    <w:rsid w:val="00F515F0"/>
    <w:rsid w:val="00F519AA"/>
    <w:rsid w:val="00F52365"/>
    <w:rsid w:val="00F527F5"/>
    <w:rsid w:val="00F52825"/>
    <w:rsid w:val="00F52A52"/>
    <w:rsid w:val="00F53B50"/>
    <w:rsid w:val="00F54F07"/>
    <w:rsid w:val="00F57CEC"/>
    <w:rsid w:val="00F603AA"/>
    <w:rsid w:val="00F603D1"/>
    <w:rsid w:val="00F60542"/>
    <w:rsid w:val="00F60B8D"/>
    <w:rsid w:val="00F611D0"/>
    <w:rsid w:val="00F61511"/>
    <w:rsid w:val="00F61806"/>
    <w:rsid w:val="00F61E1D"/>
    <w:rsid w:val="00F62104"/>
    <w:rsid w:val="00F62F6C"/>
    <w:rsid w:val="00F6339B"/>
    <w:rsid w:val="00F637FA"/>
    <w:rsid w:val="00F643C2"/>
    <w:rsid w:val="00F65129"/>
    <w:rsid w:val="00F65356"/>
    <w:rsid w:val="00F653FA"/>
    <w:rsid w:val="00F65682"/>
    <w:rsid w:val="00F65BB5"/>
    <w:rsid w:val="00F65C0E"/>
    <w:rsid w:val="00F65D1A"/>
    <w:rsid w:val="00F661E4"/>
    <w:rsid w:val="00F675CA"/>
    <w:rsid w:val="00F700E5"/>
    <w:rsid w:val="00F7028F"/>
    <w:rsid w:val="00F70980"/>
    <w:rsid w:val="00F71157"/>
    <w:rsid w:val="00F71B41"/>
    <w:rsid w:val="00F71B90"/>
    <w:rsid w:val="00F71BB2"/>
    <w:rsid w:val="00F72694"/>
    <w:rsid w:val="00F73494"/>
    <w:rsid w:val="00F73500"/>
    <w:rsid w:val="00F73D33"/>
    <w:rsid w:val="00F73ED8"/>
    <w:rsid w:val="00F7418D"/>
    <w:rsid w:val="00F741F6"/>
    <w:rsid w:val="00F745BE"/>
    <w:rsid w:val="00F7471A"/>
    <w:rsid w:val="00F7473C"/>
    <w:rsid w:val="00F749E2"/>
    <w:rsid w:val="00F759E8"/>
    <w:rsid w:val="00F762C7"/>
    <w:rsid w:val="00F7656B"/>
    <w:rsid w:val="00F767ED"/>
    <w:rsid w:val="00F76EC1"/>
    <w:rsid w:val="00F771B7"/>
    <w:rsid w:val="00F775C6"/>
    <w:rsid w:val="00F80207"/>
    <w:rsid w:val="00F80297"/>
    <w:rsid w:val="00F80A0D"/>
    <w:rsid w:val="00F80B3B"/>
    <w:rsid w:val="00F80C5E"/>
    <w:rsid w:val="00F81557"/>
    <w:rsid w:val="00F816CB"/>
    <w:rsid w:val="00F81C7E"/>
    <w:rsid w:val="00F8380C"/>
    <w:rsid w:val="00F83F9F"/>
    <w:rsid w:val="00F850B7"/>
    <w:rsid w:val="00F85205"/>
    <w:rsid w:val="00F854CB"/>
    <w:rsid w:val="00F85EB4"/>
    <w:rsid w:val="00F871B9"/>
    <w:rsid w:val="00F87348"/>
    <w:rsid w:val="00F87901"/>
    <w:rsid w:val="00F909A6"/>
    <w:rsid w:val="00F90AF0"/>
    <w:rsid w:val="00F9150F"/>
    <w:rsid w:val="00F917F4"/>
    <w:rsid w:val="00F93A25"/>
    <w:rsid w:val="00F93FE9"/>
    <w:rsid w:val="00F94033"/>
    <w:rsid w:val="00F951EB"/>
    <w:rsid w:val="00F95227"/>
    <w:rsid w:val="00F9579C"/>
    <w:rsid w:val="00F9592D"/>
    <w:rsid w:val="00F95D2B"/>
    <w:rsid w:val="00F9655D"/>
    <w:rsid w:val="00F969A7"/>
    <w:rsid w:val="00F9790C"/>
    <w:rsid w:val="00FA03C6"/>
    <w:rsid w:val="00FA084B"/>
    <w:rsid w:val="00FA1108"/>
    <w:rsid w:val="00FA11AC"/>
    <w:rsid w:val="00FA1444"/>
    <w:rsid w:val="00FA1611"/>
    <w:rsid w:val="00FA17EF"/>
    <w:rsid w:val="00FA23EC"/>
    <w:rsid w:val="00FA253A"/>
    <w:rsid w:val="00FA326F"/>
    <w:rsid w:val="00FA34DF"/>
    <w:rsid w:val="00FA386D"/>
    <w:rsid w:val="00FA3E38"/>
    <w:rsid w:val="00FA40B6"/>
    <w:rsid w:val="00FA4177"/>
    <w:rsid w:val="00FA4DAF"/>
    <w:rsid w:val="00FA4E95"/>
    <w:rsid w:val="00FA4F6F"/>
    <w:rsid w:val="00FA5584"/>
    <w:rsid w:val="00FA5946"/>
    <w:rsid w:val="00FA63DA"/>
    <w:rsid w:val="00FA65F9"/>
    <w:rsid w:val="00FA67CC"/>
    <w:rsid w:val="00FA6A91"/>
    <w:rsid w:val="00FA7A89"/>
    <w:rsid w:val="00FA7F30"/>
    <w:rsid w:val="00FB0ABB"/>
    <w:rsid w:val="00FB0F85"/>
    <w:rsid w:val="00FB0FA9"/>
    <w:rsid w:val="00FB0FC3"/>
    <w:rsid w:val="00FB1A3E"/>
    <w:rsid w:val="00FB201D"/>
    <w:rsid w:val="00FB22CE"/>
    <w:rsid w:val="00FB25A8"/>
    <w:rsid w:val="00FB2B51"/>
    <w:rsid w:val="00FB2BCE"/>
    <w:rsid w:val="00FB4577"/>
    <w:rsid w:val="00FB4945"/>
    <w:rsid w:val="00FB59E7"/>
    <w:rsid w:val="00FB612F"/>
    <w:rsid w:val="00FB6572"/>
    <w:rsid w:val="00FB7045"/>
    <w:rsid w:val="00FB72EC"/>
    <w:rsid w:val="00FB74CE"/>
    <w:rsid w:val="00FC1D51"/>
    <w:rsid w:val="00FC3DCA"/>
    <w:rsid w:val="00FC3E62"/>
    <w:rsid w:val="00FC4C30"/>
    <w:rsid w:val="00FC4ED4"/>
    <w:rsid w:val="00FC5391"/>
    <w:rsid w:val="00FC55C0"/>
    <w:rsid w:val="00FC5619"/>
    <w:rsid w:val="00FC7CD3"/>
    <w:rsid w:val="00FD047D"/>
    <w:rsid w:val="00FD1D8E"/>
    <w:rsid w:val="00FD24C2"/>
    <w:rsid w:val="00FD2869"/>
    <w:rsid w:val="00FD3218"/>
    <w:rsid w:val="00FD368C"/>
    <w:rsid w:val="00FD3DB6"/>
    <w:rsid w:val="00FD4AD4"/>
    <w:rsid w:val="00FD4BD6"/>
    <w:rsid w:val="00FD5009"/>
    <w:rsid w:val="00FD598B"/>
    <w:rsid w:val="00FD59E8"/>
    <w:rsid w:val="00FD647B"/>
    <w:rsid w:val="00FD6496"/>
    <w:rsid w:val="00FD6BB7"/>
    <w:rsid w:val="00FD6CE5"/>
    <w:rsid w:val="00FD6ECD"/>
    <w:rsid w:val="00FD7131"/>
    <w:rsid w:val="00FD7209"/>
    <w:rsid w:val="00FD7A4A"/>
    <w:rsid w:val="00FD7DBC"/>
    <w:rsid w:val="00FE0276"/>
    <w:rsid w:val="00FE0A31"/>
    <w:rsid w:val="00FE1D14"/>
    <w:rsid w:val="00FE1F16"/>
    <w:rsid w:val="00FE238B"/>
    <w:rsid w:val="00FE315E"/>
    <w:rsid w:val="00FE3E79"/>
    <w:rsid w:val="00FE402E"/>
    <w:rsid w:val="00FE4C2D"/>
    <w:rsid w:val="00FE4D4D"/>
    <w:rsid w:val="00FE5A4E"/>
    <w:rsid w:val="00FE5DFA"/>
    <w:rsid w:val="00FE5EAB"/>
    <w:rsid w:val="00FE652C"/>
    <w:rsid w:val="00FE6F3B"/>
    <w:rsid w:val="00FE7979"/>
    <w:rsid w:val="00FE7A12"/>
    <w:rsid w:val="00FF1630"/>
    <w:rsid w:val="00FF1A0B"/>
    <w:rsid w:val="00FF1A7B"/>
    <w:rsid w:val="00FF1F1B"/>
    <w:rsid w:val="00FF242C"/>
    <w:rsid w:val="00FF2A20"/>
    <w:rsid w:val="00FF4FD3"/>
    <w:rsid w:val="00FF5695"/>
    <w:rsid w:val="00FF5973"/>
    <w:rsid w:val="00FF66C4"/>
    <w:rsid w:val="00FF6911"/>
    <w:rsid w:val="00FF6C7A"/>
    <w:rsid w:val="00FF76F6"/>
    <w:rsid w:val="00FF79E5"/>
    <w:rsid w:val="00FF7E8C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f8f8f8"/>
    </o:shapedefaults>
    <o:shapelayout v:ext="edit">
      <o:idmap v:ext="edit" data="1"/>
    </o:shapelayout>
  </w:shapeDefaults>
  <w:doNotEmbedSmartTags/>
  <w:decimalSymbol w:val=","/>
  <w:listSeparator w:val=";"/>
  <w14:docId w14:val="26B00143"/>
  <w15:docId w15:val="{2605BECE-2242-410B-85D0-183EC513CA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20BE6"/>
    <w:pPr>
      <w:suppressAutoHyphens/>
    </w:pPr>
    <w:rPr>
      <w:sz w:val="24"/>
      <w:szCs w:val="24"/>
      <w:lang w:eastAsia="ar-SA"/>
    </w:rPr>
  </w:style>
  <w:style w:type="paragraph" w:styleId="10">
    <w:name w:val="heading 1"/>
    <w:aliases w:val="q1"/>
    <w:basedOn w:val="a0"/>
    <w:next w:val="a0"/>
    <w:link w:val="11"/>
    <w:qFormat/>
    <w:rsid w:val="007C105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A33ED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91946"/>
    <w:pPr>
      <w:keepNext/>
      <w:tabs>
        <w:tab w:val="left" w:pos="0"/>
      </w:tabs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D70550"/>
    <w:pPr>
      <w:keepNext/>
      <w:suppressAutoHyphens w:val="0"/>
      <w:spacing w:before="240" w:after="60" w:line="360" w:lineRule="auto"/>
      <w:ind w:left="284" w:right="284" w:firstLine="851"/>
      <w:outlineLvl w:val="3"/>
    </w:pPr>
    <w:rPr>
      <w:b/>
      <w:bCs/>
      <w:i/>
      <w:sz w:val="28"/>
      <w:szCs w:val="28"/>
      <w:lang w:eastAsia="ru-RU"/>
    </w:rPr>
  </w:style>
  <w:style w:type="paragraph" w:styleId="5">
    <w:name w:val="heading 5"/>
    <w:basedOn w:val="a0"/>
    <w:next w:val="a0"/>
    <w:link w:val="50"/>
    <w:qFormat/>
    <w:rsid w:val="00BE406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D70550"/>
    <w:pPr>
      <w:suppressAutoHyphens w:val="0"/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bCs/>
      <w:sz w:val="22"/>
      <w:szCs w:val="22"/>
      <w:lang w:eastAsia="ru-RU"/>
    </w:rPr>
  </w:style>
  <w:style w:type="paragraph" w:styleId="7">
    <w:name w:val="heading 7"/>
    <w:basedOn w:val="a0"/>
    <w:next w:val="a0"/>
    <w:link w:val="70"/>
    <w:qFormat/>
    <w:rsid w:val="00191946"/>
    <w:pPr>
      <w:tabs>
        <w:tab w:val="left" w:pos="0"/>
      </w:tabs>
      <w:spacing w:before="240" w:after="60"/>
      <w:outlineLvl w:val="6"/>
    </w:pPr>
  </w:style>
  <w:style w:type="paragraph" w:styleId="8">
    <w:name w:val="heading 8"/>
    <w:basedOn w:val="a0"/>
    <w:next w:val="a0"/>
    <w:link w:val="80"/>
    <w:qFormat/>
    <w:rsid w:val="00B30DEC"/>
    <w:pPr>
      <w:keepNext/>
      <w:shd w:val="clear" w:color="auto" w:fill="FFFFFF"/>
      <w:tabs>
        <w:tab w:val="left" w:pos="0"/>
        <w:tab w:val="num" w:pos="5967"/>
      </w:tabs>
      <w:spacing w:line="396" w:lineRule="exact"/>
      <w:ind w:left="5967" w:hanging="360"/>
      <w:jc w:val="both"/>
      <w:outlineLvl w:val="7"/>
    </w:pPr>
    <w:rPr>
      <w:sz w:val="28"/>
    </w:rPr>
  </w:style>
  <w:style w:type="paragraph" w:styleId="9">
    <w:name w:val="heading 9"/>
    <w:basedOn w:val="a0"/>
    <w:next w:val="a0"/>
    <w:link w:val="90"/>
    <w:qFormat/>
    <w:rsid w:val="00B30DEC"/>
    <w:pPr>
      <w:keepNext/>
      <w:tabs>
        <w:tab w:val="left" w:pos="0"/>
        <w:tab w:val="num" w:pos="6687"/>
      </w:tabs>
      <w:spacing w:after="120"/>
      <w:ind w:left="6687" w:hanging="180"/>
      <w:jc w:val="both"/>
      <w:outlineLvl w:val="8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191946"/>
  </w:style>
  <w:style w:type="character" w:customStyle="1" w:styleId="WW-Absatz-Standardschriftart">
    <w:name w:val="WW-Absatz-Standardschriftart"/>
    <w:rsid w:val="00191946"/>
  </w:style>
  <w:style w:type="character" w:customStyle="1" w:styleId="WW-Absatz-Standardschriftart1">
    <w:name w:val="WW-Absatz-Standardschriftart1"/>
    <w:rsid w:val="00191946"/>
  </w:style>
  <w:style w:type="character" w:customStyle="1" w:styleId="WW-Absatz-Standardschriftart11">
    <w:name w:val="WW-Absatz-Standardschriftart11"/>
    <w:rsid w:val="00191946"/>
  </w:style>
  <w:style w:type="character" w:customStyle="1" w:styleId="WW-Absatz-Standardschriftart111">
    <w:name w:val="WW-Absatz-Standardschriftart111"/>
    <w:rsid w:val="00191946"/>
  </w:style>
  <w:style w:type="character" w:customStyle="1" w:styleId="WW-Absatz-Standardschriftart1111">
    <w:name w:val="WW-Absatz-Standardschriftart1111"/>
    <w:rsid w:val="00191946"/>
  </w:style>
  <w:style w:type="character" w:customStyle="1" w:styleId="WW-Absatz-Standardschriftart11111">
    <w:name w:val="WW-Absatz-Standardschriftart11111"/>
    <w:rsid w:val="00191946"/>
  </w:style>
  <w:style w:type="character" w:customStyle="1" w:styleId="WW-Absatz-Standardschriftart111111">
    <w:name w:val="WW-Absatz-Standardschriftart111111"/>
    <w:rsid w:val="00191946"/>
  </w:style>
  <w:style w:type="character" w:customStyle="1" w:styleId="WW-Absatz-Standardschriftart1111111">
    <w:name w:val="WW-Absatz-Standardschriftart1111111"/>
    <w:rsid w:val="00191946"/>
  </w:style>
  <w:style w:type="character" w:customStyle="1" w:styleId="WW-Absatz-Standardschriftart11111111">
    <w:name w:val="WW-Absatz-Standardschriftart11111111"/>
    <w:rsid w:val="00191946"/>
  </w:style>
  <w:style w:type="character" w:customStyle="1" w:styleId="WW-Absatz-Standardschriftart111111111">
    <w:name w:val="WW-Absatz-Standardschriftart111111111"/>
    <w:rsid w:val="00191946"/>
  </w:style>
  <w:style w:type="character" w:customStyle="1" w:styleId="WW-Absatz-Standardschriftart1111111111">
    <w:name w:val="WW-Absatz-Standardschriftart1111111111"/>
    <w:rsid w:val="00191946"/>
  </w:style>
  <w:style w:type="character" w:customStyle="1" w:styleId="WW-Absatz-Standardschriftart11111111111">
    <w:name w:val="WW-Absatz-Standardschriftart11111111111"/>
    <w:rsid w:val="00191946"/>
  </w:style>
  <w:style w:type="character" w:customStyle="1" w:styleId="WW-Absatz-Standardschriftart111111111111">
    <w:name w:val="WW-Absatz-Standardschriftart111111111111"/>
    <w:rsid w:val="00191946"/>
  </w:style>
  <w:style w:type="character" w:customStyle="1" w:styleId="WW-Absatz-Standardschriftart1111111111111">
    <w:name w:val="WW-Absatz-Standardschriftart1111111111111"/>
    <w:rsid w:val="00191946"/>
  </w:style>
  <w:style w:type="character" w:customStyle="1" w:styleId="21">
    <w:name w:val="Основной шрифт абзаца2"/>
    <w:rsid w:val="00191946"/>
  </w:style>
  <w:style w:type="character" w:customStyle="1" w:styleId="WW8Num1z0">
    <w:name w:val="WW8Num1z0"/>
    <w:rsid w:val="00191946"/>
    <w:rPr>
      <w:rFonts w:ascii="Symbol" w:hAnsi="Symbol"/>
    </w:rPr>
  </w:style>
  <w:style w:type="character" w:customStyle="1" w:styleId="WW8Num5z0">
    <w:name w:val="WW8Num5z0"/>
    <w:rsid w:val="00191946"/>
    <w:rPr>
      <w:rFonts w:ascii="Symbol" w:hAnsi="Symbol"/>
    </w:rPr>
  </w:style>
  <w:style w:type="character" w:customStyle="1" w:styleId="12">
    <w:name w:val="Основной шрифт абзаца1"/>
    <w:rsid w:val="00191946"/>
  </w:style>
  <w:style w:type="character" w:styleId="a4">
    <w:name w:val="page number"/>
    <w:basedOn w:val="12"/>
    <w:rsid w:val="00191946"/>
  </w:style>
  <w:style w:type="character" w:customStyle="1" w:styleId="a5">
    <w:name w:val="Символ нумерации"/>
    <w:rsid w:val="00191946"/>
  </w:style>
  <w:style w:type="paragraph" w:customStyle="1" w:styleId="13">
    <w:name w:val="Заголовок1"/>
    <w:basedOn w:val="a0"/>
    <w:next w:val="a6"/>
    <w:rsid w:val="00191946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6">
    <w:name w:val="Body Text"/>
    <w:aliases w:val="Знак1 Знак"/>
    <w:basedOn w:val="a0"/>
    <w:link w:val="a7"/>
    <w:rsid w:val="00191946"/>
    <w:pPr>
      <w:spacing w:after="120"/>
    </w:pPr>
  </w:style>
  <w:style w:type="paragraph" w:styleId="a8">
    <w:name w:val="List"/>
    <w:basedOn w:val="a6"/>
    <w:rsid w:val="00191946"/>
    <w:rPr>
      <w:rFonts w:cs="Tahoma"/>
    </w:rPr>
  </w:style>
  <w:style w:type="paragraph" w:customStyle="1" w:styleId="22">
    <w:name w:val="Название2"/>
    <w:basedOn w:val="a0"/>
    <w:rsid w:val="00191946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0"/>
    <w:rsid w:val="00191946"/>
    <w:pPr>
      <w:suppressLineNumbers/>
    </w:pPr>
    <w:rPr>
      <w:rFonts w:ascii="Arial" w:hAnsi="Arial" w:cs="Tahoma"/>
    </w:rPr>
  </w:style>
  <w:style w:type="paragraph" w:customStyle="1" w:styleId="14">
    <w:name w:val="Название1"/>
    <w:basedOn w:val="a0"/>
    <w:rsid w:val="00191946"/>
    <w:pPr>
      <w:suppressLineNumbers/>
      <w:spacing w:before="120" w:after="120"/>
    </w:pPr>
    <w:rPr>
      <w:rFonts w:cs="Tahoma"/>
      <w:i/>
      <w:iCs/>
    </w:rPr>
  </w:style>
  <w:style w:type="paragraph" w:customStyle="1" w:styleId="15">
    <w:name w:val="Указатель1"/>
    <w:basedOn w:val="a0"/>
    <w:rsid w:val="00191946"/>
    <w:pPr>
      <w:suppressLineNumbers/>
    </w:pPr>
    <w:rPr>
      <w:rFonts w:cs="Tahoma"/>
    </w:rPr>
  </w:style>
  <w:style w:type="paragraph" w:styleId="a9">
    <w:name w:val="header"/>
    <w:aliases w:val="Верхний колонтитул Знак1 Знак,Верхний колонтитул Знак Знак Знак,Верхний колонтитул Знак1 Знак Знак Знак,Верхний колонтитул Знак Знак Знак Знак Знак,Знак Знак Знак Знак Знак Знак,Знак1 Знак Знак Знак1 Знак,ВерхКолонтитул"/>
    <w:basedOn w:val="a0"/>
    <w:link w:val="aa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b">
    <w:name w:val="footer"/>
    <w:basedOn w:val="a0"/>
    <w:link w:val="ac"/>
    <w:uiPriority w:val="99"/>
    <w:rsid w:val="00191946"/>
    <w:pPr>
      <w:tabs>
        <w:tab w:val="center" w:pos="4153"/>
        <w:tab w:val="right" w:pos="8306"/>
      </w:tabs>
    </w:pPr>
    <w:rPr>
      <w:sz w:val="20"/>
      <w:szCs w:val="20"/>
    </w:rPr>
  </w:style>
  <w:style w:type="paragraph" w:customStyle="1" w:styleId="ad">
    <w:name w:val="Заголовок КД"/>
    <w:basedOn w:val="a0"/>
    <w:next w:val="a0"/>
    <w:rsid w:val="00191946"/>
    <w:pPr>
      <w:ind w:left="284" w:right="284"/>
      <w:jc w:val="center"/>
    </w:pPr>
    <w:rPr>
      <w:b/>
      <w:sz w:val="28"/>
      <w:szCs w:val="20"/>
    </w:rPr>
  </w:style>
  <w:style w:type="paragraph" w:customStyle="1" w:styleId="210">
    <w:name w:val="Основной текст 21"/>
    <w:basedOn w:val="a0"/>
    <w:rsid w:val="00191946"/>
    <w:pPr>
      <w:snapToGrid w:val="0"/>
      <w:spacing w:before="120"/>
      <w:ind w:firstLine="709"/>
      <w:jc w:val="both"/>
    </w:pPr>
    <w:rPr>
      <w:rFonts w:ascii="Arial" w:hAnsi="Arial"/>
      <w:szCs w:val="20"/>
    </w:rPr>
  </w:style>
  <w:style w:type="paragraph" w:customStyle="1" w:styleId="Iauiueiniiaiieoaeno">
    <w:name w:val="Iau?iue.iniiaiie oaeno"/>
    <w:rsid w:val="00191946"/>
    <w:pPr>
      <w:suppressAutoHyphens/>
      <w:snapToGrid w:val="0"/>
    </w:pPr>
    <w:rPr>
      <w:rFonts w:eastAsia="Arial"/>
      <w:lang w:eastAsia="ar-SA"/>
    </w:rPr>
  </w:style>
  <w:style w:type="paragraph" w:customStyle="1" w:styleId="31">
    <w:name w:val="Основной текст 31"/>
    <w:basedOn w:val="a0"/>
    <w:rsid w:val="00191946"/>
    <w:pPr>
      <w:spacing w:after="120"/>
    </w:pPr>
    <w:rPr>
      <w:b/>
      <w:bCs/>
      <w:sz w:val="16"/>
      <w:szCs w:val="16"/>
    </w:rPr>
  </w:style>
  <w:style w:type="paragraph" w:customStyle="1" w:styleId="ae">
    <w:name w:val="Содержимое врезки"/>
    <w:basedOn w:val="a6"/>
    <w:rsid w:val="00191946"/>
  </w:style>
  <w:style w:type="paragraph" w:customStyle="1" w:styleId="af">
    <w:name w:val="Содержимое таблицы"/>
    <w:basedOn w:val="a0"/>
    <w:rsid w:val="00191946"/>
    <w:pPr>
      <w:suppressLineNumbers/>
    </w:pPr>
  </w:style>
  <w:style w:type="paragraph" w:customStyle="1" w:styleId="af0">
    <w:name w:val="Заголовок таблицы"/>
    <w:basedOn w:val="af"/>
    <w:rsid w:val="00191946"/>
    <w:pPr>
      <w:jc w:val="center"/>
    </w:pPr>
    <w:rPr>
      <w:b/>
      <w:bCs/>
    </w:rPr>
  </w:style>
  <w:style w:type="table" w:styleId="af1">
    <w:name w:val="Table Grid"/>
    <w:basedOn w:val="a2"/>
    <w:uiPriority w:val="59"/>
    <w:rsid w:val="00383DE8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6">
    <w:name w:val="toc 1"/>
    <w:basedOn w:val="a0"/>
    <w:next w:val="a0"/>
    <w:autoRedefine/>
    <w:uiPriority w:val="39"/>
    <w:rsid w:val="002663DD"/>
    <w:pPr>
      <w:widowControl w:val="0"/>
      <w:tabs>
        <w:tab w:val="left" w:pos="426"/>
        <w:tab w:val="right" w:leader="dot" w:pos="9639"/>
      </w:tabs>
      <w:suppressAutoHyphens w:val="0"/>
      <w:adjustRightInd w:val="0"/>
      <w:jc w:val="both"/>
      <w:textAlignment w:val="baseline"/>
    </w:pPr>
    <w:rPr>
      <w:rFonts w:eastAsia="GOST Type AU"/>
      <w:noProof/>
      <w:sz w:val="28"/>
      <w:szCs w:val="28"/>
      <w:lang w:eastAsia="ru-RU"/>
    </w:rPr>
  </w:style>
  <w:style w:type="paragraph" w:styleId="24">
    <w:name w:val="toc 2"/>
    <w:basedOn w:val="a0"/>
    <w:next w:val="a0"/>
    <w:autoRedefine/>
    <w:uiPriority w:val="39"/>
    <w:rsid w:val="00604972"/>
    <w:pPr>
      <w:widowControl w:val="0"/>
      <w:tabs>
        <w:tab w:val="left" w:pos="426"/>
        <w:tab w:val="right" w:leader="dot" w:pos="9627"/>
      </w:tabs>
      <w:suppressAutoHyphens w:val="0"/>
      <w:adjustRightInd w:val="0"/>
      <w:spacing w:line="360" w:lineRule="auto"/>
      <w:textAlignment w:val="baseline"/>
    </w:pPr>
    <w:rPr>
      <w:sz w:val="20"/>
      <w:szCs w:val="20"/>
      <w:lang w:eastAsia="ru-RU"/>
    </w:rPr>
  </w:style>
  <w:style w:type="character" w:styleId="af2">
    <w:name w:val="Hyperlink"/>
    <w:uiPriority w:val="99"/>
    <w:rsid w:val="00383DE8"/>
    <w:rPr>
      <w:color w:val="0000FF"/>
      <w:u w:val="single"/>
    </w:rPr>
  </w:style>
  <w:style w:type="paragraph" w:customStyle="1" w:styleId="27">
    <w:name w:val="Стиль27"/>
    <w:basedOn w:val="a0"/>
    <w:rsid w:val="00383DE8"/>
    <w:pPr>
      <w:widowControl w:val="0"/>
      <w:numPr>
        <w:numId w:val="1"/>
      </w:numPr>
      <w:autoSpaceDE w:val="0"/>
      <w:adjustRightInd w:val="0"/>
      <w:spacing w:line="360" w:lineRule="auto"/>
      <w:jc w:val="center"/>
      <w:textAlignment w:val="baseline"/>
      <w:outlineLvl w:val="0"/>
    </w:pPr>
    <w:rPr>
      <w:rFonts w:eastAsia="GOST Type AU"/>
      <w:b/>
      <w:color w:val="000000"/>
      <w:kern w:val="24"/>
      <w:sz w:val="28"/>
      <w:szCs w:val="28"/>
    </w:rPr>
  </w:style>
  <w:style w:type="paragraph" w:styleId="af3">
    <w:name w:val="Normal (Web)"/>
    <w:basedOn w:val="a0"/>
    <w:uiPriority w:val="99"/>
    <w:rsid w:val="002376CF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ts-hit">
    <w:name w:val="fts-hit"/>
    <w:rsid w:val="007E6CE3"/>
    <w:rPr>
      <w:shd w:val="clear" w:color="auto" w:fill="FFC0CB"/>
    </w:rPr>
  </w:style>
  <w:style w:type="paragraph" w:styleId="a">
    <w:name w:val="List Bullet"/>
    <w:basedOn w:val="a0"/>
    <w:rsid w:val="00A02079"/>
    <w:pPr>
      <w:numPr>
        <w:numId w:val="2"/>
      </w:numPr>
    </w:pPr>
  </w:style>
  <w:style w:type="paragraph" w:styleId="af4">
    <w:name w:val="Balloon Text"/>
    <w:basedOn w:val="a0"/>
    <w:link w:val="af5"/>
    <w:uiPriority w:val="99"/>
    <w:rsid w:val="0039571D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A33ED5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af6">
    <w:name w:val="основной"/>
    <w:basedOn w:val="a0"/>
    <w:rsid w:val="00A33ED5"/>
    <w:pPr>
      <w:keepNext/>
    </w:pPr>
    <w:rPr>
      <w:szCs w:val="20"/>
    </w:rPr>
  </w:style>
  <w:style w:type="paragraph" w:customStyle="1" w:styleId="Iauiue">
    <w:name w:val="Iau?iue"/>
    <w:rsid w:val="00BE4064"/>
    <w:pPr>
      <w:widowControl w:val="0"/>
      <w:suppressAutoHyphens/>
    </w:pPr>
    <w:rPr>
      <w:rFonts w:eastAsia="Arial"/>
      <w:lang w:eastAsia="ar-SA"/>
    </w:rPr>
  </w:style>
  <w:style w:type="paragraph" w:customStyle="1" w:styleId="nienie">
    <w:name w:val="nienie"/>
    <w:basedOn w:val="Iauiue"/>
    <w:rsid w:val="00BE4064"/>
    <w:pPr>
      <w:keepLines/>
      <w:tabs>
        <w:tab w:val="num" w:pos="851"/>
      </w:tabs>
      <w:ind w:left="709" w:hanging="284"/>
      <w:jc w:val="both"/>
    </w:pPr>
    <w:rPr>
      <w:rFonts w:ascii="Peterburg" w:hAnsi="Peterburg"/>
      <w:sz w:val="24"/>
    </w:rPr>
  </w:style>
  <w:style w:type="paragraph" w:customStyle="1" w:styleId="211">
    <w:name w:val="Основной текст с отступом 21"/>
    <w:basedOn w:val="a0"/>
    <w:rsid w:val="00BE4064"/>
    <w:pPr>
      <w:spacing w:after="120" w:line="480" w:lineRule="auto"/>
      <w:ind w:left="283"/>
    </w:pPr>
  </w:style>
  <w:style w:type="paragraph" w:customStyle="1" w:styleId="310">
    <w:name w:val="Основной текст с отступом 31"/>
    <w:basedOn w:val="a0"/>
    <w:rsid w:val="00BE4064"/>
    <w:pPr>
      <w:spacing w:after="120"/>
      <w:ind w:left="283"/>
    </w:pPr>
    <w:rPr>
      <w:sz w:val="16"/>
      <w:szCs w:val="16"/>
    </w:rPr>
  </w:style>
  <w:style w:type="paragraph" w:customStyle="1" w:styleId="25">
    <w:name w:val="Îñíîâíîé òåêñò 2"/>
    <w:basedOn w:val="a0"/>
    <w:rsid w:val="00BE4064"/>
    <w:pPr>
      <w:widowControl w:val="0"/>
      <w:ind w:firstLine="720"/>
      <w:jc w:val="both"/>
    </w:pPr>
    <w:rPr>
      <w:rFonts w:eastAsia="Arial"/>
      <w:b/>
      <w:color w:val="000000"/>
      <w:szCs w:val="20"/>
      <w:lang w:val="en-US"/>
    </w:rPr>
  </w:style>
  <w:style w:type="paragraph" w:styleId="af7">
    <w:name w:val="Body Text Indent"/>
    <w:basedOn w:val="a0"/>
    <w:link w:val="af8"/>
    <w:rsid w:val="00BE4064"/>
    <w:pPr>
      <w:spacing w:after="120"/>
      <w:ind w:left="283"/>
    </w:pPr>
  </w:style>
  <w:style w:type="character" w:styleId="af9">
    <w:name w:val="Strong"/>
    <w:uiPriority w:val="22"/>
    <w:qFormat/>
    <w:rsid w:val="001F51A3"/>
    <w:rPr>
      <w:b/>
      <w:bCs/>
    </w:rPr>
  </w:style>
  <w:style w:type="paragraph" w:customStyle="1" w:styleId="ConsTitle">
    <w:name w:val="ConsTitle"/>
    <w:rsid w:val="00606793"/>
    <w:pPr>
      <w:widowControl w:val="0"/>
      <w:suppressAutoHyphens/>
      <w:autoSpaceDE w:val="0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32">
    <w:name w:val="Îñíîâíîé òåêñò ñ îòñòóïîì 3"/>
    <w:basedOn w:val="a0"/>
    <w:rsid w:val="00E95399"/>
    <w:pPr>
      <w:widowControl w:val="0"/>
      <w:ind w:firstLine="567"/>
      <w:jc w:val="both"/>
    </w:pPr>
    <w:rPr>
      <w:rFonts w:ascii="Peterburg" w:eastAsia="Arial" w:hAnsi="Peterburg"/>
      <w:b/>
      <w:i/>
      <w:szCs w:val="20"/>
    </w:rPr>
  </w:style>
  <w:style w:type="paragraph" w:customStyle="1" w:styleId="afa">
    <w:name w:val="Îáû÷íûé"/>
    <w:rsid w:val="00B65D9A"/>
    <w:pPr>
      <w:widowControl w:val="0"/>
      <w:suppressAutoHyphens/>
    </w:pPr>
    <w:rPr>
      <w:rFonts w:eastAsia="Arial"/>
      <w:sz w:val="28"/>
      <w:lang w:eastAsia="ar-SA"/>
    </w:rPr>
  </w:style>
  <w:style w:type="paragraph" w:customStyle="1" w:styleId="Iniiaiieoaeno2">
    <w:name w:val="Iniiaiie oaeno 2"/>
    <w:basedOn w:val="a0"/>
    <w:rsid w:val="00B65D9A"/>
    <w:pPr>
      <w:widowControl w:val="0"/>
      <w:ind w:firstLine="567"/>
      <w:jc w:val="both"/>
    </w:pPr>
    <w:rPr>
      <w:b/>
      <w:color w:val="000000"/>
      <w:szCs w:val="20"/>
    </w:rPr>
  </w:style>
  <w:style w:type="paragraph" w:customStyle="1" w:styleId="-2">
    <w:name w:val="Нормальный-2"/>
    <w:basedOn w:val="a0"/>
    <w:link w:val="-20"/>
    <w:rsid w:val="00E14CAE"/>
    <w:pPr>
      <w:spacing w:before="120"/>
      <w:ind w:left="284" w:right="170" w:firstLine="851"/>
      <w:jc w:val="both"/>
    </w:pPr>
    <w:rPr>
      <w:sz w:val="26"/>
      <w:szCs w:val="20"/>
    </w:rPr>
  </w:style>
  <w:style w:type="character" w:customStyle="1" w:styleId="-20">
    <w:name w:val="Нормальный-2 Знак"/>
    <w:link w:val="-2"/>
    <w:rsid w:val="00E14CAE"/>
    <w:rPr>
      <w:sz w:val="26"/>
      <w:lang w:val="ru-RU" w:eastAsia="ar-SA" w:bidi="ar-SA"/>
    </w:rPr>
  </w:style>
  <w:style w:type="paragraph" w:customStyle="1" w:styleId="OEM">
    <w:name w:val="Нормальный (OEM)"/>
    <w:basedOn w:val="a0"/>
    <w:next w:val="a0"/>
    <w:uiPriority w:val="99"/>
    <w:rsid w:val="00385CC5"/>
    <w:pPr>
      <w:widowControl w:val="0"/>
      <w:suppressAutoHyphens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afb">
    <w:name w:val="Основной шрифт абзаца Знак"/>
    <w:aliases w:val="Знак Знак"/>
    <w:basedOn w:val="a0"/>
    <w:rsid w:val="00C81688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40">
    <w:name w:val="Заголовок 4 Знак"/>
    <w:link w:val="4"/>
    <w:rsid w:val="00D70550"/>
    <w:rPr>
      <w:b/>
      <w:bCs/>
      <w:i/>
      <w:sz w:val="28"/>
      <w:szCs w:val="28"/>
    </w:rPr>
  </w:style>
  <w:style w:type="character" w:customStyle="1" w:styleId="60">
    <w:name w:val="Заголовок 6 Знак"/>
    <w:link w:val="6"/>
    <w:rsid w:val="00D70550"/>
    <w:rPr>
      <w:b/>
      <w:bCs/>
      <w:sz w:val="22"/>
      <w:szCs w:val="22"/>
    </w:rPr>
  </w:style>
  <w:style w:type="paragraph" w:customStyle="1" w:styleId="afc">
    <w:name w:val="Стиль"/>
    <w:basedOn w:val="ab"/>
    <w:rsid w:val="00D70550"/>
    <w:pPr>
      <w:framePr w:hSpace="181" w:wrap="around" w:hAnchor="margin" w:xAlign="right" w:yAlign="bottom"/>
      <w:tabs>
        <w:tab w:val="clear" w:pos="4153"/>
        <w:tab w:val="clear" w:pos="8306"/>
        <w:tab w:val="center" w:pos="4677"/>
        <w:tab w:val="right" w:pos="9355"/>
      </w:tabs>
      <w:suppressAutoHyphens w:val="0"/>
      <w:spacing w:line="360" w:lineRule="auto"/>
      <w:ind w:left="284" w:right="284" w:firstLine="851"/>
      <w:suppressOverlap/>
      <w:jc w:val="center"/>
    </w:pPr>
    <w:rPr>
      <w:rFonts w:ascii="GOST type A" w:hAnsi="GOST type A"/>
      <w:szCs w:val="24"/>
      <w:lang w:eastAsia="ru-RU"/>
    </w:rPr>
  </w:style>
  <w:style w:type="character" w:customStyle="1" w:styleId="ac">
    <w:name w:val="Нижний колонтитул Знак"/>
    <w:link w:val="ab"/>
    <w:uiPriority w:val="99"/>
    <w:rsid w:val="00D70550"/>
    <w:rPr>
      <w:lang w:eastAsia="ar-SA"/>
    </w:rPr>
  </w:style>
  <w:style w:type="paragraph" w:customStyle="1" w:styleId="17">
    <w:name w:val="ПЗ1"/>
    <w:basedOn w:val="-2"/>
    <w:next w:val="-2"/>
    <w:rsid w:val="00D70550"/>
    <w:pPr>
      <w:keepNext/>
      <w:overflowPunct w:val="0"/>
      <w:autoSpaceDE w:val="0"/>
      <w:autoSpaceDN w:val="0"/>
      <w:adjustRightInd w:val="0"/>
      <w:spacing w:before="720" w:after="480"/>
      <w:textAlignment w:val="baseline"/>
    </w:pPr>
    <w:rPr>
      <w:b/>
      <w:caps/>
      <w:lang w:eastAsia="ru-RU"/>
    </w:rPr>
  </w:style>
  <w:style w:type="character" w:customStyle="1" w:styleId="a7">
    <w:name w:val="Основной текст Знак"/>
    <w:aliases w:val="Знак1 Знак Знак"/>
    <w:link w:val="a6"/>
    <w:rsid w:val="00D70550"/>
    <w:rPr>
      <w:sz w:val="24"/>
      <w:szCs w:val="24"/>
      <w:lang w:eastAsia="ar-SA"/>
    </w:rPr>
  </w:style>
  <w:style w:type="paragraph" w:styleId="26">
    <w:name w:val="Body Text Indent 2"/>
    <w:basedOn w:val="a0"/>
    <w:link w:val="28"/>
    <w:rsid w:val="00D70550"/>
    <w:pPr>
      <w:suppressAutoHyphens w:val="0"/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Arial" w:hAnsi="Arial"/>
      <w:sz w:val="20"/>
      <w:szCs w:val="20"/>
      <w:lang w:eastAsia="ru-RU"/>
    </w:rPr>
  </w:style>
  <w:style w:type="character" w:customStyle="1" w:styleId="28">
    <w:name w:val="Основной текст с отступом 2 Знак"/>
    <w:link w:val="26"/>
    <w:rsid w:val="00D70550"/>
    <w:rPr>
      <w:rFonts w:ascii="Arial" w:hAnsi="Arial"/>
    </w:rPr>
  </w:style>
  <w:style w:type="paragraph" w:styleId="33">
    <w:name w:val="Body Text 3"/>
    <w:basedOn w:val="a0"/>
    <w:link w:val="34"/>
    <w:rsid w:val="00D70550"/>
    <w:pPr>
      <w:suppressAutoHyphens w:val="0"/>
      <w:spacing w:after="120" w:line="360" w:lineRule="auto"/>
      <w:ind w:left="284" w:right="284" w:firstLine="851"/>
    </w:pPr>
    <w:rPr>
      <w:rFonts w:ascii="GOST type A" w:hAnsi="GOST type A"/>
      <w:i/>
      <w:sz w:val="16"/>
      <w:szCs w:val="16"/>
      <w:lang w:eastAsia="ru-RU"/>
    </w:rPr>
  </w:style>
  <w:style w:type="character" w:customStyle="1" w:styleId="34">
    <w:name w:val="Основной текст 3 Знак"/>
    <w:link w:val="33"/>
    <w:rsid w:val="00D70550"/>
    <w:rPr>
      <w:rFonts w:ascii="GOST type A" w:hAnsi="GOST type A"/>
      <w:i/>
      <w:sz w:val="16"/>
      <w:szCs w:val="16"/>
    </w:rPr>
  </w:style>
  <w:style w:type="paragraph" w:styleId="afd">
    <w:name w:val="List Paragraph"/>
    <w:basedOn w:val="a0"/>
    <w:link w:val="afe"/>
    <w:uiPriority w:val="34"/>
    <w:qFormat/>
    <w:rsid w:val="00D70550"/>
    <w:pPr>
      <w:suppressAutoHyphens w:val="0"/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18">
    <w:name w:val="Заголовок 1ПЗ"/>
    <w:basedOn w:val="a0"/>
    <w:next w:val="a0"/>
    <w:rsid w:val="00D70550"/>
    <w:pPr>
      <w:suppressAutoHyphens w:val="0"/>
      <w:overflowPunct w:val="0"/>
      <w:autoSpaceDE w:val="0"/>
      <w:autoSpaceDN w:val="0"/>
      <w:adjustRightInd w:val="0"/>
      <w:spacing w:after="840"/>
      <w:ind w:left="284" w:right="170" w:firstLine="851"/>
      <w:jc w:val="both"/>
      <w:textAlignment w:val="baseline"/>
    </w:pPr>
    <w:rPr>
      <w:b/>
      <w:caps/>
      <w:sz w:val="28"/>
      <w:szCs w:val="20"/>
      <w:lang w:eastAsia="ru-RU"/>
    </w:rPr>
  </w:style>
  <w:style w:type="paragraph" w:customStyle="1" w:styleId="29">
    <w:name w:val="ПЗ2"/>
    <w:basedOn w:val="-2"/>
    <w:next w:val="-2"/>
    <w:rsid w:val="00D70550"/>
    <w:pPr>
      <w:keepNext/>
      <w:suppressAutoHyphens w:val="0"/>
      <w:overflowPunct w:val="0"/>
      <w:autoSpaceDE w:val="0"/>
      <w:autoSpaceDN w:val="0"/>
      <w:adjustRightInd w:val="0"/>
      <w:spacing w:before="360" w:after="240"/>
      <w:textAlignment w:val="baseline"/>
    </w:pPr>
    <w:rPr>
      <w:b/>
      <w:lang w:eastAsia="ru-RU"/>
    </w:rPr>
  </w:style>
  <w:style w:type="paragraph" w:styleId="41">
    <w:name w:val="toc 4"/>
    <w:basedOn w:val="a0"/>
    <w:next w:val="a0"/>
    <w:uiPriority w:val="39"/>
    <w:rsid w:val="00D70550"/>
    <w:pPr>
      <w:tabs>
        <w:tab w:val="right" w:leader="dot" w:pos="10376"/>
      </w:tabs>
      <w:suppressAutoHyphens w:val="0"/>
      <w:overflowPunct w:val="0"/>
      <w:autoSpaceDE w:val="0"/>
      <w:autoSpaceDN w:val="0"/>
      <w:adjustRightInd w:val="0"/>
      <w:ind w:left="600"/>
      <w:textAlignment w:val="baseline"/>
    </w:pPr>
    <w:rPr>
      <w:rFonts w:ascii="Arial" w:hAnsi="Arial"/>
      <w:sz w:val="20"/>
      <w:szCs w:val="20"/>
      <w:lang w:eastAsia="ru-RU"/>
    </w:rPr>
  </w:style>
  <w:style w:type="paragraph" w:customStyle="1" w:styleId="Style10">
    <w:name w:val="Style10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paragraph" w:customStyle="1" w:styleId="Style12">
    <w:name w:val="Style12"/>
    <w:basedOn w:val="a0"/>
    <w:rsid w:val="00D7055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character" w:customStyle="1" w:styleId="FontStyle20">
    <w:name w:val="Font Style20"/>
    <w:rsid w:val="00D70550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22">
    <w:name w:val="Font Style22"/>
    <w:rsid w:val="00D70550"/>
    <w:rPr>
      <w:rFonts w:ascii="Arial" w:hAnsi="Arial" w:cs="Arial"/>
      <w:sz w:val="22"/>
      <w:szCs w:val="22"/>
    </w:rPr>
  </w:style>
  <w:style w:type="paragraph" w:styleId="aff">
    <w:name w:val="Title"/>
    <w:basedOn w:val="a0"/>
    <w:link w:val="aff0"/>
    <w:qFormat/>
    <w:rsid w:val="00D70550"/>
    <w:pPr>
      <w:suppressAutoHyphens w:val="0"/>
      <w:jc w:val="center"/>
    </w:pPr>
    <w:rPr>
      <w:b/>
      <w:bCs/>
      <w:sz w:val="28"/>
      <w:lang w:eastAsia="ru-RU"/>
    </w:rPr>
  </w:style>
  <w:style w:type="character" w:customStyle="1" w:styleId="aff0">
    <w:name w:val="Название Знак"/>
    <w:link w:val="aff"/>
    <w:rsid w:val="00D70550"/>
    <w:rPr>
      <w:b/>
      <w:bCs/>
      <w:sz w:val="28"/>
      <w:szCs w:val="24"/>
    </w:rPr>
  </w:style>
  <w:style w:type="character" w:styleId="aff1">
    <w:name w:val="line number"/>
    <w:basedOn w:val="a1"/>
    <w:rsid w:val="00F3765D"/>
  </w:style>
  <w:style w:type="character" w:styleId="aff2">
    <w:name w:val="annotation reference"/>
    <w:uiPriority w:val="99"/>
    <w:rsid w:val="00F3765D"/>
    <w:rPr>
      <w:sz w:val="16"/>
      <w:szCs w:val="16"/>
    </w:rPr>
  </w:style>
  <w:style w:type="paragraph" w:styleId="aff3">
    <w:name w:val="annotation text"/>
    <w:basedOn w:val="a0"/>
    <w:link w:val="aff4"/>
    <w:uiPriority w:val="99"/>
    <w:rsid w:val="00F3765D"/>
    <w:rPr>
      <w:sz w:val="20"/>
      <w:szCs w:val="20"/>
    </w:rPr>
  </w:style>
  <w:style w:type="character" w:customStyle="1" w:styleId="aff4">
    <w:name w:val="Текст примечания Знак"/>
    <w:link w:val="aff3"/>
    <w:uiPriority w:val="99"/>
    <w:rsid w:val="00F3765D"/>
    <w:rPr>
      <w:lang w:eastAsia="ar-SA"/>
    </w:rPr>
  </w:style>
  <w:style w:type="paragraph" w:styleId="aff5">
    <w:name w:val="annotation subject"/>
    <w:basedOn w:val="aff3"/>
    <w:next w:val="aff3"/>
    <w:link w:val="aff6"/>
    <w:rsid w:val="00F3765D"/>
    <w:rPr>
      <w:b/>
      <w:bCs/>
    </w:rPr>
  </w:style>
  <w:style w:type="character" w:customStyle="1" w:styleId="aff6">
    <w:name w:val="Тема примечания Знак"/>
    <w:link w:val="aff5"/>
    <w:rsid w:val="00F3765D"/>
    <w:rPr>
      <w:b/>
      <w:bCs/>
      <w:lang w:eastAsia="ar-SA"/>
    </w:rPr>
  </w:style>
  <w:style w:type="paragraph" w:customStyle="1" w:styleId="320">
    <w:name w:val="Основной текст 32"/>
    <w:basedOn w:val="a0"/>
    <w:rsid w:val="00DB15DB"/>
    <w:pPr>
      <w:tabs>
        <w:tab w:val="left" w:pos="5670"/>
        <w:tab w:val="left" w:pos="8931"/>
      </w:tabs>
      <w:suppressAutoHyphens w:val="0"/>
      <w:jc w:val="center"/>
    </w:pPr>
    <w:rPr>
      <w:szCs w:val="20"/>
    </w:rPr>
  </w:style>
  <w:style w:type="paragraph" w:customStyle="1" w:styleId="Style4">
    <w:name w:val="Style4"/>
    <w:basedOn w:val="a0"/>
    <w:rsid w:val="000A639B"/>
    <w:pPr>
      <w:widowControl w:val="0"/>
      <w:autoSpaceDE w:val="0"/>
      <w:spacing w:line="413" w:lineRule="exact"/>
      <w:ind w:firstLine="134"/>
      <w:jc w:val="both"/>
    </w:pPr>
    <w:rPr>
      <w:rFonts w:ascii="Arial" w:hAnsi="Arial" w:cs="Arial"/>
    </w:rPr>
  </w:style>
  <w:style w:type="paragraph" w:customStyle="1" w:styleId="Standard">
    <w:name w:val="Standard"/>
    <w:basedOn w:val="a0"/>
    <w:rsid w:val="008215CE"/>
    <w:pPr>
      <w:widowControl w:val="0"/>
      <w:suppressAutoHyphens w:val="0"/>
    </w:pPr>
    <w:rPr>
      <w:rFonts w:eastAsia="Lucida Sans Unicode" w:cs="Tahoma"/>
      <w:szCs w:val="20"/>
    </w:rPr>
  </w:style>
  <w:style w:type="paragraph" w:styleId="35">
    <w:name w:val="toc 3"/>
    <w:basedOn w:val="a0"/>
    <w:next w:val="a0"/>
    <w:autoRedefine/>
    <w:uiPriority w:val="39"/>
    <w:rsid w:val="004C1610"/>
    <w:pPr>
      <w:ind w:left="480"/>
    </w:pPr>
  </w:style>
  <w:style w:type="paragraph" w:customStyle="1" w:styleId="rvps5">
    <w:name w:val="rvps5"/>
    <w:basedOn w:val="a0"/>
    <w:rsid w:val="00AC0ECA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rvts6">
    <w:name w:val="rvts6"/>
    <w:basedOn w:val="a1"/>
    <w:rsid w:val="00AC0ECA"/>
  </w:style>
  <w:style w:type="table" w:styleId="19">
    <w:name w:val="Table Grid 1"/>
    <w:basedOn w:val="a2"/>
    <w:rsid w:val="00E43172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1"/>
    <w:rsid w:val="009C7BD7"/>
  </w:style>
  <w:style w:type="paragraph" w:customStyle="1" w:styleId="ConsPlusNormal">
    <w:name w:val="ConsPlusNormal"/>
    <w:link w:val="ConsPlusNormal0"/>
    <w:rsid w:val="00C3466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Bodytext">
    <w:name w:val="Body text_"/>
    <w:link w:val="1a"/>
    <w:locked/>
    <w:rsid w:val="00661E97"/>
    <w:rPr>
      <w:sz w:val="19"/>
      <w:szCs w:val="19"/>
      <w:shd w:val="clear" w:color="auto" w:fill="FFFFFF"/>
    </w:rPr>
  </w:style>
  <w:style w:type="paragraph" w:customStyle="1" w:styleId="1a">
    <w:name w:val="Основной текст1"/>
    <w:basedOn w:val="a0"/>
    <w:link w:val="Bodytext"/>
    <w:rsid w:val="00661E97"/>
    <w:pPr>
      <w:widowControl w:val="0"/>
      <w:shd w:val="clear" w:color="auto" w:fill="FFFFFF"/>
      <w:suppressAutoHyphens w:val="0"/>
      <w:spacing w:before="600" w:after="420" w:line="0" w:lineRule="atLeast"/>
    </w:pPr>
    <w:rPr>
      <w:sz w:val="19"/>
      <w:szCs w:val="19"/>
      <w:lang w:eastAsia="ru-RU"/>
    </w:rPr>
  </w:style>
  <w:style w:type="paragraph" w:customStyle="1" w:styleId="aff7">
    <w:name w:val="Знак"/>
    <w:basedOn w:val="a0"/>
    <w:rsid w:val="004C01CB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Default">
    <w:name w:val="Default"/>
    <w:rsid w:val="000E29A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e3">
    <w:name w:val="Style3"/>
    <w:basedOn w:val="a0"/>
    <w:rsid w:val="007D1BBA"/>
    <w:pPr>
      <w:widowControl w:val="0"/>
      <w:autoSpaceDE w:val="0"/>
      <w:spacing w:line="413" w:lineRule="exact"/>
    </w:pPr>
    <w:rPr>
      <w:rFonts w:ascii="Arial" w:hAnsi="Arial" w:cs="Arial"/>
    </w:rPr>
  </w:style>
  <w:style w:type="paragraph" w:customStyle="1" w:styleId="Style5">
    <w:name w:val="Style5"/>
    <w:basedOn w:val="a0"/>
    <w:rsid w:val="007D1BBA"/>
    <w:pPr>
      <w:widowControl w:val="0"/>
      <w:autoSpaceDE w:val="0"/>
      <w:spacing w:line="418" w:lineRule="exact"/>
      <w:jc w:val="both"/>
    </w:pPr>
    <w:rPr>
      <w:rFonts w:ascii="Arial" w:hAnsi="Arial" w:cs="Arial"/>
    </w:rPr>
  </w:style>
  <w:style w:type="paragraph" w:customStyle="1" w:styleId="Style15">
    <w:name w:val="Style15"/>
    <w:basedOn w:val="a0"/>
    <w:rsid w:val="007D1BBA"/>
    <w:pPr>
      <w:widowControl w:val="0"/>
      <w:autoSpaceDE w:val="0"/>
      <w:spacing w:line="274" w:lineRule="exact"/>
      <w:ind w:firstLine="701"/>
    </w:pPr>
    <w:rPr>
      <w:rFonts w:ascii="Arial" w:hAnsi="Arial" w:cs="Arial"/>
    </w:rPr>
  </w:style>
  <w:style w:type="character" w:customStyle="1" w:styleId="20">
    <w:name w:val="Заголовок 2 Знак"/>
    <w:link w:val="2"/>
    <w:rsid w:val="00056E40"/>
    <w:rPr>
      <w:rFonts w:ascii="Arial" w:hAnsi="Arial" w:cs="Arial"/>
      <w:b/>
      <w:bCs/>
      <w:i/>
      <w:iCs/>
      <w:sz w:val="28"/>
      <w:szCs w:val="28"/>
      <w:lang w:eastAsia="ar-SA"/>
    </w:rPr>
  </w:style>
  <w:style w:type="paragraph" w:customStyle="1" w:styleId="1b">
    <w:name w:val="Основной текст с отступом1"/>
    <w:basedOn w:val="a0"/>
    <w:rsid w:val="00C53EC5"/>
    <w:pPr>
      <w:suppressAutoHyphens w:val="0"/>
      <w:ind w:firstLine="567"/>
      <w:jc w:val="both"/>
    </w:pPr>
    <w:rPr>
      <w:szCs w:val="20"/>
      <w:lang w:eastAsia="ru-RU"/>
    </w:rPr>
  </w:style>
  <w:style w:type="character" w:customStyle="1" w:styleId="aa">
    <w:name w:val="Верхний колонтитул Знак"/>
    <w:aliases w:val="Верхний колонтитул Знак1 Знак Знак,Верхний колонтитул Знак Знак Знак Знак,Верхний колонтитул Знак1 Знак Знак Знак Знак,Верхний колонтитул Знак Знак Знак Знак Знак Знак,Знак Знак Знак Знак Знак Знак Знак,ВерхКолонтитул Знак"/>
    <w:link w:val="a9"/>
    <w:rsid w:val="004A0809"/>
    <w:rPr>
      <w:lang w:eastAsia="ar-SA"/>
    </w:rPr>
  </w:style>
  <w:style w:type="character" w:customStyle="1" w:styleId="aff8">
    <w:name w:val="Гипертекстовая ссылка"/>
    <w:uiPriority w:val="99"/>
    <w:rsid w:val="00EE4773"/>
    <w:rPr>
      <w:rFonts w:cs="Times New Roman"/>
      <w:b/>
      <w:color w:val="008000"/>
    </w:rPr>
  </w:style>
  <w:style w:type="paragraph" w:customStyle="1" w:styleId="ConsPlusNonformat">
    <w:name w:val="ConsPlusNonformat"/>
    <w:rsid w:val="00EE4773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customStyle="1" w:styleId="FORMATTEXT">
    <w:name w:val=".FORMATTEXT"/>
    <w:rsid w:val="00373453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HEADERTEXT">
    <w:name w:val=".HEADERTEXT"/>
    <w:rsid w:val="00373453"/>
    <w:pPr>
      <w:widowControl w:val="0"/>
      <w:autoSpaceDE w:val="0"/>
      <w:autoSpaceDN w:val="0"/>
      <w:adjustRightInd w:val="0"/>
    </w:pPr>
    <w:rPr>
      <w:rFonts w:ascii="Arial" w:hAnsi="Arial" w:cs="Arial"/>
      <w:color w:val="2B4279"/>
      <w:sz w:val="22"/>
      <w:szCs w:val="22"/>
    </w:rPr>
  </w:style>
  <w:style w:type="paragraph" w:customStyle="1" w:styleId="aff9">
    <w:name w:val="Заголовок статьи"/>
    <w:basedOn w:val="a0"/>
    <w:next w:val="a0"/>
    <w:uiPriority w:val="99"/>
    <w:rsid w:val="00E51883"/>
    <w:pPr>
      <w:widowControl w:val="0"/>
      <w:suppressAutoHyphens w:val="0"/>
      <w:autoSpaceDE w:val="0"/>
      <w:autoSpaceDN w:val="0"/>
      <w:adjustRightInd w:val="0"/>
      <w:ind w:left="1612" w:hanging="892"/>
      <w:jc w:val="both"/>
    </w:pPr>
    <w:rPr>
      <w:rFonts w:ascii="Arial" w:hAnsi="Arial"/>
      <w:lang w:eastAsia="ru-RU"/>
    </w:rPr>
  </w:style>
  <w:style w:type="character" w:customStyle="1" w:styleId="S">
    <w:name w:val="S_Обычный Знак"/>
    <w:link w:val="S0"/>
    <w:locked/>
    <w:rsid w:val="00F7471A"/>
    <w:rPr>
      <w:sz w:val="24"/>
      <w:szCs w:val="24"/>
    </w:rPr>
  </w:style>
  <w:style w:type="paragraph" w:customStyle="1" w:styleId="S0">
    <w:name w:val="S_Обычный"/>
    <w:basedOn w:val="a0"/>
    <w:link w:val="S"/>
    <w:qFormat/>
    <w:rsid w:val="00F7471A"/>
    <w:pPr>
      <w:suppressAutoHyphens w:val="0"/>
      <w:spacing w:line="360" w:lineRule="auto"/>
      <w:ind w:firstLine="709"/>
      <w:jc w:val="both"/>
    </w:pPr>
    <w:rPr>
      <w:lang w:eastAsia="ru-RU"/>
    </w:rPr>
  </w:style>
  <w:style w:type="numbering" w:customStyle="1" w:styleId="1c">
    <w:name w:val="Нет списка1"/>
    <w:next w:val="a3"/>
    <w:uiPriority w:val="99"/>
    <w:semiHidden/>
    <w:unhideWhenUsed/>
    <w:rsid w:val="00352FAF"/>
  </w:style>
  <w:style w:type="character" w:customStyle="1" w:styleId="11">
    <w:name w:val="Заголовок 1 Знак"/>
    <w:aliases w:val="q1 Знак"/>
    <w:link w:val="10"/>
    <w:rsid w:val="00352FAF"/>
    <w:rPr>
      <w:rFonts w:ascii="Arial" w:hAnsi="Arial" w:cs="Arial"/>
      <w:b/>
      <w:bCs/>
      <w:kern w:val="32"/>
      <w:sz w:val="32"/>
      <w:szCs w:val="32"/>
      <w:lang w:eastAsia="ar-SA"/>
    </w:rPr>
  </w:style>
  <w:style w:type="character" w:customStyle="1" w:styleId="70">
    <w:name w:val="Заголовок 7 Знак"/>
    <w:link w:val="7"/>
    <w:rsid w:val="00352FAF"/>
    <w:rPr>
      <w:sz w:val="24"/>
      <w:szCs w:val="24"/>
      <w:lang w:eastAsia="ar-SA"/>
    </w:rPr>
  </w:style>
  <w:style w:type="character" w:customStyle="1" w:styleId="af5">
    <w:name w:val="Текст выноски Знак"/>
    <w:link w:val="af4"/>
    <w:uiPriority w:val="99"/>
    <w:rsid w:val="00352FAF"/>
    <w:rPr>
      <w:rFonts w:ascii="Tahoma" w:hAnsi="Tahoma" w:cs="Tahoma"/>
      <w:sz w:val="16"/>
      <w:szCs w:val="16"/>
      <w:lang w:eastAsia="ar-SA"/>
    </w:rPr>
  </w:style>
  <w:style w:type="table" w:customStyle="1" w:styleId="1d">
    <w:name w:val="Сетка таблицы1"/>
    <w:basedOn w:val="a2"/>
    <w:next w:val="af1"/>
    <w:uiPriority w:val="59"/>
    <w:rsid w:val="00352F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a">
    <w:name w:val="Document Map"/>
    <w:basedOn w:val="a0"/>
    <w:link w:val="affb"/>
    <w:uiPriority w:val="99"/>
    <w:unhideWhenUsed/>
    <w:rsid w:val="0006088C"/>
    <w:rPr>
      <w:rFonts w:ascii="Tahoma" w:hAnsi="Tahoma" w:cs="Tahoma"/>
      <w:sz w:val="16"/>
      <w:szCs w:val="16"/>
    </w:rPr>
  </w:style>
  <w:style w:type="character" w:customStyle="1" w:styleId="affb">
    <w:name w:val="Схема документа Знак"/>
    <w:basedOn w:val="a1"/>
    <w:link w:val="affa"/>
    <w:uiPriority w:val="99"/>
    <w:rsid w:val="0006088C"/>
    <w:rPr>
      <w:rFonts w:ascii="Tahoma" w:hAnsi="Tahoma" w:cs="Tahoma"/>
      <w:sz w:val="16"/>
      <w:szCs w:val="16"/>
      <w:lang w:eastAsia="ar-SA"/>
    </w:rPr>
  </w:style>
  <w:style w:type="numbering" w:customStyle="1" w:styleId="2a">
    <w:name w:val="Нет списка2"/>
    <w:next w:val="a3"/>
    <w:uiPriority w:val="99"/>
    <w:semiHidden/>
    <w:unhideWhenUsed/>
    <w:rsid w:val="009B21DD"/>
  </w:style>
  <w:style w:type="table" w:customStyle="1" w:styleId="2b">
    <w:name w:val="Сетка таблицы2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0">
    <w:name w:val="Нет списка11"/>
    <w:next w:val="a3"/>
    <w:uiPriority w:val="99"/>
    <w:semiHidden/>
    <w:unhideWhenUsed/>
    <w:rsid w:val="009B21DD"/>
  </w:style>
  <w:style w:type="table" w:customStyle="1" w:styleId="111">
    <w:name w:val="Сетка таблицы11"/>
    <w:basedOn w:val="a2"/>
    <w:next w:val="af1"/>
    <w:uiPriority w:val="59"/>
    <w:rsid w:val="009B21DD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c">
    <w:name w:val="Note Heading"/>
    <w:basedOn w:val="a0"/>
    <w:next w:val="a0"/>
    <w:link w:val="affd"/>
    <w:rsid w:val="00AD2E69"/>
    <w:pPr>
      <w:suppressAutoHyphens w:val="0"/>
      <w:jc w:val="center"/>
    </w:pPr>
    <w:rPr>
      <w:rFonts w:ascii="Arial" w:hAnsi="Arial"/>
      <w:b/>
      <w:sz w:val="32"/>
      <w:lang w:eastAsia="ru-RU"/>
    </w:rPr>
  </w:style>
  <w:style w:type="character" w:customStyle="1" w:styleId="affd">
    <w:name w:val="Заголовок записки Знак"/>
    <w:basedOn w:val="a1"/>
    <w:link w:val="affc"/>
    <w:rsid w:val="00AD2E69"/>
    <w:rPr>
      <w:rFonts w:ascii="Arial" w:hAnsi="Arial"/>
      <w:b/>
      <w:sz w:val="32"/>
      <w:szCs w:val="24"/>
    </w:rPr>
  </w:style>
  <w:style w:type="table" w:customStyle="1" w:styleId="36">
    <w:name w:val="Сетка таблицы3"/>
    <w:basedOn w:val="a2"/>
    <w:next w:val="af1"/>
    <w:uiPriority w:val="3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Сетка таблицы111"/>
    <w:basedOn w:val="a2"/>
    <w:uiPriority w:val="59"/>
    <w:rsid w:val="008C541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2"/>
    <w:next w:val="af1"/>
    <w:uiPriority w:val="3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2"/>
    <w:basedOn w:val="a2"/>
    <w:uiPriority w:val="59"/>
    <w:rsid w:val="00680F4E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2"/>
    <w:next w:val="af1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3"/>
    <w:basedOn w:val="a2"/>
    <w:uiPriority w:val="59"/>
    <w:rsid w:val="002E6448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2"/>
    <w:next w:val="af1"/>
    <w:uiPriority w:val="3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114"/>
    <w:basedOn w:val="a2"/>
    <w:uiPriority w:val="59"/>
    <w:rsid w:val="00E0253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BA7932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30">
    <w:name w:val="Заголовок 3 Знак"/>
    <w:basedOn w:val="a1"/>
    <w:link w:val="3"/>
    <w:rsid w:val="00662B9A"/>
    <w:rPr>
      <w:rFonts w:ascii="Arial" w:hAnsi="Arial" w:cs="Arial"/>
      <w:b/>
      <w:bCs/>
      <w:sz w:val="26"/>
      <w:szCs w:val="26"/>
      <w:lang w:eastAsia="ar-SA"/>
    </w:rPr>
  </w:style>
  <w:style w:type="character" w:customStyle="1" w:styleId="50">
    <w:name w:val="Заголовок 5 Знак"/>
    <w:basedOn w:val="a1"/>
    <w:link w:val="5"/>
    <w:rsid w:val="00662B9A"/>
    <w:rPr>
      <w:b/>
      <w:bCs/>
      <w:i/>
      <w:iCs/>
      <w:sz w:val="26"/>
      <w:szCs w:val="26"/>
      <w:lang w:eastAsia="ar-SA"/>
    </w:rPr>
  </w:style>
  <w:style w:type="character" w:customStyle="1" w:styleId="af8">
    <w:name w:val="Основной текст с отступом Знак"/>
    <w:basedOn w:val="a1"/>
    <w:link w:val="af7"/>
    <w:rsid w:val="00662B9A"/>
    <w:rPr>
      <w:sz w:val="24"/>
      <w:szCs w:val="24"/>
      <w:lang w:eastAsia="ar-SA"/>
    </w:rPr>
  </w:style>
  <w:style w:type="paragraph" w:styleId="2c">
    <w:name w:val="Body Text 2"/>
    <w:basedOn w:val="a0"/>
    <w:link w:val="2d"/>
    <w:semiHidden/>
    <w:unhideWhenUsed/>
    <w:rsid w:val="00D82561"/>
    <w:pPr>
      <w:spacing w:after="120" w:line="480" w:lineRule="auto"/>
    </w:pPr>
  </w:style>
  <w:style w:type="character" w:customStyle="1" w:styleId="2d">
    <w:name w:val="Основной текст 2 Знак"/>
    <w:basedOn w:val="a1"/>
    <w:link w:val="2c"/>
    <w:semiHidden/>
    <w:rsid w:val="00D82561"/>
    <w:rPr>
      <w:sz w:val="24"/>
      <w:szCs w:val="24"/>
      <w:lang w:eastAsia="ar-SA"/>
    </w:rPr>
  </w:style>
  <w:style w:type="paragraph" w:customStyle="1" w:styleId="affe">
    <w:name w:val="Базовый"/>
    <w:rsid w:val="00D82561"/>
    <w:pPr>
      <w:tabs>
        <w:tab w:val="left" w:pos="709"/>
      </w:tabs>
      <w:suppressAutoHyphens/>
      <w:spacing w:after="60" w:line="276" w:lineRule="auto"/>
      <w:jc w:val="both"/>
    </w:pPr>
    <w:rPr>
      <w:sz w:val="24"/>
      <w:szCs w:val="24"/>
      <w:lang w:eastAsia="ar-SA"/>
    </w:rPr>
  </w:style>
  <w:style w:type="character" w:styleId="afff">
    <w:name w:val="FollowedHyperlink"/>
    <w:basedOn w:val="a1"/>
    <w:uiPriority w:val="99"/>
    <w:semiHidden/>
    <w:unhideWhenUsed/>
    <w:rsid w:val="00BB46D2"/>
    <w:rPr>
      <w:color w:val="800080" w:themeColor="followedHyperlink"/>
      <w:u w:val="single"/>
    </w:rPr>
  </w:style>
  <w:style w:type="numbering" w:customStyle="1" w:styleId="37">
    <w:name w:val="Нет списка3"/>
    <w:next w:val="a3"/>
    <w:uiPriority w:val="99"/>
    <w:semiHidden/>
    <w:unhideWhenUsed/>
    <w:rsid w:val="008B3718"/>
  </w:style>
  <w:style w:type="numbering" w:customStyle="1" w:styleId="43">
    <w:name w:val="Нет списка4"/>
    <w:next w:val="a3"/>
    <w:uiPriority w:val="99"/>
    <w:semiHidden/>
    <w:unhideWhenUsed/>
    <w:rsid w:val="00A222B0"/>
  </w:style>
  <w:style w:type="numbering" w:customStyle="1" w:styleId="121">
    <w:name w:val="Нет списка12"/>
    <w:next w:val="a3"/>
    <w:uiPriority w:val="99"/>
    <w:semiHidden/>
    <w:unhideWhenUsed/>
    <w:rsid w:val="00A222B0"/>
  </w:style>
  <w:style w:type="table" w:customStyle="1" w:styleId="71">
    <w:name w:val="Сетка таблицы7"/>
    <w:basedOn w:val="a2"/>
    <w:next w:val="af1"/>
    <w:rsid w:val="00A222B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">
    <w:name w:val="Сетка таблицы 11"/>
    <w:basedOn w:val="a2"/>
    <w:next w:val="19"/>
    <w:rsid w:val="00A222B0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1">
    <w:name w:val="Нет списка111"/>
    <w:next w:val="a3"/>
    <w:uiPriority w:val="99"/>
    <w:semiHidden/>
    <w:unhideWhenUsed/>
    <w:rsid w:val="00A222B0"/>
  </w:style>
  <w:style w:type="table" w:customStyle="1" w:styleId="160">
    <w:name w:val="Сетка таблицы16"/>
    <w:basedOn w:val="a2"/>
    <w:next w:val="af1"/>
    <w:uiPriority w:val="59"/>
    <w:rsid w:val="00A222B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3">
    <w:name w:val="Нет списка21"/>
    <w:next w:val="a3"/>
    <w:uiPriority w:val="99"/>
    <w:semiHidden/>
    <w:unhideWhenUsed/>
    <w:rsid w:val="00A222B0"/>
  </w:style>
  <w:style w:type="table" w:customStyle="1" w:styleId="250">
    <w:name w:val="Сетка таблицы2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3"/>
    <w:uiPriority w:val="99"/>
    <w:semiHidden/>
    <w:unhideWhenUsed/>
    <w:rsid w:val="00A222B0"/>
  </w:style>
  <w:style w:type="table" w:customStyle="1" w:styleId="1150">
    <w:name w:val="Сетка таблицы115"/>
    <w:basedOn w:val="a2"/>
    <w:next w:val="af1"/>
    <w:uiPriority w:val="59"/>
    <w:rsid w:val="00A222B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">
    <w:name w:val="Сетка таблицы111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">
    <w:name w:val="Сетка таблицы2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2"/>
    <w:next w:val="af1"/>
    <w:uiPriority w:val="3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1"/>
    <w:basedOn w:val="a2"/>
    <w:uiPriority w:val="59"/>
    <w:rsid w:val="00A222B0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">
    <w:name w:val="Нет списка31"/>
    <w:next w:val="a3"/>
    <w:uiPriority w:val="99"/>
    <w:semiHidden/>
    <w:unhideWhenUsed/>
    <w:rsid w:val="00A222B0"/>
  </w:style>
  <w:style w:type="paragraph" w:customStyle="1" w:styleId="14660">
    <w:name w:val="14660"/>
    <w:basedOn w:val="a0"/>
    <w:rsid w:val="00C039C4"/>
    <w:pPr>
      <w:suppressAutoHyphens w:val="0"/>
      <w:autoSpaceDE w:val="0"/>
      <w:autoSpaceDN w:val="0"/>
      <w:spacing w:before="120" w:after="120"/>
      <w:jc w:val="center"/>
    </w:pPr>
    <w:rPr>
      <w:b/>
      <w:bCs/>
      <w:color w:val="000000"/>
      <w:sz w:val="28"/>
      <w:szCs w:val="28"/>
      <w:lang w:eastAsia="ru-RU"/>
    </w:rPr>
  </w:style>
  <w:style w:type="table" w:customStyle="1" w:styleId="81">
    <w:name w:val="Сетка таблицы8"/>
    <w:basedOn w:val="a2"/>
    <w:next w:val="af1"/>
    <w:uiPriority w:val="59"/>
    <w:rsid w:val="00C039C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2"/>
    <w:next w:val="af1"/>
    <w:uiPriority w:val="59"/>
    <w:rsid w:val="00055DD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3E3ED6"/>
    <w:rPr>
      <w:rFonts w:ascii="Arial" w:hAnsi="Arial" w:cs="Arial"/>
    </w:rPr>
  </w:style>
  <w:style w:type="paragraph" w:styleId="52">
    <w:name w:val="toc 5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2">
    <w:name w:val="toc 6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2">
    <w:name w:val="toc 7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2">
    <w:name w:val="toc 8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3E3ED6"/>
    <w:pPr>
      <w:suppressAutoHyphens w:val="0"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customStyle="1" w:styleId="ConsNonformat">
    <w:name w:val="ConsNonformat"/>
    <w:rsid w:val="003E3ED6"/>
    <w:pPr>
      <w:widowControl w:val="0"/>
      <w:numPr>
        <w:numId w:val="4"/>
      </w:numPr>
      <w:suppressAutoHyphens/>
      <w:autoSpaceDE w:val="0"/>
      <w:autoSpaceDN w:val="0"/>
      <w:ind w:right="19772"/>
      <w:textAlignment w:val="baseline"/>
    </w:pPr>
    <w:rPr>
      <w:rFonts w:ascii="Courier New" w:eastAsia="SimSun" w:hAnsi="Courier New" w:cs="Courier New"/>
      <w:kern w:val="3"/>
      <w:lang w:eastAsia="zh-CN"/>
    </w:rPr>
  </w:style>
  <w:style w:type="numbering" w:customStyle="1" w:styleId="WW8Num16">
    <w:name w:val="WW8Num16"/>
    <w:rsid w:val="003E3ED6"/>
    <w:pPr>
      <w:numPr>
        <w:numId w:val="4"/>
      </w:numPr>
    </w:pPr>
  </w:style>
  <w:style w:type="character" w:customStyle="1" w:styleId="Calibri9pt">
    <w:name w:val="Основной текст + Calibri;9 pt"/>
    <w:basedOn w:val="a1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f0">
    <w:name w:val="Основной текст_"/>
    <w:basedOn w:val="a1"/>
    <w:rsid w:val="00B93AC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Calibri85pt">
    <w:name w:val="Основной текст + Calibri;8.5 pt"/>
    <w:basedOn w:val="afff0"/>
    <w:rsid w:val="00B93AC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afff1">
    <w:name w:val="Колонтитул_"/>
    <w:link w:val="afff2"/>
    <w:locked/>
    <w:rsid w:val="000A6511"/>
    <w:rPr>
      <w:shd w:val="clear" w:color="auto" w:fill="FFFFFF"/>
    </w:rPr>
  </w:style>
  <w:style w:type="character" w:customStyle="1" w:styleId="92">
    <w:name w:val="Колонтитул + 9"/>
    <w:aliases w:val="5 pt1"/>
    <w:rsid w:val="000A6511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afff2">
    <w:name w:val="Колонтитул"/>
    <w:basedOn w:val="a0"/>
    <w:link w:val="afff1"/>
    <w:rsid w:val="000A6511"/>
    <w:pPr>
      <w:shd w:val="clear" w:color="auto" w:fill="FFFFFF"/>
      <w:suppressAutoHyphens w:val="0"/>
    </w:pPr>
    <w:rPr>
      <w:sz w:val="20"/>
      <w:szCs w:val="20"/>
      <w:lang w:eastAsia="ru-RU"/>
    </w:rPr>
  </w:style>
  <w:style w:type="paragraph" w:styleId="afff3">
    <w:name w:val="No Spacing"/>
    <w:uiPriority w:val="1"/>
    <w:qFormat/>
    <w:rsid w:val="00CD7C25"/>
    <w:pPr>
      <w:widowControl w:val="0"/>
      <w:autoSpaceDE w:val="0"/>
      <w:autoSpaceDN w:val="0"/>
      <w:adjustRightInd w:val="0"/>
    </w:pPr>
  </w:style>
  <w:style w:type="paragraph" w:customStyle="1" w:styleId="44">
    <w:name w:val="Без интервала4"/>
    <w:rsid w:val="00CD7C25"/>
    <w:rPr>
      <w:rFonts w:ascii="Calibri" w:hAnsi="Calibri"/>
      <w:sz w:val="22"/>
      <w:szCs w:val="22"/>
      <w:lang w:eastAsia="en-US"/>
    </w:rPr>
  </w:style>
  <w:style w:type="character" w:customStyle="1" w:styleId="FontStyle12">
    <w:name w:val="Font Style12"/>
    <w:rsid w:val="00CD7C25"/>
    <w:rPr>
      <w:rFonts w:ascii="Times New Roman" w:hAnsi="Times New Roman"/>
      <w:b/>
      <w:spacing w:val="10"/>
      <w:sz w:val="24"/>
    </w:rPr>
  </w:style>
  <w:style w:type="paragraph" w:customStyle="1" w:styleId="afff4">
    <w:name w:val="Прижатый влево"/>
    <w:basedOn w:val="a0"/>
    <w:next w:val="a0"/>
    <w:uiPriority w:val="99"/>
    <w:rsid w:val="00DD0304"/>
    <w:pPr>
      <w:widowControl w:val="0"/>
      <w:suppressAutoHyphens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  <w:lang w:eastAsia="ru-RU"/>
    </w:rPr>
  </w:style>
  <w:style w:type="paragraph" w:customStyle="1" w:styleId="ConsPlusCell">
    <w:name w:val="ConsPlusCell"/>
    <w:uiPriority w:val="99"/>
    <w:rsid w:val="009B1A2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">
    <w:name w:val="Список маркированный 1"/>
    <w:basedOn w:val="a0"/>
    <w:rsid w:val="001B6E05"/>
    <w:pPr>
      <w:numPr>
        <w:numId w:val="3"/>
      </w:numPr>
      <w:tabs>
        <w:tab w:val="left" w:pos="1276"/>
      </w:tabs>
      <w:jc w:val="both"/>
    </w:pPr>
  </w:style>
  <w:style w:type="character" w:customStyle="1" w:styleId="b-message-headname">
    <w:name w:val="b-message-head__name"/>
    <w:basedOn w:val="a1"/>
    <w:rsid w:val="00A6539F"/>
  </w:style>
  <w:style w:type="character" w:customStyle="1" w:styleId="b-message-heademail">
    <w:name w:val="b-message-head__email"/>
    <w:basedOn w:val="a1"/>
    <w:rsid w:val="00A6539F"/>
  </w:style>
  <w:style w:type="paragraph" w:customStyle="1" w:styleId="afff5">
    <w:name w:val="Таблицы (моноширинный)"/>
    <w:basedOn w:val="a0"/>
    <w:next w:val="a0"/>
    <w:uiPriority w:val="99"/>
    <w:rsid w:val="00863337"/>
    <w:pPr>
      <w:widowControl w:val="0"/>
      <w:suppressAutoHyphens w:val="0"/>
      <w:autoSpaceDE w:val="0"/>
      <w:autoSpaceDN w:val="0"/>
      <w:adjustRightInd w:val="0"/>
    </w:pPr>
    <w:rPr>
      <w:rFonts w:ascii="Courier New" w:hAnsi="Courier New" w:cs="Courier New"/>
      <w:sz w:val="26"/>
      <w:szCs w:val="26"/>
      <w:lang w:eastAsia="ru-RU"/>
    </w:rPr>
  </w:style>
  <w:style w:type="character" w:customStyle="1" w:styleId="afe">
    <w:name w:val="Абзац списка Знак"/>
    <w:link w:val="afd"/>
    <w:uiPriority w:val="34"/>
    <w:locked/>
    <w:rsid w:val="00E53FB7"/>
    <w:rPr>
      <w:rFonts w:ascii="Calibri" w:eastAsia="Calibri" w:hAnsi="Calibri"/>
      <w:sz w:val="22"/>
      <w:szCs w:val="22"/>
      <w:lang w:eastAsia="ar-SA"/>
    </w:rPr>
  </w:style>
  <w:style w:type="paragraph" w:styleId="afff6">
    <w:name w:val="Plain Text"/>
    <w:basedOn w:val="a0"/>
    <w:link w:val="afff7"/>
    <w:uiPriority w:val="99"/>
    <w:unhideWhenUsed/>
    <w:rsid w:val="005852AD"/>
    <w:pPr>
      <w:suppressAutoHyphens w:val="0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fff7">
    <w:name w:val="Текст Знак"/>
    <w:basedOn w:val="a1"/>
    <w:link w:val="afff6"/>
    <w:uiPriority w:val="99"/>
    <w:rsid w:val="005852AD"/>
    <w:rPr>
      <w:rFonts w:ascii="Consolas" w:eastAsiaTheme="minorHAnsi" w:hAnsi="Consolas" w:cstheme="minorBidi"/>
      <w:sz w:val="21"/>
      <w:szCs w:val="21"/>
      <w:lang w:eastAsia="en-US"/>
    </w:rPr>
  </w:style>
  <w:style w:type="paragraph" w:customStyle="1" w:styleId="afff8">
    <w:name w:val="Нормальный (таблица)"/>
    <w:basedOn w:val="a0"/>
    <w:next w:val="a0"/>
    <w:uiPriority w:val="99"/>
    <w:rsid w:val="00743E0C"/>
    <w:pPr>
      <w:widowControl w:val="0"/>
      <w:suppressAutoHyphens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  <w:lang w:eastAsia="ru-RU"/>
    </w:rPr>
  </w:style>
  <w:style w:type="character" w:customStyle="1" w:styleId="116">
    <w:name w:val="Заголовок 1 Знак1"/>
    <w:aliases w:val="q1 Знак1"/>
    <w:basedOn w:val="a1"/>
    <w:rsid w:val="005F39F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ar-SA"/>
    </w:rPr>
  </w:style>
  <w:style w:type="table" w:customStyle="1" w:styleId="93">
    <w:name w:val="Сетка таблицы9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2"/>
    <w:next w:val="af1"/>
    <w:rsid w:val="007B6780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">
    <w:name w:val="Нет списка5"/>
    <w:next w:val="a3"/>
    <w:uiPriority w:val="99"/>
    <w:semiHidden/>
    <w:unhideWhenUsed/>
    <w:rsid w:val="00524FA3"/>
  </w:style>
  <w:style w:type="paragraph" w:customStyle="1" w:styleId="2e">
    <w:name w:val="Заголовок2"/>
    <w:basedOn w:val="a0"/>
    <w:next w:val="a6"/>
    <w:rsid w:val="00524FA3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00">
    <w:name w:val="Сетка таблицы10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 12"/>
    <w:basedOn w:val="a2"/>
    <w:next w:val="19"/>
    <w:rsid w:val="00524FA3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33">
    <w:name w:val="Нет списка13"/>
    <w:next w:val="a3"/>
    <w:uiPriority w:val="99"/>
    <w:semiHidden/>
    <w:unhideWhenUsed/>
    <w:rsid w:val="00524FA3"/>
  </w:style>
  <w:style w:type="table" w:customStyle="1" w:styleId="170">
    <w:name w:val="Сетка таблицы17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2">
    <w:name w:val="Нет списка22"/>
    <w:next w:val="a3"/>
    <w:uiPriority w:val="99"/>
    <w:semiHidden/>
    <w:unhideWhenUsed/>
    <w:rsid w:val="00524FA3"/>
  </w:style>
  <w:style w:type="table" w:customStyle="1" w:styleId="260">
    <w:name w:val="Сетка таблицы2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0">
    <w:name w:val="Нет списка112"/>
    <w:next w:val="a3"/>
    <w:uiPriority w:val="99"/>
    <w:semiHidden/>
    <w:unhideWhenUsed/>
    <w:rsid w:val="00524FA3"/>
  </w:style>
  <w:style w:type="table" w:customStyle="1" w:styleId="1160">
    <w:name w:val="Сетка таблицы116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Сетка таблицы2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0">
    <w:name w:val="Сетка таблицы133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0">
    <w:name w:val="Сетка таблицы2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">
    <w:name w:val="Сетка таблицы112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2"/>
    <w:next w:val="af1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0">
    <w:name w:val="Сетка таблицы62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">
    <w:name w:val="Нет списка32"/>
    <w:next w:val="a3"/>
    <w:uiPriority w:val="99"/>
    <w:semiHidden/>
    <w:unhideWhenUsed/>
    <w:rsid w:val="00524FA3"/>
  </w:style>
  <w:style w:type="numbering" w:customStyle="1" w:styleId="411">
    <w:name w:val="Нет списка41"/>
    <w:next w:val="a3"/>
    <w:uiPriority w:val="99"/>
    <w:semiHidden/>
    <w:unhideWhenUsed/>
    <w:rsid w:val="00524FA3"/>
  </w:style>
  <w:style w:type="numbering" w:customStyle="1" w:styleId="1211">
    <w:name w:val="Нет списка121"/>
    <w:next w:val="a3"/>
    <w:uiPriority w:val="99"/>
    <w:semiHidden/>
    <w:unhideWhenUsed/>
    <w:rsid w:val="00524FA3"/>
  </w:style>
  <w:style w:type="table" w:customStyle="1" w:styleId="720">
    <w:name w:val="Сетка таблицы72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 111"/>
    <w:basedOn w:val="a2"/>
    <w:next w:val="19"/>
    <w:rsid w:val="00524FA3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20">
    <w:name w:val="Нет списка1112"/>
    <w:next w:val="a3"/>
    <w:uiPriority w:val="99"/>
    <w:semiHidden/>
    <w:unhideWhenUsed/>
    <w:rsid w:val="00524FA3"/>
  </w:style>
  <w:style w:type="table" w:customStyle="1" w:styleId="161">
    <w:name w:val="Сетка таблицы16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11">
    <w:name w:val="Нет списка211"/>
    <w:next w:val="a3"/>
    <w:uiPriority w:val="99"/>
    <w:semiHidden/>
    <w:unhideWhenUsed/>
    <w:rsid w:val="00524FA3"/>
  </w:style>
  <w:style w:type="table" w:customStyle="1" w:styleId="251">
    <w:name w:val="Сетка таблицы2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0">
    <w:name w:val="Нет списка11111"/>
    <w:next w:val="a3"/>
    <w:uiPriority w:val="99"/>
    <w:semiHidden/>
    <w:unhideWhenUsed/>
    <w:rsid w:val="00524FA3"/>
  </w:style>
  <w:style w:type="table" w:customStyle="1" w:styleId="1151">
    <w:name w:val="Сетка таблицы1151"/>
    <w:basedOn w:val="a2"/>
    <w:next w:val="af1"/>
    <w:uiPriority w:val="59"/>
    <w:rsid w:val="00524FA3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">
    <w:name w:val="Сетка таблицы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">
    <w:name w:val="Сетка таблицы111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Сетка таблицы4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Сетка таблицы2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">
    <w:name w:val="Сетка таблицы112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">
    <w:name w:val="Сетка таблицы2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Сетка таблицы113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2"/>
    <w:next w:val="af1"/>
    <w:uiPriority w:val="3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Сетка таблицы11411"/>
    <w:basedOn w:val="a2"/>
    <w:uiPriority w:val="59"/>
    <w:rsid w:val="00524FA3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">
    <w:name w:val="Нет списка311"/>
    <w:next w:val="a3"/>
    <w:uiPriority w:val="99"/>
    <w:semiHidden/>
    <w:unhideWhenUsed/>
    <w:rsid w:val="00524FA3"/>
  </w:style>
  <w:style w:type="table" w:customStyle="1" w:styleId="810">
    <w:name w:val="Сетка таблицы8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2"/>
    <w:next w:val="af1"/>
    <w:uiPriority w:val="59"/>
    <w:rsid w:val="00524F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3">
    <w:name w:val="Нет списка6"/>
    <w:next w:val="a3"/>
    <w:uiPriority w:val="99"/>
    <w:semiHidden/>
    <w:unhideWhenUsed/>
    <w:rsid w:val="003A4248"/>
  </w:style>
  <w:style w:type="character" w:customStyle="1" w:styleId="80">
    <w:name w:val="Заголовок 8 Знак"/>
    <w:basedOn w:val="a1"/>
    <w:link w:val="8"/>
    <w:rsid w:val="00B30DEC"/>
    <w:rPr>
      <w:sz w:val="28"/>
      <w:szCs w:val="24"/>
      <w:shd w:val="clear" w:color="auto" w:fill="FFFFFF"/>
      <w:lang w:eastAsia="ar-SA"/>
    </w:rPr>
  </w:style>
  <w:style w:type="character" w:customStyle="1" w:styleId="90">
    <w:name w:val="Заголовок 9 Знак"/>
    <w:basedOn w:val="a1"/>
    <w:link w:val="9"/>
    <w:rsid w:val="00B30DEC"/>
    <w:rPr>
      <w:b/>
      <w:sz w:val="24"/>
      <w:szCs w:val="24"/>
      <w:lang w:eastAsia="ar-SA"/>
    </w:rPr>
  </w:style>
  <w:style w:type="paragraph" w:customStyle="1" w:styleId="38">
    <w:name w:val="Заголовок3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45">
    <w:name w:val="Заголовок4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54">
    <w:name w:val="Заголовок5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table" w:customStyle="1" w:styleId="180">
    <w:name w:val="Сетка таблицы18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 13"/>
    <w:basedOn w:val="a2"/>
    <w:next w:val="19"/>
    <w:rsid w:val="00B30DEC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43">
    <w:name w:val="Нет списка14"/>
    <w:next w:val="a3"/>
    <w:uiPriority w:val="99"/>
    <w:semiHidden/>
    <w:unhideWhenUsed/>
    <w:rsid w:val="00B30DEC"/>
  </w:style>
  <w:style w:type="table" w:customStyle="1" w:styleId="190">
    <w:name w:val="Сетка таблицы19"/>
    <w:basedOn w:val="a2"/>
    <w:next w:val="af1"/>
    <w:uiPriority w:val="59"/>
    <w:rsid w:val="00B30DE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33">
    <w:name w:val="Нет списка23"/>
    <w:next w:val="a3"/>
    <w:uiPriority w:val="99"/>
    <w:semiHidden/>
    <w:unhideWhenUsed/>
    <w:rsid w:val="00B30DEC"/>
  </w:style>
  <w:style w:type="table" w:customStyle="1" w:styleId="270">
    <w:name w:val="Сетка таблицы27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3"/>
    <w:uiPriority w:val="99"/>
    <w:semiHidden/>
    <w:unhideWhenUsed/>
    <w:rsid w:val="00B30DEC"/>
  </w:style>
  <w:style w:type="table" w:customStyle="1" w:styleId="117">
    <w:name w:val="Сетка таблицы117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0">
    <w:name w:val="Сетка таблицы33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0">
    <w:name w:val="Сетка таблицы21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0">
    <w:name w:val="Сетка таблицы43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0">
    <w:name w:val="Сетка таблицы134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0">
    <w:name w:val="Сетка таблицы53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0">
    <w:name w:val="Сетка таблицы1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0">
    <w:name w:val="Сетка таблицы23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">
    <w:name w:val="Сетка таблицы113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0">
    <w:name w:val="Сетка таблицы63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3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1">
    <w:name w:val="Нет списка33"/>
    <w:next w:val="a3"/>
    <w:uiPriority w:val="99"/>
    <w:semiHidden/>
    <w:unhideWhenUsed/>
    <w:rsid w:val="00B30DEC"/>
  </w:style>
  <w:style w:type="numbering" w:customStyle="1" w:styleId="421">
    <w:name w:val="Нет списка42"/>
    <w:next w:val="a3"/>
    <w:uiPriority w:val="99"/>
    <w:semiHidden/>
    <w:unhideWhenUsed/>
    <w:rsid w:val="00B30DEC"/>
  </w:style>
  <w:style w:type="numbering" w:customStyle="1" w:styleId="1221">
    <w:name w:val="Нет списка122"/>
    <w:next w:val="a3"/>
    <w:uiPriority w:val="99"/>
    <w:semiHidden/>
    <w:unhideWhenUsed/>
    <w:rsid w:val="00B30DEC"/>
  </w:style>
  <w:style w:type="table" w:customStyle="1" w:styleId="73">
    <w:name w:val="Сетка таблицы73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">
    <w:name w:val="Сетка таблицы 112"/>
    <w:basedOn w:val="a2"/>
    <w:next w:val="19"/>
    <w:rsid w:val="00B30DEC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1131">
    <w:name w:val="Нет списка1113"/>
    <w:next w:val="a3"/>
    <w:uiPriority w:val="99"/>
    <w:semiHidden/>
    <w:unhideWhenUsed/>
    <w:rsid w:val="00B30DEC"/>
  </w:style>
  <w:style w:type="table" w:customStyle="1" w:styleId="162">
    <w:name w:val="Сетка таблицы162"/>
    <w:basedOn w:val="a2"/>
    <w:next w:val="af1"/>
    <w:uiPriority w:val="59"/>
    <w:rsid w:val="00B30DE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21">
    <w:name w:val="Нет списка212"/>
    <w:next w:val="a3"/>
    <w:uiPriority w:val="99"/>
    <w:semiHidden/>
    <w:unhideWhenUsed/>
    <w:rsid w:val="00B30DEC"/>
  </w:style>
  <w:style w:type="table" w:customStyle="1" w:styleId="252">
    <w:name w:val="Сетка таблицы25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2">
    <w:name w:val="Нет списка11112"/>
    <w:next w:val="a3"/>
    <w:uiPriority w:val="99"/>
    <w:semiHidden/>
    <w:unhideWhenUsed/>
    <w:rsid w:val="00B30DEC"/>
  </w:style>
  <w:style w:type="table" w:customStyle="1" w:styleId="1152">
    <w:name w:val="Сетка таблицы115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0">
    <w:name w:val="Сетка таблицы111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">
    <w:name w:val="Сетка таблицы412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">
    <w:name w:val="Сетка таблицы112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">
    <w:name w:val="Сетка таблицы512"/>
    <w:basedOn w:val="a2"/>
    <w:next w:val="af1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">
    <w:name w:val="Сетка таблицы113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2"/>
    <w:next w:val="af1"/>
    <w:uiPriority w:val="3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">
    <w:name w:val="Сетка таблицы11412"/>
    <w:basedOn w:val="a2"/>
    <w:uiPriority w:val="59"/>
    <w:rsid w:val="00B30DEC"/>
    <w:pPr>
      <w:widowControl w:val="0"/>
      <w:adjustRightInd w:val="0"/>
      <w:spacing w:line="360" w:lineRule="atLeast"/>
      <w:jc w:val="both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1">
    <w:name w:val="Нет списка312"/>
    <w:next w:val="a3"/>
    <w:uiPriority w:val="99"/>
    <w:semiHidden/>
    <w:unhideWhenUsed/>
    <w:rsid w:val="00B30DEC"/>
  </w:style>
  <w:style w:type="table" w:customStyle="1" w:styleId="820">
    <w:name w:val="Сетка таблицы82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">
    <w:name w:val="Сетка таблицы712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1">
    <w:name w:val="Табличный_слева_10"/>
    <w:basedOn w:val="a0"/>
    <w:qFormat/>
    <w:rsid w:val="00B30DEC"/>
    <w:pPr>
      <w:suppressAutoHyphens w:val="0"/>
    </w:pPr>
    <w:rPr>
      <w:sz w:val="20"/>
      <w:lang w:eastAsia="ru-RU"/>
    </w:rPr>
  </w:style>
  <w:style w:type="paragraph" w:customStyle="1" w:styleId="xl63">
    <w:name w:val="xl6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64">
    <w:name w:val="xl6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xl65">
    <w:name w:val="xl6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6">
    <w:name w:val="xl6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7">
    <w:name w:val="xl6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18"/>
      <w:szCs w:val="18"/>
      <w:lang w:eastAsia="ru-RU"/>
    </w:rPr>
  </w:style>
  <w:style w:type="paragraph" w:customStyle="1" w:styleId="xl68">
    <w:name w:val="xl6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69">
    <w:name w:val="xl6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333333"/>
      <w:sz w:val="20"/>
      <w:szCs w:val="20"/>
      <w:lang w:eastAsia="ru-RU"/>
    </w:rPr>
  </w:style>
  <w:style w:type="paragraph" w:customStyle="1" w:styleId="xl70">
    <w:name w:val="xl70"/>
    <w:basedOn w:val="a0"/>
    <w:rsid w:val="00B30DEC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71">
    <w:name w:val="xl7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sz w:val="20"/>
      <w:szCs w:val="20"/>
      <w:lang w:eastAsia="ru-RU"/>
    </w:rPr>
  </w:style>
  <w:style w:type="paragraph" w:customStyle="1" w:styleId="xl72">
    <w:name w:val="xl7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color w:val="E26B0A"/>
      <w:lang w:eastAsia="ru-RU"/>
    </w:rPr>
  </w:style>
  <w:style w:type="paragraph" w:customStyle="1" w:styleId="xl73">
    <w:name w:val="xl7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4">
    <w:name w:val="xl7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ru-RU"/>
    </w:rPr>
  </w:style>
  <w:style w:type="paragraph" w:customStyle="1" w:styleId="xl75">
    <w:name w:val="xl75"/>
    <w:basedOn w:val="a0"/>
    <w:rsid w:val="00B30DEC"/>
    <w:pP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E26B0A"/>
      <w:sz w:val="18"/>
      <w:szCs w:val="18"/>
      <w:lang w:eastAsia="ru-RU"/>
    </w:rPr>
  </w:style>
  <w:style w:type="paragraph" w:customStyle="1" w:styleId="xl76">
    <w:name w:val="xl7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7">
    <w:name w:val="xl77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8">
    <w:name w:val="xl78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79">
    <w:name w:val="xl79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0">
    <w:name w:val="xl80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64">
    <w:name w:val="Заголовок6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numbering" w:customStyle="1" w:styleId="WW8Num161">
    <w:name w:val="WW8Num161"/>
    <w:rsid w:val="00B30DEC"/>
  </w:style>
  <w:style w:type="character" w:customStyle="1" w:styleId="afff9">
    <w:name w:val="Основной текст + Не полужирный"/>
    <w:aliases w:val="Интервал 0 pt6"/>
    <w:basedOn w:val="a1"/>
    <w:uiPriority w:val="99"/>
    <w:rsid w:val="00B30DEC"/>
    <w:rPr>
      <w:rFonts w:ascii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none"/>
      <w:lang w:val="ru-RU" w:eastAsia="ru-RU"/>
    </w:rPr>
  </w:style>
  <w:style w:type="character" w:customStyle="1" w:styleId="2f">
    <w:name w:val="Основной текст + Не полужирный2"/>
    <w:aliases w:val="Интервал 0 pt5"/>
    <w:basedOn w:val="a1"/>
    <w:uiPriority w:val="99"/>
    <w:rsid w:val="00B30DEC"/>
    <w:rPr>
      <w:rFonts w:ascii="Times New Roman" w:hAnsi="Times New Roman" w:cs="Times New Roman"/>
      <w:b/>
      <w:bCs/>
      <w:color w:val="000000"/>
      <w:spacing w:val="2"/>
      <w:w w:val="100"/>
      <w:position w:val="0"/>
      <w:sz w:val="24"/>
      <w:szCs w:val="24"/>
      <w:u w:val="none"/>
      <w:lang w:val="ru-RU" w:eastAsia="ru-RU"/>
    </w:rPr>
  </w:style>
  <w:style w:type="paragraph" w:customStyle="1" w:styleId="xl81">
    <w:name w:val="xl8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2">
    <w:name w:val="xl82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83">
    <w:name w:val="xl83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character" w:customStyle="1" w:styleId="cardnamepart">
    <w:name w:val="card__namepart"/>
    <w:basedOn w:val="a1"/>
    <w:rsid w:val="00B30DEC"/>
  </w:style>
  <w:style w:type="paragraph" w:customStyle="1" w:styleId="formattext0">
    <w:name w:val="formattext"/>
    <w:rsid w:val="00B30DEC"/>
    <w:pPr>
      <w:widowControl w:val="0"/>
      <w:autoSpaceDE w:val="0"/>
      <w:autoSpaceDN w:val="0"/>
      <w:adjustRightInd w:val="0"/>
    </w:pPr>
    <w:rPr>
      <w:rFonts w:eastAsia="SimSun"/>
      <w:sz w:val="18"/>
      <w:szCs w:val="18"/>
    </w:rPr>
  </w:style>
  <w:style w:type="paragraph" w:styleId="39">
    <w:name w:val="Body Text Indent 3"/>
    <w:basedOn w:val="a0"/>
    <w:link w:val="3a"/>
    <w:rsid w:val="00B30DEC"/>
    <w:pPr>
      <w:spacing w:after="120"/>
      <w:ind w:left="283"/>
    </w:pPr>
    <w:rPr>
      <w:rFonts w:eastAsia="SimSun"/>
      <w:sz w:val="16"/>
      <w:szCs w:val="16"/>
    </w:rPr>
  </w:style>
  <w:style w:type="character" w:customStyle="1" w:styleId="3a">
    <w:name w:val="Основной текст с отступом 3 Знак"/>
    <w:basedOn w:val="a1"/>
    <w:link w:val="39"/>
    <w:rsid w:val="00B30DEC"/>
    <w:rPr>
      <w:rFonts w:eastAsia="SimSun"/>
      <w:sz w:val="16"/>
      <w:szCs w:val="16"/>
      <w:lang w:eastAsia="ar-SA"/>
    </w:rPr>
  </w:style>
  <w:style w:type="paragraph" w:customStyle="1" w:styleId="afffa">
    <w:name w:val="Комментарий"/>
    <w:basedOn w:val="a0"/>
    <w:next w:val="a0"/>
    <w:rsid w:val="00B30DEC"/>
    <w:pPr>
      <w:suppressAutoHyphens w:val="0"/>
      <w:autoSpaceDE w:val="0"/>
      <w:autoSpaceDN w:val="0"/>
      <w:adjustRightInd w:val="0"/>
      <w:ind w:left="170"/>
      <w:jc w:val="both"/>
    </w:pPr>
    <w:rPr>
      <w:rFonts w:ascii="Arial" w:eastAsia="SimSun" w:hAnsi="Arial"/>
      <w:i/>
      <w:iCs/>
      <w:color w:val="800080"/>
      <w:sz w:val="20"/>
      <w:szCs w:val="20"/>
      <w:lang w:eastAsia="ru-RU"/>
    </w:rPr>
  </w:style>
  <w:style w:type="paragraph" w:styleId="afffb">
    <w:name w:val="footnote text"/>
    <w:basedOn w:val="a0"/>
    <w:link w:val="afffc"/>
    <w:rsid w:val="00B30DEC"/>
    <w:pPr>
      <w:suppressAutoHyphens w:val="0"/>
    </w:pPr>
    <w:rPr>
      <w:rFonts w:eastAsia="SimSun"/>
      <w:sz w:val="20"/>
      <w:szCs w:val="20"/>
      <w:lang w:eastAsia="ru-RU"/>
    </w:rPr>
  </w:style>
  <w:style w:type="character" w:customStyle="1" w:styleId="afffc">
    <w:name w:val="Текст сноски Знак"/>
    <w:basedOn w:val="a1"/>
    <w:link w:val="afffb"/>
    <w:rsid w:val="00B30DEC"/>
    <w:rPr>
      <w:rFonts w:eastAsia="SimSun"/>
    </w:rPr>
  </w:style>
  <w:style w:type="character" w:styleId="afffd">
    <w:name w:val="footnote reference"/>
    <w:basedOn w:val="a1"/>
    <w:rsid w:val="00B30DEC"/>
    <w:rPr>
      <w:vertAlign w:val="superscript"/>
    </w:rPr>
  </w:style>
  <w:style w:type="paragraph" w:customStyle="1" w:styleId="1e">
    <w:name w:val="Знак1"/>
    <w:basedOn w:val="a0"/>
    <w:rsid w:val="00B30DEC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character" w:customStyle="1" w:styleId="afffe">
    <w:name w:val="Цветовое выделение"/>
    <w:rsid w:val="00B30DEC"/>
    <w:rPr>
      <w:b/>
      <w:color w:val="000080"/>
    </w:rPr>
  </w:style>
  <w:style w:type="paragraph" w:customStyle="1" w:styleId="118">
    <w:name w:val="Знак11"/>
    <w:basedOn w:val="a0"/>
    <w:rsid w:val="00B30DEC"/>
    <w:pPr>
      <w:suppressAutoHyphens w:val="0"/>
      <w:spacing w:before="100" w:beforeAutospacing="1" w:after="100" w:afterAutospacing="1"/>
    </w:pPr>
    <w:rPr>
      <w:rFonts w:ascii="Tahoma" w:eastAsia="SimSun" w:hAnsi="Tahoma"/>
      <w:sz w:val="20"/>
      <w:szCs w:val="20"/>
      <w:lang w:val="en-US" w:eastAsia="en-US"/>
    </w:rPr>
  </w:style>
  <w:style w:type="table" w:customStyle="1" w:styleId="3310">
    <w:name w:val="Сетка таблицы331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1">
    <w:name w:val="s_1"/>
    <w:basedOn w:val="a0"/>
    <w:rsid w:val="00B30DEC"/>
    <w:pPr>
      <w:suppressAutoHyphens w:val="0"/>
      <w:spacing w:before="100" w:beforeAutospacing="1" w:after="100" w:afterAutospacing="1"/>
    </w:pPr>
    <w:rPr>
      <w:rFonts w:eastAsia="SimSun"/>
      <w:lang w:eastAsia="ru-RU"/>
    </w:rPr>
  </w:style>
  <w:style w:type="paragraph" w:styleId="affff">
    <w:name w:val="Revision"/>
    <w:hidden/>
    <w:uiPriority w:val="99"/>
    <w:semiHidden/>
    <w:rsid w:val="00B30DEC"/>
    <w:rPr>
      <w:rFonts w:eastAsia="SimSun"/>
      <w:sz w:val="24"/>
      <w:szCs w:val="24"/>
      <w:lang w:eastAsia="ar-SA"/>
    </w:rPr>
  </w:style>
  <w:style w:type="character" w:customStyle="1" w:styleId="imlogmatch">
    <w:name w:val="im_log_match"/>
    <w:basedOn w:val="a1"/>
    <w:rsid w:val="00B30DEC"/>
  </w:style>
  <w:style w:type="character" w:customStyle="1" w:styleId="js-extracted-address">
    <w:name w:val="js-extracted-address"/>
    <w:basedOn w:val="a1"/>
    <w:rsid w:val="00B30DEC"/>
  </w:style>
  <w:style w:type="character" w:customStyle="1" w:styleId="mail-message-map-nobreak">
    <w:name w:val="mail-message-map-nobreak"/>
    <w:basedOn w:val="a1"/>
    <w:rsid w:val="00B30DEC"/>
  </w:style>
  <w:style w:type="character" w:customStyle="1" w:styleId="TimesNewRoman">
    <w:name w:val="Стиль Times New Roman"/>
    <w:basedOn w:val="a1"/>
    <w:rsid w:val="00B30DEC"/>
    <w:rPr>
      <w:rFonts w:ascii="Times New Roman" w:hAnsi="Times New Roman"/>
      <w:sz w:val="28"/>
    </w:rPr>
  </w:style>
  <w:style w:type="paragraph" w:customStyle="1" w:styleId="Normal1">
    <w:name w:val="Стиль Normal + Первая строка:  1 см Междустр.интервал:  полуторный"/>
    <w:basedOn w:val="a0"/>
    <w:rsid w:val="00B30DEC"/>
    <w:pPr>
      <w:widowControl w:val="0"/>
      <w:tabs>
        <w:tab w:val="right" w:pos="567"/>
      </w:tabs>
      <w:suppressAutoHyphens w:val="0"/>
      <w:spacing w:line="360" w:lineRule="auto"/>
      <w:ind w:firstLine="567"/>
      <w:jc w:val="both"/>
    </w:pPr>
    <w:rPr>
      <w:rFonts w:eastAsia="SimSun"/>
      <w:snapToGrid w:val="0"/>
      <w:sz w:val="28"/>
      <w:szCs w:val="20"/>
      <w:lang w:eastAsia="ru-RU"/>
    </w:rPr>
  </w:style>
  <w:style w:type="paragraph" w:customStyle="1" w:styleId="01">
    <w:name w:val="01 Основной текст"/>
    <w:basedOn w:val="ConsNormal"/>
    <w:qFormat/>
    <w:rsid w:val="00B30DEC"/>
    <w:pPr>
      <w:widowControl/>
      <w:suppressAutoHyphens w:val="0"/>
      <w:autoSpaceDN w:val="0"/>
      <w:adjustRightInd w:val="0"/>
      <w:ind w:right="0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0">
    <w:name w:val="Информация об изменениях"/>
    <w:basedOn w:val="a0"/>
    <w:next w:val="a0"/>
    <w:uiPriority w:val="99"/>
    <w:rsid w:val="00B30DEC"/>
    <w:pPr>
      <w:widowControl w:val="0"/>
      <w:suppressAutoHyphens w:val="0"/>
      <w:autoSpaceDE w:val="0"/>
      <w:autoSpaceDN w:val="0"/>
      <w:adjustRightInd w:val="0"/>
      <w:spacing w:before="180"/>
      <w:ind w:left="360" w:right="360"/>
      <w:jc w:val="both"/>
    </w:pPr>
    <w:rPr>
      <w:rFonts w:ascii="Arial" w:eastAsiaTheme="minorEastAsia" w:hAnsi="Arial" w:cs="Arial"/>
      <w:color w:val="353842"/>
      <w:sz w:val="20"/>
      <w:szCs w:val="20"/>
      <w:shd w:val="clear" w:color="auto" w:fill="EAEFED"/>
      <w:lang w:eastAsia="ru-RU"/>
    </w:rPr>
  </w:style>
  <w:style w:type="paragraph" w:customStyle="1" w:styleId="affff1">
    <w:name w:val="Подзаголовок для информации об изменениях"/>
    <w:basedOn w:val="a0"/>
    <w:next w:val="a0"/>
    <w:uiPriority w:val="99"/>
    <w:rsid w:val="00B30DEC"/>
    <w:pPr>
      <w:widowControl w:val="0"/>
      <w:suppressAutoHyphens w:val="0"/>
      <w:autoSpaceDE w:val="0"/>
      <w:autoSpaceDN w:val="0"/>
      <w:adjustRightInd w:val="0"/>
      <w:ind w:firstLine="720"/>
      <w:jc w:val="both"/>
    </w:pPr>
    <w:rPr>
      <w:rFonts w:ascii="Arial" w:eastAsiaTheme="minorEastAsia" w:hAnsi="Arial" w:cs="Arial"/>
      <w:b/>
      <w:bCs/>
      <w:color w:val="353842"/>
      <w:sz w:val="20"/>
      <w:szCs w:val="20"/>
      <w:lang w:eastAsia="ru-RU"/>
    </w:rPr>
  </w:style>
  <w:style w:type="paragraph" w:customStyle="1" w:styleId="TimesNewRoman14">
    <w:name w:val="Стиль Times New Roman 14 пт Междустр.интервал:  полуторный"/>
    <w:basedOn w:val="a0"/>
    <w:link w:val="TimesNewRoman140"/>
    <w:rsid w:val="00B30DEC"/>
    <w:pPr>
      <w:suppressAutoHyphens w:val="0"/>
      <w:spacing w:before="100" w:beforeAutospacing="1" w:after="100" w:afterAutospacing="1" w:line="360" w:lineRule="auto"/>
      <w:ind w:firstLine="709"/>
      <w:jc w:val="both"/>
    </w:pPr>
    <w:rPr>
      <w:rFonts w:eastAsia="SimSun"/>
      <w:sz w:val="28"/>
      <w:szCs w:val="20"/>
      <w:lang w:eastAsia="ru-RU"/>
    </w:rPr>
  </w:style>
  <w:style w:type="character" w:customStyle="1" w:styleId="TimesNewRoman140">
    <w:name w:val="Стиль Times New Roman 14 пт Междустр.интервал:  полуторный Знак"/>
    <w:basedOn w:val="a1"/>
    <w:link w:val="TimesNewRoman14"/>
    <w:rsid w:val="00B30DEC"/>
    <w:rPr>
      <w:rFonts w:eastAsia="SimSun"/>
      <w:sz w:val="28"/>
    </w:rPr>
  </w:style>
  <w:style w:type="paragraph" w:customStyle="1" w:styleId="affff2">
    <w:name w:val="Информация о версии"/>
    <w:basedOn w:val="afffa"/>
    <w:next w:val="a0"/>
    <w:uiPriority w:val="99"/>
    <w:rsid w:val="00B30DEC"/>
    <w:pPr>
      <w:widowControl w:val="0"/>
      <w:spacing w:before="75"/>
    </w:pPr>
    <w:rPr>
      <w:rFonts w:eastAsiaTheme="minorEastAsia" w:cs="Arial"/>
      <w:color w:val="353842"/>
      <w:sz w:val="26"/>
      <w:szCs w:val="26"/>
      <w:shd w:val="clear" w:color="auto" w:fill="F0F0F0"/>
    </w:rPr>
  </w:style>
  <w:style w:type="character" w:customStyle="1" w:styleId="cardattributesattrsitem">
    <w:name w:val="cardattributes__attrsitem"/>
    <w:basedOn w:val="a1"/>
    <w:rsid w:val="00B30DEC"/>
  </w:style>
  <w:style w:type="numbering" w:customStyle="1" w:styleId="513">
    <w:name w:val="Нет списка51"/>
    <w:next w:val="a3"/>
    <w:uiPriority w:val="99"/>
    <w:semiHidden/>
    <w:unhideWhenUsed/>
    <w:rsid w:val="00B30DEC"/>
  </w:style>
  <w:style w:type="table" w:customStyle="1" w:styleId="3311">
    <w:name w:val="Сетка таблицы3311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">
    <w:name w:val="Нет списка411"/>
    <w:next w:val="a3"/>
    <w:uiPriority w:val="99"/>
    <w:semiHidden/>
    <w:unhideWhenUsed/>
    <w:rsid w:val="00B30DEC"/>
  </w:style>
  <w:style w:type="paragraph" w:customStyle="1" w:styleId="font5">
    <w:name w:val="font5"/>
    <w:basedOn w:val="a0"/>
    <w:rsid w:val="00B30DEC"/>
    <w:pPr>
      <w:suppressAutoHyphens w:val="0"/>
      <w:spacing w:before="100" w:beforeAutospacing="1" w:after="100" w:afterAutospacing="1"/>
    </w:pPr>
    <w:rPr>
      <w:rFonts w:ascii="Arial" w:hAnsi="Arial" w:cs="Arial"/>
      <w:color w:val="FF0000"/>
      <w:sz w:val="22"/>
      <w:szCs w:val="22"/>
      <w:lang w:eastAsia="ru-RU"/>
    </w:rPr>
  </w:style>
  <w:style w:type="paragraph" w:customStyle="1" w:styleId="xl84">
    <w:name w:val="xl8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5">
    <w:name w:val="xl8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6">
    <w:name w:val="xl8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87">
    <w:name w:val="xl8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88">
    <w:name w:val="xl8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FFFF"/>
      <w:lang w:eastAsia="ru-RU"/>
    </w:rPr>
  </w:style>
  <w:style w:type="paragraph" w:customStyle="1" w:styleId="xl89">
    <w:name w:val="xl8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538DD5"/>
      <w:lang w:eastAsia="ru-RU"/>
    </w:rPr>
  </w:style>
  <w:style w:type="paragraph" w:customStyle="1" w:styleId="xl90">
    <w:name w:val="xl90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DA9694"/>
      <w:lang w:eastAsia="ru-RU"/>
    </w:rPr>
  </w:style>
  <w:style w:type="paragraph" w:customStyle="1" w:styleId="xl91">
    <w:name w:val="xl91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2">
    <w:name w:val="xl9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3">
    <w:name w:val="xl9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E26B0A"/>
      <w:lang w:eastAsia="ru-RU"/>
    </w:rPr>
  </w:style>
  <w:style w:type="paragraph" w:customStyle="1" w:styleId="xl94">
    <w:name w:val="xl9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lang w:eastAsia="ru-RU"/>
    </w:rPr>
  </w:style>
  <w:style w:type="paragraph" w:customStyle="1" w:styleId="xl95">
    <w:name w:val="xl95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2060"/>
      <w:lang w:eastAsia="ru-RU"/>
    </w:rPr>
  </w:style>
  <w:style w:type="paragraph" w:customStyle="1" w:styleId="xl96">
    <w:name w:val="xl96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16365C"/>
      <w:lang w:eastAsia="ru-RU"/>
    </w:rPr>
  </w:style>
  <w:style w:type="paragraph" w:customStyle="1" w:styleId="xl97">
    <w:name w:val="xl97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lang w:eastAsia="ru-RU"/>
    </w:rPr>
  </w:style>
  <w:style w:type="paragraph" w:customStyle="1" w:styleId="xl98">
    <w:name w:val="xl98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B0F0"/>
      <w:lang w:eastAsia="ru-RU"/>
    </w:rPr>
  </w:style>
  <w:style w:type="paragraph" w:customStyle="1" w:styleId="xl99">
    <w:name w:val="xl9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7030A0"/>
      <w:lang w:eastAsia="ru-RU"/>
    </w:rPr>
  </w:style>
  <w:style w:type="paragraph" w:customStyle="1" w:styleId="xl100">
    <w:name w:val="xl100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1">
    <w:name w:val="xl101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2">
    <w:name w:val="xl102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3">
    <w:name w:val="xl103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4">
    <w:name w:val="xl104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05">
    <w:name w:val="xl105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6">
    <w:name w:val="xl106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107">
    <w:name w:val="xl107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8">
    <w:name w:val="xl108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09">
    <w:name w:val="xl109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0">
    <w:name w:val="xl110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1">
    <w:name w:val="xl111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2">
    <w:name w:val="xl112"/>
    <w:basedOn w:val="a0"/>
    <w:rsid w:val="00B30DEC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3">
    <w:name w:val="xl113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4">
    <w:name w:val="xl114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b/>
      <w:bCs/>
      <w:lang w:eastAsia="ru-RU"/>
    </w:rPr>
  </w:style>
  <w:style w:type="paragraph" w:customStyle="1" w:styleId="xl115">
    <w:name w:val="xl115"/>
    <w:basedOn w:val="a0"/>
    <w:rsid w:val="00B30DEC"/>
    <w:pPr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xl116">
    <w:name w:val="xl116"/>
    <w:basedOn w:val="a0"/>
    <w:rsid w:val="00B30DEC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eastAsia="ru-RU"/>
    </w:rPr>
  </w:style>
  <w:style w:type="paragraph" w:customStyle="1" w:styleId="rmchqcpvmsonormal">
    <w:name w:val="rmchqcpv msonormal"/>
    <w:basedOn w:val="a0"/>
    <w:rsid w:val="00B30DEC"/>
    <w:pPr>
      <w:suppressAutoHyphens w:val="0"/>
      <w:spacing w:before="100" w:beforeAutospacing="1" w:after="100" w:afterAutospacing="1"/>
    </w:pPr>
    <w:rPr>
      <w:lang w:eastAsia="ru-RU"/>
    </w:rPr>
  </w:style>
  <w:style w:type="numbering" w:customStyle="1" w:styleId="74">
    <w:name w:val="Нет списка7"/>
    <w:next w:val="a3"/>
    <w:uiPriority w:val="99"/>
    <w:semiHidden/>
    <w:unhideWhenUsed/>
    <w:rsid w:val="00B30DEC"/>
  </w:style>
  <w:style w:type="table" w:customStyle="1" w:styleId="144">
    <w:name w:val="Сетка таблицы 14"/>
    <w:basedOn w:val="a2"/>
    <w:next w:val="19"/>
    <w:rsid w:val="00B30DEC"/>
    <w:pPr>
      <w:suppressAutoHyphens/>
    </w:pPr>
    <w:rPr>
      <w:rFonts w:eastAsia="SimSu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54">
    <w:name w:val="Нет списка15"/>
    <w:next w:val="a3"/>
    <w:uiPriority w:val="99"/>
    <w:semiHidden/>
    <w:unhideWhenUsed/>
    <w:rsid w:val="00B30DEC"/>
  </w:style>
  <w:style w:type="numbering" w:customStyle="1" w:styleId="244">
    <w:name w:val="Нет списка24"/>
    <w:next w:val="a3"/>
    <w:uiPriority w:val="99"/>
    <w:semiHidden/>
    <w:unhideWhenUsed/>
    <w:rsid w:val="00B30DEC"/>
  </w:style>
  <w:style w:type="table" w:customStyle="1" w:styleId="280">
    <w:name w:val="Сетка таблицы28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Сетка таблицы118"/>
    <w:basedOn w:val="a2"/>
    <w:next w:val="af1"/>
    <w:uiPriority w:val="5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0">
    <w:name w:val="Нет списка34"/>
    <w:next w:val="a3"/>
    <w:uiPriority w:val="99"/>
    <w:semiHidden/>
    <w:unhideWhenUsed/>
    <w:rsid w:val="00B30DEC"/>
  </w:style>
  <w:style w:type="table" w:customStyle="1" w:styleId="341">
    <w:name w:val="Сетка таблицы34"/>
    <w:basedOn w:val="a2"/>
    <w:next w:val="af1"/>
    <w:uiPriority w:val="39"/>
    <w:rsid w:val="00B30DE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">
    <w:name w:val="Сетка таблицы33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0">
    <w:name w:val="Сетка таблицы44"/>
    <w:basedOn w:val="a2"/>
    <w:next w:val="af1"/>
    <w:rsid w:val="00B30DEC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1">
    <w:name w:val="Нет списка43"/>
    <w:next w:val="a3"/>
    <w:uiPriority w:val="99"/>
    <w:semiHidden/>
    <w:unhideWhenUsed/>
    <w:rsid w:val="00B30DEC"/>
  </w:style>
  <w:style w:type="table" w:customStyle="1" w:styleId="540">
    <w:name w:val="Сетка таблицы54"/>
    <w:basedOn w:val="a2"/>
    <w:next w:val="af1"/>
    <w:rsid w:val="00B30DEC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0">
    <w:name w:val="Сетка таблицы64"/>
    <w:basedOn w:val="a2"/>
    <w:next w:val="af1"/>
    <w:uiPriority w:val="39"/>
    <w:rsid w:val="00B30DE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1">
    <w:name w:val="Нет списка52"/>
    <w:next w:val="a3"/>
    <w:uiPriority w:val="99"/>
    <w:semiHidden/>
    <w:unhideWhenUsed/>
    <w:rsid w:val="00B30DEC"/>
  </w:style>
  <w:style w:type="numbering" w:customStyle="1" w:styleId="1140">
    <w:name w:val="Нет списка114"/>
    <w:next w:val="a3"/>
    <w:uiPriority w:val="99"/>
    <w:semiHidden/>
    <w:unhideWhenUsed/>
    <w:rsid w:val="00B30DEC"/>
  </w:style>
  <w:style w:type="numbering" w:customStyle="1" w:styleId="2131">
    <w:name w:val="Нет списка213"/>
    <w:next w:val="a3"/>
    <w:uiPriority w:val="99"/>
    <w:semiHidden/>
    <w:unhideWhenUsed/>
    <w:rsid w:val="00B30DEC"/>
  </w:style>
  <w:style w:type="numbering" w:customStyle="1" w:styleId="313">
    <w:name w:val="Нет списка313"/>
    <w:next w:val="a3"/>
    <w:uiPriority w:val="99"/>
    <w:semiHidden/>
    <w:unhideWhenUsed/>
    <w:rsid w:val="00B30DEC"/>
  </w:style>
  <w:style w:type="table" w:customStyle="1" w:styleId="3312">
    <w:name w:val="Сетка таблицы3312"/>
    <w:basedOn w:val="a2"/>
    <w:next w:val="af1"/>
    <w:uiPriority w:val="59"/>
    <w:rsid w:val="00B30DEC"/>
    <w:pPr>
      <w:widowControl w:val="0"/>
      <w:adjustRightInd w:val="0"/>
      <w:spacing w:line="36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">
    <w:name w:val="Сетка таблицы413"/>
    <w:basedOn w:val="a2"/>
    <w:next w:val="af1"/>
    <w:rsid w:val="00B30D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0">
    <w:name w:val="Нет списка412"/>
    <w:next w:val="a3"/>
    <w:uiPriority w:val="99"/>
    <w:semiHidden/>
    <w:unhideWhenUsed/>
    <w:rsid w:val="00B30DEC"/>
  </w:style>
  <w:style w:type="table" w:customStyle="1" w:styleId="5130">
    <w:name w:val="Сетка таблицы513"/>
    <w:basedOn w:val="a2"/>
    <w:next w:val="af1"/>
    <w:rsid w:val="00B30D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271">
    <w:name w:val="font271"/>
    <w:basedOn w:val="a1"/>
    <w:rsid w:val="00B30DEC"/>
    <w:rPr>
      <w:rFonts w:ascii="Arial" w:hAnsi="Arial" w:cs="Arial" w:hint="default"/>
      <w:b w:val="0"/>
      <w:bCs w:val="0"/>
      <w:i w:val="0"/>
      <w:iCs w:val="0"/>
      <w:strike w:val="0"/>
      <w:dstrike w:val="0"/>
      <w:color w:val="538DD5"/>
      <w:sz w:val="20"/>
      <w:szCs w:val="20"/>
      <w:u w:val="none"/>
      <w:effect w:val="none"/>
    </w:rPr>
  </w:style>
  <w:style w:type="character" w:customStyle="1" w:styleId="font51">
    <w:name w:val="font51"/>
    <w:basedOn w:val="a1"/>
    <w:rsid w:val="00B30DEC"/>
    <w:rPr>
      <w:rFonts w:ascii="Arial" w:hAnsi="Arial" w:cs="Arial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numbering" w:customStyle="1" w:styleId="WW8Num1611">
    <w:name w:val="WW8Num1611"/>
    <w:rsid w:val="00B30DEC"/>
  </w:style>
  <w:style w:type="character" w:customStyle="1" w:styleId="83">
    <w:name w:val="Основной шрифт абзаца8"/>
    <w:rsid w:val="00B30DEC"/>
  </w:style>
  <w:style w:type="character" w:customStyle="1" w:styleId="WW8Num10z0">
    <w:name w:val="WW8Num10z0"/>
    <w:rsid w:val="00B30DEC"/>
    <w:rPr>
      <w:rFonts w:ascii="Symbol" w:eastAsia="Times New Roman" w:hAnsi="Symbol" w:cs="Times New Roman"/>
    </w:rPr>
  </w:style>
  <w:style w:type="character" w:customStyle="1" w:styleId="WW8Num10z1">
    <w:name w:val="WW8Num10z1"/>
    <w:rsid w:val="00B30DEC"/>
    <w:rPr>
      <w:rFonts w:ascii="Courier New" w:hAnsi="Courier New" w:cs="Courier New"/>
    </w:rPr>
  </w:style>
  <w:style w:type="character" w:customStyle="1" w:styleId="WW8Num10z2">
    <w:name w:val="WW8Num10z2"/>
    <w:rsid w:val="00B30DEC"/>
    <w:rPr>
      <w:rFonts w:ascii="Wingdings" w:hAnsi="Wingdings" w:cs="Wingdings"/>
    </w:rPr>
  </w:style>
  <w:style w:type="character" w:customStyle="1" w:styleId="WW8Num10z3">
    <w:name w:val="WW8Num10z3"/>
    <w:rsid w:val="00B30DEC"/>
    <w:rPr>
      <w:rFonts w:ascii="Symbol" w:hAnsi="Symbol" w:cs="Symbol"/>
    </w:rPr>
  </w:style>
  <w:style w:type="character" w:customStyle="1" w:styleId="WW8Num12z0">
    <w:name w:val="WW8Num12z0"/>
    <w:rsid w:val="00B30DEC"/>
    <w:rPr>
      <w:rFonts w:ascii="Symbol" w:eastAsia="Times New Roman" w:hAnsi="Symbol" w:cs="Times New Roman"/>
    </w:rPr>
  </w:style>
  <w:style w:type="character" w:customStyle="1" w:styleId="WW8Num14z0">
    <w:name w:val="WW8Num14z0"/>
    <w:rsid w:val="00B30DEC"/>
    <w:rPr>
      <w:b/>
    </w:rPr>
  </w:style>
  <w:style w:type="character" w:customStyle="1" w:styleId="75">
    <w:name w:val="Основной шрифт абзаца7"/>
    <w:rsid w:val="00B30DEC"/>
  </w:style>
  <w:style w:type="character" w:customStyle="1" w:styleId="WW8Num8z0">
    <w:name w:val="WW8Num8z0"/>
    <w:rsid w:val="00B30DEC"/>
    <w:rPr>
      <w:rFonts w:ascii="Symbol" w:hAnsi="Symbol" w:cs="Times New Roman"/>
    </w:rPr>
  </w:style>
  <w:style w:type="character" w:customStyle="1" w:styleId="WW8Num8z1">
    <w:name w:val="WW8Num8z1"/>
    <w:rsid w:val="00B30DEC"/>
    <w:rPr>
      <w:rFonts w:ascii="Courier New" w:hAnsi="Courier New"/>
    </w:rPr>
  </w:style>
  <w:style w:type="character" w:customStyle="1" w:styleId="WW8Num8z2">
    <w:name w:val="WW8Num8z2"/>
    <w:rsid w:val="00B30DEC"/>
    <w:rPr>
      <w:rFonts w:ascii="Wingdings" w:hAnsi="Wingdings"/>
    </w:rPr>
  </w:style>
  <w:style w:type="character" w:customStyle="1" w:styleId="WW8Num8z3">
    <w:name w:val="WW8Num8z3"/>
    <w:rsid w:val="00B30DEC"/>
    <w:rPr>
      <w:rFonts w:ascii="Symbol" w:hAnsi="Symbol"/>
    </w:rPr>
  </w:style>
  <w:style w:type="character" w:customStyle="1" w:styleId="65">
    <w:name w:val="Основной шрифт абзаца6"/>
    <w:rsid w:val="00B30DEC"/>
  </w:style>
  <w:style w:type="character" w:customStyle="1" w:styleId="55">
    <w:name w:val="Основной шрифт абзаца5"/>
    <w:rsid w:val="00B30DEC"/>
  </w:style>
  <w:style w:type="character" w:customStyle="1" w:styleId="WW8Num2z0">
    <w:name w:val="WW8Num2z0"/>
    <w:rsid w:val="00B30DEC"/>
  </w:style>
  <w:style w:type="character" w:customStyle="1" w:styleId="46">
    <w:name w:val="Основной шрифт абзаца4"/>
    <w:rsid w:val="00B30DEC"/>
  </w:style>
  <w:style w:type="character" w:customStyle="1" w:styleId="WW8Num1z1">
    <w:name w:val="WW8Num1z1"/>
    <w:rsid w:val="00B30DEC"/>
  </w:style>
  <w:style w:type="character" w:customStyle="1" w:styleId="WW8Num1z2">
    <w:name w:val="WW8Num1z2"/>
    <w:rsid w:val="00B30DEC"/>
  </w:style>
  <w:style w:type="character" w:customStyle="1" w:styleId="WW8Num1z3">
    <w:name w:val="WW8Num1z3"/>
    <w:rsid w:val="00B30DEC"/>
  </w:style>
  <w:style w:type="character" w:customStyle="1" w:styleId="WW8Num1z4">
    <w:name w:val="WW8Num1z4"/>
    <w:rsid w:val="00B30DEC"/>
  </w:style>
  <w:style w:type="character" w:customStyle="1" w:styleId="WW8Num1z5">
    <w:name w:val="WW8Num1z5"/>
    <w:rsid w:val="00B30DEC"/>
  </w:style>
  <w:style w:type="character" w:customStyle="1" w:styleId="WW8Num1z6">
    <w:name w:val="WW8Num1z6"/>
    <w:rsid w:val="00B30DEC"/>
  </w:style>
  <w:style w:type="character" w:customStyle="1" w:styleId="WW8Num1z7">
    <w:name w:val="WW8Num1z7"/>
    <w:rsid w:val="00B30DEC"/>
  </w:style>
  <w:style w:type="character" w:customStyle="1" w:styleId="WW8Num1z8">
    <w:name w:val="WW8Num1z8"/>
    <w:rsid w:val="00B30DEC"/>
  </w:style>
  <w:style w:type="character" w:customStyle="1" w:styleId="WW8Num3z0">
    <w:name w:val="WW8Num3z0"/>
    <w:rsid w:val="00B30DEC"/>
    <w:rPr>
      <w:rFonts w:ascii="Times New Roman" w:hAnsi="Times New Roman" w:cs="Times New Roman"/>
    </w:rPr>
  </w:style>
  <w:style w:type="character" w:customStyle="1" w:styleId="WW8Num4z0">
    <w:name w:val="WW8Num4z0"/>
    <w:rsid w:val="00B30DEC"/>
  </w:style>
  <w:style w:type="character" w:customStyle="1" w:styleId="WW8Num6z0">
    <w:name w:val="WW8Num6z0"/>
    <w:rsid w:val="00B30DEC"/>
    <w:rPr>
      <w:rFonts w:ascii="Times New Roman" w:hAnsi="Times New Roman" w:cs="Times New Roman"/>
      <w:b/>
    </w:rPr>
  </w:style>
  <w:style w:type="character" w:customStyle="1" w:styleId="3b">
    <w:name w:val="Основной шрифт абзаца3"/>
    <w:rsid w:val="00B30DEC"/>
  </w:style>
  <w:style w:type="character" w:customStyle="1" w:styleId="WW-Absatz-Standardschriftart11111111111111">
    <w:name w:val="WW-Absatz-Standardschriftart11111111111111"/>
    <w:rsid w:val="00B30DEC"/>
  </w:style>
  <w:style w:type="character" w:customStyle="1" w:styleId="WW-Absatz-Standardschriftart111111111111111">
    <w:name w:val="WW-Absatz-Standardschriftart111111111111111"/>
    <w:rsid w:val="00B30DEC"/>
  </w:style>
  <w:style w:type="character" w:customStyle="1" w:styleId="WW-Absatz-Standardschriftart1111111111111111">
    <w:name w:val="WW-Absatz-Standardschriftart1111111111111111"/>
    <w:rsid w:val="00B30DEC"/>
  </w:style>
  <w:style w:type="character" w:customStyle="1" w:styleId="WW-Absatz-Standardschriftart11111111111111111">
    <w:name w:val="WW-Absatz-Standardschriftart11111111111111111"/>
    <w:rsid w:val="00B30DEC"/>
  </w:style>
  <w:style w:type="character" w:customStyle="1" w:styleId="WW-Absatz-Standardschriftart111111111111111111">
    <w:name w:val="WW-Absatz-Standardschriftart111111111111111111"/>
    <w:rsid w:val="00B30DEC"/>
  </w:style>
  <w:style w:type="character" w:customStyle="1" w:styleId="WW-Absatz-Standardschriftart1111111111111111111">
    <w:name w:val="WW-Absatz-Standardschriftart1111111111111111111"/>
    <w:rsid w:val="00B30DEC"/>
  </w:style>
  <w:style w:type="character" w:customStyle="1" w:styleId="WW-Absatz-Standardschriftart11111111111111111111">
    <w:name w:val="WW-Absatz-Standardschriftart11111111111111111111"/>
    <w:rsid w:val="00B30DEC"/>
  </w:style>
  <w:style w:type="character" w:customStyle="1" w:styleId="WW-Absatz-Standardschriftart111111111111111111111">
    <w:name w:val="WW-Absatz-Standardschriftart111111111111111111111"/>
    <w:rsid w:val="00B30DEC"/>
  </w:style>
  <w:style w:type="character" w:customStyle="1" w:styleId="WW8Num12z1">
    <w:name w:val="WW8Num12z1"/>
    <w:rsid w:val="00B30DEC"/>
    <w:rPr>
      <w:rFonts w:ascii="Courier New" w:hAnsi="Courier New" w:cs="Courier New"/>
    </w:rPr>
  </w:style>
  <w:style w:type="character" w:customStyle="1" w:styleId="WW8Num12z2">
    <w:name w:val="WW8Num12z2"/>
    <w:rsid w:val="00B30DEC"/>
    <w:rPr>
      <w:rFonts w:ascii="Wingdings" w:hAnsi="Wingdings" w:cs="Wingdings"/>
    </w:rPr>
  </w:style>
  <w:style w:type="character" w:customStyle="1" w:styleId="WW8Num12z3">
    <w:name w:val="WW8Num12z3"/>
    <w:rsid w:val="00B30DEC"/>
    <w:rPr>
      <w:rFonts w:ascii="Symbol" w:hAnsi="Symbol" w:cs="Symbol"/>
    </w:rPr>
  </w:style>
  <w:style w:type="character" w:customStyle="1" w:styleId="WW8Num15z0">
    <w:name w:val="WW8Num15z0"/>
    <w:rsid w:val="00B30DEC"/>
    <w:rPr>
      <w:rFonts w:ascii="Times New Roman" w:eastAsia="Times New Roman" w:hAnsi="Times New Roman" w:cs="Times New Roman"/>
    </w:rPr>
  </w:style>
  <w:style w:type="character" w:customStyle="1" w:styleId="WW8Num15z1">
    <w:name w:val="WW8Num15z1"/>
    <w:rsid w:val="00B30DEC"/>
    <w:rPr>
      <w:rFonts w:ascii="Courier New" w:hAnsi="Courier New" w:cs="Courier New"/>
    </w:rPr>
  </w:style>
  <w:style w:type="character" w:customStyle="1" w:styleId="WW8Num15z2">
    <w:name w:val="WW8Num15z2"/>
    <w:rsid w:val="00B30DEC"/>
    <w:rPr>
      <w:rFonts w:ascii="Wingdings" w:hAnsi="Wingdings" w:cs="Wingdings"/>
    </w:rPr>
  </w:style>
  <w:style w:type="character" w:customStyle="1" w:styleId="WW8Num15z3">
    <w:name w:val="WW8Num15z3"/>
    <w:rsid w:val="00B30DEC"/>
    <w:rPr>
      <w:rFonts w:ascii="Symbol" w:hAnsi="Symbol" w:cs="Symbol"/>
    </w:rPr>
  </w:style>
  <w:style w:type="character" w:customStyle="1" w:styleId="WW8Num17z0">
    <w:name w:val="WW8Num17z0"/>
    <w:rsid w:val="00B30DEC"/>
    <w:rPr>
      <w:rFonts w:ascii="Times New Roman" w:eastAsia="Times New Roman" w:hAnsi="Times New Roman" w:cs="Times New Roman"/>
    </w:rPr>
  </w:style>
  <w:style w:type="character" w:customStyle="1" w:styleId="WW8Num17z1">
    <w:name w:val="WW8Num17z1"/>
    <w:rsid w:val="00B30DEC"/>
    <w:rPr>
      <w:rFonts w:ascii="Courier New" w:hAnsi="Courier New" w:cs="Courier New"/>
    </w:rPr>
  </w:style>
  <w:style w:type="character" w:customStyle="1" w:styleId="WW8Num17z2">
    <w:name w:val="WW8Num17z2"/>
    <w:rsid w:val="00B30DEC"/>
    <w:rPr>
      <w:rFonts w:ascii="Wingdings" w:hAnsi="Wingdings" w:cs="Wingdings"/>
    </w:rPr>
  </w:style>
  <w:style w:type="character" w:customStyle="1" w:styleId="WW8Num17z3">
    <w:name w:val="WW8Num17z3"/>
    <w:rsid w:val="00B30DEC"/>
    <w:rPr>
      <w:rFonts w:ascii="Symbol" w:hAnsi="Symbol" w:cs="Symbol"/>
    </w:rPr>
  </w:style>
  <w:style w:type="character" w:customStyle="1" w:styleId="WW8Num21z0">
    <w:name w:val="WW8Num21z0"/>
    <w:rsid w:val="00B30DEC"/>
    <w:rPr>
      <w:rFonts w:ascii="Symbol" w:eastAsia="Times New Roman" w:hAnsi="Symbol" w:cs="Times New Roman"/>
    </w:rPr>
  </w:style>
  <w:style w:type="character" w:customStyle="1" w:styleId="WW8Num21z1">
    <w:name w:val="WW8Num21z1"/>
    <w:rsid w:val="00B30DEC"/>
    <w:rPr>
      <w:rFonts w:ascii="Courier New" w:hAnsi="Courier New" w:cs="Courier New"/>
    </w:rPr>
  </w:style>
  <w:style w:type="character" w:customStyle="1" w:styleId="WW8Num21z2">
    <w:name w:val="WW8Num21z2"/>
    <w:rsid w:val="00B30DEC"/>
    <w:rPr>
      <w:rFonts w:ascii="Wingdings" w:hAnsi="Wingdings" w:cs="Wingdings"/>
    </w:rPr>
  </w:style>
  <w:style w:type="character" w:customStyle="1" w:styleId="WW8Num21z3">
    <w:name w:val="WW8Num21z3"/>
    <w:rsid w:val="00B30DEC"/>
    <w:rPr>
      <w:rFonts w:ascii="Symbol" w:hAnsi="Symbol" w:cs="Symbol"/>
    </w:rPr>
  </w:style>
  <w:style w:type="character" w:customStyle="1" w:styleId="WW8Num22z0">
    <w:name w:val="WW8Num22z0"/>
    <w:rsid w:val="00B30DEC"/>
    <w:rPr>
      <w:rFonts w:ascii="Times New Roman" w:eastAsia="Times New Roman" w:hAnsi="Times New Roman" w:cs="Times New Roman"/>
    </w:rPr>
  </w:style>
  <w:style w:type="character" w:customStyle="1" w:styleId="WW8Num22z1">
    <w:name w:val="WW8Num22z1"/>
    <w:rsid w:val="00B30DEC"/>
    <w:rPr>
      <w:rFonts w:ascii="Courier New" w:hAnsi="Courier New" w:cs="Courier New"/>
    </w:rPr>
  </w:style>
  <w:style w:type="character" w:customStyle="1" w:styleId="WW8Num22z2">
    <w:name w:val="WW8Num22z2"/>
    <w:rsid w:val="00B30DEC"/>
    <w:rPr>
      <w:rFonts w:ascii="Wingdings" w:hAnsi="Wingdings" w:cs="Wingdings"/>
    </w:rPr>
  </w:style>
  <w:style w:type="character" w:customStyle="1" w:styleId="WW8Num22z3">
    <w:name w:val="WW8Num22z3"/>
    <w:rsid w:val="00B30DEC"/>
    <w:rPr>
      <w:rFonts w:ascii="Symbol" w:hAnsi="Symbol" w:cs="Symbol"/>
    </w:rPr>
  </w:style>
  <w:style w:type="character" w:customStyle="1" w:styleId="WW8Num24z0">
    <w:name w:val="WW8Num24z0"/>
    <w:rsid w:val="00B30DEC"/>
    <w:rPr>
      <w:rFonts w:ascii="Times New Roman" w:eastAsia="Times New Roman" w:hAnsi="Times New Roman" w:cs="Times New Roman"/>
    </w:rPr>
  </w:style>
  <w:style w:type="character" w:customStyle="1" w:styleId="WW8Num24z1">
    <w:name w:val="WW8Num24z1"/>
    <w:rsid w:val="00B30DEC"/>
    <w:rPr>
      <w:rFonts w:ascii="Courier New" w:hAnsi="Courier New" w:cs="Courier New"/>
    </w:rPr>
  </w:style>
  <w:style w:type="character" w:customStyle="1" w:styleId="WW8Num24z2">
    <w:name w:val="WW8Num24z2"/>
    <w:rsid w:val="00B30DEC"/>
    <w:rPr>
      <w:rFonts w:ascii="Wingdings" w:hAnsi="Wingdings" w:cs="Wingdings"/>
    </w:rPr>
  </w:style>
  <w:style w:type="character" w:customStyle="1" w:styleId="WW8Num24z3">
    <w:name w:val="WW8Num24z3"/>
    <w:rsid w:val="00B30DEC"/>
    <w:rPr>
      <w:rFonts w:ascii="Symbol" w:hAnsi="Symbol" w:cs="Symbol"/>
    </w:rPr>
  </w:style>
  <w:style w:type="character" w:customStyle="1" w:styleId="WW8Num26z0">
    <w:name w:val="WW8Num26z0"/>
    <w:rsid w:val="00B30DEC"/>
    <w:rPr>
      <w:rFonts w:ascii="Times New Roman" w:eastAsia="Times New Roman" w:hAnsi="Times New Roman" w:cs="Times New Roman"/>
    </w:rPr>
  </w:style>
  <w:style w:type="character" w:customStyle="1" w:styleId="WW8Num26z1">
    <w:name w:val="WW8Num26z1"/>
    <w:rsid w:val="00B30DEC"/>
    <w:rPr>
      <w:rFonts w:ascii="Courier New" w:hAnsi="Courier New" w:cs="Courier New"/>
    </w:rPr>
  </w:style>
  <w:style w:type="character" w:customStyle="1" w:styleId="WW8Num26z2">
    <w:name w:val="WW8Num26z2"/>
    <w:rsid w:val="00B30DEC"/>
    <w:rPr>
      <w:rFonts w:ascii="Wingdings" w:hAnsi="Wingdings" w:cs="Wingdings"/>
    </w:rPr>
  </w:style>
  <w:style w:type="character" w:customStyle="1" w:styleId="WW8Num26z3">
    <w:name w:val="WW8Num26z3"/>
    <w:rsid w:val="00B30DEC"/>
    <w:rPr>
      <w:rFonts w:ascii="Symbol" w:hAnsi="Symbol" w:cs="Symbol"/>
    </w:rPr>
  </w:style>
  <w:style w:type="character" w:customStyle="1" w:styleId="WW8Num29z0">
    <w:name w:val="WW8Num29z0"/>
    <w:rsid w:val="00B30DEC"/>
    <w:rPr>
      <w:rFonts w:ascii="Times New Roman" w:eastAsia="Times New Roman" w:hAnsi="Times New Roman" w:cs="Times New Roman"/>
    </w:rPr>
  </w:style>
  <w:style w:type="character" w:customStyle="1" w:styleId="WW8Num29z1">
    <w:name w:val="WW8Num29z1"/>
    <w:rsid w:val="00B30DEC"/>
    <w:rPr>
      <w:rFonts w:ascii="Courier New" w:hAnsi="Courier New" w:cs="Courier New"/>
    </w:rPr>
  </w:style>
  <w:style w:type="character" w:customStyle="1" w:styleId="WW8Num29z2">
    <w:name w:val="WW8Num29z2"/>
    <w:rsid w:val="00B30DEC"/>
    <w:rPr>
      <w:rFonts w:ascii="Wingdings" w:hAnsi="Wingdings" w:cs="Wingdings"/>
    </w:rPr>
  </w:style>
  <w:style w:type="character" w:customStyle="1" w:styleId="WW8Num29z3">
    <w:name w:val="WW8Num29z3"/>
    <w:rsid w:val="00B30DEC"/>
    <w:rPr>
      <w:rFonts w:ascii="Symbol" w:hAnsi="Symbol" w:cs="Symbol"/>
    </w:rPr>
  </w:style>
  <w:style w:type="character" w:customStyle="1" w:styleId="WW8Num31z0">
    <w:name w:val="WW8Num31z0"/>
    <w:rsid w:val="00B30DEC"/>
    <w:rPr>
      <w:rFonts w:ascii="Times New Roman" w:eastAsia="Times New Roman" w:hAnsi="Times New Roman" w:cs="Times New Roman"/>
    </w:rPr>
  </w:style>
  <w:style w:type="character" w:customStyle="1" w:styleId="WW8Num31z1">
    <w:name w:val="WW8Num31z1"/>
    <w:rsid w:val="00B30DEC"/>
    <w:rPr>
      <w:rFonts w:ascii="Courier New" w:hAnsi="Courier New" w:cs="Courier New"/>
    </w:rPr>
  </w:style>
  <w:style w:type="character" w:customStyle="1" w:styleId="WW8Num31z2">
    <w:name w:val="WW8Num31z2"/>
    <w:rsid w:val="00B30DEC"/>
    <w:rPr>
      <w:rFonts w:ascii="Wingdings" w:hAnsi="Wingdings" w:cs="Wingdings"/>
    </w:rPr>
  </w:style>
  <w:style w:type="character" w:customStyle="1" w:styleId="WW8Num31z3">
    <w:name w:val="WW8Num31z3"/>
    <w:rsid w:val="00B30DEC"/>
    <w:rPr>
      <w:rFonts w:ascii="Symbol" w:hAnsi="Symbol" w:cs="Symbol"/>
    </w:rPr>
  </w:style>
  <w:style w:type="character" w:customStyle="1" w:styleId="WW8Num32z0">
    <w:name w:val="WW8Num32z0"/>
    <w:rsid w:val="00B30DEC"/>
    <w:rPr>
      <w:rFonts w:ascii="Symbol" w:eastAsia="Times New Roman" w:hAnsi="Symbol" w:cs="Times New Roman"/>
    </w:rPr>
  </w:style>
  <w:style w:type="character" w:customStyle="1" w:styleId="WW8Num32z1">
    <w:name w:val="WW8Num32z1"/>
    <w:rsid w:val="00B30DEC"/>
    <w:rPr>
      <w:rFonts w:ascii="Courier New" w:hAnsi="Courier New" w:cs="Courier New"/>
    </w:rPr>
  </w:style>
  <w:style w:type="character" w:customStyle="1" w:styleId="WW8Num32z2">
    <w:name w:val="WW8Num32z2"/>
    <w:rsid w:val="00B30DEC"/>
    <w:rPr>
      <w:rFonts w:ascii="Wingdings" w:hAnsi="Wingdings" w:cs="Wingdings"/>
    </w:rPr>
  </w:style>
  <w:style w:type="character" w:customStyle="1" w:styleId="WW8Num32z3">
    <w:name w:val="WW8Num32z3"/>
    <w:rsid w:val="00B30DEC"/>
    <w:rPr>
      <w:rFonts w:ascii="Symbol" w:hAnsi="Symbol" w:cs="Symbol"/>
    </w:rPr>
  </w:style>
  <w:style w:type="character" w:customStyle="1" w:styleId="WW8Num35z0">
    <w:name w:val="WW8Num35z0"/>
    <w:rsid w:val="00B30DEC"/>
    <w:rPr>
      <w:rFonts w:ascii="Times New Roman" w:eastAsia="Times New Roman" w:hAnsi="Times New Roman" w:cs="Times New Roman"/>
    </w:rPr>
  </w:style>
  <w:style w:type="character" w:customStyle="1" w:styleId="WW8Num35z1">
    <w:name w:val="WW8Num35z1"/>
    <w:rsid w:val="00B30DEC"/>
    <w:rPr>
      <w:rFonts w:ascii="Courier New" w:hAnsi="Courier New" w:cs="Courier New"/>
    </w:rPr>
  </w:style>
  <w:style w:type="character" w:customStyle="1" w:styleId="WW8Num35z2">
    <w:name w:val="WW8Num35z2"/>
    <w:rsid w:val="00B30DEC"/>
    <w:rPr>
      <w:rFonts w:ascii="Wingdings" w:hAnsi="Wingdings" w:cs="Wingdings"/>
    </w:rPr>
  </w:style>
  <w:style w:type="character" w:customStyle="1" w:styleId="WW8Num35z3">
    <w:name w:val="WW8Num35z3"/>
    <w:rsid w:val="00B30DEC"/>
    <w:rPr>
      <w:rFonts w:ascii="Symbol" w:hAnsi="Symbol" w:cs="Symbol"/>
    </w:rPr>
  </w:style>
  <w:style w:type="character" w:customStyle="1" w:styleId="WW8Num36z0">
    <w:name w:val="WW8Num36z0"/>
    <w:rsid w:val="00B30DEC"/>
    <w:rPr>
      <w:rFonts w:ascii="Times New Roman" w:eastAsia="Times New Roman" w:hAnsi="Times New Roman" w:cs="Times New Roman"/>
    </w:rPr>
  </w:style>
  <w:style w:type="character" w:customStyle="1" w:styleId="WW8Num36z2">
    <w:name w:val="WW8Num36z2"/>
    <w:rsid w:val="00B30DEC"/>
    <w:rPr>
      <w:rFonts w:ascii="Wingdings" w:hAnsi="Wingdings" w:cs="Wingdings"/>
    </w:rPr>
  </w:style>
  <w:style w:type="character" w:customStyle="1" w:styleId="WW8Num36z3">
    <w:name w:val="WW8Num36z3"/>
    <w:rsid w:val="00B30DEC"/>
    <w:rPr>
      <w:rFonts w:ascii="Symbol" w:hAnsi="Symbol" w:cs="Symbol"/>
    </w:rPr>
  </w:style>
  <w:style w:type="character" w:customStyle="1" w:styleId="WW8Num36z4">
    <w:name w:val="WW8Num36z4"/>
    <w:rsid w:val="00B30DEC"/>
    <w:rPr>
      <w:rFonts w:ascii="Courier New" w:hAnsi="Courier New" w:cs="Courier New"/>
    </w:rPr>
  </w:style>
  <w:style w:type="character" w:customStyle="1" w:styleId="WW8Num38z0">
    <w:name w:val="WW8Num38z0"/>
    <w:rsid w:val="00B30DEC"/>
    <w:rPr>
      <w:rFonts w:ascii="Times New Roman" w:eastAsia="Times New Roman" w:hAnsi="Times New Roman" w:cs="Times New Roman"/>
    </w:rPr>
  </w:style>
  <w:style w:type="character" w:customStyle="1" w:styleId="WW8Num38z3">
    <w:name w:val="WW8Num38z3"/>
    <w:rsid w:val="00B30DEC"/>
    <w:rPr>
      <w:rFonts w:ascii="Symbol" w:hAnsi="Symbol" w:cs="Symbol"/>
    </w:rPr>
  </w:style>
  <w:style w:type="character" w:customStyle="1" w:styleId="WW8Num38z4">
    <w:name w:val="WW8Num38z4"/>
    <w:rsid w:val="00B30DEC"/>
    <w:rPr>
      <w:rFonts w:ascii="Courier New" w:hAnsi="Courier New" w:cs="Courier New"/>
    </w:rPr>
  </w:style>
  <w:style w:type="character" w:customStyle="1" w:styleId="WW8Num38z5">
    <w:name w:val="WW8Num38z5"/>
    <w:rsid w:val="00B30DEC"/>
    <w:rPr>
      <w:rFonts w:ascii="Wingdings" w:hAnsi="Wingdings" w:cs="Wingdings"/>
    </w:rPr>
  </w:style>
  <w:style w:type="character" w:customStyle="1" w:styleId="WW8Num41z0">
    <w:name w:val="WW8Num41z0"/>
    <w:rsid w:val="00B30DEC"/>
    <w:rPr>
      <w:rFonts w:ascii="Times New Roman" w:eastAsia="Times New Roman" w:hAnsi="Times New Roman" w:cs="Times New Roman"/>
    </w:rPr>
  </w:style>
  <w:style w:type="character" w:customStyle="1" w:styleId="WW8Num41z1">
    <w:name w:val="WW8Num41z1"/>
    <w:rsid w:val="00B30DEC"/>
    <w:rPr>
      <w:rFonts w:ascii="Courier New" w:hAnsi="Courier New" w:cs="Courier New"/>
    </w:rPr>
  </w:style>
  <w:style w:type="character" w:customStyle="1" w:styleId="WW8Num41z2">
    <w:name w:val="WW8Num41z2"/>
    <w:rsid w:val="00B30DEC"/>
    <w:rPr>
      <w:rFonts w:ascii="Wingdings" w:hAnsi="Wingdings" w:cs="Wingdings"/>
    </w:rPr>
  </w:style>
  <w:style w:type="character" w:customStyle="1" w:styleId="WW8Num41z3">
    <w:name w:val="WW8Num41z3"/>
    <w:rsid w:val="00B30DEC"/>
    <w:rPr>
      <w:rFonts w:ascii="Symbol" w:hAnsi="Symbol" w:cs="Symbol"/>
    </w:rPr>
  </w:style>
  <w:style w:type="character" w:customStyle="1" w:styleId="WW8Num42z0">
    <w:name w:val="WW8Num42z0"/>
    <w:rsid w:val="00B30DEC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B30DEC"/>
    <w:rPr>
      <w:rFonts w:ascii="Courier New" w:hAnsi="Courier New" w:cs="Courier New"/>
    </w:rPr>
  </w:style>
  <w:style w:type="character" w:customStyle="1" w:styleId="WW8Num42z2">
    <w:name w:val="WW8Num42z2"/>
    <w:rsid w:val="00B30DEC"/>
    <w:rPr>
      <w:rFonts w:ascii="Wingdings" w:hAnsi="Wingdings" w:cs="Wingdings"/>
    </w:rPr>
  </w:style>
  <w:style w:type="character" w:customStyle="1" w:styleId="WW8Num42z3">
    <w:name w:val="WW8Num42z3"/>
    <w:rsid w:val="00B30DEC"/>
    <w:rPr>
      <w:rFonts w:ascii="Symbol" w:hAnsi="Symbol" w:cs="Symbol"/>
    </w:rPr>
  </w:style>
  <w:style w:type="character" w:customStyle="1" w:styleId="WW8Num43z0">
    <w:name w:val="WW8Num43z0"/>
    <w:rsid w:val="00B30DEC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B30DEC"/>
    <w:rPr>
      <w:rFonts w:ascii="Courier New" w:hAnsi="Courier New" w:cs="Courier New"/>
    </w:rPr>
  </w:style>
  <w:style w:type="character" w:customStyle="1" w:styleId="WW8Num43z2">
    <w:name w:val="WW8Num43z2"/>
    <w:rsid w:val="00B30DEC"/>
    <w:rPr>
      <w:rFonts w:ascii="Wingdings" w:hAnsi="Wingdings" w:cs="Wingdings"/>
    </w:rPr>
  </w:style>
  <w:style w:type="character" w:customStyle="1" w:styleId="WW8Num43z3">
    <w:name w:val="WW8Num43z3"/>
    <w:rsid w:val="00B30DEC"/>
    <w:rPr>
      <w:rFonts w:ascii="Symbol" w:hAnsi="Symbol" w:cs="Symbol"/>
    </w:rPr>
  </w:style>
  <w:style w:type="character" w:styleId="affff3">
    <w:name w:val="Emphasis"/>
    <w:qFormat/>
    <w:rsid w:val="00B30DEC"/>
    <w:rPr>
      <w:i/>
      <w:iCs/>
    </w:rPr>
  </w:style>
  <w:style w:type="character" w:customStyle="1" w:styleId="affff4">
    <w:name w:val="ГГЦТекст Знак"/>
    <w:rsid w:val="00B30DEC"/>
    <w:rPr>
      <w:sz w:val="24"/>
      <w:szCs w:val="24"/>
      <w:lang w:eastAsia="ar-SA" w:bidi="ar-SA"/>
    </w:rPr>
  </w:style>
  <w:style w:type="paragraph" w:customStyle="1" w:styleId="84">
    <w:name w:val="Название8"/>
    <w:basedOn w:val="a0"/>
    <w:rsid w:val="00B30D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85">
    <w:name w:val="Указатель8"/>
    <w:basedOn w:val="a0"/>
    <w:rsid w:val="00B30DEC"/>
    <w:pPr>
      <w:suppressLineNumbers/>
    </w:pPr>
    <w:rPr>
      <w:rFonts w:ascii="Arial" w:hAnsi="Arial" w:cs="Mangal"/>
    </w:rPr>
  </w:style>
  <w:style w:type="paragraph" w:customStyle="1" w:styleId="76">
    <w:name w:val="Название7"/>
    <w:basedOn w:val="a0"/>
    <w:rsid w:val="00B30D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7">
    <w:name w:val="Указатель7"/>
    <w:basedOn w:val="a0"/>
    <w:rsid w:val="00B30DEC"/>
    <w:pPr>
      <w:suppressLineNumbers/>
    </w:pPr>
    <w:rPr>
      <w:rFonts w:ascii="Arial" w:hAnsi="Arial" w:cs="Mangal"/>
    </w:rPr>
  </w:style>
  <w:style w:type="paragraph" w:customStyle="1" w:styleId="WW-7">
    <w:name w:val="WW-Заголовок 7"/>
    <w:basedOn w:val="a0"/>
    <w:next w:val="a0"/>
    <w:rsid w:val="00B30DEC"/>
    <w:pPr>
      <w:keepNext/>
      <w:tabs>
        <w:tab w:val="left" w:pos="0"/>
      </w:tabs>
      <w:ind w:left="-720"/>
      <w:jc w:val="both"/>
    </w:pPr>
    <w:rPr>
      <w:b/>
      <w:bCs/>
    </w:rPr>
  </w:style>
  <w:style w:type="paragraph" w:customStyle="1" w:styleId="66">
    <w:name w:val="Название6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67">
    <w:name w:val="Указатель6"/>
    <w:basedOn w:val="a0"/>
    <w:rsid w:val="00B30DEC"/>
    <w:pPr>
      <w:suppressLineNumbers/>
    </w:pPr>
    <w:rPr>
      <w:rFonts w:cs="Tahoma"/>
    </w:rPr>
  </w:style>
  <w:style w:type="paragraph" w:customStyle="1" w:styleId="56">
    <w:name w:val="Название5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57">
    <w:name w:val="Указатель5"/>
    <w:basedOn w:val="a0"/>
    <w:rsid w:val="00B30DEC"/>
    <w:pPr>
      <w:suppressLineNumbers/>
    </w:pPr>
    <w:rPr>
      <w:rFonts w:cs="Tahoma"/>
    </w:rPr>
  </w:style>
  <w:style w:type="paragraph" w:customStyle="1" w:styleId="47">
    <w:name w:val="Название4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48">
    <w:name w:val="Указатель4"/>
    <w:basedOn w:val="a0"/>
    <w:rsid w:val="00B30DEC"/>
    <w:pPr>
      <w:suppressLineNumbers/>
    </w:pPr>
    <w:rPr>
      <w:rFonts w:cs="Tahoma"/>
    </w:rPr>
  </w:style>
  <w:style w:type="paragraph" w:customStyle="1" w:styleId="3c">
    <w:name w:val="Название3"/>
    <w:basedOn w:val="a0"/>
    <w:rsid w:val="00B30DEC"/>
    <w:pPr>
      <w:suppressLineNumbers/>
      <w:spacing w:before="120" w:after="120"/>
    </w:pPr>
    <w:rPr>
      <w:rFonts w:cs="Tahoma"/>
      <w:i/>
      <w:iCs/>
    </w:rPr>
  </w:style>
  <w:style w:type="paragraph" w:customStyle="1" w:styleId="3d">
    <w:name w:val="Указатель3"/>
    <w:basedOn w:val="a0"/>
    <w:rsid w:val="00B30DEC"/>
    <w:pPr>
      <w:suppressLineNumbers/>
    </w:pPr>
    <w:rPr>
      <w:rFonts w:cs="Tahoma"/>
    </w:rPr>
  </w:style>
  <w:style w:type="character" w:customStyle="1" w:styleId="1f">
    <w:name w:val="Основной текст с отступом Знак1"/>
    <w:basedOn w:val="a1"/>
    <w:rsid w:val="00B30DEC"/>
    <w:rPr>
      <w:sz w:val="24"/>
      <w:szCs w:val="24"/>
      <w:lang w:eastAsia="ar-SA"/>
    </w:rPr>
  </w:style>
  <w:style w:type="paragraph" w:customStyle="1" w:styleId="1f0">
    <w:name w:val="Название объекта1"/>
    <w:basedOn w:val="a0"/>
    <w:next w:val="a0"/>
    <w:rsid w:val="00B30DEC"/>
    <w:pPr>
      <w:jc w:val="center"/>
    </w:pPr>
    <w:rPr>
      <w:b/>
      <w:bCs/>
      <w:u w:val="single"/>
    </w:rPr>
  </w:style>
  <w:style w:type="paragraph" w:customStyle="1" w:styleId="1f1">
    <w:name w:val="Цитата1"/>
    <w:basedOn w:val="a0"/>
    <w:rsid w:val="00B30DEC"/>
    <w:pPr>
      <w:ind w:left="113" w:right="113"/>
    </w:pPr>
  </w:style>
  <w:style w:type="paragraph" w:styleId="affff5">
    <w:name w:val="Subtitle"/>
    <w:basedOn w:val="38"/>
    <w:next w:val="a6"/>
    <w:link w:val="affff6"/>
    <w:qFormat/>
    <w:rsid w:val="00B30DEC"/>
    <w:pPr>
      <w:jc w:val="center"/>
    </w:pPr>
    <w:rPr>
      <w:i/>
      <w:iCs/>
    </w:rPr>
  </w:style>
  <w:style w:type="character" w:customStyle="1" w:styleId="affff6">
    <w:name w:val="Подзаголовок Знак"/>
    <w:basedOn w:val="a1"/>
    <w:link w:val="affff5"/>
    <w:rsid w:val="00B30DEC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affff7">
    <w:name w:val="Чертежный"/>
    <w:rsid w:val="00B30DEC"/>
    <w:pPr>
      <w:suppressAutoHyphens/>
      <w:jc w:val="both"/>
    </w:pPr>
    <w:rPr>
      <w:rFonts w:ascii="ISOCPEUR" w:eastAsia="Arial" w:hAnsi="ISOCPEUR"/>
      <w:i/>
      <w:sz w:val="28"/>
      <w:lang w:val="uk-UA" w:eastAsia="ar-SA"/>
    </w:rPr>
  </w:style>
  <w:style w:type="paragraph" w:customStyle="1" w:styleId="xl22">
    <w:name w:val="xl22"/>
    <w:basedOn w:val="a0"/>
    <w:rsid w:val="00B30DEC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36"/>
      <w:szCs w:val="36"/>
    </w:rPr>
  </w:style>
  <w:style w:type="paragraph" w:customStyle="1" w:styleId="xl23">
    <w:name w:val="xl23"/>
    <w:basedOn w:val="a0"/>
    <w:rsid w:val="00B30DEC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xl24">
    <w:name w:val="xl24"/>
    <w:basedOn w:val="a0"/>
    <w:rsid w:val="00B30DEC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hAnsi="Arial" w:cs="Arial"/>
      <w:sz w:val="36"/>
      <w:szCs w:val="36"/>
    </w:rPr>
  </w:style>
  <w:style w:type="paragraph" w:customStyle="1" w:styleId="affff8">
    <w:name w:val="ГГЦТекст"/>
    <w:rsid w:val="00B30DEC"/>
    <w:pPr>
      <w:suppressAutoHyphens/>
      <w:spacing w:line="312" w:lineRule="auto"/>
      <w:ind w:left="170" w:right="170"/>
      <w:jc w:val="both"/>
    </w:pPr>
    <w:rPr>
      <w:rFonts w:eastAsia="Arial"/>
      <w:sz w:val="24"/>
      <w:szCs w:val="24"/>
      <w:lang w:eastAsia="ar-SA"/>
    </w:rPr>
  </w:style>
  <w:style w:type="paragraph" w:customStyle="1" w:styleId="78">
    <w:name w:val="Заголовок7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4121">
    <w:name w:val="Знак4 Знак Знак Знак1 Знак Знак Знак Знак Знак2 Знак Знак Знак Знак"/>
    <w:basedOn w:val="a0"/>
    <w:rsid w:val="00B30DEC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numbering" w:customStyle="1" w:styleId="WW8Num162">
    <w:name w:val="WW8Num162"/>
    <w:rsid w:val="00B30DEC"/>
  </w:style>
  <w:style w:type="paragraph" w:customStyle="1" w:styleId="86">
    <w:name w:val="Заголовок8"/>
    <w:basedOn w:val="a0"/>
    <w:next w:val="a6"/>
    <w:rsid w:val="00B30DE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affff9">
    <w:basedOn w:val="a0"/>
    <w:next w:val="af3"/>
    <w:uiPriority w:val="99"/>
    <w:unhideWhenUsed/>
    <w:rsid w:val="00FB0FA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a">
    <w:basedOn w:val="a0"/>
    <w:next w:val="af3"/>
    <w:uiPriority w:val="99"/>
    <w:unhideWhenUsed/>
    <w:rsid w:val="00362C5A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b">
    <w:basedOn w:val="a0"/>
    <w:next w:val="af3"/>
    <w:uiPriority w:val="99"/>
    <w:unhideWhenUsed/>
    <w:rsid w:val="00BF20AA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c">
    <w:basedOn w:val="a0"/>
    <w:next w:val="af3"/>
    <w:uiPriority w:val="99"/>
    <w:unhideWhenUsed/>
    <w:rsid w:val="00753EE1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d">
    <w:basedOn w:val="a0"/>
    <w:next w:val="af3"/>
    <w:uiPriority w:val="99"/>
    <w:unhideWhenUsed/>
    <w:rsid w:val="003F26F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e">
    <w:basedOn w:val="a0"/>
    <w:next w:val="af3"/>
    <w:uiPriority w:val="99"/>
    <w:unhideWhenUsed/>
    <w:rsid w:val="003F26F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">
    <w:basedOn w:val="a0"/>
    <w:next w:val="af3"/>
    <w:uiPriority w:val="99"/>
    <w:unhideWhenUsed/>
    <w:rsid w:val="004F561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0">
    <w:basedOn w:val="a0"/>
    <w:next w:val="af3"/>
    <w:uiPriority w:val="99"/>
    <w:unhideWhenUsed/>
    <w:rsid w:val="004F561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1">
    <w:basedOn w:val="a0"/>
    <w:next w:val="af3"/>
    <w:uiPriority w:val="99"/>
    <w:unhideWhenUsed/>
    <w:rsid w:val="004F561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2">
    <w:basedOn w:val="a0"/>
    <w:next w:val="af3"/>
    <w:uiPriority w:val="99"/>
    <w:unhideWhenUsed/>
    <w:rsid w:val="00884850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3">
    <w:basedOn w:val="a0"/>
    <w:next w:val="af3"/>
    <w:uiPriority w:val="99"/>
    <w:unhideWhenUsed/>
    <w:rsid w:val="00D31258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4">
    <w:basedOn w:val="a0"/>
    <w:next w:val="af3"/>
    <w:uiPriority w:val="99"/>
    <w:unhideWhenUsed/>
    <w:rsid w:val="00EA6FBA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afffff5">
    <w:basedOn w:val="a0"/>
    <w:next w:val="af3"/>
    <w:uiPriority w:val="99"/>
    <w:unhideWhenUsed/>
    <w:rsid w:val="00282C3B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0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8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2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0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1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3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85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9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0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30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1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84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87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7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1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0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8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4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96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5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86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1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37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5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2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3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39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460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75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250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19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14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5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30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06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0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45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9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1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1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4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2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7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3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6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43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91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2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6499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14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9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8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9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9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0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8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8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1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8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8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5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2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8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1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49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69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88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67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695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7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904E81-33F7-43B5-AE91-0051123935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36</Pages>
  <Words>33873</Words>
  <Characters>193079</Characters>
  <Application>Microsoft Office Word</Application>
  <DocSecurity>0</DocSecurity>
  <Lines>1608</Lines>
  <Paragraphs>452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226500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Архивариус;Алена В</dc:creator>
  <cp:lastModifiedBy>Алтушкина Светлана Борисовна</cp:lastModifiedBy>
  <cp:revision>23</cp:revision>
  <cp:lastPrinted>2021-01-11T06:02:00Z</cp:lastPrinted>
  <dcterms:created xsi:type="dcterms:W3CDTF">2020-10-23T05:19:00Z</dcterms:created>
  <dcterms:modified xsi:type="dcterms:W3CDTF">2024-09-12T05:00:00Z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833501094</vt:i4>
  </property>
</Properties>
</file>